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56652" w14:textId="77777777" w:rsidR="00DB67D1" w:rsidRDefault="00DB67D1" w:rsidP="004F6C5B">
      <w:pPr>
        <w:spacing w:after="0"/>
        <w:jc w:val="center"/>
        <w:rPr>
          <w:rFonts w:ascii="Arial" w:hAnsi="Arial" w:cs="Arial"/>
          <w:color w:val="auto"/>
        </w:rPr>
      </w:pPr>
    </w:p>
    <w:p w14:paraId="4DFFB06B" w14:textId="77777777" w:rsidR="00D620D3" w:rsidRDefault="00D620D3" w:rsidP="004F6C5B">
      <w:pPr>
        <w:spacing w:after="0"/>
        <w:jc w:val="center"/>
        <w:rPr>
          <w:rFonts w:ascii="Arial" w:hAnsi="Arial" w:cs="Arial"/>
          <w:color w:val="auto"/>
        </w:rPr>
      </w:pPr>
    </w:p>
    <w:p w14:paraId="651FE5E4" w14:textId="77777777" w:rsidR="00D620D3" w:rsidRPr="004F6C5B" w:rsidRDefault="00D620D3" w:rsidP="004F6C5B">
      <w:pPr>
        <w:spacing w:after="0"/>
        <w:jc w:val="center"/>
        <w:rPr>
          <w:rFonts w:ascii="Arial" w:hAnsi="Arial" w:cs="Arial"/>
          <w:color w:val="auto"/>
        </w:rPr>
      </w:pPr>
    </w:p>
    <w:p w14:paraId="13C340AF" w14:textId="77777777" w:rsidR="00131729" w:rsidRPr="004F6C5B" w:rsidRDefault="00131729" w:rsidP="004F6C5B">
      <w:pPr>
        <w:spacing w:after="0"/>
        <w:jc w:val="center"/>
        <w:rPr>
          <w:rFonts w:ascii="Arial" w:hAnsi="Arial" w:cs="Arial"/>
          <w:color w:val="auto"/>
        </w:rPr>
      </w:pPr>
    </w:p>
    <w:p w14:paraId="44953FC8" w14:textId="77777777" w:rsidR="00131729" w:rsidRPr="004F6C5B" w:rsidRDefault="00131729" w:rsidP="004F6C5B">
      <w:pPr>
        <w:spacing w:after="0"/>
        <w:jc w:val="center"/>
        <w:rPr>
          <w:rFonts w:ascii="Arial" w:hAnsi="Arial" w:cs="Arial"/>
          <w:color w:val="auto"/>
        </w:rPr>
      </w:pPr>
    </w:p>
    <w:p w14:paraId="2CBCBD11" w14:textId="77777777" w:rsidR="00131729" w:rsidRPr="004F6C5B" w:rsidRDefault="00131729" w:rsidP="004F6C5B">
      <w:pPr>
        <w:spacing w:after="0"/>
        <w:jc w:val="center"/>
        <w:rPr>
          <w:rFonts w:ascii="Arial" w:hAnsi="Arial" w:cs="Arial"/>
          <w:color w:val="auto"/>
        </w:rPr>
      </w:pPr>
    </w:p>
    <w:p w14:paraId="5FADEDBF" w14:textId="77777777" w:rsidR="00131729" w:rsidRPr="004F6C5B" w:rsidRDefault="00131729" w:rsidP="004F6C5B">
      <w:pPr>
        <w:spacing w:after="0"/>
        <w:jc w:val="center"/>
        <w:rPr>
          <w:rFonts w:ascii="Arial" w:hAnsi="Arial" w:cs="Arial"/>
          <w:color w:val="auto"/>
        </w:rPr>
      </w:pPr>
    </w:p>
    <w:p w14:paraId="2E86978C" w14:textId="77777777" w:rsidR="00131729" w:rsidRPr="004F6C5B" w:rsidRDefault="00131729" w:rsidP="004F6C5B">
      <w:pPr>
        <w:spacing w:after="0"/>
        <w:jc w:val="center"/>
        <w:rPr>
          <w:rFonts w:ascii="Arial" w:hAnsi="Arial" w:cs="Arial"/>
          <w:color w:val="auto"/>
        </w:rPr>
      </w:pPr>
    </w:p>
    <w:p w14:paraId="7C70A38F" w14:textId="21E2924C" w:rsidR="00131729" w:rsidRPr="00122CDA" w:rsidRDefault="00131729" w:rsidP="00C31BB5">
      <w:pPr>
        <w:spacing w:after="0"/>
        <w:jc w:val="center"/>
        <w:rPr>
          <w:rFonts w:asciiTheme="majorHAnsi" w:hAnsiTheme="majorHAnsi" w:cs="Arial"/>
          <w:b/>
          <w:color w:val="auto"/>
          <w:sz w:val="24"/>
          <w:szCs w:val="24"/>
        </w:rPr>
      </w:pPr>
      <w:r w:rsidRPr="00122CDA">
        <w:rPr>
          <w:rFonts w:asciiTheme="majorHAnsi" w:hAnsiTheme="majorHAnsi" w:cs="Arial"/>
          <w:color w:val="auto"/>
          <w:sz w:val="24"/>
          <w:szCs w:val="24"/>
        </w:rPr>
        <w:t>DOKUMENTACIJA V ZVEZI Z ODDAJO JAVNEGA NAROČILA</w:t>
      </w:r>
      <w:r w:rsidRPr="00122CDA">
        <w:rPr>
          <w:rFonts w:asciiTheme="majorHAnsi" w:hAnsiTheme="majorHAnsi" w:cs="Arial"/>
          <w:b/>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22CDA" w14:paraId="6A75E7A6" w14:textId="77777777" w:rsidTr="009C48C1">
        <w:tc>
          <w:tcPr>
            <w:tcW w:w="9062" w:type="dxa"/>
            <w:shd w:val="clear" w:color="auto" w:fill="C6D9F1" w:themeFill="text2" w:themeFillTint="33"/>
          </w:tcPr>
          <w:p w14:paraId="083F8CA7" w14:textId="77777777" w:rsidR="00131729" w:rsidRPr="00122CDA" w:rsidRDefault="00131729" w:rsidP="004F6C5B">
            <w:pPr>
              <w:spacing w:after="0"/>
              <w:jc w:val="center"/>
              <w:rPr>
                <w:rFonts w:asciiTheme="majorHAnsi" w:hAnsiTheme="majorHAnsi" w:cs="Arial"/>
                <w:color w:val="auto"/>
                <w:sz w:val="24"/>
                <w:szCs w:val="24"/>
              </w:rPr>
            </w:pPr>
          </w:p>
          <w:p w14:paraId="0903A522" w14:textId="77777777" w:rsidR="00131729" w:rsidRPr="00122CDA" w:rsidRDefault="00131729" w:rsidP="004F6C5B">
            <w:pPr>
              <w:spacing w:after="0"/>
              <w:jc w:val="center"/>
              <w:rPr>
                <w:rFonts w:asciiTheme="majorHAnsi" w:hAnsiTheme="majorHAnsi" w:cs="Arial"/>
                <w:color w:val="auto"/>
                <w:sz w:val="24"/>
                <w:szCs w:val="24"/>
              </w:rPr>
            </w:pPr>
          </w:p>
          <w:p w14:paraId="7FABB5CD" w14:textId="2BA687E5" w:rsidR="009D5AED" w:rsidRDefault="00257394" w:rsidP="004F6C5B">
            <w:pPr>
              <w:spacing w:after="0"/>
              <w:jc w:val="center"/>
              <w:rPr>
                <w:rFonts w:cs="Arial"/>
                <w:b/>
                <w:bCs/>
              </w:rPr>
            </w:pPr>
            <w:r w:rsidRPr="00257394">
              <w:rPr>
                <w:rFonts w:cs="Arial"/>
                <w:b/>
                <w:bCs/>
              </w:rPr>
              <w:t>Storitve varovanj</w:t>
            </w:r>
            <w:r w:rsidR="003A0D13">
              <w:rPr>
                <w:rFonts w:cs="Arial"/>
                <w:b/>
                <w:bCs/>
              </w:rPr>
              <w:t>a</w:t>
            </w:r>
            <w:r w:rsidRPr="00257394">
              <w:rPr>
                <w:rFonts w:cs="Arial"/>
                <w:b/>
                <w:bCs/>
              </w:rPr>
              <w:t xml:space="preserve"> poslovnih stavb, ljudi in premoženja na varovanem območju</w:t>
            </w:r>
          </w:p>
          <w:p w14:paraId="69C94971" w14:textId="77777777" w:rsidR="00257394" w:rsidRDefault="00257394" w:rsidP="004F6C5B">
            <w:pPr>
              <w:spacing w:after="0"/>
              <w:jc w:val="center"/>
              <w:rPr>
                <w:rFonts w:asciiTheme="majorHAnsi" w:hAnsiTheme="majorHAnsi" w:cs="Arial"/>
                <w:color w:val="auto"/>
                <w:sz w:val="24"/>
                <w:szCs w:val="24"/>
              </w:rPr>
            </w:pPr>
          </w:p>
          <w:p w14:paraId="60A9BAF3" w14:textId="0CC4499F" w:rsidR="00483D59" w:rsidRPr="00122CDA" w:rsidRDefault="00483D59" w:rsidP="004F6C5B">
            <w:pPr>
              <w:spacing w:after="0"/>
              <w:jc w:val="center"/>
              <w:rPr>
                <w:rFonts w:asciiTheme="majorHAnsi" w:hAnsiTheme="majorHAnsi" w:cs="Arial"/>
                <w:color w:val="auto"/>
                <w:sz w:val="24"/>
                <w:szCs w:val="24"/>
              </w:rPr>
            </w:pPr>
          </w:p>
        </w:tc>
      </w:tr>
    </w:tbl>
    <w:p w14:paraId="4844B04F" w14:textId="6BE0FB75" w:rsidR="00131729" w:rsidRPr="00122CDA" w:rsidRDefault="00131729" w:rsidP="004F6C5B">
      <w:pPr>
        <w:spacing w:after="0"/>
        <w:jc w:val="center"/>
        <w:rPr>
          <w:rFonts w:asciiTheme="majorHAnsi" w:hAnsiTheme="majorHAnsi" w:cs="Arial"/>
          <w:color w:val="auto"/>
          <w:sz w:val="24"/>
          <w:szCs w:val="24"/>
        </w:rPr>
      </w:pPr>
      <w:r w:rsidRPr="00122CDA">
        <w:rPr>
          <w:rFonts w:asciiTheme="majorHAnsi" w:hAnsiTheme="majorHAnsi" w:cs="Arial"/>
          <w:color w:val="auto"/>
          <w:sz w:val="24"/>
          <w:szCs w:val="24"/>
        </w:rPr>
        <w:t xml:space="preserve">po </w:t>
      </w:r>
      <w:r w:rsidR="00BD38E6">
        <w:rPr>
          <w:rFonts w:asciiTheme="majorHAnsi" w:hAnsiTheme="majorHAnsi" w:cs="Arial"/>
          <w:color w:val="auto"/>
          <w:sz w:val="24"/>
          <w:szCs w:val="24"/>
        </w:rPr>
        <w:t xml:space="preserve">odprtem </w:t>
      </w:r>
      <w:r w:rsidR="00BB0853" w:rsidRPr="00122CDA">
        <w:rPr>
          <w:rFonts w:asciiTheme="majorHAnsi" w:hAnsiTheme="majorHAnsi" w:cs="Arial"/>
          <w:color w:val="auto"/>
          <w:sz w:val="24"/>
          <w:szCs w:val="24"/>
        </w:rPr>
        <w:t>postopku</w:t>
      </w:r>
    </w:p>
    <w:p w14:paraId="0E2C9AD9" w14:textId="77777777" w:rsidR="00131729" w:rsidRPr="00122CDA" w:rsidRDefault="00131729" w:rsidP="004F6C5B">
      <w:pPr>
        <w:spacing w:after="0"/>
        <w:rPr>
          <w:rFonts w:asciiTheme="majorHAnsi" w:hAnsiTheme="majorHAnsi" w:cs="Arial"/>
          <w:color w:val="auto"/>
          <w:sz w:val="24"/>
          <w:szCs w:val="24"/>
        </w:rPr>
      </w:pPr>
    </w:p>
    <w:p w14:paraId="603D29A2" w14:textId="77777777" w:rsidR="00131729" w:rsidRPr="00122CDA" w:rsidRDefault="00131729" w:rsidP="004F6C5B">
      <w:pPr>
        <w:spacing w:after="0"/>
        <w:rPr>
          <w:rFonts w:asciiTheme="majorHAnsi" w:hAnsiTheme="majorHAnsi" w:cs="Arial"/>
          <w:color w:val="auto"/>
          <w:sz w:val="24"/>
          <w:szCs w:val="24"/>
        </w:rPr>
      </w:pPr>
    </w:p>
    <w:p w14:paraId="25730B89" w14:textId="77777777" w:rsidR="00131729" w:rsidRPr="00122CDA" w:rsidRDefault="00131729" w:rsidP="004F6C5B">
      <w:pPr>
        <w:spacing w:after="0"/>
        <w:rPr>
          <w:rFonts w:asciiTheme="majorHAnsi" w:hAnsiTheme="majorHAnsi" w:cs="Arial"/>
          <w:color w:val="auto"/>
          <w:sz w:val="24"/>
          <w:szCs w:val="24"/>
        </w:rPr>
      </w:pPr>
    </w:p>
    <w:p w14:paraId="498E5EE3" w14:textId="77777777" w:rsidR="00131729" w:rsidRPr="00122CDA" w:rsidRDefault="00131729" w:rsidP="004F6C5B">
      <w:pPr>
        <w:spacing w:after="0"/>
        <w:rPr>
          <w:rFonts w:asciiTheme="majorHAnsi" w:hAnsiTheme="majorHAnsi" w:cs="Arial"/>
          <w:color w:val="auto"/>
          <w:sz w:val="24"/>
          <w:szCs w:val="24"/>
        </w:rPr>
      </w:pPr>
    </w:p>
    <w:p w14:paraId="75DAF551" w14:textId="77777777" w:rsidR="00131729" w:rsidRPr="00122CDA" w:rsidRDefault="00131729" w:rsidP="004F6C5B">
      <w:pPr>
        <w:spacing w:after="0"/>
        <w:rPr>
          <w:rFonts w:asciiTheme="majorHAnsi" w:hAnsiTheme="majorHAnsi"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122CDA" w14:paraId="2685A63B" w14:textId="77777777" w:rsidTr="00D620D3">
        <w:trPr>
          <w:cantSplit/>
          <w:trHeight w:val="567"/>
        </w:trPr>
        <w:tc>
          <w:tcPr>
            <w:tcW w:w="4075" w:type="dxa"/>
            <w:vAlign w:val="center"/>
          </w:tcPr>
          <w:p w14:paraId="6C020FDF" w14:textId="77777777" w:rsidR="00D620D3" w:rsidRPr="00122CDA" w:rsidRDefault="00D620D3" w:rsidP="00D620D3">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2627CA2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5F82586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131729" w:rsidRPr="00122CDA" w14:paraId="3369DE5E" w14:textId="77777777" w:rsidTr="00D620D3">
        <w:trPr>
          <w:cantSplit/>
          <w:trHeight w:val="567"/>
        </w:trPr>
        <w:tc>
          <w:tcPr>
            <w:tcW w:w="4075" w:type="dxa"/>
            <w:vAlign w:val="center"/>
          </w:tcPr>
          <w:p w14:paraId="7046FE39" w14:textId="77777777" w:rsidR="00131729" w:rsidRPr="00122CDA" w:rsidRDefault="009E76E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E93B3E9" w14:textId="2E0E79E8" w:rsidR="00131729" w:rsidRPr="00122CDA" w:rsidRDefault="00257394" w:rsidP="003A0D13">
            <w:pPr>
              <w:pStyle w:val="WW-BodyText2"/>
              <w:spacing w:after="0"/>
              <w:jc w:val="both"/>
              <w:rPr>
                <w:rFonts w:asciiTheme="majorHAnsi" w:hAnsiTheme="majorHAnsi" w:cs="Arial"/>
                <w:b w:val="0"/>
                <w:sz w:val="24"/>
              </w:rPr>
            </w:pPr>
            <w:r w:rsidRPr="00DC7D6E">
              <w:rPr>
                <w:rFonts w:asciiTheme="majorHAnsi" w:eastAsia="Calibri" w:hAnsiTheme="majorHAnsi" w:cs="Arial"/>
                <w:b w:val="0"/>
                <w:bCs w:val="0"/>
                <w:sz w:val="24"/>
                <w:lang w:eastAsia="en-US"/>
              </w:rPr>
              <w:t>Storitve varovanj</w:t>
            </w:r>
            <w:r w:rsidR="003A0D13">
              <w:rPr>
                <w:rFonts w:asciiTheme="majorHAnsi" w:eastAsia="Calibri" w:hAnsiTheme="majorHAnsi" w:cs="Arial"/>
                <w:b w:val="0"/>
                <w:bCs w:val="0"/>
                <w:sz w:val="24"/>
                <w:lang w:eastAsia="en-US"/>
              </w:rPr>
              <w:t>a</w:t>
            </w:r>
            <w:r w:rsidRPr="00DC7D6E">
              <w:rPr>
                <w:rFonts w:asciiTheme="majorHAnsi" w:eastAsia="Calibri" w:hAnsiTheme="majorHAnsi" w:cs="Arial"/>
                <w:b w:val="0"/>
                <w:bCs w:val="0"/>
                <w:sz w:val="24"/>
                <w:lang w:eastAsia="en-US"/>
              </w:rPr>
              <w:t xml:space="preserve"> poslovnih stavb, ljudi in premoženja na varovanem območju</w:t>
            </w:r>
          </w:p>
        </w:tc>
      </w:tr>
      <w:tr w:rsidR="00E9347E" w:rsidRPr="00122CDA" w14:paraId="32D07229" w14:textId="77777777" w:rsidTr="00D620D3">
        <w:trPr>
          <w:cantSplit/>
          <w:trHeight w:val="567"/>
        </w:trPr>
        <w:tc>
          <w:tcPr>
            <w:tcW w:w="4075" w:type="dxa"/>
            <w:vAlign w:val="center"/>
          </w:tcPr>
          <w:p w14:paraId="7F848533"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9F6F98E" w14:textId="5FD98E8D" w:rsidR="006338BC" w:rsidRPr="00122CDA" w:rsidRDefault="00131729" w:rsidP="00CA3164">
            <w:pPr>
              <w:spacing w:after="0"/>
              <w:rPr>
                <w:rFonts w:asciiTheme="majorHAnsi" w:hAnsiTheme="majorHAnsi" w:cs="Arial"/>
                <w:color w:val="auto"/>
                <w:sz w:val="24"/>
                <w:szCs w:val="24"/>
              </w:rPr>
            </w:pPr>
            <w:r w:rsidRPr="00122CDA">
              <w:rPr>
                <w:rFonts w:asciiTheme="majorHAnsi" w:hAnsiTheme="majorHAnsi" w:cs="Arial"/>
                <w:color w:val="auto"/>
                <w:sz w:val="24"/>
                <w:szCs w:val="24"/>
              </w:rPr>
              <w:t>Javno naročilo</w:t>
            </w:r>
            <w:r w:rsidR="005874FD" w:rsidRPr="00122CDA">
              <w:rPr>
                <w:rFonts w:asciiTheme="majorHAnsi" w:hAnsiTheme="majorHAnsi" w:cs="Arial"/>
                <w:color w:val="auto"/>
                <w:sz w:val="24"/>
                <w:szCs w:val="24"/>
              </w:rPr>
              <w:t xml:space="preserve"> </w:t>
            </w:r>
            <w:r w:rsidR="00CA3164">
              <w:rPr>
                <w:rFonts w:asciiTheme="majorHAnsi" w:hAnsiTheme="majorHAnsi" w:cs="Arial"/>
                <w:color w:val="auto"/>
                <w:sz w:val="24"/>
                <w:szCs w:val="24"/>
              </w:rPr>
              <w:t>storitev</w:t>
            </w:r>
          </w:p>
        </w:tc>
      </w:tr>
      <w:tr w:rsidR="00E9347E" w:rsidRPr="00122CDA" w14:paraId="2554B198" w14:textId="77777777" w:rsidTr="00D620D3">
        <w:trPr>
          <w:cantSplit/>
          <w:trHeight w:val="567"/>
        </w:trPr>
        <w:tc>
          <w:tcPr>
            <w:tcW w:w="4075" w:type="dxa"/>
            <w:vAlign w:val="center"/>
          </w:tcPr>
          <w:p w14:paraId="01B863DE" w14:textId="77777777" w:rsidR="00131729" w:rsidRPr="00122CDA" w:rsidRDefault="00C31BB5" w:rsidP="00C31BB5">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19DBEE61" w14:textId="7B883064" w:rsidR="001D1B02" w:rsidRPr="00122CDA" w:rsidRDefault="00AE437A" w:rsidP="00A0773F">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Pr>
                <w:rFonts w:asciiTheme="majorHAnsi" w:hAnsiTheme="majorHAnsi" w:cs="Arial"/>
                <w:color w:val="auto"/>
                <w:sz w:val="24"/>
                <w:szCs w:val="24"/>
              </w:rPr>
              <w:t>21-</w:t>
            </w:r>
            <w:r w:rsidR="00A0773F">
              <w:rPr>
                <w:rFonts w:asciiTheme="majorHAnsi" w:hAnsiTheme="majorHAnsi" w:cs="Arial"/>
                <w:color w:val="auto"/>
                <w:sz w:val="24"/>
                <w:szCs w:val="24"/>
              </w:rPr>
              <w:t>234-238</w:t>
            </w:r>
          </w:p>
        </w:tc>
      </w:tr>
      <w:tr w:rsidR="00131729" w:rsidRPr="00122CDA" w14:paraId="2A40FA91" w14:textId="77777777" w:rsidTr="00D620D3">
        <w:trPr>
          <w:cantSplit/>
          <w:trHeight w:val="567"/>
        </w:trPr>
        <w:tc>
          <w:tcPr>
            <w:tcW w:w="4075" w:type="dxa"/>
            <w:vAlign w:val="center"/>
          </w:tcPr>
          <w:p w14:paraId="3D2DE118"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24213D7F" w14:textId="5A2693E0" w:rsidR="00131729" w:rsidRPr="00122CDA" w:rsidRDefault="002352AF" w:rsidP="000009EE">
            <w:pPr>
              <w:spacing w:after="0"/>
              <w:rPr>
                <w:rFonts w:asciiTheme="majorHAnsi" w:hAnsiTheme="majorHAnsi" w:cs="Arial"/>
                <w:color w:val="auto"/>
                <w:sz w:val="24"/>
                <w:szCs w:val="24"/>
              </w:rPr>
            </w:pPr>
            <w:r>
              <w:rPr>
                <w:rFonts w:asciiTheme="majorHAnsi" w:hAnsiTheme="majorHAnsi" w:cs="Arial"/>
                <w:color w:val="auto"/>
                <w:sz w:val="24"/>
                <w:szCs w:val="24"/>
              </w:rPr>
              <w:t>2</w:t>
            </w:r>
            <w:r w:rsidR="000009EE">
              <w:rPr>
                <w:rFonts w:asciiTheme="majorHAnsi" w:hAnsiTheme="majorHAnsi" w:cs="Arial"/>
                <w:color w:val="auto"/>
                <w:sz w:val="24"/>
                <w:szCs w:val="24"/>
              </w:rPr>
              <w:t>9</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sidR="00D177C1">
              <w:rPr>
                <w:rFonts w:asciiTheme="majorHAnsi" w:hAnsiTheme="majorHAnsi" w:cs="Arial"/>
                <w:color w:val="auto"/>
                <w:sz w:val="24"/>
                <w:szCs w:val="24"/>
              </w:rPr>
              <w:t>6</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sidR="00202A87" w:rsidRPr="00122CDA">
              <w:rPr>
                <w:rFonts w:asciiTheme="majorHAnsi" w:hAnsiTheme="majorHAnsi" w:cs="Arial"/>
                <w:color w:val="auto"/>
                <w:sz w:val="24"/>
                <w:szCs w:val="24"/>
              </w:rPr>
              <w:t>20</w:t>
            </w:r>
            <w:r w:rsidR="00232CAE">
              <w:rPr>
                <w:rFonts w:asciiTheme="majorHAnsi" w:hAnsiTheme="majorHAnsi" w:cs="Arial"/>
                <w:color w:val="auto"/>
                <w:sz w:val="24"/>
                <w:szCs w:val="24"/>
              </w:rPr>
              <w:t>2</w:t>
            </w:r>
            <w:r w:rsidR="00D177C1">
              <w:rPr>
                <w:rFonts w:asciiTheme="majorHAnsi" w:hAnsiTheme="majorHAnsi" w:cs="Arial"/>
                <w:color w:val="auto"/>
                <w:sz w:val="24"/>
                <w:szCs w:val="24"/>
              </w:rPr>
              <w:t>2</w:t>
            </w:r>
          </w:p>
        </w:tc>
      </w:tr>
    </w:tbl>
    <w:p w14:paraId="19D966D1" w14:textId="77777777" w:rsidR="00131729" w:rsidRPr="004F6C5B" w:rsidRDefault="00131729" w:rsidP="004F6C5B">
      <w:pPr>
        <w:spacing w:after="0"/>
        <w:rPr>
          <w:rFonts w:ascii="Arial" w:hAnsi="Arial" w:cs="Arial"/>
          <w:color w:val="auto"/>
        </w:rPr>
      </w:pPr>
      <w:r w:rsidRPr="004F6C5B">
        <w:rPr>
          <w:rFonts w:ascii="Arial" w:hAnsi="Arial" w:cs="Arial"/>
          <w:color w:val="auto"/>
        </w:rPr>
        <w:br w:type="page"/>
      </w:r>
    </w:p>
    <w:p w14:paraId="606C1BA7" w14:textId="508460CD" w:rsidR="006931D2" w:rsidRDefault="006931D2">
      <w:pPr>
        <w:spacing w:after="0" w:line="240" w:lineRule="auto"/>
        <w:rPr>
          <w:b/>
          <w:bCs/>
        </w:rPr>
      </w:pPr>
    </w:p>
    <w:p w14:paraId="4DB330B5" w14:textId="77777777" w:rsidR="00711CBE" w:rsidRDefault="00711CBE">
      <w:pPr>
        <w:spacing w:after="0" w:line="240" w:lineRule="auto"/>
        <w:rPr>
          <w:b/>
          <w:bCs/>
        </w:rPr>
      </w:pPr>
    </w:p>
    <w:tbl>
      <w:tblPr>
        <w:tblpPr w:leftFromText="141" w:rightFromText="141" w:vertAnchor="text" w:horzAnchor="margin" w:tblpY="5784"/>
        <w:tblW w:w="9462" w:type="dxa"/>
        <w:tblLook w:val="00A0" w:firstRow="1" w:lastRow="0" w:firstColumn="1" w:lastColumn="0" w:noHBand="0" w:noVBand="0"/>
      </w:tblPr>
      <w:tblGrid>
        <w:gridCol w:w="4075"/>
        <w:gridCol w:w="5387"/>
      </w:tblGrid>
      <w:tr w:rsidR="00720C50" w:rsidRPr="00122CDA" w14:paraId="62B1372E" w14:textId="77777777" w:rsidTr="00F15BD7">
        <w:trPr>
          <w:cantSplit/>
          <w:trHeight w:val="567"/>
        </w:trPr>
        <w:tc>
          <w:tcPr>
            <w:tcW w:w="4075" w:type="dxa"/>
            <w:vAlign w:val="center"/>
          </w:tcPr>
          <w:p w14:paraId="61C58975"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72374772"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4DBCE530"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720C50" w:rsidRPr="00122CDA" w14:paraId="5CFA9333" w14:textId="77777777" w:rsidTr="00F15BD7">
        <w:trPr>
          <w:cantSplit/>
          <w:trHeight w:val="567"/>
        </w:trPr>
        <w:tc>
          <w:tcPr>
            <w:tcW w:w="4075" w:type="dxa"/>
            <w:vAlign w:val="center"/>
          </w:tcPr>
          <w:p w14:paraId="439ECA42"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3DC22B0E" w14:textId="67BF1376" w:rsidR="00720C50" w:rsidRPr="00122CDA" w:rsidRDefault="00257394" w:rsidP="003A0D13">
            <w:pPr>
              <w:pStyle w:val="WW-BodyText2"/>
              <w:spacing w:after="0"/>
              <w:jc w:val="both"/>
              <w:rPr>
                <w:rFonts w:asciiTheme="majorHAnsi" w:hAnsiTheme="majorHAnsi" w:cs="Arial"/>
                <w:b w:val="0"/>
                <w:sz w:val="24"/>
              </w:rPr>
            </w:pPr>
            <w:r w:rsidRPr="00257394">
              <w:rPr>
                <w:rFonts w:asciiTheme="majorHAnsi" w:hAnsiTheme="majorHAnsi" w:cs="Arial"/>
                <w:b w:val="0"/>
                <w:sz w:val="24"/>
              </w:rPr>
              <w:t>Storitve varovanj</w:t>
            </w:r>
            <w:r w:rsidR="003A0D13">
              <w:rPr>
                <w:rFonts w:asciiTheme="majorHAnsi" w:hAnsiTheme="majorHAnsi" w:cs="Arial"/>
                <w:b w:val="0"/>
                <w:sz w:val="24"/>
              </w:rPr>
              <w:t>a</w:t>
            </w:r>
            <w:r w:rsidRPr="00257394">
              <w:rPr>
                <w:rFonts w:asciiTheme="majorHAnsi" w:hAnsiTheme="majorHAnsi" w:cs="Arial"/>
                <w:b w:val="0"/>
                <w:sz w:val="24"/>
              </w:rPr>
              <w:t xml:space="preserve"> poslovnih stavb, ljudi in premoženja na varovanem območju</w:t>
            </w:r>
          </w:p>
        </w:tc>
      </w:tr>
      <w:tr w:rsidR="00720C50" w:rsidRPr="00122CDA" w14:paraId="037B90AE" w14:textId="77777777" w:rsidTr="00F15BD7">
        <w:trPr>
          <w:cantSplit/>
          <w:trHeight w:val="567"/>
        </w:trPr>
        <w:tc>
          <w:tcPr>
            <w:tcW w:w="4075" w:type="dxa"/>
            <w:vAlign w:val="center"/>
          </w:tcPr>
          <w:p w14:paraId="13EDE093"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27CD2119" w14:textId="74E46D10" w:rsidR="00720C50" w:rsidRPr="00122CDA" w:rsidRDefault="00720C50" w:rsidP="00CA3164">
            <w:pPr>
              <w:spacing w:after="0"/>
              <w:rPr>
                <w:rFonts w:asciiTheme="majorHAnsi" w:hAnsiTheme="majorHAnsi" w:cs="Arial"/>
                <w:color w:val="auto"/>
                <w:sz w:val="24"/>
                <w:szCs w:val="24"/>
              </w:rPr>
            </w:pPr>
            <w:r w:rsidRPr="00122CDA">
              <w:rPr>
                <w:rFonts w:asciiTheme="majorHAnsi" w:hAnsiTheme="majorHAnsi" w:cs="Arial"/>
                <w:color w:val="auto"/>
                <w:sz w:val="24"/>
                <w:szCs w:val="24"/>
              </w:rPr>
              <w:t xml:space="preserve">Javno naročilo </w:t>
            </w:r>
            <w:r w:rsidR="00CA3164">
              <w:rPr>
                <w:rFonts w:asciiTheme="majorHAnsi" w:hAnsiTheme="majorHAnsi" w:cs="Arial"/>
                <w:color w:val="auto"/>
                <w:sz w:val="24"/>
                <w:szCs w:val="24"/>
              </w:rPr>
              <w:t>storitev</w:t>
            </w:r>
          </w:p>
        </w:tc>
      </w:tr>
      <w:tr w:rsidR="00720C50" w:rsidRPr="00122CDA" w14:paraId="2F5D9B04" w14:textId="77777777" w:rsidTr="00F15BD7">
        <w:trPr>
          <w:cantSplit/>
          <w:trHeight w:val="567"/>
        </w:trPr>
        <w:tc>
          <w:tcPr>
            <w:tcW w:w="4075" w:type="dxa"/>
            <w:vAlign w:val="center"/>
          </w:tcPr>
          <w:p w14:paraId="366A1976"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1F5F8AD4" w14:textId="699E897A" w:rsidR="00720C50" w:rsidRPr="00122CDA" w:rsidRDefault="00AE437A" w:rsidP="00A0773F">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Pr>
                <w:rFonts w:asciiTheme="majorHAnsi" w:hAnsiTheme="majorHAnsi" w:cs="Arial"/>
                <w:color w:val="auto"/>
                <w:sz w:val="24"/>
                <w:szCs w:val="24"/>
              </w:rPr>
              <w:t>21-2</w:t>
            </w:r>
            <w:r w:rsidR="00A0773F">
              <w:rPr>
                <w:rFonts w:asciiTheme="majorHAnsi" w:hAnsiTheme="majorHAnsi" w:cs="Arial"/>
                <w:color w:val="auto"/>
                <w:sz w:val="24"/>
                <w:szCs w:val="24"/>
              </w:rPr>
              <w:t>34-238</w:t>
            </w:r>
          </w:p>
        </w:tc>
      </w:tr>
      <w:tr w:rsidR="00720C50" w:rsidRPr="00122CDA" w14:paraId="38A3E17B" w14:textId="77777777" w:rsidTr="00F15BD7">
        <w:trPr>
          <w:cantSplit/>
          <w:trHeight w:val="567"/>
        </w:trPr>
        <w:tc>
          <w:tcPr>
            <w:tcW w:w="4075" w:type="dxa"/>
            <w:vAlign w:val="center"/>
          </w:tcPr>
          <w:p w14:paraId="3510C48A"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5F50C509" w14:textId="512B1C8E" w:rsidR="00720C50" w:rsidRPr="00122CDA" w:rsidRDefault="002352AF" w:rsidP="000009EE">
            <w:pPr>
              <w:spacing w:after="0"/>
              <w:rPr>
                <w:rFonts w:asciiTheme="majorHAnsi" w:hAnsiTheme="majorHAnsi" w:cs="Arial"/>
                <w:color w:val="auto"/>
                <w:sz w:val="24"/>
                <w:szCs w:val="24"/>
              </w:rPr>
            </w:pPr>
            <w:r>
              <w:rPr>
                <w:rFonts w:asciiTheme="majorHAnsi" w:hAnsiTheme="majorHAnsi" w:cs="Arial"/>
                <w:color w:val="auto"/>
                <w:sz w:val="24"/>
                <w:szCs w:val="24"/>
              </w:rPr>
              <w:t>2</w:t>
            </w:r>
            <w:r w:rsidR="000009EE">
              <w:rPr>
                <w:rFonts w:asciiTheme="majorHAnsi" w:hAnsiTheme="majorHAnsi" w:cs="Arial"/>
                <w:color w:val="auto"/>
                <w:sz w:val="24"/>
                <w:szCs w:val="24"/>
              </w:rPr>
              <w:t>9</w:t>
            </w:r>
            <w:r w:rsidR="00720C50" w:rsidRPr="00122CDA">
              <w:rPr>
                <w:rFonts w:asciiTheme="majorHAnsi" w:hAnsiTheme="majorHAnsi" w:cs="Arial"/>
                <w:color w:val="auto"/>
                <w:sz w:val="24"/>
                <w:szCs w:val="24"/>
              </w:rPr>
              <w:t xml:space="preserve">. </w:t>
            </w:r>
            <w:r w:rsidR="00D177C1">
              <w:rPr>
                <w:rFonts w:asciiTheme="majorHAnsi" w:hAnsiTheme="majorHAnsi" w:cs="Arial"/>
                <w:color w:val="auto"/>
                <w:sz w:val="24"/>
                <w:szCs w:val="24"/>
              </w:rPr>
              <w:t>6</w:t>
            </w:r>
            <w:r w:rsidR="00720C50" w:rsidRPr="00122CDA">
              <w:rPr>
                <w:rFonts w:asciiTheme="majorHAnsi" w:hAnsiTheme="majorHAnsi" w:cs="Arial"/>
                <w:color w:val="auto"/>
                <w:sz w:val="24"/>
                <w:szCs w:val="24"/>
              </w:rPr>
              <w:t>. 20</w:t>
            </w:r>
            <w:r w:rsidR="00504AF8">
              <w:rPr>
                <w:rFonts w:asciiTheme="majorHAnsi" w:hAnsiTheme="majorHAnsi" w:cs="Arial"/>
                <w:color w:val="auto"/>
                <w:sz w:val="24"/>
                <w:szCs w:val="24"/>
              </w:rPr>
              <w:t>2</w:t>
            </w:r>
            <w:r w:rsidR="00D177C1">
              <w:rPr>
                <w:rFonts w:asciiTheme="majorHAnsi" w:hAnsiTheme="majorHAnsi" w:cs="Arial"/>
                <w:color w:val="auto"/>
                <w:sz w:val="24"/>
                <w:szCs w:val="24"/>
              </w:rPr>
              <w:t>2</w:t>
            </w:r>
          </w:p>
        </w:tc>
      </w:tr>
    </w:tbl>
    <w:p w14:paraId="41C5BA2D" w14:textId="4AB87C73" w:rsidR="00720C50" w:rsidRPr="00711CBE" w:rsidRDefault="00EB47C6" w:rsidP="007B3B25">
      <w:pPr>
        <w:spacing w:after="0" w:line="240" w:lineRule="auto"/>
        <w:rPr>
          <w:b/>
          <w:bCs/>
        </w:rPr>
      </w:pPr>
      <w:r>
        <w:rPr>
          <w:noProof/>
          <w:lang w:eastAsia="sl-SI"/>
        </w:rPr>
        <mc:AlternateContent>
          <mc:Choice Requires="wps">
            <w:drawing>
              <wp:anchor distT="0" distB="0" distL="114300" distR="114300" simplePos="0" relativeHeight="251677184" behindDoc="0" locked="0" layoutInCell="1" allowOverlap="1" wp14:anchorId="08DEFD93" wp14:editId="6DB29D0F">
                <wp:simplePos x="0" y="0"/>
                <wp:positionH relativeFrom="column">
                  <wp:posOffset>-147955</wp:posOffset>
                </wp:positionH>
                <wp:positionV relativeFrom="paragraph">
                  <wp:posOffset>2526030</wp:posOffset>
                </wp:positionV>
                <wp:extent cx="6376670" cy="614179"/>
                <wp:effectExtent l="0" t="0" r="0" b="0"/>
                <wp:wrapNone/>
                <wp:docPr id="6"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6670"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38ED097" w14:textId="77777777" w:rsidR="00751091" w:rsidRPr="008B496A" w:rsidRDefault="00751091" w:rsidP="00EB47C6">
                            <w:pPr>
                              <w:pStyle w:val="Naslov"/>
                              <w:jc w:val="center"/>
                            </w:pPr>
                            <w:r w:rsidRPr="008B496A">
                              <w:t>A) DOKUMENTACIJA V ZVEZI Z JAVNIM NAROČILOM</w:t>
                            </w:r>
                          </w:p>
                        </w:txbxContent>
                      </wps:txbx>
                      <wps:bodyPr rot="0" vert="horz" wrap="square" lIns="91440" tIns="0" rIns="182880" bIns="0" anchor="ctr" anchorCtr="0" upright="1">
                        <a:noAutofit/>
                      </wps:bodyPr>
                    </wps:wsp>
                  </a:graphicData>
                </a:graphic>
              </wp:anchor>
            </w:drawing>
          </mc:Choice>
          <mc:Fallback>
            <w:pict>
              <v:shapetype w14:anchorId="08DEFD93"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11.65pt;margin-top:198.9pt;width:502.1pt;height:48.35pt;z-index:25167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" adj="20560" filled="f" stroked="f" strokeweight="2pt">
                <v:textbox inset=",0,14.4pt,0">
                  <w:txbxContent>
                    <w:p w14:paraId="138ED097" w14:textId="77777777" w:rsidR="00751091" w:rsidRPr="008B496A" w:rsidRDefault="00751091" w:rsidP="00EB47C6">
                      <w:pPr>
                        <w:pStyle w:val="Naslov"/>
                        <w:jc w:val="center"/>
                      </w:pPr>
                      <w:r w:rsidRPr="008B496A">
                        <w:t>A) DOKUMENTACIJA V ZVEZI Z JAVNIM NAROČILOM</w:t>
                      </w:r>
                    </w:p>
                  </w:txbxContent>
                </v:textbox>
              </v:shape>
            </w:pict>
          </mc:Fallback>
        </mc:AlternateContent>
      </w:r>
      <w:r>
        <w:rPr>
          <w:b/>
          <w:bCs/>
        </w:rPr>
        <w:br w:type="page"/>
      </w:r>
    </w:p>
    <w:p w14:paraId="48B8F2CB" w14:textId="35D9C4E5" w:rsidR="005133FA" w:rsidRDefault="005133FA" w:rsidP="00F15BD7">
      <w:pPr>
        <w:spacing w:after="0" w:line="240" w:lineRule="auto"/>
        <w:rPr>
          <w:rFonts w:asciiTheme="majorHAnsi" w:hAnsiTheme="majorHAnsi" w:cs="Arial"/>
          <w:color w:val="auto"/>
          <w:kern w:val="3"/>
          <w:lang w:eastAsia="zh-CN"/>
        </w:rPr>
      </w:pPr>
      <w:bookmarkStart w:id="0" w:name="_GoBack"/>
      <w:bookmarkEnd w:id="0"/>
    </w:p>
    <w:p w14:paraId="3BC613A3" w14:textId="77777777" w:rsidR="0002390E" w:rsidRPr="00C262A7" w:rsidRDefault="0002390E" w:rsidP="00F15BD7">
      <w:pPr>
        <w:spacing w:after="0" w:line="240" w:lineRule="auto"/>
        <w:rPr>
          <w:rFonts w:asciiTheme="majorHAnsi" w:hAnsiTheme="majorHAnsi" w:cs="Arial"/>
          <w:color w:val="auto"/>
          <w:kern w:val="3"/>
          <w:lang w:eastAsia="zh-CN"/>
        </w:rPr>
      </w:pPr>
    </w:p>
    <w:p w14:paraId="7AFB5D96" w14:textId="77777777" w:rsidR="0002390E" w:rsidRPr="00C262A7" w:rsidRDefault="0002390E" w:rsidP="00F15BD7">
      <w:pPr>
        <w:suppressAutoHyphens/>
        <w:autoSpaceDN w:val="0"/>
        <w:spacing w:after="0"/>
        <w:ind w:right="6"/>
        <w:jc w:val="both"/>
        <w:textAlignment w:val="baseline"/>
        <w:rPr>
          <w:rFonts w:asciiTheme="majorHAnsi" w:hAnsiTheme="majorHAnsi" w:cs="Arial"/>
          <w:color w:val="auto"/>
          <w:kern w:val="3"/>
          <w:lang w:eastAsia="zh-CN"/>
        </w:rPr>
      </w:pPr>
    </w:p>
    <w:p w14:paraId="3DB3AC26" w14:textId="790503B2" w:rsidR="0002390E" w:rsidRPr="00C262A7" w:rsidRDefault="0002390E" w:rsidP="00F15BD7">
      <w:pPr>
        <w:suppressAutoHyphens/>
        <w:autoSpaceDN w:val="0"/>
        <w:spacing w:after="0"/>
        <w:ind w:right="6"/>
        <w:jc w:val="both"/>
        <w:textAlignment w:val="baseline"/>
        <w:rPr>
          <w:rFonts w:asciiTheme="majorHAnsi" w:hAnsiTheme="majorHAnsi" w:cs="Arial"/>
          <w:color w:val="auto"/>
          <w:kern w:val="3"/>
          <w:lang w:eastAsia="zh-CN"/>
        </w:rPr>
      </w:pPr>
    </w:p>
    <w:p w14:paraId="506BC9C9" w14:textId="25B86D66" w:rsidR="0002390E" w:rsidRPr="00C262A7" w:rsidRDefault="0002390E" w:rsidP="00F15BD7">
      <w:pPr>
        <w:suppressAutoHyphens/>
        <w:autoSpaceDN w:val="0"/>
        <w:spacing w:after="0"/>
        <w:ind w:right="6"/>
        <w:jc w:val="both"/>
        <w:textAlignment w:val="baseline"/>
        <w:rPr>
          <w:rFonts w:asciiTheme="majorHAnsi" w:hAnsiTheme="majorHAnsi" w:cs="Arial"/>
          <w:color w:val="auto"/>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720C50" w:rsidRPr="00122CDA" w14:paraId="5BD1C8DA" w14:textId="77777777" w:rsidTr="007E4660">
        <w:trPr>
          <w:cantSplit/>
          <w:trHeight w:val="567"/>
        </w:trPr>
        <w:tc>
          <w:tcPr>
            <w:tcW w:w="4075" w:type="dxa"/>
            <w:vAlign w:val="center"/>
          </w:tcPr>
          <w:p w14:paraId="50A91DF2"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02EEAB41"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192C8407"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720C50" w:rsidRPr="00122CDA" w14:paraId="6558BC80" w14:textId="77777777" w:rsidTr="007E4660">
        <w:trPr>
          <w:cantSplit/>
          <w:trHeight w:val="567"/>
        </w:trPr>
        <w:tc>
          <w:tcPr>
            <w:tcW w:w="4075" w:type="dxa"/>
            <w:vAlign w:val="center"/>
          </w:tcPr>
          <w:p w14:paraId="1A13288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C070BB3" w14:textId="7B737F7A" w:rsidR="00720C50" w:rsidRPr="00122CDA" w:rsidRDefault="00257394" w:rsidP="003A0D13">
            <w:pPr>
              <w:pStyle w:val="WW-BodyText2"/>
              <w:spacing w:after="0"/>
              <w:jc w:val="both"/>
              <w:rPr>
                <w:rFonts w:asciiTheme="majorHAnsi" w:hAnsiTheme="majorHAnsi" w:cs="Arial"/>
                <w:b w:val="0"/>
                <w:sz w:val="24"/>
              </w:rPr>
            </w:pPr>
            <w:r w:rsidRPr="00DC7D6E">
              <w:rPr>
                <w:rFonts w:asciiTheme="majorHAnsi" w:eastAsia="Calibri" w:hAnsiTheme="majorHAnsi" w:cs="Arial"/>
                <w:b w:val="0"/>
                <w:bCs w:val="0"/>
                <w:sz w:val="24"/>
                <w:lang w:eastAsia="en-US"/>
              </w:rPr>
              <w:t>Storitve varovanj</w:t>
            </w:r>
            <w:r w:rsidR="003A0D13">
              <w:rPr>
                <w:rFonts w:asciiTheme="majorHAnsi" w:eastAsia="Calibri" w:hAnsiTheme="majorHAnsi" w:cs="Arial"/>
                <w:b w:val="0"/>
                <w:bCs w:val="0"/>
                <w:sz w:val="24"/>
                <w:lang w:eastAsia="en-US"/>
              </w:rPr>
              <w:t>a</w:t>
            </w:r>
            <w:r w:rsidRPr="00DC7D6E">
              <w:rPr>
                <w:rFonts w:asciiTheme="majorHAnsi" w:eastAsia="Calibri" w:hAnsiTheme="majorHAnsi" w:cs="Arial"/>
                <w:b w:val="0"/>
                <w:bCs w:val="0"/>
                <w:sz w:val="24"/>
                <w:lang w:eastAsia="en-US"/>
              </w:rPr>
              <w:t xml:space="preserve"> poslovnih stavb, ljudi in premoženja na varovanem območju</w:t>
            </w:r>
          </w:p>
        </w:tc>
      </w:tr>
      <w:tr w:rsidR="00720C50" w:rsidRPr="00122CDA" w14:paraId="719BFDD7" w14:textId="77777777" w:rsidTr="007E4660">
        <w:trPr>
          <w:cantSplit/>
          <w:trHeight w:val="567"/>
        </w:trPr>
        <w:tc>
          <w:tcPr>
            <w:tcW w:w="4075" w:type="dxa"/>
            <w:vAlign w:val="center"/>
          </w:tcPr>
          <w:p w14:paraId="184458B0"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10B17C8" w14:textId="50D57CD6" w:rsidR="00720C50" w:rsidRPr="00122CDA" w:rsidRDefault="00720C50" w:rsidP="00CA3164">
            <w:pPr>
              <w:spacing w:after="0"/>
              <w:rPr>
                <w:rFonts w:asciiTheme="majorHAnsi" w:hAnsiTheme="majorHAnsi" w:cs="Arial"/>
                <w:color w:val="auto"/>
                <w:sz w:val="24"/>
                <w:szCs w:val="24"/>
              </w:rPr>
            </w:pPr>
            <w:r w:rsidRPr="00122CDA">
              <w:rPr>
                <w:rFonts w:asciiTheme="majorHAnsi" w:hAnsiTheme="majorHAnsi" w:cs="Arial"/>
                <w:color w:val="auto"/>
                <w:sz w:val="24"/>
                <w:szCs w:val="24"/>
              </w:rPr>
              <w:t xml:space="preserve">Javno naročilo </w:t>
            </w:r>
            <w:r w:rsidR="00CA3164">
              <w:rPr>
                <w:rFonts w:asciiTheme="majorHAnsi" w:hAnsiTheme="majorHAnsi" w:cs="Arial"/>
                <w:color w:val="auto"/>
                <w:sz w:val="24"/>
                <w:szCs w:val="24"/>
              </w:rPr>
              <w:t>storitev</w:t>
            </w:r>
          </w:p>
        </w:tc>
      </w:tr>
      <w:tr w:rsidR="00720C50" w:rsidRPr="00122CDA" w14:paraId="53E0D5DD" w14:textId="77777777" w:rsidTr="007E4660">
        <w:trPr>
          <w:cantSplit/>
          <w:trHeight w:val="567"/>
        </w:trPr>
        <w:tc>
          <w:tcPr>
            <w:tcW w:w="4075" w:type="dxa"/>
            <w:vAlign w:val="center"/>
          </w:tcPr>
          <w:p w14:paraId="08660510"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4CDCF647" w14:textId="33DEFF9E" w:rsidR="00720C50" w:rsidRPr="00122CDA" w:rsidRDefault="00720C50" w:rsidP="00A0773F">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3322FF">
              <w:rPr>
                <w:rFonts w:asciiTheme="majorHAnsi" w:hAnsiTheme="majorHAnsi" w:cs="Arial"/>
                <w:color w:val="auto"/>
                <w:sz w:val="24"/>
                <w:szCs w:val="24"/>
              </w:rPr>
              <w:t>2</w:t>
            </w:r>
            <w:r w:rsidR="00AE437A">
              <w:rPr>
                <w:rFonts w:asciiTheme="majorHAnsi" w:hAnsiTheme="majorHAnsi" w:cs="Arial"/>
                <w:color w:val="auto"/>
                <w:sz w:val="24"/>
                <w:szCs w:val="24"/>
              </w:rPr>
              <w:t>1</w:t>
            </w:r>
            <w:r>
              <w:rPr>
                <w:rFonts w:asciiTheme="majorHAnsi" w:hAnsiTheme="majorHAnsi" w:cs="Arial"/>
                <w:color w:val="auto"/>
                <w:sz w:val="24"/>
                <w:szCs w:val="24"/>
              </w:rPr>
              <w:t>-</w:t>
            </w:r>
            <w:r w:rsidR="00AE437A">
              <w:rPr>
                <w:rFonts w:asciiTheme="majorHAnsi" w:hAnsiTheme="majorHAnsi" w:cs="Arial"/>
                <w:color w:val="auto"/>
                <w:sz w:val="24"/>
                <w:szCs w:val="24"/>
              </w:rPr>
              <w:t>2</w:t>
            </w:r>
            <w:r w:rsidR="00A0773F">
              <w:rPr>
                <w:rFonts w:asciiTheme="majorHAnsi" w:hAnsiTheme="majorHAnsi" w:cs="Arial"/>
                <w:color w:val="auto"/>
                <w:sz w:val="24"/>
                <w:szCs w:val="24"/>
              </w:rPr>
              <w:t>34-238</w:t>
            </w:r>
          </w:p>
        </w:tc>
      </w:tr>
      <w:tr w:rsidR="00720C50" w:rsidRPr="00122CDA" w14:paraId="45B9F627" w14:textId="77777777" w:rsidTr="007E4660">
        <w:trPr>
          <w:cantSplit/>
          <w:trHeight w:val="567"/>
        </w:trPr>
        <w:tc>
          <w:tcPr>
            <w:tcW w:w="4075" w:type="dxa"/>
            <w:vAlign w:val="center"/>
          </w:tcPr>
          <w:p w14:paraId="7379517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1037BF7E" w14:textId="78E2CC4B" w:rsidR="00720C50" w:rsidRPr="00122CDA" w:rsidRDefault="002352AF" w:rsidP="000009EE">
            <w:pPr>
              <w:spacing w:after="0"/>
              <w:rPr>
                <w:rFonts w:asciiTheme="majorHAnsi" w:hAnsiTheme="majorHAnsi" w:cs="Arial"/>
                <w:color w:val="auto"/>
                <w:sz w:val="24"/>
                <w:szCs w:val="24"/>
              </w:rPr>
            </w:pPr>
            <w:r>
              <w:rPr>
                <w:rFonts w:asciiTheme="majorHAnsi" w:hAnsiTheme="majorHAnsi" w:cs="Arial"/>
                <w:color w:val="auto"/>
                <w:sz w:val="24"/>
                <w:szCs w:val="24"/>
              </w:rPr>
              <w:t>2</w:t>
            </w:r>
            <w:r w:rsidR="000009EE">
              <w:rPr>
                <w:rFonts w:asciiTheme="majorHAnsi" w:hAnsiTheme="majorHAnsi" w:cs="Arial"/>
                <w:color w:val="auto"/>
                <w:sz w:val="24"/>
                <w:szCs w:val="24"/>
              </w:rPr>
              <w:t>9</w:t>
            </w:r>
            <w:r w:rsidR="00720C50" w:rsidRPr="00122CDA">
              <w:rPr>
                <w:rFonts w:asciiTheme="majorHAnsi" w:hAnsiTheme="majorHAnsi" w:cs="Arial"/>
                <w:color w:val="auto"/>
                <w:sz w:val="24"/>
                <w:szCs w:val="24"/>
              </w:rPr>
              <w:t xml:space="preserve">. </w:t>
            </w:r>
            <w:r w:rsidR="00D177C1">
              <w:rPr>
                <w:rFonts w:asciiTheme="majorHAnsi" w:hAnsiTheme="majorHAnsi" w:cs="Arial"/>
                <w:color w:val="auto"/>
                <w:sz w:val="24"/>
                <w:szCs w:val="24"/>
              </w:rPr>
              <w:t>6</w:t>
            </w:r>
            <w:r w:rsidR="00C32DBC">
              <w:rPr>
                <w:rFonts w:asciiTheme="majorHAnsi" w:hAnsiTheme="majorHAnsi" w:cs="Arial"/>
                <w:color w:val="auto"/>
                <w:sz w:val="24"/>
                <w:szCs w:val="24"/>
              </w:rPr>
              <w:t>. 20</w:t>
            </w:r>
            <w:r w:rsidR="003322FF">
              <w:rPr>
                <w:rFonts w:asciiTheme="majorHAnsi" w:hAnsiTheme="majorHAnsi" w:cs="Arial"/>
                <w:color w:val="auto"/>
                <w:sz w:val="24"/>
                <w:szCs w:val="24"/>
              </w:rPr>
              <w:t>2</w:t>
            </w:r>
            <w:r w:rsidR="00D177C1">
              <w:rPr>
                <w:rFonts w:asciiTheme="majorHAnsi" w:hAnsiTheme="majorHAnsi" w:cs="Arial"/>
                <w:color w:val="auto"/>
                <w:sz w:val="24"/>
                <w:szCs w:val="24"/>
              </w:rPr>
              <w:t>2</w:t>
            </w:r>
          </w:p>
        </w:tc>
      </w:tr>
    </w:tbl>
    <w:p w14:paraId="54E6D337" w14:textId="77777777" w:rsidR="00131729" w:rsidRPr="00C262A7" w:rsidRDefault="004779CE" w:rsidP="00F15BD7">
      <w:pPr>
        <w:spacing w:after="0"/>
        <w:rPr>
          <w:rFonts w:asciiTheme="majorHAnsi" w:hAnsiTheme="majorHAnsi" w:cs="Arial"/>
          <w:color w:val="auto"/>
          <w:lang w:eastAsia="zh-CN"/>
        </w:rPr>
        <w:sectPr w:rsidR="00131729" w:rsidRPr="00C262A7" w:rsidSect="009C48C1">
          <w:headerReference w:type="default" r:id="rId8"/>
          <w:footerReference w:type="even" r:id="rId9"/>
          <w:footerReference w:type="default" r:id="rId10"/>
          <w:headerReference w:type="first" r:id="rId11"/>
          <w:footerReference w:type="first" r:id="rId12"/>
          <w:pgSz w:w="11906" w:h="16838" w:code="9"/>
          <w:pgMar w:top="1418" w:right="1418" w:bottom="1418" w:left="1418" w:header="708" w:footer="708" w:gutter="0"/>
          <w:cols w:space="708"/>
          <w:titlePg/>
        </w:sectPr>
      </w:pPr>
      <w:r w:rsidRPr="00C262A7">
        <w:rPr>
          <w:rFonts w:asciiTheme="majorHAnsi" w:hAnsiTheme="majorHAnsi"/>
          <w:noProof/>
          <w:lang w:eastAsia="sl-SI"/>
        </w:rPr>
        <mc:AlternateContent>
          <mc:Choice Requires="wps">
            <w:drawing>
              <wp:anchor distT="0" distB="0" distL="114300" distR="114300" simplePos="0" relativeHeight="251675136" behindDoc="0" locked="0" layoutInCell="1" allowOverlap="1" wp14:anchorId="78402C2D" wp14:editId="50EBB18F">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E85F4A8" w14:textId="77777777" w:rsidR="00751091" w:rsidRPr="008B496A" w:rsidRDefault="00751091"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78402C2D"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" adj="20559" filled="f" stroked="f" strokeweight="2pt">
                <v:textbox inset=",0,14.4pt,0">
                  <w:txbxContent>
                    <w:p w14:paraId="2E85F4A8" w14:textId="77777777" w:rsidR="00751091" w:rsidRPr="008B496A" w:rsidRDefault="00751091" w:rsidP="004779CE">
                      <w:pPr>
                        <w:pStyle w:val="Naslov"/>
                        <w:rPr>
                          <w:rFonts w:cs="Times New Roman"/>
                        </w:rPr>
                      </w:pPr>
                      <w:r>
                        <w:t>B</w:t>
                      </w:r>
                      <w:r w:rsidRPr="008B496A">
                        <w:t xml:space="preserve">) </w:t>
                      </w:r>
                      <w:r>
                        <w:t>OBRAZCI</w:t>
                      </w:r>
                    </w:p>
                  </w:txbxContent>
                </v:textbox>
                <w10:wrap anchorx="margin"/>
              </v:shape>
            </w:pict>
          </mc:Fallback>
        </mc:AlternateContent>
      </w:r>
    </w:p>
    <w:p w14:paraId="5934EA39" w14:textId="46AA7881" w:rsidR="008A2E8A" w:rsidRPr="00C262A7" w:rsidRDefault="00952046" w:rsidP="00CF18CB">
      <w:pPr>
        <w:pStyle w:val="Slog3"/>
        <w:rPr>
          <w:rStyle w:val="Neenpoudarek"/>
          <w:rFonts w:asciiTheme="majorHAnsi" w:hAnsiTheme="majorHAnsi" w:cs="Arial"/>
          <w:bCs/>
          <w:i/>
          <w:iCs/>
          <w:color w:val="auto"/>
          <w:sz w:val="22"/>
          <w:szCs w:val="22"/>
        </w:rPr>
      </w:pPr>
      <w:bookmarkStart w:id="2" w:name="_Toc107214247"/>
      <w:r w:rsidRPr="00C262A7">
        <w:rPr>
          <w:rStyle w:val="Neenpoudarek"/>
          <w:rFonts w:asciiTheme="majorHAnsi" w:hAnsiTheme="majorHAnsi" w:cs="Arial"/>
          <w:bCs/>
          <w:i/>
          <w:iCs/>
          <w:color w:val="auto"/>
          <w:sz w:val="22"/>
          <w:szCs w:val="22"/>
        </w:rPr>
        <w:lastRenderedPageBreak/>
        <w:t>Priloga</w:t>
      </w:r>
      <w:r w:rsidR="008A2E8A" w:rsidRPr="00C262A7">
        <w:rPr>
          <w:rStyle w:val="Neenpoudarek"/>
          <w:rFonts w:asciiTheme="majorHAnsi" w:hAnsiTheme="majorHAnsi" w:cs="Arial"/>
          <w:bCs/>
          <w:i/>
          <w:iCs/>
          <w:color w:val="auto"/>
          <w:sz w:val="22"/>
          <w:szCs w:val="22"/>
        </w:rPr>
        <w:t xml:space="preserve"> </w:t>
      </w:r>
      <w:r w:rsidR="00041C94" w:rsidRPr="00C262A7">
        <w:rPr>
          <w:rStyle w:val="Neenpoudarek"/>
          <w:rFonts w:asciiTheme="majorHAnsi" w:hAnsiTheme="majorHAnsi" w:cs="Arial"/>
          <w:bCs/>
          <w:i/>
          <w:iCs/>
          <w:color w:val="auto"/>
          <w:sz w:val="22"/>
          <w:szCs w:val="22"/>
        </w:rPr>
        <w:t>A</w:t>
      </w:r>
      <w:bookmarkEnd w:id="2"/>
    </w:p>
    <w:p w14:paraId="3641D4C6" w14:textId="1BA4F94B" w:rsidR="00131729" w:rsidRPr="00C262A7" w:rsidRDefault="002978C3" w:rsidP="00F15BD7">
      <w:pPr>
        <w:pStyle w:val="Intenzivencitat"/>
      </w:pPr>
      <w:bookmarkStart w:id="3" w:name="_Toc107214248"/>
      <w:r w:rsidRPr="00C262A7">
        <w:t xml:space="preserve">PONUDBENI </w:t>
      </w:r>
      <w:r w:rsidR="00131729" w:rsidRPr="00C262A7">
        <w:t>P</w:t>
      </w:r>
      <w:r w:rsidR="009C48C1" w:rsidRPr="00C262A7">
        <w:t>REDRAČUN</w:t>
      </w:r>
      <w:bookmarkEnd w:id="3"/>
    </w:p>
    <w:p w14:paraId="168C8A12" w14:textId="77777777" w:rsidR="00073ACC" w:rsidRPr="00C262A7" w:rsidRDefault="00073ACC" w:rsidP="00F15BD7">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09F0F266" w14:textId="452B4A92" w:rsidR="0048543C" w:rsidRPr="005133FA" w:rsidRDefault="00247883" w:rsidP="00F15BD7">
      <w:pPr>
        <w:spacing w:after="0"/>
        <w:ind w:hanging="7"/>
        <w:jc w:val="both"/>
        <w:rPr>
          <w:rFonts w:asciiTheme="majorHAnsi" w:hAnsiTheme="majorHAnsi" w:cs="Arial"/>
          <w:color w:val="auto"/>
          <w:kern w:val="3"/>
          <w:sz w:val="24"/>
          <w:szCs w:val="24"/>
          <w:lang w:eastAsia="zh-CN"/>
        </w:rPr>
      </w:pPr>
      <w:r w:rsidRPr="005133FA">
        <w:rPr>
          <w:rFonts w:asciiTheme="majorHAnsi" w:hAnsiTheme="majorHAnsi" w:cs="Arial"/>
          <w:color w:val="auto"/>
          <w:kern w:val="3"/>
          <w:sz w:val="24"/>
          <w:szCs w:val="24"/>
          <w:lang w:eastAsia="zh-CN"/>
        </w:rPr>
        <w:t xml:space="preserve">Na osnovi </w:t>
      </w:r>
      <w:r w:rsidR="006729B1">
        <w:rPr>
          <w:rFonts w:asciiTheme="majorHAnsi" w:hAnsiTheme="majorHAnsi" w:cs="Arial"/>
          <w:color w:val="auto"/>
          <w:kern w:val="3"/>
          <w:sz w:val="24"/>
          <w:szCs w:val="24"/>
          <w:lang w:eastAsia="zh-CN"/>
        </w:rPr>
        <w:t>obvestila o javnem naročilu</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sz w:val="24"/>
          <w:szCs w:val="24"/>
        </w:rPr>
        <w:t>»</w:t>
      </w:r>
      <w:r w:rsidR="008650D2" w:rsidRPr="008650D2">
        <w:rPr>
          <w:rFonts w:asciiTheme="majorHAnsi" w:hAnsiTheme="majorHAnsi" w:cs="Arial"/>
          <w:color w:val="auto"/>
          <w:sz w:val="24"/>
          <w:szCs w:val="24"/>
        </w:rPr>
        <w:t>Storitve varovanja poslovnih stavb, ljudi in premoženja na varovanem območju</w:t>
      </w:r>
      <w:r w:rsidR="0048543C" w:rsidRPr="005133FA">
        <w:rPr>
          <w:rFonts w:asciiTheme="majorHAnsi" w:hAnsiTheme="majorHAnsi" w:cs="Arial"/>
          <w:color w:val="auto"/>
          <w:kern w:val="3"/>
          <w:sz w:val="24"/>
          <w:szCs w:val="24"/>
          <w:lang w:eastAsia="zh-CN"/>
        </w:rPr>
        <w:t>«, objavljenega na portalu javnih naročil dne _______________</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pod številko objave JN ______/20</w:t>
      </w:r>
      <w:r w:rsidR="009D5AED">
        <w:rPr>
          <w:rFonts w:asciiTheme="majorHAnsi" w:hAnsiTheme="majorHAnsi" w:cs="Arial"/>
          <w:color w:val="auto"/>
          <w:kern w:val="3"/>
          <w:sz w:val="24"/>
          <w:szCs w:val="24"/>
          <w:lang w:eastAsia="zh-CN"/>
        </w:rPr>
        <w:t>21</w:t>
      </w:r>
      <w:r w:rsidR="009D7C3D">
        <w:rPr>
          <w:rFonts w:asciiTheme="majorHAnsi" w:hAnsiTheme="majorHAnsi" w:cs="Arial"/>
          <w:color w:val="auto"/>
          <w:kern w:val="3"/>
          <w:sz w:val="24"/>
          <w:szCs w:val="24"/>
          <w:lang w:eastAsia="zh-CN"/>
        </w:rPr>
        <w:t>-B01</w:t>
      </w:r>
      <w:r w:rsidR="009D7C3D"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dajemo ponudbo, kot sledi:</w:t>
      </w:r>
    </w:p>
    <w:p w14:paraId="7B5F168C" w14:textId="77777777" w:rsidR="0048543C" w:rsidRPr="005133FA" w:rsidRDefault="0048543C" w:rsidP="00F15BD7">
      <w:pPr>
        <w:spacing w:after="0"/>
        <w:ind w:hanging="7"/>
        <w:jc w:val="both"/>
        <w:rPr>
          <w:rFonts w:asciiTheme="majorHAnsi" w:hAnsiTheme="majorHAnsi" w:cs="Arial"/>
          <w:color w:val="auto"/>
          <w:kern w:val="3"/>
          <w:sz w:val="16"/>
          <w:szCs w:val="16"/>
          <w:lang w:eastAsia="zh-CN"/>
        </w:rPr>
      </w:pPr>
    </w:p>
    <w:p w14:paraId="27F4887A" w14:textId="77777777" w:rsidR="00247883" w:rsidRDefault="00247883" w:rsidP="00F15BD7">
      <w:pPr>
        <w:spacing w:after="0" w:line="240" w:lineRule="auto"/>
        <w:jc w:val="both"/>
        <w:rPr>
          <w:rFonts w:asciiTheme="majorHAnsi" w:hAnsiTheme="majorHAnsi" w:cs="Calibri"/>
          <w:sz w:val="16"/>
          <w:szCs w:val="16"/>
        </w:rPr>
      </w:pPr>
    </w:p>
    <w:tbl>
      <w:tblPr>
        <w:tblStyle w:val="Tabelamrea"/>
        <w:tblW w:w="9781" w:type="dxa"/>
        <w:tblInd w:w="-5" w:type="dxa"/>
        <w:tblLook w:val="04A0" w:firstRow="1" w:lastRow="0" w:firstColumn="1" w:lastColumn="0" w:noHBand="0" w:noVBand="1"/>
      </w:tblPr>
      <w:tblGrid>
        <w:gridCol w:w="9781"/>
      </w:tblGrid>
      <w:tr w:rsidR="009C48C1" w:rsidRPr="005133FA" w14:paraId="7006A468" w14:textId="77777777" w:rsidTr="00F15BD7">
        <w:trPr>
          <w:trHeight w:val="475"/>
        </w:trPr>
        <w:tc>
          <w:tcPr>
            <w:tcW w:w="9781" w:type="dxa"/>
            <w:vAlign w:val="center"/>
          </w:tcPr>
          <w:p w14:paraId="6B2470C2" w14:textId="4051521D" w:rsidR="00247883" w:rsidRPr="005133FA" w:rsidRDefault="00247883" w:rsidP="009C48C1">
            <w:pPr>
              <w:spacing w:after="0"/>
              <w:ind w:left="567"/>
              <w:jc w:val="center"/>
              <w:rPr>
                <w:rFonts w:asciiTheme="majorHAnsi" w:hAnsiTheme="majorHAnsi" w:cs="Arial"/>
                <w:b/>
                <w:color w:val="auto"/>
                <w:sz w:val="24"/>
                <w:szCs w:val="24"/>
              </w:rPr>
            </w:pPr>
            <w:r w:rsidRPr="005133FA">
              <w:rPr>
                <w:rFonts w:asciiTheme="majorHAnsi" w:hAnsiTheme="majorHAnsi" w:cs="Arial"/>
                <w:b/>
                <w:color w:val="auto"/>
                <w:sz w:val="24"/>
                <w:szCs w:val="24"/>
              </w:rPr>
              <w:t>P</w:t>
            </w:r>
            <w:r w:rsidR="009C48C1" w:rsidRPr="005133FA">
              <w:rPr>
                <w:rFonts w:asciiTheme="majorHAnsi" w:hAnsiTheme="majorHAnsi" w:cs="Arial"/>
                <w:b/>
                <w:color w:val="auto"/>
                <w:sz w:val="24"/>
                <w:szCs w:val="24"/>
              </w:rPr>
              <w:t xml:space="preserve"> R E D R A Č U N</w:t>
            </w:r>
          </w:p>
        </w:tc>
      </w:tr>
    </w:tbl>
    <w:p w14:paraId="64EBE7D6" w14:textId="77777777" w:rsidR="00775A66" w:rsidRDefault="00775A66" w:rsidP="00F15BD7">
      <w:pPr>
        <w:tabs>
          <w:tab w:val="left" w:pos="5595"/>
        </w:tabs>
        <w:spacing w:after="0" w:line="240" w:lineRule="auto"/>
        <w:jc w:val="both"/>
        <w:rPr>
          <w:rFonts w:asciiTheme="majorHAnsi" w:hAnsiTheme="majorHAnsi" w:cs="Calibri"/>
          <w:color w:val="auto"/>
          <w:sz w:val="16"/>
          <w:szCs w:val="16"/>
        </w:rPr>
      </w:pPr>
    </w:p>
    <w:p w14:paraId="49DE1335" w14:textId="643E3A9F" w:rsidR="00247883" w:rsidRPr="005133FA" w:rsidRDefault="00775A66" w:rsidP="00F15BD7">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sidR="00B40B36">
        <w:rPr>
          <w:rFonts w:asciiTheme="majorHAnsi" w:hAnsiTheme="majorHAnsi" w:cs="Arial"/>
          <w:color w:val="auto"/>
          <w:sz w:val="24"/>
          <w:szCs w:val="24"/>
        </w:rPr>
        <w:t>2</w:t>
      </w:r>
      <w:r w:rsidR="009D5AED">
        <w:rPr>
          <w:rFonts w:asciiTheme="majorHAnsi" w:hAnsiTheme="majorHAnsi" w:cs="Arial"/>
          <w:color w:val="auto"/>
          <w:sz w:val="24"/>
          <w:szCs w:val="24"/>
        </w:rPr>
        <w:t>1</w:t>
      </w:r>
      <w:r w:rsidR="008956C7">
        <w:rPr>
          <w:rFonts w:asciiTheme="majorHAnsi" w:hAnsiTheme="majorHAnsi" w:cs="Arial"/>
          <w:color w:val="auto"/>
          <w:sz w:val="24"/>
          <w:szCs w:val="24"/>
        </w:rPr>
        <w:t>-</w:t>
      </w:r>
      <w:r w:rsidR="008650D2">
        <w:rPr>
          <w:rFonts w:asciiTheme="majorHAnsi" w:hAnsiTheme="majorHAnsi" w:cs="Arial"/>
          <w:color w:val="auto"/>
          <w:sz w:val="24"/>
          <w:szCs w:val="24"/>
        </w:rPr>
        <w:t>234-238</w:t>
      </w:r>
    </w:p>
    <w:p w14:paraId="6793A19B" w14:textId="21E98324" w:rsidR="00247883" w:rsidRPr="005133FA" w:rsidRDefault="00247883" w:rsidP="00F15BD7">
      <w:pPr>
        <w:spacing w:after="0"/>
        <w:rPr>
          <w:rFonts w:asciiTheme="majorHAnsi" w:hAnsiTheme="majorHAnsi" w:cs="Arial"/>
          <w:color w:val="auto"/>
          <w:sz w:val="24"/>
          <w:szCs w:val="24"/>
        </w:rPr>
      </w:pPr>
      <w:r w:rsidRPr="005133FA">
        <w:rPr>
          <w:rFonts w:asciiTheme="majorHAnsi" w:hAnsiTheme="majorHAnsi" w:cs="Arial"/>
          <w:color w:val="auto"/>
          <w:sz w:val="24"/>
          <w:szCs w:val="24"/>
        </w:rPr>
        <w:t>Številka p</w:t>
      </w:r>
      <w:r w:rsidR="009C48C1" w:rsidRPr="005133FA">
        <w:rPr>
          <w:rFonts w:asciiTheme="majorHAnsi" w:hAnsiTheme="majorHAnsi" w:cs="Arial"/>
          <w:color w:val="auto"/>
          <w:sz w:val="24"/>
          <w:szCs w:val="24"/>
        </w:rPr>
        <w:t>redračuna</w:t>
      </w:r>
      <w:r w:rsidRPr="005133FA">
        <w:rPr>
          <w:rFonts w:asciiTheme="majorHAnsi" w:hAnsiTheme="majorHAnsi" w:cs="Arial"/>
          <w:color w:val="auto"/>
          <w:sz w:val="24"/>
          <w:szCs w:val="24"/>
        </w:rPr>
        <w:t>:________________</w:t>
      </w:r>
    </w:p>
    <w:p w14:paraId="25ABB0D8" w14:textId="77777777" w:rsidR="00247883" w:rsidRPr="005133FA" w:rsidRDefault="00247883" w:rsidP="00F15BD7">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46AC19C6" w14:textId="77777777" w:rsidR="00247883" w:rsidRDefault="00247883" w:rsidP="00F15BD7">
      <w:pPr>
        <w:tabs>
          <w:tab w:val="right" w:pos="2556"/>
          <w:tab w:val="right" w:pos="9017"/>
        </w:tabs>
        <w:spacing w:after="0"/>
        <w:rPr>
          <w:rFonts w:asciiTheme="majorHAnsi" w:hAnsiTheme="majorHAnsi" w:cs="Arial"/>
          <w:b/>
          <w:color w:val="auto"/>
          <w:sz w:val="16"/>
          <w:szCs w:val="16"/>
        </w:rPr>
      </w:pPr>
    </w:p>
    <w:p w14:paraId="772DD17A" w14:textId="77777777" w:rsidR="0048543C" w:rsidRPr="005133FA" w:rsidRDefault="0048543C" w:rsidP="00F15BD7">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520"/>
      </w:tblGrid>
      <w:tr w:rsidR="0048543C" w:rsidRPr="005133FA" w14:paraId="3267FA86" w14:textId="77777777" w:rsidTr="00F15BD7">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3CA3F6A"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6520" w:type="dxa"/>
            <w:tcBorders>
              <w:top w:val="single" w:sz="4" w:space="0" w:color="auto"/>
              <w:left w:val="single" w:sz="4" w:space="0" w:color="auto"/>
              <w:bottom w:val="single" w:sz="4" w:space="0" w:color="auto"/>
              <w:right w:val="single" w:sz="4" w:space="0" w:color="auto"/>
            </w:tcBorders>
            <w:vAlign w:val="center"/>
          </w:tcPr>
          <w:p w14:paraId="70EF965A" w14:textId="77777777" w:rsidR="0048543C" w:rsidRPr="005133FA" w:rsidRDefault="0048543C" w:rsidP="006F72AB">
            <w:pPr>
              <w:spacing w:after="0"/>
              <w:rPr>
                <w:rFonts w:asciiTheme="majorHAnsi" w:hAnsiTheme="majorHAnsi" w:cs="Arial"/>
                <w:b/>
                <w:color w:val="auto"/>
                <w:sz w:val="24"/>
                <w:szCs w:val="24"/>
              </w:rPr>
            </w:pPr>
          </w:p>
        </w:tc>
      </w:tr>
      <w:tr w:rsidR="0048543C" w:rsidRPr="005133FA" w14:paraId="6DDA14DB" w14:textId="77777777" w:rsidTr="00F15BD7">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A02BC06"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6520" w:type="dxa"/>
            <w:tcBorders>
              <w:top w:val="single" w:sz="4" w:space="0" w:color="auto"/>
              <w:left w:val="single" w:sz="4" w:space="0" w:color="auto"/>
              <w:bottom w:val="single" w:sz="4" w:space="0" w:color="auto"/>
              <w:right w:val="single" w:sz="4" w:space="0" w:color="auto"/>
            </w:tcBorders>
            <w:vAlign w:val="center"/>
          </w:tcPr>
          <w:p w14:paraId="35F407C0"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5EB82DBF" w14:textId="77777777" w:rsidTr="00F15BD7">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25F1A08"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6520" w:type="dxa"/>
            <w:tcBorders>
              <w:top w:val="single" w:sz="4" w:space="0" w:color="auto"/>
              <w:left w:val="single" w:sz="4" w:space="0" w:color="auto"/>
              <w:bottom w:val="single" w:sz="4" w:space="0" w:color="auto"/>
              <w:right w:val="single" w:sz="4" w:space="0" w:color="auto"/>
            </w:tcBorders>
            <w:vAlign w:val="center"/>
          </w:tcPr>
          <w:p w14:paraId="75768423"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0C3A07FC" w14:textId="77777777" w:rsidTr="00F15BD7">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ABFDC1D"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6520" w:type="dxa"/>
            <w:tcBorders>
              <w:top w:val="single" w:sz="4" w:space="0" w:color="auto"/>
              <w:left w:val="single" w:sz="4" w:space="0" w:color="auto"/>
              <w:bottom w:val="single" w:sz="4" w:space="0" w:color="auto"/>
              <w:right w:val="single" w:sz="4" w:space="0" w:color="auto"/>
            </w:tcBorders>
            <w:vAlign w:val="center"/>
          </w:tcPr>
          <w:p w14:paraId="0D6C3BAD" w14:textId="77777777" w:rsidR="0048543C" w:rsidRPr="005133FA" w:rsidRDefault="0048543C" w:rsidP="006F72AB">
            <w:pPr>
              <w:spacing w:after="0"/>
              <w:rPr>
                <w:rFonts w:asciiTheme="majorHAnsi" w:hAnsiTheme="majorHAnsi" w:cs="Arial"/>
                <w:color w:val="auto"/>
                <w:sz w:val="24"/>
                <w:szCs w:val="24"/>
              </w:rPr>
            </w:pPr>
          </w:p>
        </w:tc>
      </w:tr>
    </w:tbl>
    <w:p w14:paraId="0F1A9D80" w14:textId="77777777" w:rsidR="00047203" w:rsidRDefault="00047203" w:rsidP="00F15BD7">
      <w:pPr>
        <w:suppressAutoHyphens/>
        <w:autoSpaceDN w:val="0"/>
        <w:spacing w:after="0"/>
        <w:ind w:right="6"/>
        <w:jc w:val="both"/>
        <w:textAlignment w:val="baseline"/>
        <w:rPr>
          <w:rFonts w:asciiTheme="majorHAnsi" w:hAnsiTheme="majorHAnsi" w:cs="Arial"/>
          <w:i/>
          <w:color w:val="auto"/>
          <w:kern w:val="3"/>
          <w:lang w:eastAsia="zh-CN"/>
        </w:rPr>
      </w:pPr>
    </w:p>
    <w:p w14:paraId="112FA842" w14:textId="77777777" w:rsidR="00AA6EE6" w:rsidRPr="00AA6EE6" w:rsidRDefault="00AA6EE6" w:rsidP="00F15BD7">
      <w:pPr>
        <w:tabs>
          <w:tab w:val="right" w:pos="2556"/>
          <w:tab w:val="right" w:pos="9017"/>
        </w:tabs>
        <w:spacing w:after="0"/>
        <w:rPr>
          <w:rFonts w:cs="Arial"/>
          <w:b/>
          <w:sz w:val="20"/>
          <w:szCs w:val="20"/>
          <w:u w:val="single"/>
        </w:rPr>
      </w:pPr>
    </w:p>
    <w:p w14:paraId="3553E231" w14:textId="64B199F1" w:rsidR="00247883" w:rsidRPr="005133FA" w:rsidRDefault="00247883" w:rsidP="00B225FF">
      <w:pPr>
        <w:numPr>
          <w:ilvl w:val="0"/>
          <w:numId w:val="32"/>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PREDMET PONUDBE</w:t>
      </w:r>
      <w:r w:rsidR="007B76A4">
        <w:rPr>
          <w:rFonts w:asciiTheme="majorHAnsi" w:hAnsiTheme="majorHAnsi" w:cs="Arial"/>
          <w:b/>
          <w:sz w:val="24"/>
          <w:szCs w:val="24"/>
        </w:rPr>
        <w:t xml:space="preserve"> IN PONUDBENA CENA</w:t>
      </w:r>
    </w:p>
    <w:p w14:paraId="14817B38" w14:textId="79FFAC3A" w:rsidR="00785631" w:rsidRPr="007B76A4" w:rsidRDefault="00785631" w:rsidP="00F15BD7">
      <w:pPr>
        <w:spacing w:after="0"/>
        <w:jc w:val="both"/>
        <w:rPr>
          <w:rFonts w:cs="Arial"/>
          <w:bCs/>
          <w:color w:val="auto"/>
          <w:sz w:val="24"/>
          <w:szCs w:val="24"/>
        </w:rPr>
      </w:pPr>
      <w:r w:rsidRPr="007B76A4">
        <w:rPr>
          <w:rFonts w:cs="Arial"/>
          <w:bCs/>
          <w:color w:val="auto"/>
          <w:sz w:val="24"/>
          <w:szCs w:val="24"/>
        </w:rPr>
        <w:t xml:space="preserve">Predmet ponudbe so </w:t>
      </w:r>
      <w:r w:rsidRPr="007B76A4">
        <w:rPr>
          <w:rFonts w:cs="Arial"/>
          <w:bCs/>
          <w:i/>
          <w:color w:val="auto"/>
          <w:sz w:val="21"/>
          <w:szCs w:val="21"/>
        </w:rPr>
        <w:t>(Ponudnik označi, za katere sklope daje ponudbo</w:t>
      </w:r>
      <w:r w:rsidR="007B76A4">
        <w:rPr>
          <w:rFonts w:cs="Arial"/>
          <w:bCs/>
          <w:i/>
          <w:color w:val="auto"/>
          <w:sz w:val="21"/>
          <w:szCs w:val="21"/>
        </w:rPr>
        <w:t xml:space="preserve"> in navede skupno ponudbeno vrednost sklopa</w:t>
      </w:r>
      <w:r w:rsidRPr="007B76A4">
        <w:rPr>
          <w:rFonts w:cs="Arial"/>
          <w:bCs/>
          <w:i/>
          <w:color w:val="auto"/>
          <w:sz w:val="21"/>
          <w:szCs w:val="21"/>
        </w:rPr>
        <w:t>)</w:t>
      </w:r>
      <w:r w:rsidRPr="007B76A4">
        <w:rPr>
          <w:rFonts w:cs="Arial"/>
          <w:bCs/>
          <w:color w:val="auto"/>
          <w:sz w:val="24"/>
          <w:szCs w:val="24"/>
        </w:rPr>
        <w:t>:</w:t>
      </w:r>
    </w:p>
    <w:tbl>
      <w:tblPr>
        <w:tblStyle w:val="Tabelamrea"/>
        <w:tblW w:w="10060" w:type="dxa"/>
        <w:tblInd w:w="-147" w:type="dxa"/>
        <w:tblLook w:val="04A0" w:firstRow="1" w:lastRow="0" w:firstColumn="1" w:lastColumn="0" w:noHBand="0" w:noVBand="1"/>
      </w:tblPr>
      <w:tblGrid>
        <w:gridCol w:w="493"/>
        <w:gridCol w:w="569"/>
        <w:gridCol w:w="4750"/>
        <w:gridCol w:w="1980"/>
        <w:gridCol w:w="2268"/>
      </w:tblGrid>
      <w:tr w:rsidR="007B76A4" w:rsidRPr="007B76A4" w14:paraId="637566F6" w14:textId="775B6A75" w:rsidTr="008650D2">
        <w:trPr>
          <w:cantSplit/>
          <w:trHeight w:val="676"/>
        </w:trPr>
        <w:tc>
          <w:tcPr>
            <w:tcW w:w="1062" w:type="dxa"/>
            <w:gridSpan w:val="2"/>
            <w:vAlign w:val="center"/>
          </w:tcPr>
          <w:p w14:paraId="7A0D5B6C" w14:textId="46994F48" w:rsidR="007B76A4" w:rsidRPr="007B76A4" w:rsidRDefault="007B76A4" w:rsidP="007B76A4">
            <w:pPr>
              <w:spacing w:after="0"/>
              <w:ind w:left="113" w:right="113"/>
              <w:jc w:val="center"/>
              <w:rPr>
                <w:rFonts w:cs="Arial"/>
                <w:b/>
                <w:bCs/>
                <w:color w:val="auto"/>
                <w:sz w:val="24"/>
                <w:szCs w:val="24"/>
              </w:rPr>
            </w:pPr>
            <w:r w:rsidRPr="007B76A4">
              <w:rPr>
                <w:rFonts w:cs="Arial"/>
                <w:b/>
                <w:bCs/>
                <w:color w:val="auto"/>
                <w:sz w:val="24"/>
                <w:szCs w:val="24"/>
              </w:rPr>
              <w:t>Sklop</w:t>
            </w:r>
          </w:p>
        </w:tc>
        <w:tc>
          <w:tcPr>
            <w:tcW w:w="4750" w:type="dxa"/>
            <w:vAlign w:val="center"/>
          </w:tcPr>
          <w:p w14:paraId="6D793D03" w14:textId="71EE8650" w:rsidR="007B76A4" w:rsidRPr="007B76A4" w:rsidRDefault="007B76A4" w:rsidP="007B76A4">
            <w:pPr>
              <w:spacing w:after="0"/>
              <w:jc w:val="center"/>
              <w:rPr>
                <w:rFonts w:cs="Arial"/>
                <w:b/>
                <w:color w:val="auto"/>
                <w:sz w:val="24"/>
                <w:szCs w:val="24"/>
                <w:lang w:eastAsia="zh-CN"/>
              </w:rPr>
            </w:pPr>
            <w:r w:rsidRPr="007B76A4">
              <w:rPr>
                <w:rFonts w:cs="Arial"/>
                <w:b/>
                <w:color w:val="auto"/>
                <w:sz w:val="24"/>
                <w:szCs w:val="24"/>
                <w:lang w:eastAsia="zh-CN"/>
              </w:rPr>
              <w:t>Predmet</w:t>
            </w:r>
          </w:p>
        </w:tc>
        <w:tc>
          <w:tcPr>
            <w:tcW w:w="1980" w:type="dxa"/>
            <w:vAlign w:val="center"/>
          </w:tcPr>
          <w:p w14:paraId="5F2682D1" w14:textId="505254A5" w:rsidR="007B76A4" w:rsidRPr="007B76A4" w:rsidRDefault="007B76A4" w:rsidP="007B76A4">
            <w:pPr>
              <w:spacing w:after="0"/>
              <w:jc w:val="center"/>
              <w:rPr>
                <w:rFonts w:cs="Arial"/>
                <w:b/>
                <w:bCs/>
                <w:color w:val="auto"/>
                <w:sz w:val="24"/>
                <w:szCs w:val="24"/>
              </w:rPr>
            </w:pPr>
            <w:r w:rsidRPr="007B76A4">
              <w:rPr>
                <w:rFonts w:cs="Arial"/>
                <w:b/>
                <w:bCs/>
                <w:color w:val="auto"/>
                <w:sz w:val="24"/>
                <w:szCs w:val="24"/>
              </w:rPr>
              <w:t>Št. naročila</w:t>
            </w:r>
          </w:p>
        </w:tc>
        <w:tc>
          <w:tcPr>
            <w:tcW w:w="2268" w:type="dxa"/>
            <w:vAlign w:val="center"/>
          </w:tcPr>
          <w:p w14:paraId="15DA3D13" w14:textId="77777777" w:rsidR="007B76A4" w:rsidRDefault="007B76A4" w:rsidP="007B76A4">
            <w:pPr>
              <w:spacing w:after="0"/>
              <w:jc w:val="center"/>
              <w:rPr>
                <w:rFonts w:cs="Arial"/>
                <w:b/>
                <w:bCs/>
                <w:color w:val="auto"/>
                <w:sz w:val="24"/>
                <w:szCs w:val="24"/>
              </w:rPr>
            </w:pPr>
            <w:r w:rsidRPr="007B76A4">
              <w:rPr>
                <w:rFonts w:cs="Arial"/>
                <w:b/>
                <w:bCs/>
                <w:color w:val="auto"/>
                <w:sz w:val="24"/>
                <w:szCs w:val="24"/>
              </w:rPr>
              <w:t xml:space="preserve">Ponudbena cena </w:t>
            </w:r>
          </w:p>
          <w:p w14:paraId="090FF9DA" w14:textId="104489E0" w:rsidR="007B76A4" w:rsidRPr="007B76A4" w:rsidRDefault="007B76A4" w:rsidP="007B76A4">
            <w:pPr>
              <w:spacing w:after="0"/>
              <w:jc w:val="center"/>
              <w:rPr>
                <w:rFonts w:cs="Arial"/>
                <w:b/>
                <w:bCs/>
                <w:color w:val="auto"/>
                <w:sz w:val="24"/>
                <w:szCs w:val="24"/>
              </w:rPr>
            </w:pPr>
            <w:r w:rsidRPr="007B76A4">
              <w:rPr>
                <w:rFonts w:cs="Arial"/>
                <w:b/>
                <w:bCs/>
                <w:color w:val="auto"/>
                <w:sz w:val="24"/>
                <w:szCs w:val="24"/>
              </w:rPr>
              <w:t>(v EUR</w:t>
            </w:r>
            <w:r>
              <w:rPr>
                <w:rFonts w:cs="Arial"/>
                <w:b/>
                <w:bCs/>
                <w:color w:val="auto"/>
                <w:sz w:val="24"/>
                <w:szCs w:val="24"/>
              </w:rPr>
              <w:t xml:space="preserve"> </w:t>
            </w:r>
            <w:r w:rsidRPr="007B76A4">
              <w:rPr>
                <w:rFonts w:cs="Arial"/>
                <w:b/>
                <w:bCs/>
                <w:color w:val="auto"/>
                <w:sz w:val="24"/>
                <w:szCs w:val="24"/>
              </w:rPr>
              <w:t>brez DDV)</w:t>
            </w:r>
          </w:p>
        </w:tc>
      </w:tr>
      <w:tr w:rsidR="007B76A4" w:rsidRPr="007B76A4" w14:paraId="6D36CCAD" w14:textId="44F0D0AD" w:rsidTr="008650D2">
        <w:trPr>
          <w:trHeight w:val="536"/>
        </w:trPr>
        <w:tc>
          <w:tcPr>
            <w:tcW w:w="493" w:type="dxa"/>
            <w:vAlign w:val="center"/>
          </w:tcPr>
          <w:p w14:paraId="7E5914CC" w14:textId="7E07D6FF"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34637F">
              <w:rPr>
                <w:rFonts w:ascii="Arial" w:hAnsi="Arial" w:cs="Arial"/>
                <w:bCs/>
                <w:color w:val="auto"/>
                <w:sz w:val="20"/>
                <w:szCs w:val="20"/>
              </w:rPr>
            </w:r>
            <w:r w:rsidR="0034637F">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3A7FC9A6" w14:textId="50D94994" w:rsidR="007B76A4" w:rsidRPr="007B76A4" w:rsidRDefault="007B76A4" w:rsidP="007B76A4">
            <w:pPr>
              <w:spacing w:after="0"/>
              <w:jc w:val="center"/>
              <w:rPr>
                <w:rFonts w:cs="Arial"/>
                <w:bCs/>
                <w:color w:val="auto"/>
                <w:sz w:val="24"/>
                <w:szCs w:val="24"/>
              </w:rPr>
            </w:pPr>
            <w:r w:rsidRPr="007B76A4">
              <w:rPr>
                <w:rFonts w:cs="Arial"/>
                <w:bCs/>
                <w:color w:val="auto"/>
                <w:sz w:val="24"/>
                <w:szCs w:val="24"/>
              </w:rPr>
              <w:t>1</w:t>
            </w:r>
          </w:p>
        </w:tc>
        <w:tc>
          <w:tcPr>
            <w:tcW w:w="4750" w:type="dxa"/>
            <w:vAlign w:val="center"/>
          </w:tcPr>
          <w:p w14:paraId="5367C2BD" w14:textId="1344B095" w:rsidR="007B76A4" w:rsidRPr="007B76A4" w:rsidRDefault="008650D2" w:rsidP="007B76A4">
            <w:pPr>
              <w:spacing w:after="0"/>
              <w:rPr>
                <w:rFonts w:cs="Arial"/>
                <w:bCs/>
                <w:color w:val="auto"/>
                <w:sz w:val="24"/>
                <w:szCs w:val="24"/>
              </w:rPr>
            </w:pPr>
            <w:r w:rsidRPr="00977B4D">
              <w:rPr>
                <w:rFonts w:cs="Arial"/>
                <w:color w:val="auto"/>
                <w:sz w:val="24"/>
                <w:szCs w:val="24"/>
                <w:lang w:eastAsia="zh-CN"/>
              </w:rPr>
              <w:t>Storitve varovanja poslovne stavbe Palača DSU, ljudi in premoženja na varovanem območju</w:t>
            </w:r>
          </w:p>
        </w:tc>
        <w:tc>
          <w:tcPr>
            <w:tcW w:w="1980" w:type="dxa"/>
            <w:vAlign w:val="center"/>
          </w:tcPr>
          <w:p w14:paraId="4EA6B9E8" w14:textId="49C9EDA4" w:rsidR="007B76A4" w:rsidRPr="007B76A4" w:rsidRDefault="007B76A4" w:rsidP="008650D2">
            <w:pPr>
              <w:spacing w:after="0"/>
              <w:jc w:val="center"/>
              <w:rPr>
                <w:rFonts w:cs="Arial"/>
                <w:bCs/>
                <w:color w:val="auto"/>
                <w:sz w:val="24"/>
                <w:szCs w:val="24"/>
              </w:rPr>
            </w:pPr>
            <w:r w:rsidRPr="007B76A4">
              <w:rPr>
                <w:rFonts w:cs="Arial"/>
                <w:color w:val="auto"/>
                <w:sz w:val="24"/>
                <w:szCs w:val="24"/>
                <w:lang w:eastAsia="zh-CN"/>
              </w:rPr>
              <w:t>403/2</w:t>
            </w:r>
            <w:r w:rsidR="009D5AED">
              <w:rPr>
                <w:rFonts w:cs="Arial"/>
                <w:color w:val="auto"/>
                <w:sz w:val="24"/>
                <w:szCs w:val="24"/>
                <w:lang w:eastAsia="zh-CN"/>
              </w:rPr>
              <w:t>1</w:t>
            </w:r>
            <w:r w:rsidRPr="007B76A4">
              <w:rPr>
                <w:rFonts w:cs="Arial"/>
                <w:color w:val="auto"/>
                <w:sz w:val="24"/>
                <w:szCs w:val="24"/>
                <w:lang w:eastAsia="zh-CN"/>
              </w:rPr>
              <w:t>-</w:t>
            </w:r>
            <w:r w:rsidR="009D5AED">
              <w:rPr>
                <w:rFonts w:cs="Arial"/>
                <w:color w:val="auto"/>
                <w:sz w:val="24"/>
                <w:szCs w:val="24"/>
                <w:lang w:eastAsia="zh-CN"/>
              </w:rPr>
              <w:t>2</w:t>
            </w:r>
            <w:r w:rsidR="008650D2">
              <w:rPr>
                <w:rFonts w:cs="Arial"/>
                <w:color w:val="auto"/>
                <w:sz w:val="24"/>
                <w:szCs w:val="24"/>
                <w:lang w:eastAsia="zh-CN"/>
              </w:rPr>
              <w:t>34</w:t>
            </w:r>
          </w:p>
        </w:tc>
        <w:tc>
          <w:tcPr>
            <w:tcW w:w="2268" w:type="dxa"/>
            <w:vAlign w:val="center"/>
          </w:tcPr>
          <w:p w14:paraId="65824454" w14:textId="5B7B6D7F" w:rsidR="007B76A4" w:rsidRPr="007B76A4" w:rsidRDefault="007B76A4" w:rsidP="007B76A4">
            <w:pPr>
              <w:spacing w:after="0"/>
              <w:jc w:val="right"/>
              <w:rPr>
                <w:rFonts w:cs="Arial"/>
                <w:color w:val="auto"/>
                <w:sz w:val="24"/>
                <w:szCs w:val="24"/>
                <w:lang w:eastAsia="zh-CN"/>
              </w:rPr>
            </w:pPr>
          </w:p>
        </w:tc>
      </w:tr>
      <w:tr w:rsidR="007B76A4" w:rsidRPr="007B76A4" w14:paraId="47DFB2C0" w14:textId="51842F4B" w:rsidTr="008650D2">
        <w:tc>
          <w:tcPr>
            <w:tcW w:w="493" w:type="dxa"/>
            <w:vAlign w:val="center"/>
          </w:tcPr>
          <w:p w14:paraId="6A56E90E" w14:textId="6DE82607"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34637F">
              <w:rPr>
                <w:rFonts w:ascii="Arial" w:hAnsi="Arial" w:cs="Arial"/>
                <w:bCs/>
                <w:color w:val="auto"/>
                <w:sz w:val="20"/>
                <w:szCs w:val="20"/>
              </w:rPr>
            </w:r>
            <w:r w:rsidR="0034637F">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2337A09E" w14:textId="3AE88137" w:rsidR="007B76A4" w:rsidRPr="007B76A4" w:rsidRDefault="007B76A4" w:rsidP="007B76A4">
            <w:pPr>
              <w:spacing w:after="0"/>
              <w:jc w:val="center"/>
              <w:rPr>
                <w:rFonts w:cs="Arial"/>
                <w:bCs/>
                <w:color w:val="auto"/>
                <w:sz w:val="24"/>
                <w:szCs w:val="24"/>
              </w:rPr>
            </w:pPr>
            <w:r w:rsidRPr="007B76A4">
              <w:rPr>
                <w:rFonts w:cs="Arial"/>
                <w:bCs/>
                <w:color w:val="auto"/>
                <w:sz w:val="24"/>
                <w:szCs w:val="24"/>
              </w:rPr>
              <w:t>2</w:t>
            </w:r>
          </w:p>
        </w:tc>
        <w:tc>
          <w:tcPr>
            <w:tcW w:w="4750" w:type="dxa"/>
            <w:vAlign w:val="center"/>
          </w:tcPr>
          <w:p w14:paraId="2819A1C5" w14:textId="73D39964" w:rsidR="007B76A4" w:rsidRPr="007B76A4" w:rsidRDefault="008650D2" w:rsidP="007B76A4">
            <w:pPr>
              <w:spacing w:after="0"/>
              <w:rPr>
                <w:rFonts w:cs="Arial"/>
                <w:bCs/>
                <w:color w:val="auto"/>
                <w:sz w:val="24"/>
                <w:szCs w:val="24"/>
              </w:rPr>
            </w:pPr>
            <w:r w:rsidRPr="00977B4D">
              <w:rPr>
                <w:rFonts w:cs="Arial"/>
                <w:color w:val="auto"/>
                <w:sz w:val="24"/>
                <w:szCs w:val="24"/>
                <w:lang w:eastAsia="zh-CN"/>
              </w:rPr>
              <w:t>Storitve varovanja poslovnega objekta Dunajski kristali, ljudi in premoženja na varovanem območju</w:t>
            </w:r>
          </w:p>
        </w:tc>
        <w:tc>
          <w:tcPr>
            <w:tcW w:w="1980" w:type="dxa"/>
            <w:vAlign w:val="center"/>
          </w:tcPr>
          <w:p w14:paraId="7A5FCA45" w14:textId="0CD4F9F4" w:rsidR="007B76A4" w:rsidRPr="007B76A4" w:rsidRDefault="007B76A4" w:rsidP="008650D2">
            <w:pPr>
              <w:spacing w:after="0"/>
              <w:jc w:val="center"/>
              <w:rPr>
                <w:rFonts w:cs="Arial"/>
                <w:bCs/>
                <w:color w:val="auto"/>
                <w:sz w:val="24"/>
                <w:szCs w:val="24"/>
              </w:rPr>
            </w:pPr>
            <w:r>
              <w:rPr>
                <w:rFonts w:cs="Arial"/>
                <w:color w:val="auto"/>
                <w:sz w:val="24"/>
                <w:szCs w:val="24"/>
                <w:lang w:eastAsia="zh-CN"/>
              </w:rPr>
              <w:t>403/2</w:t>
            </w:r>
            <w:r w:rsidR="009D5AED">
              <w:rPr>
                <w:rFonts w:cs="Arial"/>
                <w:color w:val="auto"/>
                <w:sz w:val="24"/>
                <w:szCs w:val="24"/>
                <w:lang w:eastAsia="zh-CN"/>
              </w:rPr>
              <w:t>1</w:t>
            </w:r>
            <w:r>
              <w:rPr>
                <w:rFonts w:cs="Arial"/>
                <w:color w:val="auto"/>
                <w:sz w:val="24"/>
                <w:szCs w:val="24"/>
                <w:lang w:eastAsia="zh-CN"/>
              </w:rPr>
              <w:t>-</w:t>
            </w:r>
            <w:r w:rsidR="008650D2">
              <w:rPr>
                <w:rFonts w:cs="Arial"/>
                <w:color w:val="auto"/>
                <w:sz w:val="24"/>
                <w:szCs w:val="24"/>
                <w:lang w:eastAsia="zh-CN"/>
              </w:rPr>
              <w:t>235</w:t>
            </w:r>
          </w:p>
        </w:tc>
        <w:tc>
          <w:tcPr>
            <w:tcW w:w="2268" w:type="dxa"/>
            <w:vAlign w:val="center"/>
          </w:tcPr>
          <w:p w14:paraId="571735D9" w14:textId="77777777" w:rsidR="007B76A4" w:rsidRDefault="007B76A4" w:rsidP="007B76A4">
            <w:pPr>
              <w:spacing w:after="0"/>
              <w:jc w:val="right"/>
              <w:rPr>
                <w:rFonts w:cs="Arial"/>
                <w:color w:val="auto"/>
                <w:sz w:val="24"/>
                <w:szCs w:val="24"/>
                <w:lang w:eastAsia="zh-CN"/>
              </w:rPr>
            </w:pPr>
          </w:p>
        </w:tc>
      </w:tr>
      <w:tr w:rsidR="008650D2" w:rsidRPr="007B76A4" w14:paraId="6DAA8D10" w14:textId="77777777" w:rsidTr="008650D2">
        <w:trPr>
          <w:trHeight w:val="958"/>
        </w:trPr>
        <w:tc>
          <w:tcPr>
            <w:tcW w:w="493" w:type="dxa"/>
            <w:vAlign w:val="center"/>
          </w:tcPr>
          <w:p w14:paraId="2101D8E4" w14:textId="468F985B" w:rsidR="008650D2" w:rsidRPr="007B76A4" w:rsidRDefault="008650D2" w:rsidP="007B76A4">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34637F">
              <w:rPr>
                <w:rFonts w:ascii="Arial" w:hAnsi="Arial" w:cs="Arial"/>
                <w:bCs/>
                <w:color w:val="auto"/>
                <w:sz w:val="20"/>
                <w:szCs w:val="20"/>
              </w:rPr>
            </w:r>
            <w:r w:rsidR="0034637F">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5EEA6B5B" w14:textId="6EB9CB65" w:rsidR="008650D2" w:rsidRPr="007B76A4" w:rsidRDefault="008650D2" w:rsidP="007B76A4">
            <w:pPr>
              <w:spacing w:after="0"/>
              <w:jc w:val="center"/>
              <w:rPr>
                <w:rFonts w:cs="Arial"/>
                <w:bCs/>
                <w:color w:val="auto"/>
                <w:sz w:val="24"/>
                <w:szCs w:val="24"/>
              </w:rPr>
            </w:pPr>
            <w:r>
              <w:rPr>
                <w:rFonts w:cs="Arial"/>
                <w:bCs/>
                <w:color w:val="auto"/>
                <w:sz w:val="24"/>
                <w:szCs w:val="24"/>
              </w:rPr>
              <w:t>3</w:t>
            </w:r>
          </w:p>
        </w:tc>
        <w:tc>
          <w:tcPr>
            <w:tcW w:w="4750" w:type="dxa"/>
            <w:vAlign w:val="center"/>
          </w:tcPr>
          <w:p w14:paraId="62257BAA" w14:textId="08F10B22" w:rsidR="008650D2" w:rsidRPr="009D5AED" w:rsidRDefault="008650D2" w:rsidP="007B76A4">
            <w:pPr>
              <w:spacing w:after="0"/>
              <w:rPr>
                <w:rFonts w:cs="Arial"/>
                <w:color w:val="auto"/>
                <w:sz w:val="24"/>
                <w:szCs w:val="24"/>
                <w:lang w:eastAsia="zh-CN"/>
              </w:rPr>
            </w:pPr>
            <w:r w:rsidRPr="00977B4D">
              <w:rPr>
                <w:rFonts w:cs="Arial"/>
                <w:color w:val="auto"/>
                <w:sz w:val="24"/>
                <w:szCs w:val="24"/>
                <w:lang w:eastAsia="zh-CN"/>
              </w:rPr>
              <w:t>Storitve varovanja poslovne stavbe Smelt, ljudi in premoženja na varovanem območju</w:t>
            </w:r>
          </w:p>
        </w:tc>
        <w:tc>
          <w:tcPr>
            <w:tcW w:w="1980" w:type="dxa"/>
            <w:vAlign w:val="center"/>
          </w:tcPr>
          <w:p w14:paraId="53062164" w14:textId="694DCD2F" w:rsidR="008650D2" w:rsidRDefault="008650D2" w:rsidP="009D5AED">
            <w:pPr>
              <w:spacing w:after="0"/>
              <w:jc w:val="center"/>
              <w:rPr>
                <w:rFonts w:cs="Arial"/>
                <w:color w:val="auto"/>
                <w:sz w:val="24"/>
                <w:szCs w:val="24"/>
                <w:lang w:eastAsia="zh-CN"/>
              </w:rPr>
            </w:pPr>
            <w:r>
              <w:rPr>
                <w:rFonts w:cs="Arial"/>
                <w:color w:val="auto"/>
                <w:sz w:val="24"/>
                <w:szCs w:val="24"/>
                <w:lang w:eastAsia="zh-CN"/>
              </w:rPr>
              <w:t>403/21-236</w:t>
            </w:r>
          </w:p>
        </w:tc>
        <w:tc>
          <w:tcPr>
            <w:tcW w:w="2268" w:type="dxa"/>
            <w:vAlign w:val="center"/>
          </w:tcPr>
          <w:p w14:paraId="2D3BE41A" w14:textId="77777777" w:rsidR="008650D2" w:rsidRDefault="008650D2" w:rsidP="007B76A4">
            <w:pPr>
              <w:spacing w:after="0"/>
              <w:jc w:val="right"/>
              <w:rPr>
                <w:rFonts w:cs="Arial"/>
                <w:color w:val="auto"/>
                <w:sz w:val="24"/>
                <w:szCs w:val="24"/>
                <w:lang w:eastAsia="zh-CN"/>
              </w:rPr>
            </w:pPr>
          </w:p>
        </w:tc>
      </w:tr>
      <w:tr w:rsidR="008650D2" w:rsidRPr="007B76A4" w14:paraId="60DC90A0" w14:textId="77777777" w:rsidTr="008650D2">
        <w:trPr>
          <w:trHeight w:val="831"/>
        </w:trPr>
        <w:tc>
          <w:tcPr>
            <w:tcW w:w="493" w:type="dxa"/>
            <w:vAlign w:val="center"/>
          </w:tcPr>
          <w:p w14:paraId="09AFD747" w14:textId="0DD4BE58" w:rsidR="008650D2" w:rsidRPr="007B76A4" w:rsidRDefault="008650D2" w:rsidP="007B76A4">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34637F">
              <w:rPr>
                <w:rFonts w:ascii="Arial" w:hAnsi="Arial" w:cs="Arial"/>
                <w:bCs/>
                <w:color w:val="auto"/>
                <w:sz w:val="20"/>
                <w:szCs w:val="20"/>
              </w:rPr>
            </w:r>
            <w:r w:rsidR="0034637F">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39E26DEC" w14:textId="68BCC4F9" w:rsidR="008650D2" w:rsidRPr="007B76A4" w:rsidRDefault="008650D2" w:rsidP="007B76A4">
            <w:pPr>
              <w:spacing w:after="0"/>
              <w:jc w:val="center"/>
              <w:rPr>
                <w:rFonts w:cs="Arial"/>
                <w:bCs/>
                <w:color w:val="auto"/>
                <w:sz w:val="24"/>
                <w:szCs w:val="24"/>
              </w:rPr>
            </w:pPr>
            <w:r>
              <w:rPr>
                <w:rFonts w:cs="Arial"/>
                <w:bCs/>
                <w:color w:val="auto"/>
                <w:sz w:val="24"/>
                <w:szCs w:val="24"/>
              </w:rPr>
              <w:t>4</w:t>
            </w:r>
          </w:p>
        </w:tc>
        <w:tc>
          <w:tcPr>
            <w:tcW w:w="4750" w:type="dxa"/>
            <w:vAlign w:val="center"/>
          </w:tcPr>
          <w:p w14:paraId="3E9FDA3D" w14:textId="700BB3B6" w:rsidR="008650D2" w:rsidRPr="009D5AED" w:rsidRDefault="008650D2" w:rsidP="007B76A4">
            <w:pPr>
              <w:spacing w:after="0"/>
              <w:rPr>
                <w:rFonts w:cs="Arial"/>
                <w:color w:val="auto"/>
                <w:sz w:val="24"/>
                <w:szCs w:val="24"/>
                <w:lang w:eastAsia="zh-CN"/>
              </w:rPr>
            </w:pPr>
            <w:r w:rsidRPr="00977B4D">
              <w:rPr>
                <w:rFonts w:cs="Arial"/>
                <w:color w:val="auto"/>
                <w:sz w:val="24"/>
                <w:szCs w:val="24"/>
                <w:lang w:eastAsia="zh-CN"/>
              </w:rPr>
              <w:t>Storitve varovanj</w:t>
            </w:r>
            <w:r>
              <w:rPr>
                <w:rFonts w:cs="Arial"/>
                <w:color w:val="auto"/>
                <w:sz w:val="24"/>
                <w:szCs w:val="24"/>
                <w:lang w:eastAsia="zh-CN"/>
              </w:rPr>
              <w:t>a</w:t>
            </w:r>
            <w:r w:rsidRPr="00977B4D">
              <w:rPr>
                <w:rFonts w:cs="Arial"/>
                <w:color w:val="auto"/>
                <w:sz w:val="24"/>
                <w:szCs w:val="24"/>
                <w:lang w:eastAsia="zh-CN"/>
              </w:rPr>
              <w:t xml:space="preserve"> poslovne stavbe Metalna, ljudi in premoženja na varovanem območju</w:t>
            </w:r>
          </w:p>
        </w:tc>
        <w:tc>
          <w:tcPr>
            <w:tcW w:w="1980" w:type="dxa"/>
            <w:vAlign w:val="center"/>
          </w:tcPr>
          <w:p w14:paraId="15843865" w14:textId="75D5F14F" w:rsidR="008650D2" w:rsidRDefault="008650D2" w:rsidP="009D5AED">
            <w:pPr>
              <w:spacing w:after="0"/>
              <w:jc w:val="center"/>
              <w:rPr>
                <w:rFonts w:cs="Arial"/>
                <w:color w:val="auto"/>
                <w:sz w:val="24"/>
                <w:szCs w:val="24"/>
                <w:lang w:eastAsia="zh-CN"/>
              </w:rPr>
            </w:pPr>
            <w:r>
              <w:rPr>
                <w:rFonts w:cs="Arial"/>
                <w:color w:val="auto"/>
                <w:sz w:val="24"/>
                <w:szCs w:val="24"/>
                <w:lang w:eastAsia="zh-CN"/>
              </w:rPr>
              <w:t>403/21-237</w:t>
            </w:r>
          </w:p>
        </w:tc>
        <w:tc>
          <w:tcPr>
            <w:tcW w:w="2268" w:type="dxa"/>
            <w:vAlign w:val="center"/>
          </w:tcPr>
          <w:p w14:paraId="0C743331" w14:textId="77777777" w:rsidR="008650D2" w:rsidRDefault="008650D2" w:rsidP="007B76A4">
            <w:pPr>
              <w:spacing w:after="0"/>
              <w:jc w:val="right"/>
              <w:rPr>
                <w:rFonts w:cs="Arial"/>
                <w:color w:val="auto"/>
                <w:sz w:val="24"/>
                <w:szCs w:val="24"/>
                <w:lang w:eastAsia="zh-CN"/>
              </w:rPr>
            </w:pPr>
          </w:p>
        </w:tc>
      </w:tr>
      <w:tr w:rsidR="008650D2" w:rsidRPr="007B76A4" w14:paraId="07ACB987" w14:textId="77777777" w:rsidTr="008650D2">
        <w:tc>
          <w:tcPr>
            <w:tcW w:w="493" w:type="dxa"/>
            <w:vAlign w:val="center"/>
          </w:tcPr>
          <w:p w14:paraId="57517DC8" w14:textId="3596DCEF" w:rsidR="008650D2" w:rsidRPr="007B76A4" w:rsidRDefault="008650D2" w:rsidP="007B76A4">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34637F">
              <w:rPr>
                <w:rFonts w:ascii="Arial" w:hAnsi="Arial" w:cs="Arial"/>
                <w:bCs/>
                <w:color w:val="auto"/>
                <w:sz w:val="20"/>
                <w:szCs w:val="20"/>
              </w:rPr>
            </w:r>
            <w:r w:rsidR="0034637F">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6C5339EB" w14:textId="2CDD603F" w:rsidR="008650D2" w:rsidRPr="007B76A4" w:rsidRDefault="008650D2" w:rsidP="007B76A4">
            <w:pPr>
              <w:spacing w:after="0"/>
              <w:jc w:val="center"/>
              <w:rPr>
                <w:rFonts w:cs="Arial"/>
                <w:bCs/>
                <w:color w:val="auto"/>
                <w:sz w:val="24"/>
                <w:szCs w:val="24"/>
              </w:rPr>
            </w:pPr>
            <w:r>
              <w:rPr>
                <w:rFonts w:cs="Arial"/>
                <w:bCs/>
                <w:color w:val="auto"/>
                <w:sz w:val="24"/>
                <w:szCs w:val="24"/>
              </w:rPr>
              <w:t>5</w:t>
            </w:r>
          </w:p>
        </w:tc>
        <w:tc>
          <w:tcPr>
            <w:tcW w:w="4750" w:type="dxa"/>
            <w:vAlign w:val="center"/>
          </w:tcPr>
          <w:p w14:paraId="4FE1EB86" w14:textId="0058EE47" w:rsidR="008650D2" w:rsidRPr="009D5AED" w:rsidRDefault="008650D2" w:rsidP="007B76A4">
            <w:pPr>
              <w:spacing w:after="0"/>
              <w:rPr>
                <w:rFonts w:cs="Arial"/>
                <w:color w:val="auto"/>
                <w:sz w:val="24"/>
                <w:szCs w:val="24"/>
                <w:lang w:eastAsia="zh-CN"/>
              </w:rPr>
            </w:pPr>
            <w:r w:rsidRPr="00977B4D">
              <w:rPr>
                <w:rFonts w:cs="Arial"/>
                <w:color w:val="auto"/>
                <w:sz w:val="24"/>
                <w:szCs w:val="24"/>
                <w:lang w:eastAsia="zh-CN"/>
              </w:rPr>
              <w:t xml:space="preserve">Storitve varovanja poslovnih stavb v lasti oz. upravljanju D.S.U., d.o.o., ljudi in </w:t>
            </w:r>
            <w:r>
              <w:rPr>
                <w:rFonts w:cs="Arial"/>
                <w:color w:val="auto"/>
                <w:sz w:val="24"/>
                <w:szCs w:val="24"/>
                <w:lang w:eastAsia="zh-CN"/>
              </w:rPr>
              <w:t>premoženja na varovanem območju</w:t>
            </w:r>
          </w:p>
        </w:tc>
        <w:tc>
          <w:tcPr>
            <w:tcW w:w="1980" w:type="dxa"/>
            <w:vAlign w:val="center"/>
          </w:tcPr>
          <w:p w14:paraId="291556F6" w14:textId="71E74009" w:rsidR="008650D2" w:rsidRDefault="008650D2" w:rsidP="009D5AED">
            <w:pPr>
              <w:spacing w:after="0"/>
              <w:jc w:val="center"/>
              <w:rPr>
                <w:rFonts w:cs="Arial"/>
                <w:color w:val="auto"/>
                <w:sz w:val="24"/>
                <w:szCs w:val="24"/>
                <w:lang w:eastAsia="zh-CN"/>
              </w:rPr>
            </w:pPr>
            <w:r>
              <w:rPr>
                <w:rFonts w:cs="Arial"/>
                <w:color w:val="auto"/>
                <w:sz w:val="24"/>
                <w:szCs w:val="24"/>
                <w:lang w:eastAsia="zh-CN"/>
              </w:rPr>
              <w:t>403/21-238</w:t>
            </w:r>
          </w:p>
        </w:tc>
        <w:tc>
          <w:tcPr>
            <w:tcW w:w="2268" w:type="dxa"/>
            <w:vAlign w:val="center"/>
          </w:tcPr>
          <w:p w14:paraId="32B5E8B2" w14:textId="77777777" w:rsidR="008650D2" w:rsidRDefault="008650D2" w:rsidP="007B76A4">
            <w:pPr>
              <w:spacing w:after="0"/>
              <w:jc w:val="right"/>
              <w:rPr>
                <w:rFonts w:cs="Arial"/>
                <w:color w:val="auto"/>
                <w:sz w:val="24"/>
                <w:szCs w:val="24"/>
                <w:lang w:eastAsia="zh-CN"/>
              </w:rPr>
            </w:pPr>
          </w:p>
        </w:tc>
      </w:tr>
    </w:tbl>
    <w:p w14:paraId="7BB78A0B" w14:textId="77777777" w:rsidR="007B76A4" w:rsidRDefault="007B76A4" w:rsidP="00F15BD7">
      <w:pPr>
        <w:spacing w:after="0"/>
        <w:jc w:val="both"/>
        <w:rPr>
          <w:rFonts w:cs="Arial"/>
          <w:bCs/>
          <w:color w:val="auto"/>
          <w:sz w:val="24"/>
          <w:szCs w:val="24"/>
        </w:rPr>
      </w:pPr>
    </w:p>
    <w:p w14:paraId="1F31CA85" w14:textId="77777777" w:rsidR="008650D2" w:rsidRPr="007B76A4" w:rsidRDefault="008650D2" w:rsidP="00F15BD7">
      <w:pPr>
        <w:spacing w:after="0"/>
        <w:jc w:val="both"/>
        <w:rPr>
          <w:rFonts w:cs="Arial"/>
          <w:bCs/>
          <w:color w:val="auto"/>
          <w:sz w:val="24"/>
          <w:szCs w:val="24"/>
        </w:rPr>
      </w:pPr>
    </w:p>
    <w:p w14:paraId="7CE6BCD6" w14:textId="74A373E4" w:rsidR="00247883" w:rsidRPr="005133FA" w:rsidRDefault="0048543C" w:rsidP="00B225FF">
      <w:pPr>
        <w:numPr>
          <w:ilvl w:val="0"/>
          <w:numId w:val="32"/>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lastRenderedPageBreak/>
        <w:t xml:space="preserve">OPCIJE IN </w:t>
      </w:r>
      <w:r w:rsidR="00247883" w:rsidRPr="005133FA">
        <w:rPr>
          <w:rFonts w:asciiTheme="majorHAnsi" w:hAnsiTheme="majorHAnsi" w:cs="Arial"/>
          <w:b/>
          <w:color w:val="auto"/>
          <w:sz w:val="24"/>
          <w:szCs w:val="24"/>
        </w:rPr>
        <w:t>PONUDBENI POGOJI</w:t>
      </w:r>
    </w:p>
    <w:p w14:paraId="3AE7466B" w14:textId="3E49099D" w:rsidR="00247883" w:rsidRPr="00726677" w:rsidRDefault="00247883" w:rsidP="00F15BD7">
      <w:pPr>
        <w:spacing w:after="0" w:line="240" w:lineRule="auto"/>
        <w:jc w:val="both"/>
        <w:rPr>
          <w:rFonts w:asciiTheme="majorHAnsi" w:hAnsiTheme="majorHAnsi" w:cs="Arial"/>
          <w:color w:val="auto"/>
          <w:kern w:val="3"/>
          <w:sz w:val="24"/>
          <w:szCs w:val="24"/>
          <w:u w:val="single"/>
          <w:lang w:eastAsia="zh-CN"/>
        </w:rPr>
      </w:pPr>
      <w:r w:rsidRPr="005133FA">
        <w:rPr>
          <w:rFonts w:asciiTheme="majorHAnsi" w:hAnsiTheme="majorHAnsi" w:cs="Arial"/>
          <w:color w:val="auto"/>
          <w:kern w:val="3"/>
          <w:sz w:val="24"/>
          <w:szCs w:val="24"/>
          <w:lang w:eastAsia="zh-CN"/>
        </w:rPr>
        <w:t>Ta ponudba velja najman</w:t>
      </w:r>
      <w:r w:rsidRPr="003529C7">
        <w:rPr>
          <w:rFonts w:asciiTheme="majorHAnsi" w:hAnsiTheme="majorHAnsi" w:cs="Arial"/>
          <w:color w:val="auto"/>
          <w:kern w:val="3"/>
          <w:sz w:val="24"/>
          <w:szCs w:val="24"/>
          <w:lang w:eastAsia="zh-CN"/>
        </w:rPr>
        <w:t xml:space="preserve">j do </w:t>
      </w:r>
      <w:r w:rsidR="006D2513">
        <w:rPr>
          <w:rFonts w:asciiTheme="majorHAnsi" w:hAnsiTheme="majorHAnsi" w:cs="Arial"/>
          <w:color w:val="auto"/>
          <w:kern w:val="3"/>
          <w:sz w:val="24"/>
          <w:szCs w:val="24"/>
          <w:lang w:eastAsia="zh-CN"/>
        </w:rPr>
        <w:t>3</w:t>
      </w:r>
      <w:r w:rsidR="00FA254D">
        <w:rPr>
          <w:rFonts w:asciiTheme="majorHAnsi" w:hAnsiTheme="majorHAnsi" w:cs="Arial"/>
          <w:color w:val="auto"/>
          <w:kern w:val="3"/>
          <w:sz w:val="24"/>
          <w:szCs w:val="24"/>
          <w:lang w:eastAsia="zh-CN"/>
        </w:rPr>
        <w:t>1</w:t>
      </w:r>
      <w:r w:rsidR="00726677" w:rsidRPr="00726677">
        <w:rPr>
          <w:rFonts w:asciiTheme="majorHAnsi" w:hAnsiTheme="majorHAnsi" w:cs="Arial"/>
          <w:color w:val="auto"/>
          <w:kern w:val="3"/>
          <w:sz w:val="24"/>
          <w:szCs w:val="24"/>
          <w:lang w:eastAsia="zh-CN"/>
        </w:rPr>
        <w:t xml:space="preserve">. </w:t>
      </w:r>
      <w:r w:rsidR="00FA254D">
        <w:rPr>
          <w:rFonts w:asciiTheme="majorHAnsi" w:hAnsiTheme="majorHAnsi" w:cs="Arial"/>
          <w:color w:val="auto"/>
          <w:kern w:val="3"/>
          <w:sz w:val="24"/>
          <w:szCs w:val="24"/>
          <w:lang w:eastAsia="zh-CN"/>
        </w:rPr>
        <w:t>10</w:t>
      </w:r>
      <w:r w:rsidR="00726677" w:rsidRPr="00726677">
        <w:rPr>
          <w:rFonts w:asciiTheme="majorHAnsi" w:hAnsiTheme="majorHAnsi" w:cs="Arial"/>
          <w:color w:val="auto"/>
          <w:kern w:val="3"/>
          <w:sz w:val="24"/>
          <w:szCs w:val="24"/>
          <w:lang w:eastAsia="zh-CN"/>
        </w:rPr>
        <w:t>. 202</w:t>
      </w:r>
      <w:r w:rsidR="00FA254D">
        <w:rPr>
          <w:rFonts w:asciiTheme="majorHAnsi" w:hAnsiTheme="majorHAnsi" w:cs="Arial"/>
          <w:color w:val="auto"/>
          <w:kern w:val="3"/>
          <w:sz w:val="24"/>
          <w:szCs w:val="24"/>
          <w:lang w:eastAsia="zh-CN"/>
        </w:rPr>
        <w:t>2</w:t>
      </w:r>
      <w:r w:rsidRPr="00726677">
        <w:rPr>
          <w:rFonts w:asciiTheme="majorHAnsi" w:hAnsiTheme="majorHAnsi" w:cs="Arial"/>
          <w:color w:val="auto"/>
          <w:kern w:val="3"/>
          <w:sz w:val="24"/>
          <w:szCs w:val="24"/>
          <w:lang w:eastAsia="zh-CN"/>
        </w:rPr>
        <w:t>.</w:t>
      </w:r>
    </w:p>
    <w:p w14:paraId="0125C560" w14:textId="4D711A6F" w:rsidR="005133FA" w:rsidRDefault="005133FA" w:rsidP="00F15BD7">
      <w:pPr>
        <w:spacing w:after="0" w:line="240" w:lineRule="auto"/>
        <w:rPr>
          <w:rFonts w:asciiTheme="majorHAnsi" w:hAnsiTheme="majorHAnsi" w:cs="Arial"/>
          <w:b/>
          <w:sz w:val="24"/>
          <w:szCs w:val="24"/>
        </w:rPr>
      </w:pPr>
    </w:p>
    <w:p w14:paraId="7CD468EB" w14:textId="77777777" w:rsidR="00047203" w:rsidRDefault="00047203" w:rsidP="00F15BD7">
      <w:pPr>
        <w:spacing w:after="0" w:line="240" w:lineRule="auto"/>
        <w:rPr>
          <w:rFonts w:asciiTheme="majorHAnsi" w:hAnsiTheme="majorHAnsi" w:cs="Arial"/>
          <w:b/>
          <w:sz w:val="24"/>
          <w:szCs w:val="24"/>
        </w:rPr>
      </w:pPr>
    </w:p>
    <w:p w14:paraId="204785B3" w14:textId="5BEF29DC" w:rsidR="00247883" w:rsidRPr="004603BE" w:rsidRDefault="00247883" w:rsidP="00B225FF">
      <w:pPr>
        <w:numPr>
          <w:ilvl w:val="0"/>
          <w:numId w:val="32"/>
        </w:numPr>
        <w:tabs>
          <w:tab w:val="right" w:pos="2556"/>
          <w:tab w:val="right" w:pos="9017"/>
        </w:tabs>
        <w:spacing w:after="0"/>
        <w:ind w:left="567" w:hanging="567"/>
        <w:rPr>
          <w:rFonts w:asciiTheme="majorHAnsi" w:hAnsiTheme="majorHAnsi" w:cs="Arial"/>
          <w:b/>
          <w:sz w:val="24"/>
          <w:szCs w:val="24"/>
          <w:u w:val="single"/>
        </w:rPr>
      </w:pPr>
      <w:r w:rsidRPr="004603BE">
        <w:rPr>
          <w:rFonts w:asciiTheme="majorHAnsi" w:hAnsiTheme="majorHAnsi" w:cs="Arial"/>
          <w:b/>
          <w:sz w:val="24"/>
          <w:szCs w:val="24"/>
        </w:rPr>
        <w:t>PRILOGE K PONUDBI</w:t>
      </w:r>
    </w:p>
    <w:p w14:paraId="03C63C95" w14:textId="77777777" w:rsidR="008650D2" w:rsidRDefault="008650D2" w:rsidP="008650D2">
      <w:pPr>
        <w:numPr>
          <w:ilvl w:val="2"/>
          <w:numId w:val="33"/>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 xml:space="preserve">ESPD obrazec </w:t>
      </w:r>
      <w:r w:rsidRPr="005564E9">
        <w:rPr>
          <w:rFonts w:asciiTheme="majorHAnsi" w:hAnsiTheme="majorHAnsi" w:cs="Arial"/>
          <w:i/>
          <w:sz w:val="21"/>
          <w:szCs w:val="21"/>
        </w:rPr>
        <w:t>(vseh relevantnih subjektov)</w:t>
      </w:r>
    </w:p>
    <w:p w14:paraId="72E0E151" w14:textId="41F4DD2C" w:rsidR="00247883" w:rsidRDefault="002978C3" w:rsidP="00B225FF">
      <w:pPr>
        <w:numPr>
          <w:ilvl w:val="2"/>
          <w:numId w:val="33"/>
        </w:numPr>
        <w:tabs>
          <w:tab w:val="right" w:pos="2556"/>
          <w:tab w:val="right" w:pos="9017"/>
        </w:tabs>
        <w:spacing w:after="0"/>
        <w:ind w:left="1225" w:hanging="505"/>
        <w:rPr>
          <w:rFonts w:asciiTheme="majorHAnsi" w:hAnsiTheme="majorHAnsi" w:cs="Arial"/>
          <w:sz w:val="24"/>
          <w:szCs w:val="24"/>
        </w:rPr>
      </w:pPr>
      <w:r w:rsidRPr="00FB277C">
        <w:rPr>
          <w:rFonts w:asciiTheme="majorHAnsi" w:hAnsiTheme="majorHAnsi" w:cs="Arial"/>
          <w:sz w:val="24"/>
          <w:szCs w:val="24"/>
        </w:rPr>
        <w:t>Specifikacija p</w:t>
      </w:r>
      <w:r w:rsidR="00247883" w:rsidRPr="00FB277C">
        <w:rPr>
          <w:rFonts w:asciiTheme="majorHAnsi" w:hAnsiTheme="majorHAnsi" w:cs="Arial"/>
          <w:sz w:val="24"/>
          <w:szCs w:val="24"/>
        </w:rPr>
        <w:t>onud</w:t>
      </w:r>
      <w:r w:rsidRPr="00FB277C">
        <w:rPr>
          <w:rFonts w:asciiTheme="majorHAnsi" w:hAnsiTheme="majorHAnsi" w:cs="Arial"/>
          <w:sz w:val="24"/>
          <w:szCs w:val="24"/>
        </w:rPr>
        <w:t>benega</w:t>
      </w:r>
      <w:r w:rsidR="00247883" w:rsidRPr="00FB277C">
        <w:rPr>
          <w:rFonts w:asciiTheme="majorHAnsi" w:hAnsiTheme="majorHAnsi" w:cs="Arial"/>
          <w:sz w:val="24"/>
          <w:szCs w:val="24"/>
        </w:rPr>
        <w:t xml:space="preserve"> predračun</w:t>
      </w:r>
      <w:r w:rsidRPr="00FB277C">
        <w:rPr>
          <w:rFonts w:asciiTheme="majorHAnsi" w:hAnsiTheme="majorHAnsi" w:cs="Arial"/>
          <w:sz w:val="24"/>
          <w:szCs w:val="24"/>
        </w:rPr>
        <w:t>a</w:t>
      </w:r>
    </w:p>
    <w:p w14:paraId="1954BC34" w14:textId="62C4C5A5" w:rsidR="005564E9" w:rsidRPr="005564E9" w:rsidRDefault="005564E9" w:rsidP="00B225FF">
      <w:pPr>
        <w:numPr>
          <w:ilvl w:val="2"/>
          <w:numId w:val="33"/>
        </w:numPr>
        <w:tabs>
          <w:tab w:val="right" w:pos="2556"/>
          <w:tab w:val="right" w:pos="9017"/>
        </w:tabs>
        <w:spacing w:after="0"/>
        <w:ind w:left="1225" w:hanging="505"/>
        <w:rPr>
          <w:rFonts w:asciiTheme="majorHAnsi" w:hAnsiTheme="majorHAnsi" w:cs="Arial"/>
          <w:color w:val="auto"/>
          <w:sz w:val="24"/>
          <w:szCs w:val="24"/>
        </w:rPr>
      </w:pPr>
      <w:r>
        <w:rPr>
          <w:rFonts w:asciiTheme="majorHAnsi" w:hAnsiTheme="majorHAnsi" w:cs="Arial"/>
          <w:sz w:val="24"/>
          <w:szCs w:val="24"/>
        </w:rPr>
        <w:t>Seznam r</w:t>
      </w:r>
      <w:r w:rsidRPr="005564E9">
        <w:rPr>
          <w:rFonts w:asciiTheme="majorHAnsi" w:hAnsiTheme="majorHAnsi" w:cs="Arial"/>
          <w:color w:val="auto"/>
          <w:sz w:val="24"/>
          <w:szCs w:val="24"/>
        </w:rPr>
        <w:t>eferenc</w:t>
      </w:r>
    </w:p>
    <w:p w14:paraId="59174071" w14:textId="49F2CDD7" w:rsidR="007522DB" w:rsidRDefault="005564E9" w:rsidP="00B225FF">
      <w:pPr>
        <w:numPr>
          <w:ilvl w:val="2"/>
          <w:numId w:val="33"/>
        </w:numPr>
        <w:tabs>
          <w:tab w:val="right" w:pos="2556"/>
          <w:tab w:val="right" w:pos="9017"/>
        </w:tabs>
        <w:spacing w:after="0"/>
        <w:ind w:left="1225" w:hanging="505"/>
        <w:rPr>
          <w:rFonts w:asciiTheme="majorHAnsi" w:hAnsiTheme="majorHAnsi" w:cs="Arial"/>
          <w:color w:val="auto"/>
          <w:sz w:val="24"/>
          <w:szCs w:val="24"/>
        </w:rPr>
      </w:pPr>
      <w:r w:rsidRPr="005564E9">
        <w:rPr>
          <w:rFonts w:asciiTheme="majorHAnsi" w:hAnsiTheme="majorHAnsi" w:cs="Arial"/>
          <w:color w:val="auto"/>
          <w:sz w:val="24"/>
          <w:szCs w:val="24"/>
        </w:rPr>
        <w:t xml:space="preserve">Seznam </w:t>
      </w:r>
      <w:r w:rsidR="008650D2">
        <w:rPr>
          <w:rFonts w:asciiTheme="majorHAnsi" w:hAnsiTheme="majorHAnsi" w:cs="Arial"/>
          <w:color w:val="auto"/>
          <w:sz w:val="24"/>
          <w:szCs w:val="24"/>
        </w:rPr>
        <w:t>varnostnikov</w:t>
      </w:r>
      <w:r w:rsidRPr="007522DB">
        <w:rPr>
          <w:rFonts w:asciiTheme="majorHAnsi" w:hAnsiTheme="majorHAnsi" w:cs="Arial"/>
          <w:color w:val="auto"/>
          <w:sz w:val="24"/>
          <w:szCs w:val="24"/>
        </w:rPr>
        <w:t>, ki bodo opravljali storitve</w:t>
      </w:r>
      <w:r w:rsidR="008650D2">
        <w:rPr>
          <w:rFonts w:asciiTheme="majorHAnsi" w:hAnsiTheme="majorHAnsi" w:cs="Arial"/>
          <w:color w:val="auto"/>
          <w:sz w:val="24"/>
          <w:szCs w:val="24"/>
        </w:rPr>
        <w:t xml:space="preserve"> </w:t>
      </w:r>
      <w:r w:rsidR="008650D2" w:rsidRPr="008650D2">
        <w:rPr>
          <w:rFonts w:asciiTheme="majorHAnsi" w:hAnsiTheme="majorHAnsi" w:cs="Arial"/>
          <w:i/>
          <w:color w:val="auto"/>
          <w:sz w:val="21"/>
          <w:szCs w:val="21"/>
        </w:rPr>
        <w:t>(ni relevanten za sklop 5)</w:t>
      </w:r>
    </w:p>
    <w:p w14:paraId="20EB21E1" w14:textId="6C101E8B" w:rsidR="007B76A4" w:rsidRPr="007522DB" w:rsidRDefault="00F11A44" w:rsidP="00B225FF">
      <w:pPr>
        <w:numPr>
          <w:ilvl w:val="2"/>
          <w:numId w:val="33"/>
        </w:numPr>
        <w:tabs>
          <w:tab w:val="right" w:pos="2556"/>
          <w:tab w:val="right" w:pos="9017"/>
        </w:tabs>
        <w:spacing w:after="0"/>
        <w:ind w:left="1225" w:hanging="505"/>
        <w:rPr>
          <w:rFonts w:asciiTheme="majorHAnsi" w:hAnsiTheme="majorHAnsi" w:cs="Arial"/>
          <w:color w:val="auto"/>
          <w:sz w:val="24"/>
          <w:szCs w:val="24"/>
        </w:rPr>
      </w:pPr>
      <w:r w:rsidRPr="007522DB">
        <w:rPr>
          <w:rFonts w:asciiTheme="majorHAnsi" w:hAnsiTheme="majorHAnsi" w:cs="Arial"/>
          <w:color w:val="auto"/>
          <w:sz w:val="24"/>
          <w:szCs w:val="24"/>
        </w:rPr>
        <w:t xml:space="preserve">Izjava podizvajalca </w:t>
      </w:r>
      <w:r w:rsidRPr="007522DB">
        <w:rPr>
          <w:rFonts w:asciiTheme="majorHAnsi" w:hAnsiTheme="majorHAnsi" w:cs="Arial"/>
          <w:i/>
          <w:color w:val="auto"/>
          <w:sz w:val="21"/>
          <w:szCs w:val="21"/>
        </w:rPr>
        <w:t xml:space="preserve">(če ga je ponudnik nominiral v </w:t>
      </w:r>
      <w:r w:rsidR="005564E9" w:rsidRPr="007522DB">
        <w:rPr>
          <w:rFonts w:asciiTheme="majorHAnsi" w:hAnsiTheme="majorHAnsi" w:cs="Arial"/>
          <w:i/>
          <w:color w:val="auto"/>
          <w:sz w:val="21"/>
          <w:szCs w:val="21"/>
        </w:rPr>
        <w:t>svojem ESPD</w:t>
      </w:r>
      <w:r w:rsidRPr="007522DB">
        <w:rPr>
          <w:rFonts w:asciiTheme="majorHAnsi" w:hAnsiTheme="majorHAnsi" w:cs="Arial"/>
          <w:i/>
          <w:color w:val="auto"/>
          <w:sz w:val="21"/>
          <w:szCs w:val="21"/>
        </w:rPr>
        <w:t>)</w:t>
      </w:r>
    </w:p>
    <w:p w14:paraId="31DF3D78" w14:textId="77777777" w:rsidR="005564E9" w:rsidRPr="007522DB" w:rsidRDefault="005564E9" w:rsidP="00F15BD7">
      <w:pPr>
        <w:tabs>
          <w:tab w:val="right" w:pos="2556"/>
          <w:tab w:val="right" w:pos="9017"/>
        </w:tabs>
        <w:spacing w:after="0"/>
        <w:jc w:val="both"/>
        <w:rPr>
          <w:rFonts w:asciiTheme="majorHAnsi" w:hAnsiTheme="majorHAnsi" w:cs="Arial"/>
          <w:i/>
          <w:color w:val="auto"/>
          <w:sz w:val="21"/>
          <w:szCs w:val="21"/>
        </w:rPr>
      </w:pPr>
    </w:p>
    <w:p w14:paraId="63607EFF" w14:textId="77777777" w:rsidR="002D029E" w:rsidRPr="007522DB" w:rsidRDefault="002D029E" w:rsidP="00F15BD7">
      <w:pPr>
        <w:tabs>
          <w:tab w:val="right" w:pos="2556"/>
          <w:tab w:val="right" w:pos="9017"/>
        </w:tabs>
        <w:spacing w:after="0"/>
        <w:jc w:val="both"/>
        <w:rPr>
          <w:rFonts w:asciiTheme="majorHAnsi" w:hAnsiTheme="majorHAnsi" w:cs="Arial"/>
          <w:i/>
          <w:color w:val="auto"/>
          <w:sz w:val="21"/>
          <w:szCs w:val="21"/>
        </w:rPr>
      </w:pPr>
    </w:p>
    <w:p w14:paraId="2DBB18ED" w14:textId="77777777" w:rsidR="002D029E" w:rsidRPr="007522DB" w:rsidRDefault="002D029E" w:rsidP="00F15BD7">
      <w:pPr>
        <w:tabs>
          <w:tab w:val="right" w:pos="2556"/>
          <w:tab w:val="right" w:pos="9017"/>
        </w:tabs>
        <w:spacing w:after="0"/>
        <w:jc w:val="both"/>
        <w:rPr>
          <w:rFonts w:asciiTheme="majorHAnsi" w:hAnsiTheme="majorHAnsi" w:cs="Arial"/>
          <w:i/>
          <w:color w:val="auto"/>
          <w:sz w:val="21"/>
          <w:szCs w:val="21"/>
        </w:rPr>
      </w:pPr>
    </w:p>
    <w:p w14:paraId="35D85DC2" w14:textId="77777777" w:rsidR="002D029E" w:rsidRPr="007522DB" w:rsidRDefault="002D029E" w:rsidP="00F15BD7">
      <w:pPr>
        <w:tabs>
          <w:tab w:val="right" w:pos="2556"/>
          <w:tab w:val="right" w:pos="9017"/>
        </w:tabs>
        <w:spacing w:after="0"/>
        <w:jc w:val="both"/>
        <w:rPr>
          <w:rFonts w:asciiTheme="majorHAnsi" w:hAnsiTheme="majorHAnsi" w:cs="Arial"/>
          <w:i/>
          <w:color w:val="auto"/>
          <w:sz w:val="21"/>
          <w:szCs w:val="21"/>
        </w:rPr>
      </w:pPr>
    </w:p>
    <w:p w14:paraId="2538F0B0" w14:textId="77777777" w:rsidR="002D029E" w:rsidRPr="007522DB" w:rsidRDefault="002D029E" w:rsidP="00F15BD7">
      <w:pPr>
        <w:tabs>
          <w:tab w:val="right" w:pos="2556"/>
          <w:tab w:val="right" w:pos="9017"/>
        </w:tabs>
        <w:spacing w:after="0"/>
        <w:jc w:val="both"/>
        <w:rPr>
          <w:rFonts w:asciiTheme="majorHAnsi" w:hAnsiTheme="majorHAnsi" w:cs="Arial"/>
          <w:i/>
          <w:color w:val="auto"/>
          <w:sz w:val="21"/>
          <w:szCs w:val="21"/>
        </w:rPr>
      </w:pPr>
    </w:p>
    <w:p w14:paraId="29CBF539" w14:textId="77777777" w:rsidR="002D029E" w:rsidRPr="00D3475C" w:rsidRDefault="002D029E" w:rsidP="00F15BD7">
      <w:pPr>
        <w:tabs>
          <w:tab w:val="right" w:pos="2556"/>
          <w:tab w:val="right" w:pos="9017"/>
        </w:tabs>
        <w:spacing w:after="0"/>
        <w:jc w:val="both"/>
        <w:rPr>
          <w:rFonts w:asciiTheme="majorHAnsi" w:hAnsiTheme="majorHAnsi" w:cs="Arial"/>
          <w:i/>
          <w:color w:val="auto"/>
          <w:sz w:val="21"/>
          <w:szCs w:val="21"/>
        </w:rPr>
      </w:pPr>
    </w:p>
    <w:p w14:paraId="19DABC5B" w14:textId="77777777" w:rsidR="002D029E" w:rsidRPr="00D3475C" w:rsidRDefault="002D029E" w:rsidP="00F15BD7">
      <w:pPr>
        <w:tabs>
          <w:tab w:val="right" w:pos="2556"/>
          <w:tab w:val="right" w:pos="9017"/>
        </w:tabs>
        <w:spacing w:after="0"/>
        <w:jc w:val="both"/>
        <w:rPr>
          <w:rFonts w:asciiTheme="majorHAnsi" w:hAnsiTheme="majorHAnsi" w:cs="Arial"/>
          <w:i/>
          <w:color w:val="auto"/>
          <w:sz w:val="21"/>
          <w:szCs w:val="21"/>
        </w:rPr>
      </w:pPr>
    </w:p>
    <w:p w14:paraId="5FC87034" w14:textId="77777777" w:rsidR="002D029E" w:rsidRPr="00D3475C" w:rsidRDefault="002D029E" w:rsidP="00F15BD7">
      <w:pPr>
        <w:tabs>
          <w:tab w:val="right" w:pos="2556"/>
          <w:tab w:val="right" w:pos="9017"/>
        </w:tabs>
        <w:spacing w:after="0"/>
        <w:jc w:val="both"/>
        <w:rPr>
          <w:rFonts w:asciiTheme="majorHAnsi" w:hAnsiTheme="majorHAnsi" w:cs="Arial"/>
          <w:i/>
          <w:color w:val="auto"/>
          <w:sz w:val="21"/>
          <w:szCs w:val="21"/>
        </w:rPr>
      </w:pPr>
    </w:p>
    <w:p w14:paraId="3BE8A7A3" w14:textId="77777777" w:rsidR="002D029E" w:rsidRPr="00D3475C" w:rsidRDefault="002D029E" w:rsidP="00F15BD7">
      <w:pPr>
        <w:tabs>
          <w:tab w:val="right" w:pos="2556"/>
          <w:tab w:val="right" w:pos="9017"/>
        </w:tabs>
        <w:spacing w:after="0"/>
        <w:jc w:val="both"/>
        <w:rPr>
          <w:rFonts w:asciiTheme="majorHAnsi" w:hAnsiTheme="majorHAnsi" w:cs="Arial"/>
          <w:i/>
          <w:color w:val="auto"/>
          <w:sz w:val="21"/>
          <w:szCs w:val="21"/>
        </w:rPr>
      </w:pPr>
    </w:p>
    <w:p w14:paraId="2B4FA51D" w14:textId="77777777" w:rsidR="002D029E" w:rsidRPr="007B76A4" w:rsidRDefault="002D029E" w:rsidP="00F15BD7">
      <w:pPr>
        <w:tabs>
          <w:tab w:val="right" w:pos="2556"/>
          <w:tab w:val="right" w:pos="9017"/>
        </w:tabs>
        <w:spacing w:after="0"/>
        <w:jc w:val="both"/>
        <w:rPr>
          <w:rFonts w:asciiTheme="majorHAnsi" w:hAnsiTheme="majorHAnsi" w:cs="Arial"/>
          <w:i/>
          <w:color w:val="FF0000"/>
          <w:sz w:val="21"/>
          <w:szCs w:val="21"/>
        </w:rPr>
        <w:sectPr w:rsidR="002D029E" w:rsidRPr="007B76A4" w:rsidSect="007B76A4">
          <w:footerReference w:type="default" r:id="rId13"/>
          <w:pgSz w:w="11906" w:h="16838" w:code="9"/>
          <w:pgMar w:top="1418" w:right="1276" w:bottom="1276" w:left="851" w:header="709" w:footer="709" w:gutter="0"/>
          <w:cols w:space="708"/>
          <w:docGrid w:linePitch="360"/>
        </w:sectPr>
      </w:pPr>
    </w:p>
    <w:p w14:paraId="68F7CE2E" w14:textId="1748FF9E" w:rsidR="00FF608A" w:rsidRDefault="00FF608A" w:rsidP="00CF18CB">
      <w:pPr>
        <w:pStyle w:val="Slog3"/>
        <w:rPr>
          <w:rStyle w:val="Neenpoudarek"/>
          <w:rFonts w:asciiTheme="majorHAnsi" w:hAnsiTheme="majorHAnsi" w:cs="Arial"/>
          <w:bCs/>
          <w:i/>
          <w:iCs/>
          <w:color w:val="auto"/>
          <w:sz w:val="22"/>
          <w:szCs w:val="22"/>
        </w:rPr>
      </w:pPr>
      <w:bookmarkStart w:id="4" w:name="_Toc107214249"/>
      <w:bookmarkStart w:id="5" w:name="_Toc517873991"/>
      <w:r>
        <w:rPr>
          <w:rStyle w:val="Neenpoudarek"/>
          <w:rFonts w:asciiTheme="majorHAnsi" w:hAnsiTheme="majorHAnsi" w:cs="Arial"/>
          <w:bCs/>
          <w:i/>
          <w:iCs/>
          <w:color w:val="auto"/>
          <w:sz w:val="22"/>
          <w:szCs w:val="22"/>
        </w:rPr>
        <w:lastRenderedPageBreak/>
        <w:t>Priloga B</w:t>
      </w:r>
      <w:bookmarkEnd w:id="4"/>
    </w:p>
    <w:p w14:paraId="05ADA20A" w14:textId="77777777" w:rsidR="00FF608A" w:rsidRPr="00040EBB" w:rsidRDefault="00FF608A" w:rsidP="00FF608A">
      <w:pPr>
        <w:pStyle w:val="Intenzivencitat"/>
      </w:pPr>
      <w:bookmarkStart w:id="6" w:name="_Toc107214250"/>
      <w:r>
        <w:t>ESPD obrazec</w:t>
      </w:r>
      <w:bookmarkEnd w:id="6"/>
    </w:p>
    <w:p w14:paraId="3ACAD327" w14:textId="77777777" w:rsidR="008C172F" w:rsidRDefault="008C172F" w:rsidP="00FF608A">
      <w:pPr>
        <w:spacing w:after="0"/>
        <w:jc w:val="both"/>
        <w:rPr>
          <w:rFonts w:cs="Arial"/>
          <w:color w:val="auto"/>
          <w:sz w:val="24"/>
          <w:szCs w:val="24"/>
          <w:lang w:eastAsia="zh-CN"/>
        </w:rPr>
      </w:pPr>
    </w:p>
    <w:p w14:paraId="117FBCE7" w14:textId="77777777" w:rsidR="00FF608A" w:rsidRDefault="00FF608A" w:rsidP="00FF608A">
      <w:pPr>
        <w:spacing w:after="0"/>
        <w:jc w:val="both"/>
        <w:rPr>
          <w:rFonts w:cs="Arial"/>
          <w:color w:val="auto"/>
          <w:sz w:val="24"/>
          <w:szCs w:val="24"/>
          <w:lang w:eastAsia="zh-CN"/>
        </w:rPr>
      </w:pPr>
      <w:r w:rsidRPr="00E369E8">
        <w:rPr>
          <w:rFonts w:cs="Arial"/>
          <w:color w:val="auto"/>
          <w:sz w:val="24"/>
          <w:szCs w:val="24"/>
          <w:lang w:eastAsia="zh-CN"/>
        </w:rPr>
        <w:t>Ponudnik predloži za vsak gospodarski subjekt, ki v kakršni koli vlogi sodeluje v okviru predmetnega postopka javnega naročanja, elektronsko izpolnjen ESPD obrazec</w:t>
      </w:r>
      <w:r w:rsidRPr="00E369E8">
        <w:rPr>
          <w:rStyle w:val="Sprotnaopomba-sklic"/>
          <w:rFonts w:cs="Arial"/>
          <w:color w:val="auto"/>
          <w:sz w:val="24"/>
          <w:szCs w:val="24"/>
          <w:lang w:eastAsia="zh-CN"/>
        </w:rPr>
        <w:footnoteReference w:id="1"/>
      </w:r>
      <w:r w:rsidRPr="00E369E8">
        <w:rPr>
          <w:rFonts w:cs="Arial"/>
          <w:color w:val="auto"/>
          <w:sz w:val="24"/>
          <w:szCs w:val="24"/>
          <w:lang w:eastAsia="zh-CN"/>
        </w:rPr>
        <w:t>.</w:t>
      </w:r>
    </w:p>
    <w:p w14:paraId="12134E38" w14:textId="77777777" w:rsidR="008C172F" w:rsidRDefault="008C172F" w:rsidP="00FF608A">
      <w:pPr>
        <w:spacing w:after="0"/>
        <w:jc w:val="both"/>
        <w:rPr>
          <w:rFonts w:cs="Arial"/>
          <w:color w:val="auto"/>
          <w:sz w:val="24"/>
          <w:szCs w:val="24"/>
          <w:lang w:eastAsia="zh-CN"/>
        </w:rPr>
        <w:sectPr w:rsidR="008C172F" w:rsidSect="00E369E8">
          <w:pgSz w:w="11906" w:h="16838" w:code="9"/>
          <w:pgMar w:top="1418" w:right="1418" w:bottom="1418" w:left="1135" w:header="709" w:footer="709" w:gutter="0"/>
          <w:cols w:space="708"/>
          <w:docGrid w:linePitch="360"/>
        </w:sectPr>
      </w:pPr>
    </w:p>
    <w:p w14:paraId="1303477A" w14:textId="2633B58F" w:rsidR="009C48C1" w:rsidRPr="00C262A7" w:rsidRDefault="009C48C1" w:rsidP="00CF18CB">
      <w:pPr>
        <w:pStyle w:val="Slog3"/>
        <w:rPr>
          <w:rStyle w:val="Neenpoudarek"/>
          <w:rFonts w:asciiTheme="majorHAnsi" w:hAnsiTheme="majorHAnsi" w:cs="Arial"/>
          <w:bCs/>
          <w:i/>
          <w:iCs/>
          <w:color w:val="auto"/>
          <w:sz w:val="22"/>
          <w:szCs w:val="22"/>
        </w:rPr>
      </w:pPr>
      <w:bookmarkStart w:id="7" w:name="_Toc107214251"/>
      <w:r w:rsidRPr="00C262A7">
        <w:rPr>
          <w:rStyle w:val="Neenpoudarek"/>
          <w:rFonts w:asciiTheme="majorHAnsi" w:hAnsiTheme="majorHAnsi" w:cs="Arial"/>
          <w:bCs/>
          <w:i/>
          <w:iCs/>
          <w:color w:val="auto"/>
          <w:sz w:val="22"/>
          <w:szCs w:val="22"/>
        </w:rPr>
        <w:lastRenderedPageBreak/>
        <w:t>Priloga 1</w:t>
      </w:r>
      <w:bookmarkEnd w:id="5"/>
      <w:bookmarkEnd w:id="7"/>
    </w:p>
    <w:p w14:paraId="7FD9C525" w14:textId="77777777" w:rsidR="009C48C1" w:rsidRPr="00C262A7" w:rsidRDefault="009C48C1" w:rsidP="00F15BD7">
      <w:pPr>
        <w:pStyle w:val="Intenzivencitat"/>
      </w:pPr>
      <w:bookmarkStart w:id="8" w:name="_Toc517873992"/>
      <w:bookmarkStart w:id="9" w:name="_Toc107214252"/>
      <w:r w:rsidRPr="00C262A7">
        <w:t>SPECIFIKACIJA PONUDBENEGA PREDRAČUNA</w:t>
      </w:r>
      <w:bookmarkEnd w:id="8"/>
      <w:bookmarkEnd w:id="9"/>
    </w:p>
    <w:p w14:paraId="606D14A0" w14:textId="77777777" w:rsidR="009C48C1" w:rsidRPr="005133FA" w:rsidRDefault="009C48C1" w:rsidP="00F15BD7">
      <w:pPr>
        <w:spacing w:after="0"/>
        <w:rPr>
          <w:rFonts w:asciiTheme="majorHAnsi" w:hAnsiTheme="majorHAnsi" w:cs="Arial"/>
          <w:color w:val="auto"/>
          <w:sz w:val="24"/>
          <w:szCs w:val="24"/>
          <w:lang w:eastAsia="zh-CN"/>
        </w:rPr>
      </w:pPr>
    </w:p>
    <w:p w14:paraId="6AAF4F83" w14:textId="77777777" w:rsidR="004603BE" w:rsidRPr="00A53178" w:rsidRDefault="004603BE" w:rsidP="00F15BD7">
      <w:pPr>
        <w:spacing w:after="0"/>
        <w:jc w:val="both"/>
        <w:rPr>
          <w:rFonts w:asciiTheme="majorHAnsi" w:hAnsiTheme="majorHAnsi" w:cs="Arial"/>
          <w:color w:val="auto"/>
          <w:sz w:val="24"/>
          <w:szCs w:val="24"/>
          <w:lang w:eastAsia="zh-CN"/>
        </w:rPr>
      </w:pPr>
    </w:p>
    <w:p w14:paraId="79FFBCCF" w14:textId="77777777" w:rsidR="004603BE" w:rsidRPr="00A53178" w:rsidRDefault="004603BE" w:rsidP="00F15BD7">
      <w:pPr>
        <w:spacing w:after="0"/>
        <w:jc w:val="both"/>
        <w:rPr>
          <w:rFonts w:asciiTheme="majorHAnsi" w:hAnsiTheme="majorHAnsi" w:cs="Arial"/>
          <w:color w:val="auto"/>
          <w:sz w:val="24"/>
          <w:szCs w:val="24"/>
          <w:lang w:eastAsia="zh-CN"/>
        </w:rPr>
      </w:pPr>
      <w:r w:rsidRPr="00A53178">
        <w:rPr>
          <w:rFonts w:asciiTheme="majorHAnsi" w:hAnsiTheme="majorHAnsi" w:cs="Arial"/>
          <w:color w:val="auto"/>
          <w:sz w:val="24"/>
          <w:szCs w:val="24"/>
          <w:lang w:eastAsia="zh-CN"/>
        </w:rPr>
        <w:t>Navodilo za izpolnjevanje:</w:t>
      </w:r>
    </w:p>
    <w:p w14:paraId="133558D0" w14:textId="09CB59F3" w:rsidR="007B3B25" w:rsidRPr="00A53178" w:rsidRDefault="007B3B25" w:rsidP="007B3B25">
      <w:pPr>
        <w:spacing w:after="0"/>
        <w:jc w:val="both"/>
        <w:rPr>
          <w:rFonts w:asciiTheme="majorHAnsi" w:hAnsiTheme="majorHAnsi" w:cs="Arial"/>
          <w:color w:val="auto"/>
          <w:sz w:val="24"/>
          <w:szCs w:val="24"/>
          <w:lang w:eastAsia="zh-CN"/>
        </w:rPr>
      </w:pPr>
      <w:r w:rsidRPr="00A53178">
        <w:rPr>
          <w:rFonts w:asciiTheme="majorHAnsi" w:hAnsiTheme="majorHAnsi" w:cs="Arial"/>
          <w:color w:val="auto"/>
          <w:sz w:val="24"/>
          <w:szCs w:val="24"/>
          <w:lang w:eastAsia="zh-CN"/>
        </w:rPr>
        <w:t xml:space="preserve">Ponudnik izpolni vsa </w:t>
      </w:r>
      <w:r w:rsidR="00A53178" w:rsidRPr="00A53178">
        <w:rPr>
          <w:rFonts w:asciiTheme="majorHAnsi" w:hAnsiTheme="majorHAnsi" w:cs="Arial"/>
          <w:color w:val="auto"/>
          <w:sz w:val="24"/>
          <w:szCs w:val="24"/>
          <w:lang w:eastAsia="zh-CN"/>
        </w:rPr>
        <w:t>rumeno in zeleno</w:t>
      </w:r>
      <w:r w:rsidRPr="00A53178">
        <w:rPr>
          <w:rFonts w:asciiTheme="majorHAnsi" w:hAnsiTheme="majorHAnsi" w:cs="Arial"/>
          <w:color w:val="auto"/>
          <w:sz w:val="24"/>
          <w:szCs w:val="24"/>
          <w:lang w:eastAsia="zh-CN"/>
        </w:rPr>
        <w:t xml:space="preserve"> označena polja v specifikaciji ponudbenega predračuna, tj. v datoteki: »202</w:t>
      </w:r>
      <w:r w:rsidR="00A53178" w:rsidRPr="00A53178">
        <w:rPr>
          <w:rFonts w:asciiTheme="majorHAnsi" w:hAnsiTheme="majorHAnsi" w:cs="Arial"/>
          <w:color w:val="auto"/>
          <w:sz w:val="24"/>
          <w:szCs w:val="24"/>
          <w:lang w:eastAsia="zh-CN"/>
        </w:rPr>
        <w:t>2</w:t>
      </w:r>
      <w:r w:rsidRPr="00A53178">
        <w:rPr>
          <w:rFonts w:asciiTheme="majorHAnsi" w:hAnsiTheme="majorHAnsi" w:cs="Arial"/>
          <w:color w:val="auto"/>
          <w:sz w:val="24"/>
          <w:szCs w:val="24"/>
          <w:lang w:eastAsia="zh-CN"/>
        </w:rPr>
        <w:t>-0</w:t>
      </w:r>
      <w:r w:rsidR="00A53178" w:rsidRPr="00A53178">
        <w:rPr>
          <w:rFonts w:asciiTheme="majorHAnsi" w:hAnsiTheme="majorHAnsi" w:cs="Arial"/>
          <w:color w:val="auto"/>
          <w:sz w:val="24"/>
          <w:szCs w:val="24"/>
          <w:lang w:eastAsia="zh-CN"/>
        </w:rPr>
        <w:t>6</w:t>
      </w:r>
      <w:r w:rsidRPr="00A53178">
        <w:rPr>
          <w:rFonts w:asciiTheme="majorHAnsi" w:hAnsiTheme="majorHAnsi" w:cs="Arial"/>
          <w:color w:val="auto"/>
          <w:sz w:val="24"/>
          <w:szCs w:val="24"/>
          <w:lang w:eastAsia="zh-CN"/>
        </w:rPr>
        <w:t>-</w:t>
      </w:r>
      <w:r w:rsidR="00A53178" w:rsidRPr="00A53178">
        <w:rPr>
          <w:rFonts w:asciiTheme="majorHAnsi" w:hAnsiTheme="majorHAnsi" w:cs="Arial"/>
          <w:color w:val="auto"/>
          <w:sz w:val="24"/>
          <w:szCs w:val="24"/>
          <w:lang w:eastAsia="zh-CN"/>
        </w:rPr>
        <w:t>2</w:t>
      </w:r>
      <w:r w:rsidR="00E34DCE">
        <w:rPr>
          <w:rFonts w:asciiTheme="majorHAnsi" w:hAnsiTheme="majorHAnsi" w:cs="Arial"/>
          <w:color w:val="auto"/>
          <w:sz w:val="24"/>
          <w:szCs w:val="24"/>
          <w:lang w:eastAsia="zh-CN"/>
        </w:rPr>
        <w:t>9</w:t>
      </w:r>
      <w:r w:rsidRPr="00A53178">
        <w:rPr>
          <w:rFonts w:asciiTheme="majorHAnsi" w:hAnsiTheme="majorHAnsi" w:cs="Arial"/>
          <w:color w:val="auto"/>
          <w:sz w:val="24"/>
          <w:szCs w:val="24"/>
          <w:lang w:eastAsia="zh-CN"/>
        </w:rPr>
        <w:t>_specifikacija ponudbenega predracuna_</w:t>
      </w:r>
      <w:r w:rsidR="00A53178" w:rsidRPr="00A53178">
        <w:rPr>
          <w:rFonts w:asciiTheme="majorHAnsi" w:hAnsiTheme="majorHAnsi" w:cs="Arial"/>
          <w:color w:val="auto"/>
          <w:sz w:val="24"/>
          <w:szCs w:val="24"/>
          <w:lang w:eastAsia="zh-CN"/>
        </w:rPr>
        <w:t>varovanje.x</w:t>
      </w:r>
      <w:r w:rsidRPr="00A53178">
        <w:rPr>
          <w:rFonts w:asciiTheme="majorHAnsi" w:hAnsiTheme="majorHAnsi" w:cs="Arial"/>
          <w:color w:val="auto"/>
          <w:sz w:val="24"/>
          <w:szCs w:val="24"/>
          <w:lang w:eastAsia="zh-CN"/>
        </w:rPr>
        <w:t xml:space="preserve">lsx«. V </w:t>
      </w:r>
      <w:r w:rsidR="00A53178" w:rsidRPr="00A53178">
        <w:rPr>
          <w:rFonts w:asciiTheme="majorHAnsi" w:hAnsiTheme="majorHAnsi" w:cs="Arial"/>
          <w:color w:val="auto"/>
          <w:sz w:val="24"/>
          <w:szCs w:val="24"/>
          <w:lang w:eastAsia="zh-CN"/>
        </w:rPr>
        <w:t>rumeno</w:t>
      </w:r>
      <w:r w:rsidRPr="00A53178">
        <w:rPr>
          <w:rFonts w:asciiTheme="majorHAnsi" w:hAnsiTheme="majorHAnsi" w:cs="Arial"/>
          <w:color w:val="auto"/>
          <w:sz w:val="24"/>
          <w:szCs w:val="24"/>
          <w:lang w:eastAsia="zh-CN"/>
        </w:rPr>
        <w:t xml:space="preserve"> označenih poljih ponudnik navede datum in referenčno številko svoje ponudbe ter svoj naziv. V </w:t>
      </w:r>
      <w:r w:rsidR="00A53178" w:rsidRPr="00A53178">
        <w:rPr>
          <w:rFonts w:asciiTheme="majorHAnsi" w:hAnsiTheme="majorHAnsi" w:cs="Arial"/>
          <w:color w:val="auto"/>
          <w:sz w:val="24"/>
          <w:szCs w:val="24"/>
          <w:lang w:eastAsia="zh-CN"/>
        </w:rPr>
        <w:t>zeleno</w:t>
      </w:r>
      <w:r w:rsidRPr="00A53178">
        <w:rPr>
          <w:rFonts w:asciiTheme="majorHAnsi" w:hAnsiTheme="majorHAnsi" w:cs="Arial"/>
          <w:color w:val="auto"/>
          <w:sz w:val="24"/>
          <w:szCs w:val="24"/>
          <w:lang w:eastAsia="zh-CN"/>
        </w:rPr>
        <w:t xml:space="preserve"> označenih poljih ponudnik navede </w:t>
      </w:r>
      <w:r w:rsidR="00113F28" w:rsidRPr="00A53178">
        <w:rPr>
          <w:rFonts w:asciiTheme="majorHAnsi" w:hAnsiTheme="majorHAnsi" w:cs="Arial"/>
          <w:color w:val="auto"/>
          <w:sz w:val="24"/>
          <w:szCs w:val="24"/>
          <w:lang w:eastAsia="zh-CN"/>
        </w:rPr>
        <w:t>ceno na enoto mere</w:t>
      </w:r>
      <w:r w:rsidRPr="00A53178">
        <w:rPr>
          <w:rFonts w:asciiTheme="majorHAnsi" w:hAnsiTheme="majorHAnsi" w:cs="Arial"/>
          <w:color w:val="auto"/>
          <w:sz w:val="24"/>
          <w:szCs w:val="24"/>
          <w:lang w:eastAsia="zh-CN"/>
        </w:rPr>
        <w:t xml:space="preserve">. </w:t>
      </w:r>
    </w:p>
    <w:p w14:paraId="04F702DC" w14:textId="77777777" w:rsidR="007B3B25" w:rsidRPr="00A53178" w:rsidRDefault="007B3B25" w:rsidP="00F15BD7">
      <w:pPr>
        <w:spacing w:after="0"/>
        <w:jc w:val="both"/>
        <w:rPr>
          <w:rFonts w:asciiTheme="majorHAnsi" w:hAnsiTheme="majorHAnsi" w:cs="Arial"/>
          <w:color w:val="auto"/>
          <w:sz w:val="24"/>
          <w:szCs w:val="24"/>
          <w:lang w:eastAsia="zh-CN"/>
        </w:rPr>
      </w:pPr>
    </w:p>
    <w:p w14:paraId="01953B56" w14:textId="2816DF3E" w:rsidR="00113F28" w:rsidRPr="00A53178" w:rsidRDefault="00113F28" w:rsidP="00113F28">
      <w:pPr>
        <w:spacing w:after="0"/>
        <w:jc w:val="both"/>
        <w:rPr>
          <w:rFonts w:asciiTheme="majorHAnsi" w:hAnsiTheme="majorHAnsi" w:cs="Arial"/>
          <w:color w:val="auto"/>
          <w:sz w:val="24"/>
          <w:szCs w:val="24"/>
          <w:lang w:eastAsia="zh-CN"/>
        </w:rPr>
      </w:pPr>
      <w:r w:rsidRPr="00A53178">
        <w:rPr>
          <w:rFonts w:asciiTheme="majorHAnsi" w:hAnsiTheme="majorHAnsi" w:cs="Arial"/>
          <w:color w:val="auto"/>
          <w:sz w:val="24"/>
          <w:szCs w:val="24"/>
          <w:lang w:eastAsia="zh-CN"/>
        </w:rPr>
        <w:t>Cene v specifikaciji ponudbenega predračuna morajo biti izražene v evrih (EUR)</w:t>
      </w:r>
      <w:r w:rsidR="00A53178" w:rsidRPr="00A53178">
        <w:rPr>
          <w:rFonts w:asciiTheme="majorHAnsi" w:hAnsiTheme="majorHAnsi" w:cs="Arial"/>
          <w:color w:val="auto"/>
          <w:sz w:val="24"/>
          <w:szCs w:val="24"/>
          <w:lang w:eastAsia="zh-CN"/>
        </w:rPr>
        <w:t xml:space="preserve"> in brez DDV ter zaokrožene</w:t>
      </w:r>
      <w:r w:rsidRPr="00A53178">
        <w:rPr>
          <w:rFonts w:asciiTheme="majorHAnsi" w:hAnsiTheme="majorHAnsi" w:cs="Arial"/>
          <w:color w:val="auto"/>
          <w:sz w:val="24"/>
          <w:szCs w:val="24"/>
          <w:lang w:eastAsia="zh-CN"/>
        </w:rPr>
        <w:t xml:space="preserve"> na dve decimalni mesti natančno. Vključevati morajo vse elemente, iz katerih so sestavljene, ter eventualne popuste. </w:t>
      </w:r>
    </w:p>
    <w:p w14:paraId="5512009F" w14:textId="77777777" w:rsidR="00113F28" w:rsidRPr="00A53178" w:rsidRDefault="00113F28" w:rsidP="00113F28">
      <w:pPr>
        <w:spacing w:after="0"/>
        <w:jc w:val="both"/>
        <w:rPr>
          <w:rFonts w:asciiTheme="majorHAnsi" w:hAnsiTheme="majorHAnsi" w:cs="Arial"/>
          <w:color w:val="auto"/>
          <w:sz w:val="24"/>
          <w:szCs w:val="24"/>
          <w:lang w:eastAsia="zh-CN"/>
        </w:rPr>
      </w:pPr>
    </w:p>
    <w:p w14:paraId="2EAEBE50" w14:textId="77777777" w:rsidR="00113F28" w:rsidRPr="00A53178" w:rsidRDefault="00113F28" w:rsidP="00113F28">
      <w:pPr>
        <w:spacing w:after="0"/>
        <w:jc w:val="both"/>
        <w:rPr>
          <w:rFonts w:asciiTheme="majorHAnsi" w:hAnsiTheme="majorHAnsi" w:cs="Arial"/>
          <w:color w:val="auto"/>
          <w:sz w:val="24"/>
          <w:szCs w:val="24"/>
          <w:lang w:eastAsia="zh-CN"/>
        </w:rPr>
      </w:pPr>
      <w:r w:rsidRPr="00A53178">
        <w:rPr>
          <w:rFonts w:asciiTheme="majorHAnsi" w:hAnsiTheme="majorHAnsi" w:cs="Arial"/>
          <w:color w:val="auto"/>
          <w:sz w:val="24"/>
          <w:szCs w:val="24"/>
          <w:lang w:eastAsia="zh-CN"/>
        </w:rPr>
        <w:t xml:space="preserve">Izpolnjeno specifikacijo ponudbenega predračuna ponudnik predloži kot prilogo k ponudbenem predračunu in sestavni del ponudbe. </w:t>
      </w:r>
    </w:p>
    <w:p w14:paraId="2F90639B" w14:textId="7D8B863A" w:rsidR="004603BE" w:rsidRPr="00B6135B" w:rsidRDefault="004603BE" w:rsidP="00F15BD7">
      <w:pPr>
        <w:spacing w:after="0"/>
        <w:jc w:val="both"/>
        <w:rPr>
          <w:rFonts w:asciiTheme="majorHAnsi" w:hAnsiTheme="majorHAnsi" w:cs="Arial"/>
          <w:color w:val="FF0000"/>
          <w:sz w:val="24"/>
          <w:szCs w:val="24"/>
          <w:lang w:eastAsia="zh-CN"/>
        </w:rPr>
      </w:pPr>
    </w:p>
    <w:p w14:paraId="514A017B" w14:textId="77777777" w:rsidR="004603BE" w:rsidRPr="008770D6" w:rsidRDefault="004603BE" w:rsidP="00F15BD7">
      <w:pPr>
        <w:spacing w:after="0"/>
        <w:jc w:val="both"/>
        <w:rPr>
          <w:rFonts w:ascii="Arial" w:hAnsi="Arial" w:cs="Arial"/>
          <w:color w:val="auto"/>
          <w:highlight w:val="green"/>
          <w:lang w:eastAsia="zh-CN"/>
        </w:rPr>
      </w:pPr>
    </w:p>
    <w:p w14:paraId="54A801B7" w14:textId="77777777" w:rsidR="004603BE" w:rsidRPr="008770D6" w:rsidRDefault="004603BE" w:rsidP="00F15BD7">
      <w:pPr>
        <w:spacing w:after="0"/>
        <w:jc w:val="both"/>
        <w:rPr>
          <w:rFonts w:asciiTheme="majorHAnsi" w:hAnsiTheme="majorHAnsi" w:cs="Arial"/>
          <w:color w:val="auto"/>
          <w:sz w:val="24"/>
          <w:szCs w:val="24"/>
          <w:lang w:eastAsia="zh-CN"/>
        </w:rPr>
      </w:pPr>
    </w:p>
    <w:p w14:paraId="39861E4E" w14:textId="247C7A19" w:rsidR="000726EA" w:rsidRDefault="000726EA" w:rsidP="00CF18CB">
      <w:pPr>
        <w:pStyle w:val="Slog3"/>
        <w:rPr>
          <w:rStyle w:val="Neenpoudarek"/>
          <w:rFonts w:asciiTheme="majorHAnsi" w:hAnsiTheme="majorHAnsi" w:cs="Arial"/>
          <w:bCs/>
          <w:i/>
          <w:iCs/>
          <w:color w:val="auto"/>
          <w:sz w:val="22"/>
          <w:szCs w:val="22"/>
        </w:rPr>
      </w:pPr>
      <w:bookmarkStart w:id="10" w:name="_Toc107214253"/>
      <w:r w:rsidRPr="003529C7">
        <w:rPr>
          <w:rStyle w:val="Neenpoudarek"/>
          <w:rFonts w:asciiTheme="majorHAnsi" w:hAnsiTheme="majorHAnsi" w:cs="Arial"/>
          <w:bCs/>
          <w:i/>
          <w:iCs/>
          <w:color w:val="auto"/>
          <w:sz w:val="22"/>
          <w:szCs w:val="22"/>
        </w:rPr>
        <w:lastRenderedPageBreak/>
        <w:t>Priloga 2</w:t>
      </w:r>
      <w:bookmarkEnd w:id="10"/>
      <w:r w:rsidR="000F77C5">
        <w:rPr>
          <w:rStyle w:val="Neenpoudarek"/>
          <w:rFonts w:asciiTheme="majorHAnsi" w:hAnsiTheme="majorHAnsi" w:cs="Arial"/>
          <w:bCs/>
          <w:i/>
          <w:iCs/>
          <w:color w:val="auto"/>
          <w:sz w:val="22"/>
          <w:szCs w:val="22"/>
        </w:rPr>
        <w:t xml:space="preserve"> – sklop 1</w:t>
      </w:r>
    </w:p>
    <w:p w14:paraId="694579C3" w14:textId="368005A3" w:rsidR="000726EA" w:rsidRPr="00040EBB" w:rsidRDefault="00FF608A" w:rsidP="00F15BD7">
      <w:pPr>
        <w:pStyle w:val="Intenzivencitat"/>
      </w:pPr>
      <w:bookmarkStart w:id="11" w:name="_Toc107214254"/>
      <w:r>
        <w:t>TEHNIČNE SPECIFIKACIJE</w:t>
      </w:r>
      <w:bookmarkEnd w:id="11"/>
    </w:p>
    <w:p w14:paraId="75C869D0" w14:textId="77777777" w:rsidR="008C172F" w:rsidRDefault="008C172F" w:rsidP="00F15BD7">
      <w:pPr>
        <w:spacing w:after="0"/>
        <w:jc w:val="both"/>
        <w:rPr>
          <w:rFonts w:cs="Arial"/>
          <w:color w:val="auto"/>
          <w:sz w:val="24"/>
          <w:szCs w:val="24"/>
          <w:lang w:eastAsia="zh-CN"/>
        </w:rPr>
      </w:pPr>
    </w:p>
    <w:p w14:paraId="4E126E9C" w14:textId="77777777" w:rsidR="00763AB3" w:rsidRPr="00763AB3" w:rsidRDefault="00763AB3" w:rsidP="00763AB3">
      <w:pPr>
        <w:jc w:val="both"/>
        <w:rPr>
          <w:b/>
          <w:sz w:val="24"/>
          <w:szCs w:val="24"/>
        </w:rPr>
      </w:pPr>
      <w:bookmarkStart w:id="12" w:name="_Toc107214255"/>
      <w:r w:rsidRPr="00763AB3">
        <w:rPr>
          <w:b/>
          <w:sz w:val="24"/>
          <w:szCs w:val="24"/>
        </w:rPr>
        <w:t>Tehnične specifikacije za sklop 1: Storitve varovanja poslovne stavbe Palača DSU, ljudi in premoženja na varovanem območju, št. naročila 403/21-234;</w:t>
      </w:r>
      <w:bookmarkEnd w:id="12"/>
    </w:p>
    <w:p w14:paraId="6E5B9FA6" w14:textId="2D981750" w:rsidR="00E43A7F" w:rsidRPr="00D52B8E" w:rsidRDefault="00E43A7F" w:rsidP="00D52B8E">
      <w:pPr>
        <w:spacing w:after="0" w:line="252" w:lineRule="auto"/>
        <w:ind w:right="76"/>
        <w:jc w:val="both"/>
        <w:rPr>
          <w:rFonts w:eastAsia="Arial" w:cs="Arial"/>
          <w:color w:val="auto"/>
          <w:sz w:val="24"/>
          <w:szCs w:val="24"/>
        </w:rPr>
      </w:pPr>
      <w:r w:rsidRPr="00D52B8E">
        <w:rPr>
          <w:rFonts w:eastAsia="Arial" w:cs="Arial"/>
          <w:color w:val="auto"/>
          <w:spacing w:val="-1"/>
          <w:sz w:val="24"/>
          <w:szCs w:val="24"/>
        </w:rPr>
        <w:t>P</w:t>
      </w:r>
      <w:r w:rsidRPr="00D52B8E">
        <w:rPr>
          <w:rFonts w:eastAsia="Arial" w:cs="Arial"/>
          <w:color w:val="auto"/>
          <w:spacing w:val="1"/>
          <w:sz w:val="24"/>
          <w:szCs w:val="24"/>
        </w:rPr>
        <w:t>r</w:t>
      </w:r>
      <w:r w:rsidRPr="00D52B8E">
        <w:rPr>
          <w:rFonts w:eastAsia="Arial" w:cs="Arial"/>
          <w:color w:val="auto"/>
          <w:sz w:val="24"/>
          <w:szCs w:val="24"/>
        </w:rPr>
        <w:t>ed</w:t>
      </w:r>
      <w:r w:rsidRPr="00D52B8E">
        <w:rPr>
          <w:rFonts w:eastAsia="Arial" w:cs="Arial"/>
          <w:color w:val="auto"/>
          <w:spacing w:val="1"/>
          <w:sz w:val="24"/>
          <w:szCs w:val="24"/>
        </w:rPr>
        <w:t>m</w:t>
      </w:r>
      <w:r w:rsidRPr="00D52B8E">
        <w:rPr>
          <w:rFonts w:eastAsia="Arial" w:cs="Arial"/>
          <w:color w:val="auto"/>
          <w:spacing w:val="-3"/>
          <w:sz w:val="24"/>
          <w:szCs w:val="24"/>
        </w:rPr>
        <w:t>e</w:t>
      </w:r>
      <w:r w:rsidRPr="00D52B8E">
        <w:rPr>
          <w:rFonts w:eastAsia="Arial" w:cs="Arial"/>
          <w:color w:val="auto"/>
          <w:sz w:val="24"/>
          <w:szCs w:val="24"/>
        </w:rPr>
        <w:t>t</w:t>
      </w:r>
      <w:r w:rsidRPr="00D52B8E">
        <w:rPr>
          <w:rFonts w:eastAsia="Arial" w:cs="Arial"/>
          <w:color w:val="auto"/>
          <w:spacing w:val="3"/>
          <w:sz w:val="24"/>
          <w:szCs w:val="24"/>
        </w:rPr>
        <w:t xml:space="preserve"> </w:t>
      </w:r>
      <w:r w:rsidRPr="00D52B8E">
        <w:rPr>
          <w:rFonts w:eastAsia="Arial" w:cs="Arial"/>
          <w:color w:val="auto"/>
          <w:spacing w:val="1"/>
          <w:sz w:val="24"/>
          <w:szCs w:val="24"/>
        </w:rPr>
        <w:t>j</w:t>
      </w:r>
      <w:r w:rsidRPr="00D52B8E">
        <w:rPr>
          <w:rFonts w:eastAsia="Arial" w:cs="Arial"/>
          <w:color w:val="auto"/>
          <w:sz w:val="24"/>
          <w:szCs w:val="24"/>
        </w:rPr>
        <w:t>a</w:t>
      </w:r>
      <w:r w:rsidRPr="00D52B8E">
        <w:rPr>
          <w:rFonts w:eastAsia="Arial" w:cs="Arial"/>
          <w:color w:val="auto"/>
          <w:spacing w:val="-2"/>
          <w:sz w:val="24"/>
          <w:szCs w:val="24"/>
        </w:rPr>
        <w:t>v</w:t>
      </w:r>
      <w:r w:rsidRPr="00D52B8E">
        <w:rPr>
          <w:rFonts w:eastAsia="Arial" w:cs="Arial"/>
          <w:color w:val="auto"/>
          <w:sz w:val="24"/>
          <w:szCs w:val="24"/>
        </w:rPr>
        <w:t>ne</w:t>
      </w:r>
      <w:r w:rsidRPr="00D52B8E">
        <w:rPr>
          <w:rFonts w:eastAsia="Arial" w:cs="Arial"/>
          <w:color w:val="auto"/>
          <w:spacing w:val="2"/>
          <w:sz w:val="24"/>
          <w:szCs w:val="24"/>
        </w:rPr>
        <w:t>g</w:t>
      </w:r>
      <w:r w:rsidRPr="00D52B8E">
        <w:rPr>
          <w:rFonts w:eastAsia="Arial" w:cs="Arial"/>
          <w:color w:val="auto"/>
          <w:sz w:val="24"/>
          <w:szCs w:val="24"/>
        </w:rPr>
        <w:t>a</w:t>
      </w:r>
      <w:r w:rsidRPr="00D52B8E">
        <w:rPr>
          <w:rFonts w:eastAsia="Arial" w:cs="Arial"/>
          <w:color w:val="auto"/>
          <w:spacing w:val="2"/>
          <w:sz w:val="24"/>
          <w:szCs w:val="24"/>
        </w:rPr>
        <w:t xml:space="preserve"> </w:t>
      </w:r>
      <w:r w:rsidRPr="00D52B8E">
        <w:rPr>
          <w:rFonts w:eastAsia="Arial" w:cs="Arial"/>
          <w:color w:val="auto"/>
          <w:sz w:val="24"/>
          <w:szCs w:val="24"/>
        </w:rPr>
        <w:t>na</w:t>
      </w:r>
      <w:r w:rsidRPr="00D52B8E">
        <w:rPr>
          <w:rFonts w:eastAsia="Arial" w:cs="Arial"/>
          <w:color w:val="auto"/>
          <w:spacing w:val="1"/>
          <w:sz w:val="24"/>
          <w:szCs w:val="24"/>
        </w:rPr>
        <w:t>r</w:t>
      </w:r>
      <w:r w:rsidRPr="00D52B8E">
        <w:rPr>
          <w:rFonts w:eastAsia="Arial" w:cs="Arial"/>
          <w:color w:val="auto"/>
          <w:sz w:val="24"/>
          <w:szCs w:val="24"/>
        </w:rPr>
        <w:t>o</w:t>
      </w:r>
      <w:r w:rsidRPr="00D52B8E">
        <w:rPr>
          <w:rFonts w:eastAsia="Arial" w:cs="Arial"/>
          <w:color w:val="auto"/>
          <w:spacing w:val="-2"/>
          <w:sz w:val="24"/>
          <w:szCs w:val="24"/>
        </w:rPr>
        <w:t>č</w:t>
      </w:r>
      <w:r w:rsidRPr="00D52B8E">
        <w:rPr>
          <w:rFonts w:eastAsia="Arial" w:cs="Arial"/>
          <w:color w:val="auto"/>
          <w:spacing w:val="-1"/>
          <w:sz w:val="24"/>
          <w:szCs w:val="24"/>
        </w:rPr>
        <w:t>il</w:t>
      </w:r>
      <w:r w:rsidRPr="00D52B8E">
        <w:rPr>
          <w:rFonts w:eastAsia="Arial" w:cs="Arial"/>
          <w:color w:val="auto"/>
          <w:sz w:val="24"/>
          <w:szCs w:val="24"/>
        </w:rPr>
        <w:t>a</w:t>
      </w:r>
      <w:r w:rsidRPr="00D52B8E">
        <w:rPr>
          <w:rFonts w:eastAsia="Arial" w:cs="Arial"/>
          <w:color w:val="auto"/>
          <w:spacing w:val="5"/>
          <w:sz w:val="24"/>
          <w:szCs w:val="24"/>
        </w:rPr>
        <w:t xml:space="preserve"> </w:t>
      </w:r>
      <w:r w:rsidRPr="00D52B8E">
        <w:rPr>
          <w:rFonts w:eastAsia="Arial" w:cs="Arial"/>
          <w:color w:val="auto"/>
          <w:sz w:val="24"/>
          <w:szCs w:val="24"/>
        </w:rPr>
        <w:t>so</w:t>
      </w:r>
      <w:r w:rsidRPr="00D52B8E">
        <w:rPr>
          <w:rFonts w:eastAsia="Arial" w:cs="Arial"/>
          <w:color w:val="auto"/>
          <w:spacing w:val="4"/>
          <w:sz w:val="24"/>
          <w:szCs w:val="24"/>
        </w:rPr>
        <w:t xml:space="preserve"> </w:t>
      </w:r>
      <w:r w:rsidRPr="00D52B8E">
        <w:rPr>
          <w:rFonts w:eastAsia="Arial" w:cs="Arial"/>
          <w:color w:val="auto"/>
          <w:sz w:val="24"/>
          <w:szCs w:val="24"/>
        </w:rPr>
        <w:t>s</w:t>
      </w:r>
      <w:r w:rsidRPr="00D52B8E">
        <w:rPr>
          <w:rFonts w:eastAsia="Arial" w:cs="Arial"/>
          <w:color w:val="auto"/>
          <w:spacing w:val="1"/>
          <w:sz w:val="24"/>
          <w:szCs w:val="24"/>
        </w:rPr>
        <w:t>t</w:t>
      </w:r>
      <w:r w:rsidRPr="00D52B8E">
        <w:rPr>
          <w:rFonts w:eastAsia="Arial" w:cs="Arial"/>
          <w:color w:val="auto"/>
          <w:spacing w:val="-3"/>
          <w:sz w:val="24"/>
          <w:szCs w:val="24"/>
        </w:rPr>
        <w:t>o</w:t>
      </w:r>
      <w:r w:rsidRPr="00D52B8E">
        <w:rPr>
          <w:rFonts w:eastAsia="Arial" w:cs="Arial"/>
          <w:color w:val="auto"/>
          <w:spacing w:val="1"/>
          <w:sz w:val="24"/>
          <w:szCs w:val="24"/>
        </w:rPr>
        <w:t>r</w:t>
      </w:r>
      <w:r w:rsidRPr="00D52B8E">
        <w:rPr>
          <w:rFonts w:eastAsia="Arial" w:cs="Arial"/>
          <w:color w:val="auto"/>
          <w:spacing w:val="-1"/>
          <w:sz w:val="24"/>
          <w:szCs w:val="24"/>
        </w:rPr>
        <w:t>i</w:t>
      </w:r>
      <w:r w:rsidRPr="00D52B8E">
        <w:rPr>
          <w:rFonts w:eastAsia="Arial" w:cs="Arial"/>
          <w:color w:val="auto"/>
          <w:spacing w:val="1"/>
          <w:sz w:val="24"/>
          <w:szCs w:val="24"/>
        </w:rPr>
        <w:t>t</w:t>
      </w:r>
      <w:r w:rsidRPr="00D52B8E">
        <w:rPr>
          <w:rFonts w:eastAsia="Arial" w:cs="Arial"/>
          <w:color w:val="auto"/>
          <w:spacing w:val="-2"/>
          <w:sz w:val="24"/>
          <w:szCs w:val="24"/>
        </w:rPr>
        <w:t>v</w:t>
      </w:r>
      <w:r w:rsidRPr="00D52B8E">
        <w:rPr>
          <w:rFonts w:eastAsia="Arial" w:cs="Arial"/>
          <w:color w:val="auto"/>
          <w:sz w:val="24"/>
          <w:szCs w:val="24"/>
        </w:rPr>
        <w:t>e</w:t>
      </w:r>
      <w:r w:rsidRPr="00D52B8E">
        <w:rPr>
          <w:rFonts w:eastAsia="Arial" w:cs="Arial"/>
          <w:color w:val="auto"/>
          <w:spacing w:val="4"/>
          <w:sz w:val="24"/>
          <w:szCs w:val="24"/>
        </w:rPr>
        <w:t xml:space="preserve"> </w:t>
      </w:r>
      <w:r w:rsidRPr="00D52B8E">
        <w:rPr>
          <w:rFonts w:eastAsia="Arial" w:cs="Arial"/>
          <w:color w:val="auto"/>
          <w:spacing w:val="-2"/>
          <w:sz w:val="24"/>
          <w:szCs w:val="24"/>
        </w:rPr>
        <w:t>z</w:t>
      </w:r>
      <w:r w:rsidRPr="00D52B8E">
        <w:rPr>
          <w:rFonts w:eastAsia="Arial" w:cs="Arial"/>
          <w:color w:val="auto"/>
          <w:sz w:val="24"/>
          <w:szCs w:val="24"/>
        </w:rPr>
        <w:t>asebne</w:t>
      </w:r>
      <w:r w:rsidRPr="00D52B8E">
        <w:rPr>
          <w:rFonts w:eastAsia="Arial" w:cs="Arial"/>
          <w:color w:val="auto"/>
          <w:spacing w:val="2"/>
          <w:sz w:val="24"/>
          <w:szCs w:val="24"/>
        </w:rPr>
        <w:t>g</w:t>
      </w:r>
      <w:r w:rsidRPr="00D52B8E">
        <w:rPr>
          <w:rFonts w:eastAsia="Arial" w:cs="Arial"/>
          <w:color w:val="auto"/>
          <w:sz w:val="24"/>
          <w:szCs w:val="24"/>
        </w:rPr>
        <w:t>a</w:t>
      </w:r>
      <w:r w:rsidRPr="00D52B8E">
        <w:rPr>
          <w:rFonts w:eastAsia="Arial" w:cs="Arial"/>
          <w:color w:val="auto"/>
          <w:spacing w:val="2"/>
          <w:sz w:val="24"/>
          <w:szCs w:val="24"/>
        </w:rPr>
        <w:t xml:space="preserve"> </w:t>
      </w:r>
      <w:r w:rsidRPr="00D52B8E">
        <w:rPr>
          <w:rFonts w:eastAsia="Arial" w:cs="Arial"/>
          <w:color w:val="auto"/>
          <w:spacing w:val="-2"/>
          <w:sz w:val="24"/>
          <w:szCs w:val="24"/>
        </w:rPr>
        <w:t>v</w:t>
      </w:r>
      <w:r w:rsidRPr="00D52B8E">
        <w:rPr>
          <w:rFonts w:eastAsia="Arial" w:cs="Arial"/>
          <w:color w:val="auto"/>
          <w:sz w:val="24"/>
          <w:szCs w:val="24"/>
        </w:rPr>
        <w:t>a</w:t>
      </w:r>
      <w:r w:rsidRPr="00D52B8E">
        <w:rPr>
          <w:rFonts w:eastAsia="Arial" w:cs="Arial"/>
          <w:color w:val="auto"/>
          <w:spacing w:val="1"/>
          <w:sz w:val="24"/>
          <w:szCs w:val="24"/>
        </w:rPr>
        <w:t>r</w:t>
      </w:r>
      <w:r w:rsidRPr="00D52B8E">
        <w:rPr>
          <w:rFonts w:eastAsia="Arial" w:cs="Arial"/>
          <w:color w:val="auto"/>
          <w:sz w:val="24"/>
          <w:szCs w:val="24"/>
        </w:rPr>
        <w:t>o</w:t>
      </w:r>
      <w:r w:rsidRPr="00D52B8E">
        <w:rPr>
          <w:rFonts w:eastAsia="Arial" w:cs="Arial"/>
          <w:color w:val="auto"/>
          <w:spacing w:val="-2"/>
          <w:sz w:val="24"/>
          <w:szCs w:val="24"/>
        </w:rPr>
        <w:t>v</w:t>
      </w:r>
      <w:r w:rsidRPr="00D52B8E">
        <w:rPr>
          <w:rFonts w:eastAsia="Arial" w:cs="Arial"/>
          <w:color w:val="auto"/>
          <w:sz w:val="24"/>
          <w:szCs w:val="24"/>
        </w:rPr>
        <w:t>an</w:t>
      </w:r>
      <w:r w:rsidRPr="00D52B8E">
        <w:rPr>
          <w:rFonts w:eastAsia="Arial" w:cs="Arial"/>
          <w:color w:val="auto"/>
          <w:spacing w:val="2"/>
          <w:sz w:val="24"/>
          <w:szCs w:val="24"/>
        </w:rPr>
        <w:t>j</w:t>
      </w:r>
      <w:r w:rsidRPr="00D52B8E">
        <w:rPr>
          <w:rFonts w:eastAsia="Arial" w:cs="Arial"/>
          <w:color w:val="auto"/>
          <w:sz w:val="24"/>
          <w:szCs w:val="24"/>
        </w:rPr>
        <w:t>a,</w:t>
      </w:r>
      <w:r w:rsidRPr="00D52B8E">
        <w:rPr>
          <w:rFonts w:eastAsia="Arial" w:cs="Arial"/>
          <w:color w:val="auto"/>
          <w:spacing w:val="5"/>
          <w:sz w:val="24"/>
          <w:szCs w:val="24"/>
        </w:rPr>
        <w:t xml:space="preserve"> </w:t>
      </w:r>
      <w:r w:rsidRPr="00D52B8E">
        <w:rPr>
          <w:rFonts w:eastAsia="Arial" w:cs="Arial"/>
          <w:color w:val="auto"/>
          <w:spacing w:val="-1"/>
          <w:sz w:val="24"/>
          <w:szCs w:val="24"/>
        </w:rPr>
        <w:t>i</w:t>
      </w:r>
      <w:r w:rsidRPr="00D52B8E">
        <w:rPr>
          <w:rFonts w:eastAsia="Arial" w:cs="Arial"/>
          <w:color w:val="auto"/>
          <w:sz w:val="24"/>
          <w:szCs w:val="24"/>
        </w:rPr>
        <w:t>n</w:t>
      </w:r>
      <w:r w:rsidRPr="00D52B8E">
        <w:rPr>
          <w:rFonts w:eastAsia="Arial" w:cs="Arial"/>
          <w:color w:val="auto"/>
          <w:spacing w:val="2"/>
          <w:sz w:val="24"/>
          <w:szCs w:val="24"/>
        </w:rPr>
        <w:t xml:space="preserve"> </w:t>
      </w:r>
      <w:r w:rsidRPr="00D52B8E">
        <w:rPr>
          <w:rFonts w:eastAsia="Arial" w:cs="Arial"/>
          <w:color w:val="auto"/>
          <w:sz w:val="24"/>
          <w:szCs w:val="24"/>
        </w:rPr>
        <w:t>s</w:t>
      </w:r>
      <w:r w:rsidRPr="00D52B8E">
        <w:rPr>
          <w:rFonts w:eastAsia="Arial" w:cs="Arial"/>
          <w:color w:val="auto"/>
          <w:spacing w:val="-1"/>
          <w:sz w:val="24"/>
          <w:szCs w:val="24"/>
        </w:rPr>
        <w:t>i</w:t>
      </w:r>
      <w:r w:rsidRPr="00D52B8E">
        <w:rPr>
          <w:rFonts w:eastAsia="Arial" w:cs="Arial"/>
          <w:color w:val="auto"/>
          <w:sz w:val="24"/>
          <w:szCs w:val="24"/>
        </w:rPr>
        <w:t xml:space="preserve">cer </w:t>
      </w:r>
      <w:r w:rsidRPr="00D52B8E">
        <w:rPr>
          <w:rFonts w:eastAsia="Arial" w:cs="Arial"/>
          <w:color w:val="auto"/>
          <w:spacing w:val="-2"/>
          <w:sz w:val="24"/>
          <w:szCs w:val="24"/>
        </w:rPr>
        <w:t>v</w:t>
      </w:r>
      <w:r w:rsidRPr="00D52B8E">
        <w:rPr>
          <w:rFonts w:eastAsia="Arial" w:cs="Arial"/>
          <w:color w:val="auto"/>
          <w:sz w:val="24"/>
          <w:szCs w:val="24"/>
        </w:rPr>
        <w:t>a</w:t>
      </w:r>
      <w:r w:rsidRPr="00D52B8E">
        <w:rPr>
          <w:rFonts w:eastAsia="Arial" w:cs="Arial"/>
          <w:color w:val="auto"/>
          <w:spacing w:val="1"/>
          <w:sz w:val="24"/>
          <w:szCs w:val="24"/>
        </w:rPr>
        <w:t>r</w:t>
      </w:r>
      <w:r w:rsidRPr="00D52B8E">
        <w:rPr>
          <w:rFonts w:eastAsia="Arial" w:cs="Arial"/>
          <w:color w:val="auto"/>
          <w:sz w:val="24"/>
          <w:szCs w:val="24"/>
        </w:rPr>
        <w:t>o</w:t>
      </w:r>
      <w:r w:rsidRPr="00D52B8E">
        <w:rPr>
          <w:rFonts w:eastAsia="Arial" w:cs="Arial"/>
          <w:color w:val="auto"/>
          <w:spacing w:val="-2"/>
          <w:sz w:val="24"/>
          <w:szCs w:val="24"/>
        </w:rPr>
        <w:t>v</w:t>
      </w:r>
      <w:r w:rsidRPr="00D52B8E">
        <w:rPr>
          <w:rFonts w:eastAsia="Arial" w:cs="Arial"/>
          <w:color w:val="auto"/>
          <w:sz w:val="24"/>
          <w:szCs w:val="24"/>
        </w:rPr>
        <w:t>an</w:t>
      </w:r>
      <w:r w:rsidRPr="00D52B8E">
        <w:rPr>
          <w:rFonts w:eastAsia="Arial" w:cs="Arial"/>
          <w:color w:val="auto"/>
          <w:spacing w:val="1"/>
          <w:sz w:val="24"/>
          <w:szCs w:val="24"/>
        </w:rPr>
        <w:t>j</w:t>
      </w:r>
      <w:r w:rsidRPr="00D52B8E">
        <w:rPr>
          <w:rFonts w:eastAsia="Arial" w:cs="Arial"/>
          <w:color w:val="auto"/>
          <w:sz w:val="24"/>
          <w:szCs w:val="24"/>
        </w:rPr>
        <w:t>e</w:t>
      </w:r>
      <w:r w:rsidRPr="00D52B8E">
        <w:rPr>
          <w:rFonts w:eastAsia="Arial" w:cs="Arial"/>
          <w:color w:val="auto"/>
          <w:spacing w:val="4"/>
          <w:sz w:val="24"/>
          <w:szCs w:val="24"/>
        </w:rPr>
        <w:t xml:space="preserve"> </w:t>
      </w:r>
      <w:r w:rsidRPr="00D52B8E">
        <w:rPr>
          <w:rFonts w:eastAsia="Arial" w:cs="Arial"/>
          <w:color w:val="auto"/>
          <w:spacing w:val="-1"/>
          <w:sz w:val="24"/>
          <w:szCs w:val="24"/>
        </w:rPr>
        <w:t>l</w:t>
      </w:r>
      <w:r w:rsidRPr="00D52B8E">
        <w:rPr>
          <w:rFonts w:eastAsia="Arial" w:cs="Arial"/>
          <w:color w:val="auto"/>
          <w:spacing w:val="1"/>
          <w:sz w:val="24"/>
          <w:szCs w:val="24"/>
        </w:rPr>
        <w:t>j</w:t>
      </w:r>
      <w:r w:rsidRPr="00D52B8E">
        <w:rPr>
          <w:rFonts w:eastAsia="Arial" w:cs="Arial"/>
          <w:color w:val="auto"/>
          <w:sz w:val="24"/>
          <w:szCs w:val="24"/>
        </w:rPr>
        <w:t>udi</w:t>
      </w:r>
      <w:r w:rsidRPr="00D52B8E">
        <w:rPr>
          <w:rFonts w:eastAsia="Arial" w:cs="Arial"/>
          <w:color w:val="auto"/>
          <w:spacing w:val="3"/>
          <w:sz w:val="24"/>
          <w:szCs w:val="24"/>
        </w:rPr>
        <w:t xml:space="preserve"> </w:t>
      </w:r>
      <w:r w:rsidRPr="00D52B8E">
        <w:rPr>
          <w:rFonts w:eastAsia="Arial" w:cs="Arial"/>
          <w:color w:val="auto"/>
          <w:spacing w:val="-1"/>
          <w:sz w:val="24"/>
          <w:szCs w:val="24"/>
        </w:rPr>
        <w:t>i</w:t>
      </w:r>
      <w:r w:rsidRPr="00D52B8E">
        <w:rPr>
          <w:rFonts w:eastAsia="Arial" w:cs="Arial"/>
          <w:color w:val="auto"/>
          <w:sz w:val="24"/>
          <w:szCs w:val="24"/>
        </w:rPr>
        <w:t>n p</w:t>
      </w:r>
      <w:r w:rsidRPr="00D52B8E">
        <w:rPr>
          <w:rFonts w:eastAsia="Arial" w:cs="Arial"/>
          <w:color w:val="auto"/>
          <w:spacing w:val="1"/>
          <w:sz w:val="24"/>
          <w:szCs w:val="24"/>
        </w:rPr>
        <w:t>r</w:t>
      </w:r>
      <w:r w:rsidRPr="00D52B8E">
        <w:rPr>
          <w:rFonts w:eastAsia="Arial" w:cs="Arial"/>
          <w:color w:val="auto"/>
          <w:sz w:val="24"/>
          <w:szCs w:val="24"/>
        </w:rPr>
        <w:t>e</w:t>
      </w:r>
      <w:r w:rsidRPr="00D52B8E">
        <w:rPr>
          <w:rFonts w:eastAsia="Arial" w:cs="Arial"/>
          <w:color w:val="auto"/>
          <w:spacing w:val="1"/>
          <w:sz w:val="24"/>
          <w:szCs w:val="24"/>
        </w:rPr>
        <w:t>m</w:t>
      </w:r>
      <w:r w:rsidRPr="00D52B8E">
        <w:rPr>
          <w:rFonts w:eastAsia="Arial" w:cs="Arial"/>
          <w:color w:val="auto"/>
          <w:sz w:val="24"/>
          <w:szCs w:val="24"/>
        </w:rPr>
        <w:t>o</w:t>
      </w:r>
      <w:r w:rsidRPr="00D52B8E">
        <w:rPr>
          <w:rFonts w:eastAsia="Arial" w:cs="Arial"/>
          <w:color w:val="auto"/>
          <w:spacing w:val="-2"/>
          <w:sz w:val="24"/>
          <w:szCs w:val="24"/>
        </w:rPr>
        <w:t>ž</w:t>
      </w:r>
      <w:r w:rsidRPr="00D52B8E">
        <w:rPr>
          <w:rFonts w:eastAsia="Arial" w:cs="Arial"/>
          <w:color w:val="auto"/>
          <w:sz w:val="24"/>
          <w:szCs w:val="24"/>
        </w:rPr>
        <w:t>en</w:t>
      </w:r>
      <w:r w:rsidRPr="00D52B8E">
        <w:rPr>
          <w:rFonts w:eastAsia="Arial" w:cs="Arial"/>
          <w:color w:val="auto"/>
          <w:spacing w:val="1"/>
          <w:sz w:val="24"/>
          <w:szCs w:val="24"/>
        </w:rPr>
        <w:t>j</w:t>
      </w:r>
      <w:r w:rsidRPr="00D52B8E">
        <w:rPr>
          <w:rFonts w:eastAsia="Arial" w:cs="Arial"/>
          <w:color w:val="auto"/>
          <w:sz w:val="24"/>
          <w:szCs w:val="24"/>
        </w:rPr>
        <w:t>a</w:t>
      </w:r>
      <w:r w:rsidRPr="00D52B8E">
        <w:rPr>
          <w:rFonts w:eastAsia="Arial" w:cs="Arial"/>
          <w:color w:val="auto"/>
          <w:spacing w:val="1"/>
          <w:sz w:val="24"/>
          <w:szCs w:val="24"/>
        </w:rPr>
        <w:t xml:space="preserve"> </w:t>
      </w:r>
      <w:r w:rsidRPr="00D52B8E">
        <w:rPr>
          <w:rFonts w:eastAsia="Arial" w:cs="Arial"/>
          <w:color w:val="auto"/>
          <w:sz w:val="24"/>
          <w:szCs w:val="24"/>
        </w:rPr>
        <w:t>v</w:t>
      </w:r>
      <w:r w:rsidRPr="00D52B8E">
        <w:rPr>
          <w:rFonts w:eastAsia="Arial" w:cs="Arial"/>
          <w:color w:val="auto"/>
          <w:spacing w:val="1"/>
          <w:sz w:val="24"/>
          <w:szCs w:val="24"/>
        </w:rPr>
        <w:t xml:space="preserve"> </w:t>
      </w:r>
      <w:r w:rsidRPr="00D52B8E">
        <w:rPr>
          <w:rFonts w:eastAsia="Arial" w:cs="Arial"/>
          <w:color w:val="auto"/>
          <w:sz w:val="24"/>
          <w:szCs w:val="24"/>
        </w:rPr>
        <w:t>pos</w:t>
      </w:r>
      <w:r w:rsidRPr="00D52B8E">
        <w:rPr>
          <w:rFonts w:eastAsia="Arial" w:cs="Arial"/>
          <w:color w:val="auto"/>
          <w:spacing w:val="-1"/>
          <w:sz w:val="24"/>
          <w:szCs w:val="24"/>
        </w:rPr>
        <w:t>l</w:t>
      </w:r>
      <w:r w:rsidRPr="00D52B8E">
        <w:rPr>
          <w:rFonts w:eastAsia="Arial" w:cs="Arial"/>
          <w:color w:val="auto"/>
          <w:sz w:val="24"/>
          <w:szCs w:val="24"/>
        </w:rPr>
        <w:t>o</w:t>
      </w:r>
      <w:r w:rsidRPr="00D52B8E">
        <w:rPr>
          <w:rFonts w:eastAsia="Arial" w:cs="Arial"/>
          <w:color w:val="auto"/>
          <w:spacing w:val="-2"/>
          <w:sz w:val="24"/>
          <w:szCs w:val="24"/>
        </w:rPr>
        <w:t>v</w:t>
      </w:r>
      <w:r w:rsidRPr="00D52B8E">
        <w:rPr>
          <w:rFonts w:eastAsia="Arial" w:cs="Arial"/>
          <w:color w:val="auto"/>
          <w:sz w:val="24"/>
          <w:szCs w:val="24"/>
        </w:rPr>
        <w:t>ni</w:t>
      </w:r>
      <w:r w:rsidRPr="00D52B8E">
        <w:rPr>
          <w:rFonts w:eastAsia="Arial" w:cs="Arial"/>
          <w:color w:val="auto"/>
          <w:spacing w:val="3"/>
          <w:sz w:val="24"/>
          <w:szCs w:val="24"/>
        </w:rPr>
        <w:t xml:space="preserve"> </w:t>
      </w:r>
      <w:r w:rsidRPr="00D52B8E">
        <w:rPr>
          <w:rFonts w:eastAsia="Arial" w:cs="Arial"/>
          <w:color w:val="auto"/>
          <w:sz w:val="24"/>
          <w:szCs w:val="24"/>
        </w:rPr>
        <w:t>s</w:t>
      </w:r>
      <w:r w:rsidRPr="00D52B8E">
        <w:rPr>
          <w:rFonts w:eastAsia="Arial" w:cs="Arial"/>
          <w:color w:val="auto"/>
          <w:spacing w:val="1"/>
          <w:sz w:val="24"/>
          <w:szCs w:val="24"/>
        </w:rPr>
        <w:t>t</w:t>
      </w:r>
      <w:r w:rsidRPr="00D52B8E">
        <w:rPr>
          <w:rFonts w:eastAsia="Arial" w:cs="Arial"/>
          <w:color w:val="auto"/>
          <w:sz w:val="24"/>
          <w:szCs w:val="24"/>
        </w:rPr>
        <w:t>a</w:t>
      </w:r>
      <w:r w:rsidRPr="00D52B8E">
        <w:rPr>
          <w:rFonts w:eastAsia="Arial" w:cs="Arial"/>
          <w:color w:val="auto"/>
          <w:spacing w:val="-2"/>
          <w:sz w:val="24"/>
          <w:szCs w:val="24"/>
        </w:rPr>
        <w:t>v</w:t>
      </w:r>
      <w:r w:rsidRPr="00D52B8E">
        <w:rPr>
          <w:rFonts w:eastAsia="Arial" w:cs="Arial"/>
          <w:color w:val="auto"/>
          <w:sz w:val="24"/>
          <w:szCs w:val="24"/>
        </w:rPr>
        <w:t>bi</w:t>
      </w:r>
      <w:r w:rsidRPr="00D52B8E">
        <w:rPr>
          <w:rFonts w:eastAsia="Arial" w:cs="Arial"/>
          <w:color w:val="auto"/>
          <w:spacing w:val="3"/>
          <w:sz w:val="24"/>
          <w:szCs w:val="24"/>
        </w:rPr>
        <w:t xml:space="preserve"> </w:t>
      </w:r>
      <w:r w:rsidRPr="00D52B8E">
        <w:rPr>
          <w:rFonts w:eastAsia="Arial" w:cs="Arial"/>
          <w:color w:val="auto"/>
          <w:spacing w:val="-1"/>
          <w:sz w:val="24"/>
          <w:szCs w:val="24"/>
        </w:rPr>
        <w:t>P</w:t>
      </w:r>
      <w:r w:rsidRPr="00D52B8E">
        <w:rPr>
          <w:rFonts w:eastAsia="Arial" w:cs="Arial"/>
          <w:color w:val="auto"/>
          <w:sz w:val="24"/>
          <w:szCs w:val="24"/>
        </w:rPr>
        <w:t>a</w:t>
      </w:r>
      <w:r w:rsidRPr="00D52B8E">
        <w:rPr>
          <w:rFonts w:eastAsia="Arial" w:cs="Arial"/>
          <w:color w:val="auto"/>
          <w:spacing w:val="-1"/>
          <w:sz w:val="24"/>
          <w:szCs w:val="24"/>
        </w:rPr>
        <w:t>l</w:t>
      </w:r>
      <w:r w:rsidRPr="00D52B8E">
        <w:rPr>
          <w:rFonts w:eastAsia="Arial" w:cs="Arial"/>
          <w:color w:val="auto"/>
          <w:sz w:val="24"/>
          <w:szCs w:val="24"/>
        </w:rPr>
        <w:t>ača</w:t>
      </w:r>
      <w:r w:rsidRPr="00D52B8E">
        <w:rPr>
          <w:rFonts w:eastAsia="Arial" w:cs="Arial"/>
          <w:color w:val="auto"/>
          <w:spacing w:val="3"/>
          <w:sz w:val="24"/>
          <w:szCs w:val="24"/>
        </w:rPr>
        <w:t xml:space="preserve"> </w:t>
      </w:r>
      <w:r w:rsidRPr="00D52B8E">
        <w:rPr>
          <w:rFonts w:eastAsia="Arial" w:cs="Arial"/>
          <w:color w:val="auto"/>
          <w:spacing w:val="-1"/>
          <w:sz w:val="24"/>
          <w:szCs w:val="24"/>
        </w:rPr>
        <w:t>DS</w:t>
      </w:r>
      <w:r w:rsidRPr="00D52B8E">
        <w:rPr>
          <w:rFonts w:eastAsia="Arial" w:cs="Arial"/>
          <w:color w:val="auto"/>
          <w:sz w:val="24"/>
          <w:szCs w:val="24"/>
        </w:rPr>
        <w:t>U</w:t>
      </w:r>
      <w:r w:rsidRPr="00D52B8E">
        <w:rPr>
          <w:rFonts w:eastAsia="Arial" w:cs="Arial"/>
          <w:color w:val="auto"/>
          <w:spacing w:val="3"/>
          <w:sz w:val="24"/>
          <w:szCs w:val="24"/>
        </w:rPr>
        <w:t xml:space="preserve"> </w:t>
      </w:r>
      <w:r w:rsidRPr="00D52B8E">
        <w:rPr>
          <w:rFonts w:eastAsia="Arial" w:cs="Arial"/>
          <w:color w:val="auto"/>
          <w:sz w:val="24"/>
          <w:szCs w:val="24"/>
        </w:rPr>
        <w:t>na</w:t>
      </w:r>
      <w:r w:rsidRPr="00D52B8E">
        <w:rPr>
          <w:rFonts w:eastAsia="Arial" w:cs="Arial"/>
          <w:color w:val="auto"/>
          <w:spacing w:val="3"/>
          <w:sz w:val="24"/>
          <w:szCs w:val="24"/>
        </w:rPr>
        <w:t xml:space="preserve"> </w:t>
      </w:r>
      <w:proofErr w:type="spellStart"/>
      <w:r w:rsidRPr="00D52B8E">
        <w:rPr>
          <w:rFonts w:eastAsia="Arial" w:cs="Arial"/>
          <w:color w:val="auto"/>
          <w:sz w:val="24"/>
          <w:szCs w:val="24"/>
        </w:rPr>
        <w:t>L</w:t>
      </w:r>
      <w:r w:rsidRPr="00D52B8E">
        <w:rPr>
          <w:rFonts w:eastAsia="Arial" w:cs="Arial"/>
          <w:color w:val="auto"/>
          <w:spacing w:val="-1"/>
          <w:sz w:val="24"/>
          <w:szCs w:val="24"/>
        </w:rPr>
        <w:t>i</w:t>
      </w:r>
      <w:r w:rsidRPr="00D52B8E">
        <w:rPr>
          <w:rFonts w:eastAsia="Arial" w:cs="Arial"/>
          <w:color w:val="auto"/>
          <w:spacing w:val="1"/>
          <w:sz w:val="24"/>
          <w:szCs w:val="24"/>
        </w:rPr>
        <w:t>t</w:t>
      </w:r>
      <w:r w:rsidRPr="00D52B8E">
        <w:rPr>
          <w:rFonts w:eastAsia="Arial" w:cs="Arial"/>
          <w:color w:val="auto"/>
          <w:sz w:val="24"/>
          <w:szCs w:val="24"/>
        </w:rPr>
        <w:t>os</w:t>
      </w:r>
      <w:r w:rsidRPr="00D52B8E">
        <w:rPr>
          <w:rFonts w:eastAsia="Arial" w:cs="Arial"/>
          <w:color w:val="auto"/>
          <w:spacing w:val="1"/>
          <w:sz w:val="24"/>
          <w:szCs w:val="24"/>
        </w:rPr>
        <w:t>tr</w:t>
      </w:r>
      <w:r w:rsidRPr="00D52B8E">
        <w:rPr>
          <w:rFonts w:eastAsia="Arial" w:cs="Arial"/>
          <w:color w:val="auto"/>
          <w:spacing w:val="-3"/>
          <w:sz w:val="24"/>
          <w:szCs w:val="24"/>
        </w:rPr>
        <w:t>o</w:t>
      </w:r>
      <w:r w:rsidRPr="00D52B8E">
        <w:rPr>
          <w:rFonts w:eastAsia="Arial" w:cs="Arial"/>
          <w:color w:val="auto"/>
          <w:spacing w:val="1"/>
          <w:sz w:val="24"/>
          <w:szCs w:val="24"/>
        </w:rPr>
        <w:t>j</w:t>
      </w:r>
      <w:r w:rsidRPr="00D52B8E">
        <w:rPr>
          <w:rFonts w:eastAsia="Arial" w:cs="Arial"/>
          <w:color w:val="auto"/>
          <w:spacing w:val="-2"/>
          <w:sz w:val="24"/>
          <w:szCs w:val="24"/>
        </w:rPr>
        <w:t>s</w:t>
      </w:r>
      <w:r w:rsidRPr="00D52B8E">
        <w:rPr>
          <w:rFonts w:eastAsia="Arial" w:cs="Arial"/>
          <w:color w:val="auto"/>
          <w:spacing w:val="2"/>
          <w:sz w:val="24"/>
          <w:szCs w:val="24"/>
        </w:rPr>
        <w:t>k</w:t>
      </w:r>
      <w:r w:rsidRPr="00D52B8E">
        <w:rPr>
          <w:rFonts w:eastAsia="Arial" w:cs="Arial"/>
          <w:color w:val="auto"/>
          <w:sz w:val="24"/>
          <w:szCs w:val="24"/>
        </w:rPr>
        <w:t>i</w:t>
      </w:r>
      <w:proofErr w:type="spellEnd"/>
      <w:r w:rsidRPr="00D52B8E">
        <w:rPr>
          <w:rFonts w:eastAsia="Arial" w:cs="Arial"/>
          <w:color w:val="auto"/>
          <w:spacing w:val="3"/>
          <w:sz w:val="24"/>
          <w:szCs w:val="24"/>
        </w:rPr>
        <w:t xml:space="preserve"> </w:t>
      </w:r>
      <w:r w:rsidRPr="00D52B8E">
        <w:rPr>
          <w:rFonts w:eastAsia="Arial" w:cs="Arial"/>
          <w:color w:val="auto"/>
          <w:spacing w:val="-2"/>
          <w:sz w:val="24"/>
          <w:szCs w:val="24"/>
        </w:rPr>
        <w:t>c</w:t>
      </w:r>
      <w:r w:rsidRPr="00D52B8E">
        <w:rPr>
          <w:rFonts w:eastAsia="Arial" w:cs="Arial"/>
          <w:color w:val="auto"/>
          <w:sz w:val="24"/>
          <w:szCs w:val="24"/>
        </w:rPr>
        <w:t>es</w:t>
      </w:r>
      <w:r w:rsidRPr="00D52B8E">
        <w:rPr>
          <w:rFonts w:eastAsia="Arial" w:cs="Arial"/>
          <w:color w:val="auto"/>
          <w:spacing w:val="1"/>
          <w:sz w:val="24"/>
          <w:szCs w:val="24"/>
        </w:rPr>
        <w:t>t</w:t>
      </w:r>
      <w:r w:rsidRPr="00D52B8E">
        <w:rPr>
          <w:rFonts w:eastAsia="Arial" w:cs="Arial"/>
          <w:color w:val="auto"/>
          <w:sz w:val="24"/>
          <w:szCs w:val="24"/>
        </w:rPr>
        <w:t>i</w:t>
      </w:r>
      <w:r w:rsidRPr="00D52B8E">
        <w:rPr>
          <w:rFonts w:eastAsia="Arial" w:cs="Arial"/>
          <w:color w:val="auto"/>
          <w:spacing w:val="3"/>
          <w:sz w:val="24"/>
          <w:szCs w:val="24"/>
        </w:rPr>
        <w:t xml:space="preserve"> </w:t>
      </w:r>
      <w:r w:rsidR="009B7877" w:rsidRPr="00D52B8E">
        <w:rPr>
          <w:rFonts w:eastAsia="Arial" w:cs="Arial"/>
          <w:color w:val="auto"/>
          <w:sz w:val="24"/>
          <w:szCs w:val="24"/>
        </w:rPr>
        <w:t xml:space="preserve">54 </w:t>
      </w:r>
      <w:r w:rsidRPr="00D52B8E">
        <w:rPr>
          <w:rFonts w:eastAsia="Arial" w:cs="Arial"/>
          <w:color w:val="auto"/>
          <w:sz w:val="24"/>
          <w:szCs w:val="24"/>
        </w:rPr>
        <w:t>v</w:t>
      </w:r>
      <w:r w:rsidRPr="00D52B8E">
        <w:rPr>
          <w:rFonts w:eastAsia="Arial" w:cs="Arial"/>
          <w:color w:val="auto"/>
          <w:spacing w:val="1"/>
          <w:sz w:val="24"/>
          <w:szCs w:val="24"/>
        </w:rPr>
        <w:t xml:space="preserve"> </w:t>
      </w:r>
      <w:r w:rsidRPr="00D52B8E">
        <w:rPr>
          <w:rFonts w:eastAsia="Arial" w:cs="Arial"/>
          <w:color w:val="auto"/>
          <w:sz w:val="24"/>
          <w:szCs w:val="24"/>
        </w:rPr>
        <w:t>L</w:t>
      </w:r>
      <w:r w:rsidRPr="00D52B8E">
        <w:rPr>
          <w:rFonts w:eastAsia="Arial" w:cs="Arial"/>
          <w:color w:val="auto"/>
          <w:spacing w:val="1"/>
          <w:sz w:val="24"/>
          <w:szCs w:val="24"/>
        </w:rPr>
        <w:t>j</w:t>
      </w:r>
      <w:r w:rsidRPr="00D52B8E">
        <w:rPr>
          <w:rFonts w:eastAsia="Arial" w:cs="Arial"/>
          <w:color w:val="auto"/>
          <w:sz w:val="24"/>
          <w:szCs w:val="24"/>
        </w:rPr>
        <w:t>ub</w:t>
      </w:r>
      <w:r w:rsidRPr="00D52B8E">
        <w:rPr>
          <w:rFonts w:eastAsia="Arial" w:cs="Arial"/>
          <w:color w:val="auto"/>
          <w:spacing w:val="-3"/>
          <w:sz w:val="24"/>
          <w:szCs w:val="24"/>
        </w:rPr>
        <w:t>l</w:t>
      </w:r>
      <w:r w:rsidRPr="00D52B8E">
        <w:rPr>
          <w:rFonts w:eastAsia="Arial" w:cs="Arial"/>
          <w:color w:val="auto"/>
          <w:spacing w:val="-1"/>
          <w:sz w:val="24"/>
          <w:szCs w:val="24"/>
        </w:rPr>
        <w:t>j</w:t>
      </w:r>
      <w:r w:rsidRPr="00D52B8E">
        <w:rPr>
          <w:rFonts w:eastAsia="Arial" w:cs="Arial"/>
          <w:color w:val="auto"/>
          <w:sz w:val="24"/>
          <w:szCs w:val="24"/>
        </w:rPr>
        <w:t>ani.</w:t>
      </w:r>
      <w:r w:rsidR="009B7877" w:rsidRPr="00D52B8E">
        <w:rPr>
          <w:rFonts w:eastAsia="Arial" w:cs="Arial"/>
          <w:color w:val="auto"/>
          <w:spacing w:val="-1"/>
          <w:sz w:val="24"/>
          <w:szCs w:val="24"/>
        </w:rPr>
        <w:t xml:space="preserve"> V</w:t>
      </w:r>
      <w:r w:rsidR="009B7877" w:rsidRPr="00D52B8E">
        <w:rPr>
          <w:rFonts w:eastAsia="Arial" w:cs="Arial"/>
          <w:color w:val="auto"/>
          <w:sz w:val="24"/>
          <w:szCs w:val="24"/>
        </w:rPr>
        <w:t>a</w:t>
      </w:r>
      <w:r w:rsidR="009B7877" w:rsidRPr="00D52B8E">
        <w:rPr>
          <w:rFonts w:eastAsia="Arial" w:cs="Arial"/>
          <w:color w:val="auto"/>
          <w:spacing w:val="1"/>
          <w:sz w:val="24"/>
          <w:szCs w:val="24"/>
        </w:rPr>
        <w:t>r</w:t>
      </w:r>
      <w:r w:rsidR="009B7877" w:rsidRPr="00D52B8E">
        <w:rPr>
          <w:rFonts w:eastAsia="Arial" w:cs="Arial"/>
          <w:color w:val="auto"/>
          <w:sz w:val="24"/>
          <w:szCs w:val="24"/>
        </w:rPr>
        <w:t>o</w:t>
      </w:r>
      <w:r w:rsidR="009B7877" w:rsidRPr="00D52B8E">
        <w:rPr>
          <w:rFonts w:eastAsia="Arial" w:cs="Arial"/>
          <w:color w:val="auto"/>
          <w:spacing w:val="-2"/>
          <w:sz w:val="24"/>
          <w:szCs w:val="24"/>
        </w:rPr>
        <w:t>v</w:t>
      </w:r>
      <w:r w:rsidR="009B7877" w:rsidRPr="00D52B8E">
        <w:rPr>
          <w:rFonts w:eastAsia="Arial" w:cs="Arial"/>
          <w:color w:val="auto"/>
          <w:sz w:val="24"/>
          <w:szCs w:val="24"/>
        </w:rPr>
        <w:t>ano</w:t>
      </w:r>
      <w:r w:rsidR="009B7877" w:rsidRPr="00D52B8E">
        <w:rPr>
          <w:rFonts w:eastAsia="Arial" w:cs="Arial"/>
          <w:color w:val="auto"/>
          <w:spacing w:val="-1"/>
          <w:sz w:val="24"/>
          <w:szCs w:val="24"/>
        </w:rPr>
        <w:t xml:space="preserve"> </w:t>
      </w:r>
      <w:r w:rsidR="009B7877" w:rsidRPr="00D52B8E">
        <w:rPr>
          <w:rFonts w:eastAsia="Arial" w:cs="Arial"/>
          <w:color w:val="auto"/>
          <w:sz w:val="24"/>
          <w:szCs w:val="24"/>
        </w:rPr>
        <w:t>ob</w:t>
      </w:r>
      <w:r w:rsidR="009B7877" w:rsidRPr="00D52B8E">
        <w:rPr>
          <w:rFonts w:eastAsia="Arial" w:cs="Arial"/>
          <w:color w:val="auto"/>
          <w:spacing w:val="1"/>
          <w:sz w:val="24"/>
          <w:szCs w:val="24"/>
        </w:rPr>
        <w:t>m</w:t>
      </w:r>
      <w:r w:rsidR="009B7877" w:rsidRPr="00D52B8E">
        <w:rPr>
          <w:rFonts w:eastAsia="Arial" w:cs="Arial"/>
          <w:color w:val="auto"/>
          <w:sz w:val="24"/>
          <w:szCs w:val="24"/>
        </w:rPr>
        <w:t>o</w:t>
      </w:r>
      <w:r w:rsidR="009B7877" w:rsidRPr="00D52B8E">
        <w:rPr>
          <w:rFonts w:eastAsia="Arial" w:cs="Arial"/>
          <w:color w:val="auto"/>
          <w:spacing w:val="-2"/>
          <w:sz w:val="24"/>
          <w:szCs w:val="24"/>
        </w:rPr>
        <w:t>č</w:t>
      </w:r>
      <w:r w:rsidR="009B7877" w:rsidRPr="00D52B8E">
        <w:rPr>
          <w:rFonts w:eastAsia="Arial" w:cs="Arial"/>
          <w:color w:val="auto"/>
          <w:spacing w:val="1"/>
          <w:sz w:val="24"/>
          <w:szCs w:val="24"/>
        </w:rPr>
        <w:t>j</w:t>
      </w:r>
      <w:r w:rsidR="009B7877" w:rsidRPr="00D52B8E">
        <w:rPr>
          <w:rFonts w:eastAsia="Arial" w:cs="Arial"/>
          <w:color w:val="auto"/>
          <w:sz w:val="24"/>
          <w:szCs w:val="24"/>
        </w:rPr>
        <w:t xml:space="preserve">e zajema </w:t>
      </w:r>
      <w:r w:rsidR="009B7877" w:rsidRPr="00D52B8E">
        <w:rPr>
          <w:color w:val="auto"/>
          <w:sz w:val="24"/>
          <w:szCs w:val="24"/>
        </w:rPr>
        <w:t>32.699,95 m</w:t>
      </w:r>
      <w:r w:rsidR="009B7877" w:rsidRPr="00D52B8E">
        <w:rPr>
          <w:color w:val="auto"/>
          <w:sz w:val="24"/>
          <w:szCs w:val="24"/>
          <w:vertAlign w:val="superscript"/>
        </w:rPr>
        <w:t>2</w:t>
      </w:r>
      <w:r w:rsidR="009B7877" w:rsidRPr="00D52B8E">
        <w:rPr>
          <w:color w:val="auto"/>
          <w:sz w:val="24"/>
          <w:szCs w:val="24"/>
        </w:rPr>
        <w:t>,</w:t>
      </w:r>
      <w:r w:rsidR="009B7877" w:rsidRPr="00D52B8E">
        <w:rPr>
          <w:rFonts w:eastAsia="Arial" w:cs="Arial"/>
          <w:color w:val="auto"/>
          <w:sz w:val="24"/>
          <w:szCs w:val="24"/>
        </w:rPr>
        <w:t xml:space="preserve"> </w:t>
      </w:r>
      <w:r w:rsidR="00301F5A" w:rsidRPr="00D52B8E">
        <w:rPr>
          <w:rFonts w:eastAsia="Arial" w:cs="Arial"/>
          <w:color w:val="auto"/>
          <w:sz w:val="24"/>
          <w:szCs w:val="24"/>
        </w:rPr>
        <w:t xml:space="preserve">tj. </w:t>
      </w:r>
      <w:r w:rsidR="009B7877" w:rsidRPr="00D52B8E">
        <w:rPr>
          <w:rFonts w:eastAsia="Arial" w:cs="Arial"/>
          <w:color w:val="auto"/>
          <w:sz w:val="24"/>
          <w:szCs w:val="24"/>
        </w:rPr>
        <w:t xml:space="preserve">predvsem poslovne prostore, </w:t>
      </w:r>
      <w:r w:rsidR="009B7877" w:rsidRPr="00D52B8E">
        <w:rPr>
          <w:rFonts w:eastAsia="Arial" w:cs="Arial"/>
          <w:color w:val="auto"/>
          <w:spacing w:val="2"/>
          <w:sz w:val="24"/>
          <w:szCs w:val="24"/>
        </w:rPr>
        <w:t>k</w:t>
      </w:r>
      <w:r w:rsidR="009B7877" w:rsidRPr="00D52B8E">
        <w:rPr>
          <w:rFonts w:eastAsia="Arial" w:cs="Arial"/>
          <w:color w:val="auto"/>
          <w:sz w:val="24"/>
          <w:szCs w:val="24"/>
        </w:rPr>
        <w:t>i</w:t>
      </w:r>
      <w:r w:rsidR="009B7877" w:rsidRPr="00D52B8E">
        <w:rPr>
          <w:rFonts w:eastAsia="Arial" w:cs="Arial"/>
          <w:color w:val="auto"/>
          <w:spacing w:val="1"/>
          <w:sz w:val="24"/>
          <w:szCs w:val="24"/>
        </w:rPr>
        <w:t xml:space="preserve"> j</w:t>
      </w:r>
      <w:r w:rsidR="009B7877" w:rsidRPr="00D52B8E">
        <w:rPr>
          <w:rFonts w:eastAsia="Arial" w:cs="Arial"/>
          <w:color w:val="auto"/>
          <w:spacing w:val="-1"/>
          <w:sz w:val="24"/>
          <w:szCs w:val="24"/>
        </w:rPr>
        <w:t>i</w:t>
      </w:r>
      <w:r w:rsidR="009B7877" w:rsidRPr="00D52B8E">
        <w:rPr>
          <w:rFonts w:eastAsia="Arial" w:cs="Arial"/>
          <w:color w:val="auto"/>
          <w:sz w:val="24"/>
          <w:szCs w:val="24"/>
        </w:rPr>
        <w:t>h</w:t>
      </w:r>
      <w:r w:rsidR="009B7877" w:rsidRPr="00D52B8E">
        <w:rPr>
          <w:rFonts w:eastAsia="Arial" w:cs="Arial"/>
          <w:color w:val="auto"/>
          <w:spacing w:val="4"/>
          <w:sz w:val="24"/>
          <w:szCs w:val="24"/>
        </w:rPr>
        <w:t xml:space="preserve"> </w:t>
      </w:r>
      <w:r w:rsidR="009B7877" w:rsidRPr="00D52B8E">
        <w:rPr>
          <w:rFonts w:eastAsia="Arial" w:cs="Arial"/>
          <w:color w:val="auto"/>
          <w:spacing w:val="1"/>
          <w:sz w:val="24"/>
          <w:szCs w:val="24"/>
        </w:rPr>
        <w:t>j</w:t>
      </w:r>
      <w:r w:rsidR="009B7877" w:rsidRPr="00D52B8E">
        <w:rPr>
          <w:rFonts w:eastAsia="Arial" w:cs="Arial"/>
          <w:color w:val="auto"/>
          <w:sz w:val="24"/>
          <w:szCs w:val="24"/>
        </w:rPr>
        <w:t>e</w:t>
      </w:r>
      <w:r w:rsidR="009B7877" w:rsidRPr="00D52B8E">
        <w:rPr>
          <w:rFonts w:eastAsia="Arial" w:cs="Arial"/>
          <w:color w:val="auto"/>
          <w:spacing w:val="2"/>
          <w:sz w:val="24"/>
          <w:szCs w:val="24"/>
        </w:rPr>
        <w:t xml:space="preserve"> zlasti </w:t>
      </w:r>
      <w:r w:rsidR="009B7877" w:rsidRPr="00D52B8E">
        <w:rPr>
          <w:rFonts w:eastAsia="Arial" w:cs="Arial"/>
          <w:color w:val="auto"/>
          <w:spacing w:val="-2"/>
          <w:sz w:val="24"/>
          <w:szCs w:val="24"/>
        </w:rPr>
        <w:t>z</w:t>
      </w:r>
      <w:r w:rsidR="009B7877" w:rsidRPr="00D52B8E">
        <w:rPr>
          <w:rFonts w:eastAsia="Arial" w:cs="Arial"/>
          <w:color w:val="auto"/>
          <w:sz w:val="24"/>
          <w:szCs w:val="24"/>
        </w:rPr>
        <w:t>a</w:t>
      </w:r>
      <w:r w:rsidR="009B7877" w:rsidRPr="00D52B8E">
        <w:rPr>
          <w:rFonts w:eastAsia="Arial" w:cs="Arial"/>
          <w:color w:val="auto"/>
          <w:spacing w:val="4"/>
          <w:sz w:val="24"/>
          <w:szCs w:val="24"/>
        </w:rPr>
        <w:t xml:space="preserve"> </w:t>
      </w:r>
      <w:r w:rsidR="009B7877" w:rsidRPr="00D52B8E">
        <w:rPr>
          <w:rFonts w:eastAsia="Arial" w:cs="Arial"/>
          <w:color w:val="auto"/>
          <w:sz w:val="24"/>
          <w:szCs w:val="24"/>
        </w:rPr>
        <w:t>na</w:t>
      </w:r>
      <w:r w:rsidR="009B7877" w:rsidRPr="00D52B8E">
        <w:rPr>
          <w:rFonts w:eastAsia="Arial" w:cs="Arial"/>
          <w:color w:val="auto"/>
          <w:spacing w:val="-2"/>
          <w:sz w:val="24"/>
          <w:szCs w:val="24"/>
        </w:rPr>
        <w:t>m</w:t>
      </w:r>
      <w:r w:rsidR="009B7877" w:rsidRPr="00D52B8E">
        <w:rPr>
          <w:rFonts w:eastAsia="Arial" w:cs="Arial"/>
          <w:color w:val="auto"/>
          <w:sz w:val="24"/>
          <w:szCs w:val="24"/>
        </w:rPr>
        <w:t>en</w:t>
      </w:r>
      <w:r w:rsidR="009B7877" w:rsidRPr="00D52B8E">
        <w:rPr>
          <w:rFonts w:eastAsia="Arial" w:cs="Arial"/>
          <w:color w:val="auto"/>
          <w:spacing w:val="4"/>
          <w:sz w:val="24"/>
          <w:szCs w:val="24"/>
        </w:rPr>
        <w:t xml:space="preserve"> </w:t>
      </w:r>
      <w:r w:rsidR="009B7877" w:rsidRPr="00D52B8E">
        <w:rPr>
          <w:rFonts w:eastAsia="Arial" w:cs="Arial"/>
          <w:color w:val="auto"/>
          <w:sz w:val="24"/>
          <w:szCs w:val="24"/>
        </w:rPr>
        <w:t>up</w:t>
      </w:r>
      <w:r w:rsidR="009B7877" w:rsidRPr="00D52B8E">
        <w:rPr>
          <w:rFonts w:eastAsia="Arial" w:cs="Arial"/>
          <w:color w:val="auto"/>
          <w:spacing w:val="1"/>
          <w:sz w:val="24"/>
          <w:szCs w:val="24"/>
        </w:rPr>
        <w:t>r</w:t>
      </w:r>
      <w:r w:rsidR="009B7877" w:rsidRPr="00D52B8E">
        <w:rPr>
          <w:rFonts w:eastAsia="Arial" w:cs="Arial"/>
          <w:color w:val="auto"/>
          <w:sz w:val="24"/>
          <w:szCs w:val="24"/>
        </w:rPr>
        <w:t>a</w:t>
      </w:r>
      <w:r w:rsidR="009B7877" w:rsidRPr="00D52B8E">
        <w:rPr>
          <w:rFonts w:eastAsia="Arial" w:cs="Arial"/>
          <w:color w:val="auto"/>
          <w:spacing w:val="-2"/>
          <w:sz w:val="24"/>
          <w:szCs w:val="24"/>
        </w:rPr>
        <w:t>v</w:t>
      </w:r>
      <w:r w:rsidR="009B7877" w:rsidRPr="00D52B8E">
        <w:rPr>
          <w:rFonts w:eastAsia="Arial" w:cs="Arial"/>
          <w:color w:val="auto"/>
          <w:sz w:val="24"/>
          <w:szCs w:val="24"/>
        </w:rPr>
        <w:t>ne</w:t>
      </w:r>
      <w:r w:rsidR="009B7877" w:rsidRPr="00D52B8E">
        <w:rPr>
          <w:rFonts w:eastAsia="Arial" w:cs="Arial"/>
          <w:color w:val="auto"/>
          <w:spacing w:val="4"/>
          <w:sz w:val="24"/>
          <w:szCs w:val="24"/>
        </w:rPr>
        <w:t xml:space="preserve"> </w:t>
      </w:r>
      <w:r w:rsidR="009B7877" w:rsidRPr="00D52B8E">
        <w:rPr>
          <w:rFonts w:eastAsia="Arial" w:cs="Arial"/>
          <w:color w:val="auto"/>
          <w:spacing w:val="-1"/>
          <w:sz w:val="24"/>
          <w:szCs w:val="24"/>
        </w:rPr>
        <w:t>i</w:t>
      </w:r>
      <w:r w:rsidR="009B7877" w:rsidRPr="00D52B8E">
        <w:rPr>
          <w:rFonts w:eastAsia="Arial" w:cs="Arial"/>
          <w:color w:val="auto"/>
          <w:sz w:val="24"/>
          <w:szCs w:val="24"/>
        </w:rPr>
        <w:t>n</w:t>
      </w:r>
      <w:r w:rsidR="009B7877" w:rsidRPr="00D52B8E">
        <w:rPr>
          <w:rFonts w:eastAsia="Arial" w:cs="Arial"/>
          <w:color w:val="auto"/>
          <w:spacing w:val="4"/>
          <w:sz w:val="24"/>
          <w:szCs w:val="24"/>
        </w:rPr>
        <w:t xml:space="preserve"> </w:t>
      </w:r>
      <w:r w:rsidR="009B7877" w:rsidRPr="00D52B8E">
        <w:rPr>
          <w:rFonts w:eastAsia="Arial" w:cs="Arial"/>
          <w:color w:val="auto"/>
          <w:sz w:val="24"/>
          <w:szCs w:val="24"/>
        </w:rPr>
        <w:t>p</w:t>
      </w:r>
      <w:r w:rsidR="009B7877" w:rsidRPr="00D52B8E">
        <w:rPr>
          <w:rFonts w:eastAsia="Arial" w:cs="Arial"/>
          <w:color w:val="auto"/>
          <w:spacing w:val="-1"/>
          <w:sz w:val="24"/>
          <w:szCs w:val="24"/>
        </w:rPr>
        <w:t>i</w:t>
      </w:r>
      <w:r w:rsidR="009B7877" w:rsidRPr="00D52B8E">
        <w:rPr>
          <w:rFonts w:eastAsia="Arial" w:cs="Arial"/>
          <w:color w:val="auto"/>
          <w:sz w:val="24"/>
          <w:szCs w:val="24"/>
        </w:rPr>
        <w:t>sa</w:t>
      </w:r>
      <w:r w:rsidR="009B7877" w:rsidRPr="00D52B8E">
        <w:rPr>
          <w:rFonts w:eastAsia="Arial" w:cs="Arial"/>
          <w:color w:val="auto"/>
          <w:spacing w:val="1"/>
          <w:sz w:val="24"/>
          <w:szCs w:val="24"/>
        </w:rPr>
        <w:t>r</w:t>
      </w:r>
      <w:r w:rsidR="009B7877" w:rsidRPr="00D52B8E">
        <w:rPr>
          <w:rFonts w:eastAsia="Arial" w:cs="Arial"/>
          <w:color w:val="auto"/>
          <w:sz w:val="24"/>
          <w:szCs w:val="24"/>
        </w:rPr>
        <w:t>n</w:t>
      </w:r>
      <w:r w:rsidR="009B7877" w:rsidRPr="00D52B8E">
        <w:rPr>
          <w:rFonts w:eastAsia="Arial" w:cs="Arial"/>
          <w:color w:val="auto"/>
          <w:spacing w:val="-1"/>
          <w:sz w:val="24"/>
          <w:szCs w:val="24"/>
        </w:rPr>
        <w:t>i</w:t>
      </w:r>
      <w:r w:rsidR="009B7877" w:rsidRPr="00D52B8E">
        <w:rPr>
          <w:rFonts w:eastAsia="Arial" w:cs="Arial"/>
          <w:color w:val="auto"/>
          <w:spacing w:val="-2"/>
          <w:sz w:val="24"/>
          <w:szCs w:val="24"/>
        </w:rPr>
        <w:t>š</w:t>
      </w:r>
      <w:r w:rsidR="009B7877" w:rsidRPr="00D52B8E">
        <w:rPr>
          <w:rFonts w:eastAsia="Arial" w:cs="Arial"/>
          <w:color w:val="auto"/>
          <w:spacing w:val="2"/>
          <w:sz w:val="24"/>
          <w:szCs w:val="24"/>
        </w:rPr>
        <w:t>k</w:t>
      </w:r>
      <w:r w:rsidR="009B7877" w:rsidRPr="00D52B8E">
        <w:rPr>
          <w:rFonts w:eastAsia="Arial" w:cs="Arial"/>
          <w:color w:val="auto"/>
          <w:sz w:val="24"/>
          <w:szCs w:val="24"/>
        </w:rPr>
        <w:t>e</w:t>
      </w:r>
      <w:r w:rsidR="009B7877" w:rsidRPr="00D52B8E">
        <w:rPr>
          <w:rFonts w:eastAsia="Arial" w:cs="Arial"/>
          <w:color w:val="auto"/>
          <w:spacing w:val="1"/>
          <w:sz w:val="24"/>
          <w:szCs w:val="24"/>
        </w:rPr>
        <w:t xml:space="preserve"> r</w:t>
      </w:r>
      <w:r w:rsidR="009B7877" w:rsidRPr="00D52B8E">
        <w:rPr>
          <w:rFonts w:eastAsia="Arial" w:cs="Arial"/>
          <w:color w:val="auto"/>
          <w:sz w:val="24"/>
          <w:szCs w:val="24"/>
        </w:rPr>
        <w:t>abe</w:t>
      </w:r>
      <w:r w:rsidR="009B7877" w:rsidRPr="00D52B8E">
        <w:rPr>
          <w:rFonts w:eastAsia="Arial" w:cs="Arial"/>
          <w:color w:val="auto"/>
          <w:spacing w:val="3"/>
          <w:sz w:val="24"/>
          <w:szCs w:val="24"/>
        </w:rPr>
        <w:t xml:space="preserve"> </w:t>
      </w:r>
      <w:r w:rsidR="009B7877" w:rsidRPr="00D52B8E">
        <w:rPr>
          <w:rFonts w:eastAsia="Arial" w:cs="Arial"/>
          <w:color w:val="auto"/>
          <w:sz w:val="24"/>
          <w:szCs w:val="24"/>
        </w:rPr>
        <w:t>na</w:t>
      </w:r>
      <w:r w:rsidR="009B7877" w:rsidRPr="00D52B8E">
        <w:rPr>
          <w:rFonts w:eastAsia="Arial" w:cs="Arial"/>
          <w:color w:val="auto"/>
          <w:spacing w:val="1"/>
          <w:sz w:val="24"/>
          <w:szCs w:val="24"/>
        </w:rPr>
        <w:t>r</w:t>
      </w:r>
      <w:r w:rsidR="009B7877" w:rsidRPr="00D52B8E">
        <w:rPr>
          <w:rFonts w:eastAsia="Arial" w:cs="Arial"/>
          <w:color w:val="auto"/>
          <w:sz w:val="24"/>
          <w:szCs w:val="24"/>
        </w:rPr>
        <w:t>očn</w:t>
      </w:r>
      <w:r w:rsidR="009B7877" w:rsidRPr="00D52B8E">
        <w:rPr>
          <w:rFonts w:eastAsia="Arial" w:cs="Arial"/>
          <w:color w:val="auto"/>
          <w:spacing w:val="-3"/>
          <w:sz w:val="24"/>
          <w:szCs w:val="24"/>
        </w:rPr>
        <w:t>i</w:t>
      </w:r>
      <w:r w:rsidR="009B7877" w:rsidRPr="00D52B8E">
        <w:rPr>
          <w:rFonts w:eastAsia="Arial" w:cs="Arial"/>
          <w:color w:val="auto"/>
          <w:sz w:val="24"/>
          <w:szCs w:val="24"/>
        </w:rPr>
        <w:t>k</w:t>
      </w:r>
      <w:r w:rsidR="009B7877" w:rsidRPr="00D52B8E">
        <w:rPr>
          <w:rFonts w:eastAsia="Arial" w:cs="Arial"/>
          <w:color w:val="auto"/>
          <w:spacing w:val="4"/>
          <w:sz w:val="24"/>
          <w:szCs w:val="24"/>
        </w:rPr>
        <w:t xml:space="preserve"> </w:t>
      </w:r>
      <w:r w:rsidR="009B7877" w:rsidRPr="00D52B8E">
        <w:rPr>
          <w:rFonts w:eastAsia="Arial" w:cs="Arial"/>
          <w:color w:val="auto"/>
          <w:sz w:val="24"/>
          <w:szCs w:val="24"/>
        </w:rPr>
        <w:t>oddal</w:t>
      </w:r>
      <w:r w:rsidR="009B7877" w:rsidRPr="00D52B8E">
        <w:rPr>
          <w:rFonts w:eastAsia="Arial" w:cs="Arial"/>
          <w:color w:val="auto"/>
          <w:spacing w:val="4"/>
          <w:sz w:val="24"/>
          <w:szCs w:val="24"/>
        </w:rPr>
        <w:t xml:space="preserve"> </w:t>
      </w:r>
      <w:r w:rsidR="009B7877" w:rsidRPr="00D52B8E">
        <w:rPr>
          <w:rFonts w:eastAsia="Arial" w:cs="Arial"/>
          <w:color w:val="auto"/>
          <w:sz w:val="24"/>
          <w:szCs w:val="24"/>
        </w:rPr>
        <w:t>v</w:t>
      </w:r>
      <w:r w:rsidR="009B7877" w:rsidRPr="00D52B8E">
        <w:rPr>
          <w:rFonts w:eastAsia="Arial" w:cs="Arial"/>
          <w:color w:val="auto"/>
          <w:spacing w:val="2"/>
          <w:sz w:val="24"/>
          <w:szCs w:val="24"/>
        </w:rPr>
        <w:t xml:space="preserve"> </w:t>
      </w:r>
      <w:r w:rsidR="009B7877" w:rsidRPr="00D52B8E">
        <w:rPr>
          <w:rFonts w:eastAsia="Arial" w:cs="Arial"/>
          <w:color w:val="auto"/>
          <w:spacing w:val="-3"/>
          <w:sz w:val="24"/>
          <w:szCs w:val="24"/>
        </w:rPr>
        <w:t>n</w:t>
      </w:r>
      <w:r w:rsidR="009B7877" w:rsidRPr="00D52B8E">
        <w:rPr>
          <w:rFonts w:eastAsia="Arial" w:cs="Arial"/>
          <w:color w:val="auto"/>
          <w:sz w:val="24"/>
          <w:szCs w:val="24"/>
        </w:rPr>
        <w:t>a</w:t>
      </w:r>
      <w:r w:rsidR="009B7877" w:rsidRPr="00D52B8E">
        <w:rPr>
          <w:rFonts w:eastAsia="Arial" w:cs="Arial"/>
          <w:color w:val="auto"/>
          <w:spacing w:val="1"/>
          <w:sz w:val="24"/>
          <w:szCs w:val="24"/>
        </w:rPr>
        <w:t>j</w:t>
      </w:r>
      <w:r w:rsidR="009B7877" w:rsidRPr="00D52B8E">
        <w:rPr>
          <w:rFonts w:eastAsia="Arial" w:cs="Arial"/>
          <w:color w:val="auto"/>
          <w:sz w:val="24"/>
          <w:szCs w:val="24"/>
        </w:rPr>
        <w:t>em in jih uporabljajo</w:t>
      </w:r>
      <w:r w:rsidR="009B7877" w:rsidRPr="00D52B8E">
        <w:rPr>
          <w:rFonts w:eastAsia="Arial" w:cs="Arial"/>
          <w:color w:val="auto"/>
          <w:spacing w:val="3"/>
          <w:sz w:val="24"/>
          <w:szCs w:val="24"/>
        </w:rPr>
        <w:t xml:space="preserve"> </w:t>
      </w:r>
      <w:r w:rsidR="009B7877" w:rsidRPr="00D52B8E">
        <w:rPr>
          <w:rFonts w:eastAsia="Arial" w:cs="Arial"/>
          <w:color w:val="auto"/>
          <w:spacing w:val="-4"/>
          <w:sz w:val="24"/>
          <w:szCs w:val="24"/>
        </w:rPr>
        <w:t>M</w:t>
      </w:r>
      <w:r w:rsidR="009B7877" w:rsidRPr="00D52B8E">
        <w:rPr>
          <w:rFonts w:eastAsia="Arial" w:cs="Arial"/>
          <w:color w:val="auto"/>
          <w:spacing w:val="-1"/>
          <w:sz w:val="24"/>
          <w:szCs w:val="24"/>
        </w:rPr>
        <w:t>i</w:t>
      </w:r>
      <w:r w:rsidR="009B7877" w:rsidRPr="00D52B8E">
        <w:rPr>
          <w:rFonts w:eastAsia="Arial" w:cs="Arial"/>
          <w:color w:val="auto"/>
          <w:sz w:val="24"/>
          <w:szCs w:val="24"/>
        </w:rPr>
        <w:t>n</w:t>
      </w:r>
      <w:r w:rsidR="009B7877" w:rsidRPr="00D52B8E">
        <w:rPr>
          <w:rFonts w:eastAsia="Arial" w:cs="Arial"/>
          <w:color w:val="auto"/>
          <w:spacing w:val="-1"/>
          <w:sz w:val="24"/>
          <w:szCs w:val="24"/>
        </w:rPr>
        <w:t>i</w:t>
      </w:r>
      <w:r w:rsidR="009B7877" w:rsidRPr="00D52B8E">
        <w:rPr>
          <w:rFonts w:eastAsia="Arial" w:cs="Arial"/>
          <w:color w:val="auto"/>
          <w:sz w:val="24"/>
          <w:szCs w:val="24"/>
        </w:rPr>
        <w:t>s</w:t>
      </w:r>
      <w:r w:rsidR="009B7877" w:rsidRPr="00D52B8E">
        <w:rPr>
          <w:rFonts w:eastAsia="Arial" w:cs="Arial"/>
          <w:color w:val="auto"/>
          <w:spacing w:val="1"/>
          <w:sz w:val="24"/>
          <w:szCs w:val="24"/>
        </w:rPr>
        <w:t>tr</w:t>
      </w:r>
      <w:r w:rsidR="009B7877" w:rsidRPr="00D52B8E">
        <w:rPr>
          <w:rFonts w:eastAsia="Arial" w:cs="Arial"/>
          <w:color w:val="auto"/>
          <w:sz w:val="24"/>
          <w:szCs w:val="24"/>
        </w:rPr>
        <w:t>s</w:t>
      </w:r>
      <w:r w:rsidR="009B7877" w:rsidRPr="00D52B8E">
        <w:rPr>
          <w:rFonts w:eastAsia="Arial" w:cs="Arial"/>
          <w:color w:val="auto"/>
          <w:spacing w:val="1"/>
          <w:sz w:val="24"/>
          <w:szCs w:val="24"/>
        </w:rPr>
        <w:t>t</w:t>
      </w:r>
      <w:r w:rsidR="009B7877" w:rsidRPr="00D52B8E">
        <w:rPr>
          <w:rFonts w:eastAsia="Arial" w:cs="Arial"/>
          <w:color w:val="auto"/>
          <w:spacing w:val="-2"/>
          <w:sz w:val="24"/>
          <w:szCs w:val="24"/>
        </w:rPr>
        <w:t>vo</w:t>
      </w:r>
      <w:r w:rsidR="009B7877" w:rsidRPr="00D52B8E">
        <w:rPr>
          <w:rFonts w:eastAsia="Arial" w:cs="Arial"/>
          <w:color w:val="auto"/>
          <w:spacing w:val="4"/>
          <w:sz w:val="24"/>
          <w:szCs w:val="24"/>
        </w:rPr>
        <w:t xml:space="preserve"> </w:t>
      </w:r>
      <w:r w:rsidR="009B7877" w:rsidRPr="00D52B8E">
        <w:rPr>
          <w:rFonts w:eastAsia="Arial" w:cs="Arial"/>
          <w:color w:val="auto"/>
          <w:spacing w:val="-2"/>
          <w:sz w:val="24"/>
          <w:szCs w:val="24"/>
        </w:rPr>
        <w:t>z</w:t>
      </w:r>
      <w:r w:rsidR="009B7877" w:rsidRPr="00D52B8E">
        <w:rPr>
          <w:rFonts w:eastAsia="Arial" w:cs="Arial"/>
          <w:color w:val="auto"/>
          <w:sz w:val="24"/>
          <w:szCs w:val="24"/>
        </w:rPr>
        <w:t>a no</w:t>
      </w:r>
      <w:r w:rsidR="009B7877" w:rsidRPr="00D52B8E">
        <w:rPr>
          <w:rFonts w:eastAsia="Arial" w:cs="Arial"/>
          <w:color w:val="auto"/>
          <w:spacing w:val="1"/>
          <w:sz w:val="24"/>
          <w:szCs w:val="24"/>
        </w:rPr>
        <w:t>tr</w:t>
      </w:r>
      <w:r w:rsidR="009B7877" w:rsidRPr="00D52B8E">
        <w:rPr>
          <w:rFonts w:eastAsia="Arial" w:cs="Arial"/>
          <w:color w:val="auto"/>
          <w:sz w:val="24"/>
          <w:szCs w:val="24"/>
        </w:rPr>
        <w:t>a</w:t>
      </w:r>
      <w:r w:rsidR="009B7877" w:rsidRPr="00D52B8E">
        <w:rPr>
          <w:rFonts w:eastAsia="Arial" w:cs="Arial"/>
          <w:color w:val="auto"/>
          <w:spacing w:val="-3"/>
          <w:sz w:val="24"/>
          <w:szCs w:val="24"/>
        </w:rPr>
        <w:t>n</w:t>
      </w:r>
      <w:r w:rsidR="009B7877" w:rsidRPr="00D52B8E">
        <w:rPr>
          <w:rFonts w:eastAsia="Arial" w:cs="Arial"/>
          <w:color w:val="auto"/>
          <w:spacing w:val="1"/>
          <w:sz w:val="24"/>
          <w:szCs w:val="24"/>
        </w:rPr>
        <w:t>j</w:t>
      </w:r>
      <w:r w:rsidR="009B7877" w:rsidRPr="00D52B8E">
        <w:rPr>
          <w:rFonts w:eastAsia="Arial" w:cs="Arial"/>
          <w:color w:val="auto"/>
          <w:sz w:val="24"/>
          <w:szCs w:val="24"/>
        </w:rPr>
        <w:t xml:space="preserve">e </w:t>
      </w:r>
      <w:r w:rsidR="009B7877" w:rsidRPr="00D52B8E">
        <w:rPr>
          <w:rFonts w:eastAsia="Arial" w:cs="Arial"/>
          <w:color w:val="auto"/>
          <w:spacing w:val="-2"/>
          <w:sz w:val="24"/>
          <w:szCs w:val="24"/>
        </w:rPr>
        <w:t>z</w:t>
      </w:r>
      <w:r w:rsidR="009B7877" w:rsidRPr="00D52B8E">
        <w:rPr>
          <w:rFonts w:eastAsia="Arial" w:cs="Arial"/>
          <w:color w:val="auto"/>
          <w:sz w:val="24"/>
          <w:szCs w:val="24"/>
        </w:rPr>
        <w:t>ade</w:t>
      </w:r>
      <w:r w:rsidR="009B7877" w:rsidRPr="00D52B8E">
        <w:rPr>
          <w:rFonts w:eastAsia="Arial" w:cs="Arial"/>
          <w:color w:val="auto"/>
          <w:spacing w:val="-2"/>
          <w:sz w:val="24"/>
          <w:szCs w:val="24"/>
        </w:rPr>
        <w:t>v</w:t>
      </w:r>
      <w:r w:rsidR="009B7877" w:rsidRPr="00D52B8E">
        <w:rPr>
          <w:rFonts w:eastAsia="Arial" w:cs="Arial"/>
          <w:color w:val="auto"/>
          <w:sz w:val="24"/>
          <w:szCs w:val="24"/>
        </w:rPr>
        <w:t>e,</w:t>
      </w:r>
      <w:r w:rsidR="009B7877" w:rsidRPr="00D52B8E">
        <w:rPr>
          <w:rFonts w:eastAsia="Arial" w:cs="Arial"/>
          <w:color w:val="auto"/>
          <w:spacing w:val="2"/>
          <w:sz w:val="24"/>
          <w:szCs w:val="24"/>
        </w:rPr>
        <w:t xml:space="preserve"> </w:t>
      </w:r>
      <w:r w:rsidR="009B7877" w:rsidRPr="00D52B8E">
        <w:rPr>
          <w:rFonts w:eastAsia="Arial" w:cs="Arial"/>
          <w:color w:val="auto"/>
          <w:spacing w:val="-1"/>
          <w:sz w:val="24"/>
          <w:szCs w:val="24"/>
        </w:rPr>
        <w:t>P</w:t>
      </w:r>
      <w:r w:rsidR="009B7877" w:rsidRPr="00D52B8E">
        <w:rPr>
          <w:rFonts w:eastAsia="Arial" w:cs="Arial"/>
          <w:color w:val="auto"/>
          <w:sz w:val="24"/>
          <w:szCs w:val="24"/>
        </w:rPr>
        <w:t>o</w:t>
      </w:r>
      <w:r w:rsidR="009B7877" w:rsidRPr="00D52B8E">
        <w:rPr>
          <w:rFonts w:eastAsia="Arial" w:cs="Arial"/>
          <w:color w:val="auto"/>
          <w:spacing w:val="-1"/>
          <w:sz w:val="24"/>
          <w:szCs w:val="24"/>
        </w:rPr>
        <w:t>li</w:t>
      </w:r>
      <w:r w:rsidR="009B7877" w:rsidRPr="00D52B8E">
        <w:rPr>
          <w:rFonts w:eastAsia="Arial" w:cs="Arial"/>
          <w:color w:val="auto"/>
          <w:sz w:val="24"/>
          <w:szCs w:val="24"/>
        </w:rPr>
        <w:t>c</w:t>
      </w:r>
      <w:r w:rsidR="009B7877" w:rsidRPr="00D52B8E">
        <w:rPr>
          <w:rFonts w:eastAsia="Arial" w:cs="Arial"/>
          <w:color w:val="auto"/>
          <w:spacing w:val="-1"/>
          <w:sz w:val="24"/>
          <w:szCs w:val="24"/>
        </w:rPr>
        <w:t>i</w:t>
      </w:r>
      <w:r w:rsidR="009B7877" w:rsidRPr="00D52B8E">
        <w:rPr>
          <w:rFonts w:eastAsia="Arial" w:cs="Arial"/>
          <w:color w:val="auto"/>
          <w:spacing w:val="1"/>
          <w:sz w:val="24"/>
          <w:szCs w:val="24"/>
        </w:rPr>
        <w:t>ja</w:t>
      </w:r>
      <w:r w:rsidR="009B7877" w:rsidRPr="00D52B8E">
        <w:rPr>
          <w:rFonts w:eastAsia="Arial" w:cs="Arial"/>
          <w:color w:val="auto"/>
          <w:sz w:val="24"/>
          <w:szCs w:val="24"/>
        </w:rPr>
        <w:t>,</w:t>
      </w:r>
      <w:r w:rsidR="009B7877" w:rsidRPr="00D52B8E">
        <w:rPr>
          <w:rFonts w:eastAsia="Arial" w:cs="Arial"/>
          <w:color w:val="auto"/>
          <w:spacing w:val="2"/>
          <w:sz w:val="24"/>
          <w:szCs w:val="24"/>
        </w:rPr>
        <w:t xml:space="preserve"> </w:t>
      </w:r>
      <w:r w:rsidR="009B7877" w:rsidRPr="00D52B8E">
        <w:rPr>
          <w:rFonts w:eastAsia="Arial" w:cs="Arial"/>
          <w:color w:val="auto"/>
          <w:spacing w:val="-1"/>
          <w:sz w:val="24"/>
          <w:szCs w:val="24"/>
        </w:rPr>
        <w:t>S</w:t>
      </w:r>
      <w:r w:rsidR="009B7877" w:rsidRPr="00D52B8E">
        <w:rPr>
          <w:rFonts w:eastAsia="Arial" w:cs="Arial"/>
          <w:color w:val="auto"/>
          <w:spacing w:val="1"/>
          <w:sz w:val="24"/>
          <w:szCs w:val="24"/>
        </w:rPr>
        <w:t>t</w:t>
      </w:r>
      <w:r w:rsidR="009B7877" w:rsidRPr="00D52B8E">
        <w:rPr>
          <w:rFonts w:eastAsia="Arial" w:cs="Arial"/>
          <w:color w:val="auto"/>
          <w:sz w:val="24"/>
          <w:szCs w:val="24"/>
        </w:rPr>
        <w:t>a</w:t>
      </w:r>
      <w:r w:rsidR="009B7877" w:rsidRPr="00D52B8E">
        <w:rPr>
          <w:rFonts w:eastAsia="Arial" w:cs="Arial"/>
          <w:color w:val="auto"/>
          <w:spacing w:val="1"/>
          <w:sz w:val="24"/>
          <w:szCs w:val="24"/>
        </w:rPr>
        <w:t>t</w:t>
      </w:r>
      <w:r w:rsidR="009B7877" w:rsidRPr="00D52B8E">
        <w:rPr>
          <w:rFonts w:eastAsia="Arial" w:cs="Arial"/>
          <w:color w:val="auto"/>
          <w:spacing w:val="-1"/>
          <w:sz w:val="24"/>
          <w:szCs w:val="24"/>
        </w:rPr>
        <w:t>i</w:t>
      </w:r>
      <w:r w:rsidR="009B7877" w:rsidRPr="00D52B8E">
        <w:rPr>
          <w:rFonts w:eastAsia="Arial" w:cs="Arial"/>
          <w:color w:val="auto"/>
          <w:sz w:val="24"/>
          <w:szCs w:val="24"/>
        </w:rPr>
        <w:t>s</w:t>
      </w:r>
      <w:r w:rsidR="009B7877" w:rsidRPr="00D52B8E">
        <w:rPr>
          <w:rFonts w:eastAsia="Arial" w:cs="Arial"/>
          <w:color w:val="auto"/>
          <w:spacing w:val="1"/>
          <w:sz w:val="24"/>
          <w:szCs w:val="24"/>
        </w:rPr>
        <w:t>t</w:t>
      </w:r>
      <w:r w:rsidR="009B7877" w:rsidRPr="00D52B8E">
        <w:rPr>
          <w:rFonts w:eastAsia="Arial" w:cs="Arial"/>
          <w:color w:val="auto"/>
          <w:spacing w:val="-1"/>
          <w:sz w:val="24"/>
          <w:szCs w:val="24"/>
        </w:rPr>
        <w:t>i</w:t>
      </w:r>
      <w:r w:rsidR="009B7877" w:rsidRPr="00D52B8E">
        <w:rPr>
          <w:rFonts w:eastAsia="Arial" w:cs="Arial"/>
          <w:color w:val="auto"/>
          <w:sz w:val="24"/>
          <w:szCs w:val="24"/>
        </w:rPr>
        <w:t>čni</w:t>
      </w:r>
      <w:r w:rsidR="009B7877" w:rsidRPr="00D52B8E">
        <w:rPr>
          <w:rFonts w:eastAsia="Arial" w:cs="Arial"/>
          <w:color w:val="auto"/>
          <w:spacing w:val="2"/>
          <w:sz w:val="24"/>
          <w:szCs w:val="24"/>
        </w:rPr>
        <w:t xml:space="preserve"> </w:t>
      </w:r>
      <w:r w:rsidR="009B7877" w:rsidRPr="00D52B8E">
        <w:rPr>
          <w:rFonts w:eastAsia="Arial" w:cs="Arial"/>
          <w:color w:val="auto"/>
          <w:spacing w:val="-3"/>
          <w:sz w:val="24"/>
          <w:szCs w:val="24"/>
        </w:rPr>
        <w:t>u</w:t>
      </w:r>
      <w:r w:rsidR="009B7877" w:rsidRPr="00D52B8E">
        <w:rPr>
          <w:rFonts w:eastAsia="Arial" w:cs="Arial"/>
          <w:color w:val="auto"/>
          <w:spacing w:val="1"/>
          <w:sz w:val="24"/>
          <w:szCs w:val="24"/>
        </w:rPr>
        <w:t>r</w:t>
      </w:r>
      <w:r w:rsidR="009B7877" w:rsidRPr="00D52B8E">
        <w:rPr>
          <w:rFonts w:eastAsia="Arial" w:cs="Arial"/>
          <w:color w:val="auto"/>
          <w:sz w:val="24"/>
          <w:szCs w:val="24"/>
        </w:rPr>
        <w:t xml:space="preserve">ad </w:t>
      </w:r>
      <w:r w:rsidR="009B7877" w:rsidRPr="00D52B8E">
        <w:rPr>
          <w:rFonts w:eastAsia="Arial" w:cs="Arial"/>
          <w:color w:val="auto"/>
          <w:spacing w:val="-1"/>
          <w:sz w:val="24"/>
          <w:szCs w:val="24"/>
        </w:rPr>
        <w:t>R</w:t>
      </w:r>
      <w:r w:rsidR="009B7877" w:rsidRPr="00D52B8E">
        <w:rPr>
          <w:rFonts w:eastAsia="Arial" w:cs="Arial"/>
          <w:color w:val="auto"/>
          <w:sz w:val="24"/>
          <w:szCs w:val="24"/>
        </w:rPr>
        <w:t>e</w:t>
      </w:r>
      <w:r w:rsidR="009B7877" w:rsidRPr="00D52B8E">
        <w:rPr>
          <w:rFonts w:eastAsia="Arial" w:cs="Arial"/>
          <w:color w:val="auto"/>
          <w:spacing w:val="-3"/>
          <w:sz w:val="24"/>
          <w:szCs w:val="24"/>
        </w:rPr>
        <w:t>p</w:t>
      </w:r>
      <w:r w:rsidR="009B7877" w:rsidRPr="00D52B8E">
        <w:rPr>
          <w:rFonts w:eastAsia="Arial" w:cs="Arial"/>
          <w:color w:val="auto"/>
          <w:sz w:val="24"/>
          <w:szCs w:val="24"/>
        </w:rPr>
        <w:t>ub</w:t>
      </w:r>
      <w:r w:rsidR="009B7877" w:rsidRPr="00D52B8E">
        <w:rPr>
          <w:rFonts w:eastAsia="Arial" w:cs="Arial"/>
          <w:color w:val="auto"/>
          <w:spacing w:val="-1"/>
          <w:sz w:val="24"/>
          <w:szCs w:val="24"/>
        </w:rPr>
        <w:t>li</w:t>
      </w:r>
      <w:r w:rsidR="009B7877" w:rsidRPr="00D52B8E">
        <w:rPr>
          <w:rFonts w:eastAsia="Arial" w:cs="Arial"/>
          <w:color w:val="auto"/>
          <w:spacing w:val="2"/>
          <w:sz w:val="24"/>
          <w:szCs w:val="24"/>
        </w:rPr>
        <w:t>k</w:t>
      </w:r>
      <w:r w:rsidR="009B7877" w:rsidRPr="00D52B8E">
        <w:rPr>
          <w:rFonts w:eastAsia="Arial" w:cs="Arial"/>
          <w:color w:val="auto"/>
          <w:sz w:val="24"/>
          <w:szCs w:val="24"/>
        </w:rPr>
        <w:t xml:space="preserve">e </w:t>
      </w:r>
      <w:r w:rsidR="009B7877" w:rsidRPr="00D52B8E">
        <w:rPr>
          <w:rFonts w:eastAsia="Arial" w:cs="Arial"/>
          <w:color w:val="auto"/>
          <w:spacing w:val="-1"/>
          <w:sz w:val="24"/>
          <w:szCs w:val="24"/>
        </w:rPr>
        <w:t>Sl</w:t>
      </w:r>
      <w:r w:rsidR="009B7877" w:rsidRPr="00D52B8E">
        <w:rPr>
          <w:rFonts w:eastAsia="Arial" w:cs="Arial"/>
          <w:color w:val="auto"/>
          <w:sz w:val="24"/>
          <w:szCs w:val="24"/>
        </w:rPr>
        <w:t>o</w:t>
      </w:r>
      <w:r w:rsidR="009B7877" w:rsidRPr="00D52B8E">
        <w:rPr>
          <w:rFonts w:eastAsia="Arial" w:cs="Arial"/>
          <w:color w:val="auto"/>
          <w:spacing w:val="-2"/>
          <w:sz w:val="24"/>
          <w:szCs w:val="24"/>
        </w:rPr>
        <w:t>v</w:t>
      </w:r>
      <w:r w:rsidR="009B7877" w:rsidRPr="00D52B8E">
        <w:rPr>
          <w:rFonts w:eastAsia="Arial" w:cs="Arial"/>
          <w:color w:val="auto"/>
          <w:sz w:val="24"/>
          <w:szCs w:val="24"/>
        </w:rPr>
        <w:t>en</w:t>
      </w:r>
      <w:r w:rsidR="009B7877" w:rsidRPr="00D52B8E">
        <w:rPr>
          <w:rFonts w:eastAsia="Arial" w:cs="Arial"/>
          <w:color w:val="auto"/>
          <w:spacing w:val="-1"/>
          <w:sz w:val="24"/>
          <w:szCs w:val="24"/>
        </w:rPr>
        <w:t>i</w:t>
      </w:r>
      <w:r w:rsidR="009B7877" w:rsidRPr="00D52B8E">
        <w:rPr>
          <w:rFonts w:eastAsia="Arial" w:cs="Arial"/>
          <w:color w:val="auto"/>
          <w:spacing w:val="1"/>
          <w:sz w:val="24"/>
          <w:szCs w:val="24"/>
        </w:rPr>
        <w:t>j</w:t>
      </w:r>
      <w:r w:rsidR="009B7877" w:rsidRPr="00D52B8E">
        <w:rPr>
          <w:rFonts w:eastAsia="Arial" w:cs="Arial"/>
          <w:color w:val="auto"/>
          <w:sz w:val="24"/>
          <w:szCs w:val="24"/>
        </w:rPr>
        <w:t>e,</w:t>
      </w:r>
      <w:r w:rsidR="009B7877" w:rsidRPr="00D52B8E">
        <w:rPr>
          <w:rFonts w:eastAsia="Arial" w:cs="Arial"/>
          <w:color w:val="auto"/>
          <w:spacing w:val="3"/>
          <w:sz w:val="24"/>
          <w:szCs w:val="24"/>
        </w:rPr>
        <w:t xml:space="preserve"> </w:t>
      </w:r>
      <w:r w:rsidR="009B7877" w:rsidRPr="00D52B8E">
        <w:rPr>
          <w:rFonts w:eastAsia="Arial" w:cs="Arial"/>
          <w:color w:val="auto"/>
          <w:spacing w:val="-1"/>
          <w:sz w:val="24"/>
          <w:szCs w:val="24"/>
        </w:rPr>
        <w:t>U</w:t>
      </w:r>
      <w:r w:rsidR="009B7877" w:rsidRPr="00D52B8E">
        <w:rPr>
          <w:rFonts w:eastAsia="Arial" w:cs="Arial"/>
          <w:color w:val="auto"/>
          <w:sz w:val="24"/>
          <w:szCs w:val="24"/>
        </w:rPr>
        <w:t>p</w:t>
      </w:r>
      <w:r w:rsidR="009B7877" w:rsidRPr="00D52B8E">
        <w:rPr>
          <w:rFonts w:eastAsia="Arial" w:cs="Arial"/>
          <w:color w:val="auto"/>
          <w:spacing w:val="1"/>
          <w:sz w:val="24"/>
          <w:szCs w:val="24"/>
        </w:rPr>
        <w:t>r</w:t>
      </w:r>
      <w:r w:rsidR="009B7877" w:rsidRPr="00D52B8E">
        <w:rPr>
          <w:rFonts w:eastAsia="Arial" w:cs="Arial"/>
          <w:color w:val="auto"/>
          <w:sz w:val="24"/>
          <w:szCs w:val="24"/>
        </w:rPr>
        <w:t>a</w:t>
      </w:r>
      <w:r w:rsidR="009B7877" w:rsidRPr="00D52B8E">
        <w:rPr>
          <w:rFonts w:eastAsia="Arial" w:cs="Arial"/>
          <w:color w:val="auto"/>
          <w:spacing w:val="-2"/>
          <w:sz w:val="24"/>
          <w:szCs w:val="24"/>
        </w:rPr>
        <w:t>va</w:t>
      </w:r>
      <w:r w:rsidR="009B7877" w:rsidRPr="00D52B8E">
        <w:rPr>
          <w:rFonts w:eastAsia="Arial" w:cs="Arial"/>
          <w:color w:val="auto"/>
          <w:sz w:val="24"/>
          <w:szCs w:val="24"/>
        </w:rPr>
        <w:t xml:space="preserve"> </w:t>
      </w:r>
      <w:r w:rsidR="009B7877" w:rsidRPr="00D52B8E">
        <w:rPr>
          <w:rFonts w:eastAsia="Arial" w:cs="Arial"/>
          <w:color w:val="auto"/>
          <w:spacing w:val="-1"/>
          <w:sz w:val="24"/>
          <w:szCs w:val="24"/>
        </w:rPr>
        <w:t>R</w:t>
      </w:r>
      <w:r w:rsidR="009B7877" w:rsidRPr="00D52B8E">
        <w:rPr>
          <w:rFonts w:eastAsia="Arial" w:cs="Arial"/>
          <w:color w:val="auto"/>
          <w:sz w:val="24"/>
          <w:szCs w:val="24"/>
        </w:rPr>
        <w:t>epub</w:t>
      </w:r>
      <w:r w:rsidR="009B7877" w:rsidRPr="00D52B8E">
        <w:rPr>
          <w:rFonts w:eastAsia="Arial" w:cs="Arial"/>
          <w:color w:val="auto"/>
          <w:spacing w:val="-1"/>
          <w:sz w:val="24"/>
          <w:szCs w:val="24"/>
        </w:rPr>
        <w:t>li</w:t>
      </w:r>
      <w:r w:rsidR="009B7877" w:rsidRPr="00D52B8E">
        <w:rPr>
          <w:rFonts w:eastAsia="Arial" w:cs="Arial"/>
          <w:color w:val="auto"/>
          <w:spacing w:val="2"/>
          <w:sz w:val="24"/>
          <w:szCs w:val="24"/>
        </w:rPr>
        <w:t>k</w:t>
      </w:r>
      <w:r w:rsidR="009B7877" w:rsidRPr="00D52B8E">
        <w:rPr>
          <w:rFonts w:eastAsia="Arial" w:cs="Arial"/>
          <w:color w:val="auto"/>
          <w:sz w:val="24"/>
          <w:szCs w:val="24"/>
        </w:rPr>
        <w:t xml:space="preserve">e </w:t>
      </w:r>
      <w:r w:rsidR="009B7877" w:rsidRPr="00D52B8E">
        <w:rPr>
          <w:rFonts w:eastAsia="Arial" w:cs="Arial"/>
          <w:color w:val="auto"/>
          <w:spacing w:val="-1"/>
          <w:sz w:val="24"/>
          <w:szCs w:val="24"/>
        </w:rPr>
        <w:t>Sl</w:t>
      </w:r>
      <w:r w:rsidR="009B7877" w:rsidRPr="00D52B8E">
        <w:rPr>
          <w:rFonts w:eastAsia="Arial" w:cs="Arial"/>
          <w:color w:val="auto"/>
          <w:sz w:val="24"/>
          <w:szCs w:val="24"/>
        </w:rPr>
        <w:t>o</w:t>
      </w:r>
      <w:r w:rsidR="009B7877" w:rsidRPr="00D52B8E">
        <w:rPr>
          <w:rFonts w:eastAsia="Arial" w:cs="Arial"/>
          <w:color w:val="auto"/>
          <w:spacing w:val="-2"/>
          <w:sz w:val="24"/>
          <w:szCs w:val="24"/>
        </w:rPr>
        <w:t>v</w:t>
      </w:r>
      <w:r w:rsidR="009B7877" w:rsidRPr="00D52B8E">
        <w:rPr>
          <w:rFonts w:eastAsia="Arial" w:cs="Arial"/>
          <w:color w:val="auto"/>
          <w:sz w:val="24"/>
          <w:szCs w:val="24"/>
        </w:rPr>
        <w:t>en</w:t>
      </w:r>
      <w:r w:rsidR="009B7877" w:rsidRPr="00D52B8E">
        <w:rPr>
          <w:rFonts w:eastAsia="Arial" w:cs="Arial"/>
          <w:color w:val="auto"/>
          <w:spacing w:val="-1"/>
          <w:sz w:val="24"/>
          <w:szCs w:val="24"/>
        </w:rPr>
        <w:t>i</w:t>
      </w:r>
      <w:r w:rsidR="009B7877" w:rsidRPr="00D52B8E">
        <w:rPr>
          <w:rFonts w:eastAsia="Arial" w:cs="Arial"/>
          <w:color w:val="auto"/>
          <w:spacing w:val="1"/>
          <w:sz w:val="24"/>
          <w:szCs w:val="24"/>
        </w:rPr>
        <w:t>j</w:t>
      </w:r>
      <w:r w:rsidR="009B7877" w:rsidRPr="00D52B8E">
        <w:rPr>
          <w:rFonts w:eastAsia="Arial" w:cs="Arial"/>
          <w:color w:val="auto"/>
          <w:sz w:val="24"/>
          <w:szCs w:val="24"/>
        </w:rPr>
        <w:t xml:space="preserve">e </w:t>
      </w:r>
      <w:r w:rsidR="009B7877" w:rsidRPr="00D52B8E">
        <w:rPr>
          <w:rFonts w:eastAsia="Arial" w:cs="Arial"/>
          <w:color w:val="auto"/>
          <w:spacing w:val="-2"/>
          <w:sz w:val="24"/>
          <w:szCs w:val="24"/>
        </w:rPr>
        <w:t>z</w:t>
      </w:r>
      <w:r w:rsidR="009B7877" w:rsidRPr="00D52B8E">
        <w:rPr>
          <w:rFonts w:eastAsia="Arial" w:cs="Arial"/>
          <w:color w:val="auto"/>
          <w:sz w:val="24"/>
          <w:szCs w:val="24"/>
        </w:rPr>
        <w:t>a</w:t>
      </w:r>
      <w:r w:rsidR="009B7877" w:rsidRPr="00D52B8E">
        <w:rPr>
          <w:rFonts w:eastAsia="Arial" w:cs="Arial"/>
          <w:color w:val="auto"/>
          <w:spacing w:val="1"/>
          <w:sz w:val="24"/>
          <w:szCs w:val="24"/>
        </w:rPr>
        <w:t xml:space="preserve"> j</w:t>
      </w:r>
      <w:r w:rsidR="009B7877" w:rsidRPr="00D52B8E">
        <w:rPr>
          <w:rFonts w:eastAsia="Arial" w:cs="Arial"/>
          <w:color w:val="auto"/>
          <w:sz w:val="24"/>
          <w:szCs w:val="24"/>
        </w:rPr>
        <w:t>ed</w:t>
      </w:r>
      <w:r w:rsidR="009B7877" w:rsidRPr="00D52B8E">
        <w:rPr>
          <w:rFonts w:eastAsia="Arial" w:cs="Arial"/>
          <w:color w:val="auto"/>
          <w:spacing w:val="1"/>
          <w:sz w:val="24"/>
          <w:szCs w:val="24"/>
        </w:rPr>
        <w:t>r</w:t>
      </w:r>
      <w:r w:rsidR="009B7877" w:rsidRPr="00D52B8E">
        <w:rPr>
          <w:rFonts w:eastAsia="Arial" w:cs="Arial"/>
          <w:color w:val="auto"/>
          <w:spacing w:val="-2"/>
          <w:sz w:val="24"/>
          <w:szCs w:val="24"/>
        </w:rPr>
        <w:t>s</w:t>
      </w:r>
      <w:r w:rsidR="009B7877" w:rsidRPr="00D52B8E">
        <w:rPr>
          <w:rFonts w:eastAsia="Arial" w:cs="Arial"/>
          <w:color w:val="auto"/>
          <w:spacing w:val="2"/>
          <w:sz w:val="24"/>
          <w:szCs w:val="24"/>
        </w:rPr>
        <w:t>k</w:t>
      </w:r>
      <w:r w:rsidR="009B7877" w:rsidRPr="00D52B8E">
        <w:rPr>
          <w:rFonts w:eastAsia="Arial" w:cs="Arial"/>
          <w:color w:val="auto"/>
          <w:sz w:val="24"/>
          <w:szCs w:val="24"/>
        </w:rPr>
        <w:t>o</w:t>
      </w:r>
      <w:r w:rsidR="009B7877" w:rsidRPr="00D52B8E">
        <w:rPr>
          <w:rFonts w:eastAsia="Arial" w:cs="Arial"/>
          <w:color w:val="auto"/>
          <w:spacing w:val="-1"/>
          <w:sz w:val="24"/>
          <w:szCs w:val="24"/>
        </w:rPr>
        <w:t xml:space="preserve"> </w:t>
      </w:r>
      <w:r w:rsidR="009B7877" w:rsidRPr="00D52B8E">
        <w:rPr>
          <w:rFonts w:eastAsia="Arial" w:cs="Arial"/>
          <w:color w:val="auto"/>
          <w:spacing w:val="-2"/>
          <w:sz w:val="24"/>
          <w:szCs w:val="24"/>
        </w:rPr>
        <w:t>v</w:t>
      </w:r>
      <w:r w:rsidR="009B7877" w:rsidRPr="00D52B8E">
        <w:rPr>
          <w:rFonts w:eastAsia="Arial" w:cs="Arial"/>
          <w:color w:val="auto"/>
          <w:sz w:val="24"/>
          <w:szCs w:val="24"/>
        </w:rPr>
        <w:t>a</w:t>
      </w:r>
      <w:r w:rsidR="009B7877" w:rsidRPr="00D52B8E">
        <w:rPr>
          <w:rFonts w:eastAsia="Arial" w:cs="Arial"/>
          <w:color w:val="auto"/>
          <w:spacing w:val="1"/>
          <w:sz w:val="24"/>
          <w:szCs w:val="24"/>
        </w:rPr>
        <w:t>r</w:t>
      </w:r>
      <w:r w:rsidR="009B7877" w:rsidRPr="00D52B8E">
        <w:rPr>
          <w:rFonts w:eastAsia="Arial" w:cs="Arial"/>
          <w:color w:val="auto"/>
          <w:sz w:val="24"/>
          <w:szCs w:val="24"/>
        </w:rPr>
        <w:t>nost</w:t>
      </w:r>
      <w:r w:rsidR="009B7877" w:rsidRPr="00D52B8E">
        <w:rPr>
          <w:rFonts w:eastAsia="Arial" w:cs="Arial"/>
          <w:color w:val="auto"/>
          <w:spacing w:val="1"/>
          <w:sz w:val="24"/>
          <w:szCs w:val="24"/>
        </w:rPr>
        <w:t xml:space="preserve"> </w:t>
      </w:r>
      <w:r w:rsidR="009B7877" w:rsidRPr="00D52B8E">
        <w:rPr>
          <w:rFonts w:eastAsia="Arial" w:cs="Arial"/>
          <w:color w:val="auto"/>
          <w:spacing w:val="-1"/>
          <w:sz w:val="24"/>
          <w:szCs w:val="24"/>
        </w:rPr>
        <w:t>i</w:t>
      </w:r>
      <w:r w:rsidR="009B7877" w:rsidRPr="00D52B8E">
        <w:rPr>
          <w:rFonts w:eastAsia="Arial" w:cs="Arial"/>
          <w:color w:val="auto"/>
          <w:sz w:val="24"/>
          <w:szCs w:val="24"/>
        </w:rPr>
        <w:t>n</w:t>
      </w:r>
      <w:r w:rsidR="009B7877" w:rsidRPr="00D52B8E">
        <w:rPr>
          <w:rFonts w:eastAsia="Arial" w:cs="Arial"/>
          <w:color w:val="auto"/>
          <w:spacing w:val="1"/>
          <w:sz w:val="24"/>
          <w:szCs w:val="24"/>
        </w:rPr>
        <w:t xml:space="preserve"> </w:t>
      </w:r>
      <w:proofErr w:type="spellStart"/>
      <w:r w:rsidR="009B7877" w:rsidRPr="00D52B8E">
        <w:rPr>
          <w:rFonts w:eastAsia="Arial" w:cs="Arial"/>
          <w:color w:val="auto"/>
          <w:spacing w:val="-1"/>
          <w:sz w:val="24"/>
          <w:szCs w:val="24"/>
        </w:rPr>
        <w:t>Sl</w:t>
      </w:r>
      <w:r w:rsidR="009B7877" w:rsidRPr="00D52B8E">
        <w:rPr>
          <w:rFonts w:eastAsia="Arial" w:cs="Arial"/>
          <w:color w:val="auto"/>
          <w:sz w:val="24"/>
          <w:szCs w:val="24"/>
        </w:rPr>
        <w:t>o</w:t>
      </w:r>
      <w:r w:rsidR="009B7877" w:rsidRPr="00D52B8E">
        <w:rPr>
          <w:rFonts w:eastAsia="Arial" w:cs="Arial"/>
          <w:color w:val="auto"/>
          <w:spacing w:val="1"/>
          <w:sz w:val="24"/>
          <w:szCs w:val="24"/>
        </w:rPr>
        <w:t>r</w:t>
      </w:r>
      <w:r w:rsidR="009B7877" w:rsidRPr="00D52B8E">
        <w:rPr>
          <w:rFonts w:eastAsia="Arial" w:cs="Arial"/>
          <w:color w:val="auto"/>
          <w:sz w:val="24"/>
          <w:szCs w:val="24"/>
        </w:rPr>
        <w:t>est</w:t>
      </w:r>
      <w:proofErr w:type="spellEnd"/>
      <w:r w:rsidR="009B7877" w:rsidRPr="00D52B8E">
        <w:rPr>
          <w:rFonts w:eastAsia="Arial" w:cs="Arial"/>
          <w:color w:val="auto"/>
          <w:sz w:val="24"/>
          <w:szCs w:val="24"/>
        </w:rPr>
        <w:t xml:space="preserve"> d</w:t>
      </w:r>
      <w:r w:rsidR="009B7877" w:rsidRPr="00D52B8E">
        <w:rPr>
          <w:rFonts w:eastAsia="Arial" w:cs="Arial"/>
          <w:color w:val="auto"/>
          <w:spacing w:val="1"/>
          <w:sz w:val="24"/>
          <w:szCs w:val="24"/>
        </w:rPr>
        <w:t>.</w:t>
      </w:r>
      <w:r w:rsidR="009B7877" w:rsidRPr="00D52B8E">
        <w:rPr>
          <w:rFonts w:eastAsia="Arial" w:cs="Arial"/>
          <w:color w:val="auto"/>
          <w:spacing w:val="-3"/>
          <w:sz w:val="24"/>
          <w:szCs w:val="24"/>
        </w:rPr>
        <w:t>o</w:t>
      </w:r>
      <w:r w:rsidR="009B7877" w:rsidRPr="00D52B8E">
        <w:rPr>
          <w:rFonts w:eastAsia="Arial" w:cs="Arial"/>
          <w:color w:val="auto"/>
          <w:spacing w:val="1"/>
          <w:sz w:val="24"/>
          <w:szCs w:val="24"/>
        </w:rPr>
        <w:t>.</w:t>
      </w:r>
      <w:r w:rsidR="009B7877" w:rsidRPr="00D52B8E">
        <w:rPr>
          <w:rFonts w:eastAsia="Arial" w:cs="Arial"/>
          <w:color w:val="auto"/>
          <w:sz w:val="24"/>
          <w:szCs w:val="24"/>
        </w:rPr>
        <w:t xml:space="preserve">o. </w:t>
      </w:r>
      <w:r w:rsidR="009B7877" w:rsidRPr="00D52B8E">
        <w:rPr>
          <w:rFonts w:eastAsia="Arial" w:cs="Arial"/>
          <w:color w:val="auto"/>
          <w:spacing w:val="1"/>
          <w:sz w:val="24"/>
          <w:szCs w:val="24"/>
        </w:rPr>
        <w:t>(</w:t>
      </w:r>
      <w:r w:rsidR="009B7877" w:rsidRPr="00D52B8E">
        <w:rPr>
          <w:rFonts w:eastAsia="Arial" w:cs="Arial"/>
          <w:color w:val="auto"/>
          <w:sz w:val="24"/>
          <w:szCs w:val="24"/>
        </w:rPr>
        <w:t>v</w:t>
      </w:r>
      <w:r w:rsidR="009B7877" w:rsidRPr="00D52B8E">
        <w:rPr>
          <w:rFonts w:eastAsia="Arial" w:cs="Arial"/>
          <w:color w:val="auto"/>
          <w:spacing w:val="-1"/>
          <w:sz w:val="24"/>
          <w:szCs w:val="24"/>
        </w:rPr>
        <w:t xml:space="preserve"> </w:t>
      </w:r>
      <w:r w:rsidR="009B7877" w:rsidRPr="00D52B8E">
        <w:rPr>
          <w:rFonts w:eastAsia="Arial" w:cs="Arial"/>
          <w:color w:val="auto"/>
          <w:sz w:val="24"/>
          <w:szCs w:val="24"/>
        </w:rPr>
        <w:t>nada</w:t>
      </w:r>
      <w:r w:rsidR="009B7877" w:rsidRPr="00D52B8E">
        <w:rPr>
          <w:rFonts w:eastAsia="Arial" w:cs="Arial"/>
          <w:color w:val="auto"/>
          <w:spacing w:val="-1"/>
          <w:sz w:val="24"/>
          <w:szCs w:val="24"/>
        </w:rPr>
        <w:t>l</w:t>
      </w:r>
      <w:r w:rsidR="009B7877" w:rsidRPr="00D52B8E">
        <w:rPr>
          <w:rFonts w:eastAsia="Arial" w:cs="Arial"/>
          <w:color w:val="auto"/>
          <w:spacing w:val="1"/>
          <w:sz w:val="24"/>
          <w:szCs w:val="24"/>
        </w:rPr>
        <w:t>j</w:t>
      </w:r>
      <w:r w:rsidR="009B7877" w:rsidRPr="00D52B8E">
        <w:rPr>
          <w:rFonts w:eastAsia="Arial" w:cs="Arial"/>
          <w:color w:val="auto"/>
          <w:sz w:val="24"/>
          <w:szCs w:val="24"/>
        </w:rPr>
        <w:t>e</w:t>
      </w:r>
      <w:r w:rsidR="009B7877" w:rsidRPr="00D52B8E">
        <w:rPr>
          <w:rFonts w:eastAsia="Arial" w:cs="Arial"/>
          <w:color w:val="auto"/>
          <w:spacing w:val="-2"/>
          <w:sz w:val="24"/>
          <w:szCs w:val="24"/>
        </w:rPr>
        <w:t>v</w:t>
      </w:r>
      <w:r w:rsidR="009B7877" w:rsidRPr="00D52B8E">
        <w:rPr>
          <w:rFonts w:eastAsia="Arial" w:cs="Arial"/>
          <w:color w:val="auto"/>
          <w:sz w:val="24"/>
          <w:szCs w:val="24"/>
        </w:rPr>
        <w:t>an</w:t>
      </w:r>
      <w:r w:rsidR="009B7877" w:rsidRPr="00D52B8E">
        <w:rPr>
          <w:rFonts w:eastAsia="Arial" w:cs="Arial"/>
          <w:color w:val="auto"/>
          <w:spacing w:val="-1"/>
          <w:sz w:val="24"/>
          <w:szCs w:val="24"/>
        </w:rPr>
        <w:t>j</w:t>
      </w:r>
      <w:r w:rsidR="009B7877" w:rsidRPr="00D52B8E">
        <w:rPr>
          <w:rFonts w:eastAsia="Arial" w:cs="Arial"/>
          <w:color w:val="auto"/>
          <w:sz w:val="24"/>
          <w:szCs w:val="24"/>
        </w:rPr>
        <w:t>u:</w:t>
      </w:r>
      <w:r w:rsidR="009B7877" w:rsidRPr="00D52B8E">
        <w:rPr>
          <w:rFonts w:eastAsia="Arial" w:cs="Arial"/>
          <w:color w:val="auto"/>
          <w:spacing w:val="3"/>
          <w:sz w:val="24"/>
          <w:szCs w:val="24"/>
        </w:rPr>
        <w:t xml:space="preserve"> </w:t>
      </w:r>
      <w:r w:rsidR="009B7877" w:rsidRPr="00D52B8E">
        <w:rPr>
          <w:rFonts w:eastAsia="Arial" w:cs="Arial"/>
          <w:color w:val="auto"/>
          <w:sz w:val="24"/>
          <w:szCs w:val="24"/>
        </w:rPr>
        <w:t>n</w:t>
      </w:r>
      <w:r w:rsidR="009B7877" w:rsidRPr="00D52B8E">
        <w:rPr>
          <w:rFonts w:eastAsia="Arial" w:cs="Arial"/>
          <w:color w:val="auto"/>
          <w:spacing w:val="-3"/>
          <w:sz w:val="24"/>
          <w:szCs w:val="24"/>
        </w:rPr>
        <w:t>a</w:t>
      </w:r>
      <w:r w:rsidR="009B7877" w:rsidRPr="00D52B8E">
        <w:rPr>
          <w:rFonts w:eastAsia="Arial" w:cs="Arial"/>
          <w:color w:val="auto"/>
          <w:spacing w:val="1"/>
          <w:sz w:val="24"/>
          <w:szCs w:val="24"/>
        </w:rPr>
        <w:t>j</w:t>
      </w:r>
      <w:r w:rsidR="009B7877" w:rsidRPr="00D52B8E">
        <w:rPr>
          <w:rFonts w:eastAsia="Arial" w:cs="Arial"/>
          <w:color w:val="auto"/>
          <w:sz w:val="24"/>
          <w:szCs w:val="24"/>
        </w:rPr>
        <w:t>e</w:t>
      </w:r>
      <w:r w:rsidR="009B7877" w:rsidRPr="00D52B8E">
        <w:rPr>
          <w:rFonts w:eastAsia="Arial" w:cs="Arial"/>
          <w:color w:val="auto"/>
          <w:spacing w:val="1"/>
          <w:sz w:val="24"/>
          <w:szCs w:val="24"/>
        </w:rPr>
        <w:t>m</w:t>
      </w:r>
      <w:r w:rsidR="009B7877" w:rsidRPr="00D52B8E">
        <w:rPr>
          <w:rFonts w:eastAsia="Arial" w:cs="Arial"/>
          <w:color w:val="auto"/>
          <w:sz w:val="24"/>
          <w:szCs w:val="24"/>
        </w:rPr>
        <w:t>n</w:t>
      </w:r>
      <w:r w:rsidR="009B7877" w:rsidRPr="00D52B8E">
        <w:rPr>
          <w:rFonts w:eastAsia="Arial" w:cs="Arial"/>
          <w:color w:val="auto"/>
          <w:spacing w:val="-3"/>
          <w:sz w:val="24"/>
          <w:szCs w:val="24"/>
        </w:rPr>
        <w:t>i</w:t>
      </w:r>
      <w:r w:rsidR="009B7877" w:rsidRPr="00D52B8E">
        <w:rPr>
          <w:rFonts w:eastAsia="Arial" w:cs="Arial"/>
          <w:color w:val="auto"/>
          <w:sz w:val="24"/>
          <w:szCs w:val="24"/>
        </w:rPr>
        <w:t>k</w:t>
      </w:r>
      <w:r w:rsidR="009B7877" w:rsidRPr="00D52B8E">
        <w:rPr>
          <w:rFonts w:eastAsia="Arial" w:cs="Arial"/>
          <w:color w:val="auto"/>
          <w:spacing w:val="1"/>
          <w:sz w:val="24"/>
          <w:szCs w:val="24"/>
        </w:rPr>
        <w:t xml:space="preserve"> </w:t>
      </w:r>
      <w:r w:rsidR="009B7877" w:rsidRPr="00D52B8E">
        <w:rPr>
          <w:rFonts w:eastAsia="Arial" w:cs="Arial"/>
          <w:color w:val="auto"/>
          <w:sz w:val="24"/>
          <w:szCs w:val="24"/>
        </w:rPr>
        <w:t>/ upo</w:t>
      </w:r>
      <w:r w:rsidR="009B7877" w:rsidRPr="00D52B8E">
        <w:rPr>
          <w:rFonts w:eastAsia="Arial" w:cs="Arial"/>
          <w:color w:val="auto"/>
          <w:spacing w:val="1"/>
          <w:sz w:val="24"/>
          <w:szCs w:val="24"/>
        </w:rPr>
        <w:t>r</w:t>
      </w:r>
      <w:r w:rsidR="009B7877" w:rsidRPr="00D52B8E">
        <w:rPr>
          <w:rFonts w:eastAsia="Arial" w:cs="Arial"/>
          <w:color w:val="auto"/>
          <w:sz w:val="24"/>
          <w:szCs w:val="24"/>
        </w:rPr>
        <w:t>abn</w:t>
      </w:r>
      <w:r w:rsidR="009B7877" w:rsidRPr="00D52B8E">
        <w:rPr>
          <w:rFonts w:eastAsia="Arial" w:cs="Arial"/>
          <w:color w:val="auto"/>
          <w:spacing w:val="-3"/>
          <w:sz w:val="24"/>
          <w:szCs w:val="24"/>
        </w:rPr>
        <w:t>i</w:t>
      </w:r>
      <w:r w:rsidR="009B7877" w:rsidRPr="00D52B8E">
        <w:rPr>
          <w:rFonts w:eastAsia="Arial" w:cs="Arial"/>
          <w:color w:val="auto"/>
          <w:spacing w:val="1"/>
          <w:sz w:val="24"/>
          <w:szCs w:val="24"/>
        </w:rPr>
        <w:t>k)</w:t>
      </w:r>
      <w:r w:rsidR="009B7877" w:rsidRPr="00D52B8E">
        <w:rPr>
          <w:rFonts w:eastAsia="Arial" w:cs="Arial"/>
          <w:color w:val="auto"/>
          <w:sz w:val="24"/>
          <w:szCs w:val="24"/>
        </w:rPr>
        <w:t>.</w:t>
      </w:r>
      <w:r w:rsidR="00301F5A" w:rsidRPr="00D52B8E">
        <w:rPr>
          <w:rFonts w:ascii="Arial" w:eastAsia="Arial" w:hAnsi="Arial" w:cs="Arial"/>
          <w:color w:val="auto"/>
          <w:spacing w:val="-2"/>
        </w:rPr>
        <w:t xml:space="preserve"> </w:t>
      </w:r>
      <w:r w:rsidR="003941EB" w:rsidRPr="003941EB">
        <w:rPr>
          <w:rFonts w:eastAsia="Arial" w:cs="Arial"/>
          <w:color w:val="auto"/>
          <w:sz w:val="24"/>
          <w:szCs w:val="24"/>
        </w:rPr>
        <w:t xml:space="preserve">Slednji </w:t>
      </w:r>
      <w:r w:rsidR="003941EB">
        <w:rPr>
          <w:rFonts w:eastAsia="Arial" w:cs="Arial"/>
          <w:color w:val="auto"/>
          <w:sz w:val="24"/>
          <w:szCs w:val="24"/>
        </w:rPr>
        <w:t>v poslovni stavbi opravlja gostinsko dejavnost.</w:t>
      </w:r>
    </w:p>
    <w:p w14:paraId="507BCA1F" w14:textId="77777777" w:rsidR="000A09F9" w:rsidRPr="00D52B8E" w:rsidRDefault="000A09F9" w:rsidP="00D52B8E">
      <w:pPr>
        <w:spacing w:after="0" w:line="252" w:lineRule="auto"/>
        <w:jc w:val="both"/>
        <w:rPr>
          <w:rFonts w:cs="Arial"/>
          <w:color w:val="auto"/>
          <w:sz w:val="24"/>
          <w:szCs w:val="24"/>
        </w:rPr>
      </w:pPr>
    </w:p>
    <w:p w14:paraId="4469B5C8" w14:textId="5664881A" w:rsidR="000A09F9" w:rsidRPr="00D52B8E" w:rsidRDefault="000A09F9" w:rsidP="00D52B8E">
      <w:pPr>
        <w:spacing w:after="0" w:line="252" w:lineRule="auto"/>
        <w:jc w:val="both"/>
        <w:rPr>
          <w:rFonts w:cs="Arial"/>
          <w:color w:val="auto"/>
          <w:sz w:val="24"/>
          <w:szCs w:val="24"/>
        </w:rPr>
      </w:pPr>
      <w:r w:rsidRPr="00D52B8E">
        <w:rPr>
          <w:rFonts w:cs="Arial"/>
          <w:color w:val="auto"/>
          <w:sz w:val="24"/>
          <w:szCs w:val="24"/>
        </w:rPr>
        <w:t xml:space="preserve">Storitve varovanja se izvajajo 24 ur dnevno, sedem dni v tednu, vključno v nočnem času in ob dela prostih dnevih, in sicer </w:t>
      </w:r>
      <w:r w:rsidR="00FA362D" w:rsidRPr="00D52B8E">
        <w:rPr>
          <w:rFonts w:cs="Arial"/>
          <w:color w:val="auto"/>
          <w:sz w:val="24"/>
          <w:szCs w:val="24"/>
        </w:rPr>
        <w:t xml:space="preserve">z obvezno prisotnostjo varnostnega osebja </w:t>
      </w:r>
      <w:r w:rsidRPr="00D52B8E">
        <w:rPr>
          <w:rFonts w:cs="Arial"/>
          <w:color w:val="auto"/>
          <w:sz w:val="24"/>
          <w:szCs w:val="24"/>
        </w:rPr>
        <w:t>po naslednjem razporedu:</w:t>
      </w:r>
    </w:p>
    <w:p w14:paraId="74FBC26F" w14:textId="1F30DDDC" w:rsidR="000A09F9" w:rsidRPr="00D52B8E" w:rsidRDefault="000A09F9" w:rsidP="00D52B8E">
      <w:pPr>
        <w:pStyle w:val="Default"/>
        <w:numPr>
          <w:ilvl w:val="0"/>
          <w:numId w:val="72"/>
        </w:numPr>
        <w:spacing w:line="252" w:lineRule="auto"/>
        <w:jc w:val="both"/>
        <w:rPr>
          <w:rFonts w:ascii="Cambria" w:hAnsi="Cambria"/>
          <w:color w:val="auto"/>
        </w:rPr>
      </w:pPr>
      <w:r w:rsidRPr="00D52B8E">
        <w:rPr>
          <w:rFonts w:ascii="Cambria" w:hAnsi="Cambria"/>
          <w:color w:val="auto"/>
        </w:rPr>
        <w:t>24-urno varovanje v recepciji poslovne stavbe vse dni v letu</w:t>
      </w:r>
      <w:r w:rsidR="00FA362D" w:rsidRPr="00D52B8E">
        <w:rPr>
          <w:rFonts w:ascii="Cambria" w:hAnsi="Cambria"/>
          <w:color w:val="auto"/>
        </w:rPr>
        <w:t xml:space="preserve">, v okviru katerega varnostno osebje predvidoma </w:t>
      </w:r>
      <w:r w:rsidR="00526047">
        <w:rPr>
          <w:rFonts w:ascii="Cambria" w:hAnsi="Cambria"/>
          <w:color w:val="auto"/>
        </w:rPr>
        <w:t>celoten čas</w:t>
      </w:r>
      <w:r w:rsidR="00FA362D" w:rsidRPr="00D52B8E">
        <w:rPr>
          <w:rFonts w:ascii="Cambria" w:hAnsi="Cambria"/>
          <w:color w:val="auto"/>
        </w:rPr>
        <w:t xml:space="preserve"> opravlja tudi dela rentgenskega operaterja (rentgenski oz. varnostni pregledi oseb, prtljage in pošte)</w:t>
      </w:r>
      <w:r w:rsidRPr="00D52B8E">
        <w:rPr>
          <w:rFonts w:ascii="Cambria" w:hAnsi="Cambria"/>
          <w:color w:val="auto"/>
        </w:rPr>
        <w:t>;</w:t>
      </w:r>
    </w:p>
    <w:p w14:paraId="266F97FE" w14:textId="131ECE9D" w:rsidR="000A09F9" w:rsidRPr="00D52B8E" w:rsidRDefault="000A09F9" w:rsidP="00D52B8E">
      <w:pPr>
        <w:pStyle w:val="Default"/>
        <w:numPr>
          <w:ilvl w:val="0"/>
          <w:numId w:val="72"/>
        </w:numPr>
        <w:spacing w:line="252" w:lineRule="auto"/>
        <w:jc w:val="both"/>
        <w:rPr>
          <w:rFonts w:ascii="Cambria" w:hAnsi="Cambria"/>
          <w:color w:val="auto"/>
        </w:rPr>
      </w:pPr>
      <w:r w:rsidRPr="00D52B8E">
        <w:rPr>
          <w:rFonts w:ascii="Cambria" w:hAnsi="Cambria"/>
          <w:color w:val="auto"/>
        </w:rPr>
        <w:t>16-urno varovanje vstopne kontrolne točk</w:t>
      </w:r>
      <w:r w:rsidR="00B02B2E">
        <w:rPr>
          <w:rFonts w:ascii="Cambria" w:hAnsi="Cambria"/>
          <w:color w:val="auto"/>
        </w:rPr>
        <w:t>e v</w:t>
      </w:r>
      <w:r w:rsidR="00940B9F">
        <w:rPr>
          <w:rFonts w:ascii="Cambria" w:hAnsi="Cambria"/>
          <w:color w:val="auto"/>
        </w:rPr>
        <w:t>hod SEVER ob delavnikih od 6:00 ure do 22:00</w:t>
      </w:r>
      <w:r w:rsidRPr="00D52B8E">
        <w:rPr>
          <w:rFonts w:ascii="Cambria" w:hAnsi="Cambria"/>
          <w:color w:val="auto"/>
        </w:rPr>
        <w:t xml:space="preserve"> ure; </w:t>
      </w:r>
    </w:p>
    <w:p w14:paraId="4295F007" w14:textId="6673842D" w:rsidR="000A09F9" w:rsidRPr="00D52B8E" w:rsidRDefault="000A09F9" w:rsidP="00D52B8E">
      <w:pPr>
        <w:pStyle w:val="Default"/>
        <w:numPr>
          <w:ilvl w:val="0"/>
          <w:numId w:val="72"/>
        </w:numPr>
        <w:spacing w:line="252" w:lineRule="auto"/>
        <w:jc w:val="both"/>
        <w:rPr>
          <w:rFonts w:ascii="Cambria" w:hAnsi="Cambria"/>
          <w:color w:val="auto"/>
        </w:rPr>
      </w:pPr>
      <w:r w:rsidRPr="00D52B8E">
        <w:rPr>
          <w:rFonts w:ascii="Cambria" w:hAnsi="Cambria"/>
          <w:color w:val="auto"/>
        </w:rPr>
        <w:t>4-urno varovanje vstopne kontrolne točk</w:t>
      </w:r>
      <w:r w:rsidR="00B02B2E">
        <w:rPr>
          <w:rFonts w:ascii="Cambria" w:hAnsi="Cambria"/>
          <w:color w:val="auto"/>
        </w:rPr>
        <w:t>e v</w:t>
      </w:r>
      <w:r w:rsidR="00940B9F">
        <w:rPr>
          <w:rFonts w:ascii="Cambria" w:hAnsi="Cambria"/>
          <w:color w:val="auto"/>
        </w:rPr>
        <w:t>hod VZHOD ob delavnikih od 6:</w:t>
      </w:r>
      <w:r w:rsidRPr="00D52B8E">
        <w:rPr>
          <w:rFonts w:ascii="Cambria" w:hAnsi="Cambria"/>
          <w:color w:val="auto"/>
        </w:rPr>
        <w:t>3</w:t>
      </w:r>
      <w:r w:rsidR="00940B9F">
        <w:rPr>
          <w:rFonts w:ascii="Cambria" w:hAnsi="Cambria"/>
          <w:color w:val="auto"/>
        </w:rPr>
        <w:t>0 ure do 8:</w:t>
      </w:r>
      <w:r w:rsidRPr="00D52B8E">
        <w:rPr>
          <w:rFonts w:ascii="Cambria" w:hAnsi="Cambria"/>
          <w:color w:val="auto"/>
        </w:rPr>
        <w:t>30 ure in od 14</w:t>
      </w:r>
      <w:r w:rsidR="00940B9F">
        <w:rPr>
          <w:rFonts w:ascii="Cambria" w:hAnsi="Cambria"/>
          <w:color w:val="auto"/>
        </w:rPr>
        <w:t>:</w:t>
      </w:r>
      <w:r w:rsidRPr="00D52B8E">
        <w:rPr>
          <w:rFonts w:ascii="Cambria" w:hAnsi="Cambria"/>
          <w:color w:val="auto"/>
        </w:rPr>
        <w:t>30 ure do 16</w:t>
      </w:r>
      <w:r w:rsidR="00940B9F">
        <w:rPr>
          <w:rFonts w:ascii="Cambria" w:hAnsi="Cambria"/>
          <w:color w:val="auto"/>
        </w:rPr>
        <w:t>:</w:t>
      </w:r>
      <w:r w:rsidRPr="00D52B8E">
        <w:rPr>
          <w:rFonts w:ascii="Cambria" w:hAnsi="Cambria"/>
          <w:color w:val="auto"/>
        </w:rPr>
        <w:t>30 ure.</w:t>
      </w:r>
    </w:p>
    <w:p w14:paraId="56C96D22" w14:textId="77777777" w:rsidR="00FA362D" w:rsidRPr="00D52B8E" w:rsidRDefault="00FA362D" w:rsidP="00D52B8E">
      <w:pPr>
        <w:spacing w:after="0" w:line="252" w:lineRule="auto"/>
        <w:jc w:val="both"/>
        <w:rPr>
          <w:rFonts w:cs="Arial"/>
          <w:color w:val="auto"/>
          <w:sz w:val="24"/>
          <w:szCs w:val="24"/>
        </w:rPr>
      </w:pPr>
    </w:p>
    <w:p w14:paraId="3E422396" w14:textId="17EC1044" w:rsidR="00FA362D" w:rsidRPr="00D52B8E" w:rsidRDefault="00FA362D" w:rsidP="00D52B8E">
      <w:pPr>
        <w:spacing w:after="0" w:line="252" w:lineRule="auto"/>
        <w:jc w:val="both"/>
        <w:rPr>
          <w:rFonts w:cs="Arial"/>
          <w:color w:val="auto"/>
          <w:sz w:val="24"/>
          <w:szCs w:val="24"/>
        </w:rPr>
      </w:pPr>
      <w:r w:rsidRPr="00D52B8E">
        <w:rPr>
          <w:rFonts w:cs="Arial"/>
          <w:color w:val="auto"/>
          <w:sz w:val="24"/>
          <w:szCs w:val="24"/>
        </w:rPr>
        <w:t>Zahtev</w:t>
      </w:r>
      <w:r w:rsidR="00940B9F">
        <w:rPr>
          <w:rFonts w:cs="Arial"/>
          <w:color w:val="auto"/>
          <w:sz w:val="24"/>
          <w:szCs w:val="24"/>
        </w:rPr>
        <w:t>a</w:t>
      </w:r>
      <w:r w:rsidRPr="00D52B8E">
        <w:rPr>
          <w:rFonts w:cs="Arial"/>
          <w:color w:val="auto"/>
          <w:sz w:val="24"/>
          <w:szCs w:val="24"/>
        </w:rPr>
        <w:t>na p</w:t>
      </w:r>
      <w:r w:rsidR="009B7877" w:rsidRPr="00D52B8E">
        <w:rPr>
          <w:rFonts w:cs="Arial"/>
          <w:color w:val="auto"/>
          <w:sz w:val="24"/>
          <w:szCs w:val="24"/>
        </w:rPr>
        <w:t xml:space="preserve">risotnost </w:t>
      </w:r>
      <w:r w:rsidR="000A09F9" w:rsidRPr="00D52B8E">
        <w:rPr>
          <w:rFonts w:cs="Arial"/>
          <w:color w:val="auto"/>
          <w:sz w:val="24"/>
          <w:szCs w:val="24"/>
        </w:rPr>
        <w:t>varnostnega osebja</w:t>
      </w:r>
      <w:r w:rsidRPr="00D52B8E">
        <w:rPr>
          <w:rFonts w:cs="Arial"/>
          <w:color w:val="auto"/>
          <w:sz w:val="24"/>
          <w:szCs w:val="24"/>
        </w:rPr>
        <w:t>:</w:t>
      </w:r>
    </w:p>
    <w:p w14:paraId="486D62AA" w14:textId="1E6389DC" w:rsidR="00940B9F" w:rsidRDefault="00940B9F" w:rsidP="00D52B8E">
      <w:pPr>
        <w:pStyle w:val="Odstavekseznama"/>
        <w:numPr>
          <w:ilvl w:val="0"/>
          <w:numId w:val="99"/>
        </w:numPr>
        <w:spacing w:after="0" w:line="252" w:lineRule="auto"/>
        <w:jc w:val="both"/>
        <w:rPr>
          <w:rFonts w:cs="Arial"/>
          <w:color w:val="auto"/>
          <w:sz w:val="24"/>
          <w:szCs w:val="24"/>
        </w:rPr>
      </w:pPr>
      <w:r>
        <w:rPr>
          <w:rFonts w:cs="Arial"/>
          <w:color w:val="auto"/>
          <w:sz w:val="24"/>
          <w:szCs w:val="24"/>
        </w:rPr>
        <w:t>vsak koledarski dan od 22:00 ure do 6:00 ure prisotnost najmanj enega varnostnika;</w:t>
      </w:r>
    </w:p>
    <w:p w14:paraId="1E4D79AF" w14:textId="7718DA49" w:rsidR="000A09F9" w:rsidRDefault="00F109C6" w:rsidP="00D52B8E">
      <w:pPr>
        <w:pStyle w:val="Odstavekseznama"/>
        <w:numPr>
          <w:ilvl w:val="0"/>
          <w:numId w:val="99"/>
        </w:numPr>
        <w:spacing w:after="0" w:line="252" w:lineRule="auto"/>
        <w:jc w:val="both"/>
        <w:rPr>
          <w:rFonts w:cs="Arial"/>
          <w:color w:val="auto"/>
          <w:sz w:val="24"/>
          <w:szCs w:val="24"/>
        </w:rPr>
      </w:pPr>
      <w:r w:rsidRPr="00D52B8E">
        <w:rPr>
          <w:rFonts w:cs="Arial"/>
          <w:color w:val="auto"/>
          <w:sz w:val="24"/>
          <w:szCs w:val="24"/>
        </w:rPr>
        <w:t>ob delavnikih od 6</w:t>
      </w:r>
      <w:r w:rsidR="000A09F9" w:rsidRPr="00D52B8E">
        <w:rPr>
          <w:rFonts w:cs="Arial"/>
          <w:color w:val="auto"/>
          <w:sz w:val="24"/>
          <w:szCs w:val="24"/>
        </w:rPr>
        <w:t>:00</w:t>
      </w:r>
      <w:r w:rsidRPr="00D52B8E">
        <w:rPr>
          <w:rFonts w:cs="Arial"/>
          <w:color w:val="auto"/>
          <w:sz w:val="24"/>
          <w:szCs w:val="24"/>
        </w:rPr>
        <w:t xml:space="preserve"> ure do 22</w:t>
      </w:r>
      <w:r w:rsidR="000A09F9" w:rsidRPr="00D52B8E">
        <w:rPr>
          <w:rFonts w:cs="Arial"/>
          <w:color w:val="auto"/>
          <w:sz w:val="24"/>
          <w:szCs w:val="24"/>
        </w:rPr>
        <w:t>:00</w:t>
      </w:r>
      <w:r w:rsidRPr="00D52B8E">
        <w:rPr>
          <w:rFonts w:cs="Arial"/>
          <w:color w:val="auto"/>
          <w:sz w:val="24"/>
          <w:szCs w:val="24"/>
        </w:rPr>
        <w:t xml:space="preserve"> ure sočasna prisotnost najmanj dveh varnostnikov</w:t>
      </w:r>
      <w:r w:rsidR="00B02B2E">
        <w:rPr>
          <w:rFonts w:cs="Arial"/>
          <w:color w:val="auto"/>
          <w:sz w:val="24"/>
          <w:szCs w:val="24"/>
        </w:rPr>
        <w:t xml:space="preserve"> (recepcija in vhod SEVER), razen od </w:t>
      </w:r>
      <w:r w:rsidR="00B02B2E" w:rsidRPr="00D52B8E">
        <w:rPr>
          <w:rFonts w:cs="Arial"/>
          <w:color w:val="auto"/>
          <w:sz w:val="24"/>
          <w:szCs w:val="24"/>
        </w:rPr>
        <w:t>6:30 ure do 8:30 ure in od 14:30 ure do 16:30 ure</w:t>
      </w:r>
      <w:r w:rsidR="00B02B2E">
        <w:rPr>
          <w:rFonts w:cs="Arial"/>
          <w:color w:val="auto"/>
          <w:sz w:val="24"/>
          <w:szCs w:val="24"/>
        </w:rPr>
        <w:t>, ko je zahtevana</w:t>
      </w:r>
      <w:r w:rsidR="00B02B2E" w:rsidRPr="00D52B8E">
        <w:rPr>
          <w:rFonts w:cs="Arial"/>
          <w:color w:val="auto"/>
          <w:sz w:val="24"/>
          <w:szCs w:val="24"/>
        </w:rPr>
        <w:t xml:space="preserve"> sočasna prisotnost najmanj treh varnostnikov</w:t>
      </w:r>
      <w:r w:rsidR="00B02B2E">
        <w:rPr>
          <w:rFonts w:cs="Arial"/>
          <w:color w:val="auto"/>
          <w:sz w:val="24"/>
          <w:szCs w:val="24"/>
        </w:rPr>
        <w:t xml:space="preserve"> (recepcija, vhod SEVER, vhod VZHOD)</w:t>
      </w:r>
      <w:r w:rsidR="00B02B2E" w:rsidRPr="00D52B8E">
        <w:rPr>
          <w:rFonts w:cs="Arial"/>
          <w:color w:val="auto"/>
          <w:sz w:val="24"/>
          <w:szCs w:val="24"/>
        </w:rPr>
        <w:t>.</w:t>
      </w:r>
    </w:p>
    <w:p w14:paraId="48D0F93B" w14:textId="77777777" w:rsidR="00FA362D" w:rsidRPr="00D52B8E" w:rsidRDefault="00FA362D" w:rsidP="00D52B8E">
      <w:pPr>
        <w:spacing w:after="0" w:line="252" w:lineRule="auto"/>
        <w:jc w:val="both"/>
        <w:rPr>
          <w:rFonts w:cs="Arial"/>
          <w:color w:val="auto"/>
          <w:sz w:val="24"/>
          <w:szCs w:val="24"/>
        </w:rPr>
      </w:pPr>
    </w:p>
    <w:p w14:paraId="3FDF6081" w14:textId="77777777" w:rsidR="00E43A7F" w:rsidRPr="00D52B8E" w:rsidRDefault="00E43A7F" w:rsidP="00D52B8E">
      <w:pPr>
        <w:spacing w:after="0" w:line="252" w:lineRule="auto"/>
        <w:ind w:left="118" w:right="4819"/>
        <w:jc w:val="both"/>
        <w:rPr>
          <w:rFonts w:eastAsia="Arial" w:cs="Arial"/>
          <w:color w:val="auto"/>
          <w:sz w:val="24"/>
          <w:szCs w:val="24"/>
        </w:rPr>
      </w:pPr>
      <w:r w:rsidRPr="00D52B8E">
        <w:rPr>
          <w:rFonts w:eastAsia="Arial" w:cs="Arial"/>
          <w:color w:val="auto"/>
          <w:spacing w:val="-1"/>
          <w:sz w:val="24"/>
          <w:szCs w:val="24"/>
        </w:rPr>
        <w:t>Storitve varovanja zajemajo:</w:t>
      </w:r>
    </w:p>
    <w:p w14:paraId="00B4BBB6" w14:textId="5B472635" w:rsidR="000F7D95" w:rsidRPr="00D52B8E" w:rsidRDefault="000F7D95" w:rsidP="00D52B8E">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D52B8E">
        <w:rPr>
          <w:rFonts w:eastAsia="Arial" w:cs="Arial"/>
          <w:color w:val="auto"/>
          <w:sz w:val="24"/>
          <w:szCs w:val="24"/>
        </w:rPr>
        <w:t xml:space="preserve">pripravo </w:t>
      </w:r>
      <w:r w:rsidRPr="00D52B8E">
        <w:rPr>
          <w:rFonts w:eastAsia="Times New Roman" w:cs="Arial"/>
          <w:color w:val="auto"/>
          <w:sz w:val="24"/>
          <w:szCs w:val="24"/>
          <w:lang w:eastAsia="sl-SI"/>
        </w:rPr>
        <w:t>načrta varovanja in ocene ogroženosti;</w:t>
      </w:r>
    </w:p>
    <w:p w14:paraId="53EB452E" w14:textId="77777777" w:rsidR="00807737" w:rsidRPr="00D52B8E" w:rsidRDefault="00807737" w:rsidP="00D52B8E">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D52B8E">
        <w:rPr>
          <w:rFonts w:eastAsia="Times New Roman" w:cs="Arial"/>
          <w:color w:val="auto"/>
          <w:sz w:val="24"/>
          <w:szCs w:val="24"/>
          <w:lang w:eastAsia="sl-SI"/>
        </w:rPr>
        <w:t>organizacijo varovanja;</w:t>
      </w:r>
    </w:p>
    <w:p w14:paraId="55F40B0E" w14:textId="1451872F" w:rsidR="002E1053" w:rsidRPr="00D52B8E" w:rsidRDefault="00301F5A" w:rsidP="00D52B8E">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D52B8E">
        <w:rPr>
          <w:rFonts w:eastAsia="Arial" w:cs="Arial"/>
          <w:color w:val="auto"/>
          <w:sz w:val="24"/>
          <w:szCs w:val="24"/>
        </w:rPr>
        <w:t>s</w:t>
      </w:r>
      <w:r w:rsidRPr="00D52B8E">
        <w:rPr>
          <w:rFonts w:eastAsia="Arial" w:cs="Arial"/>
          <w:color w:val="auto"/>
          <w:spacing w:val="-3"/>
          <w:sz w:val="24"/>
          <w:szCs w:val="24"/>
        </w:rPr>
        <w:t>p</w:t>
      </w:r>
      <w:r w:rsidRPr="00D52B8E">
        <w:rPr>
          <w:rFonts w:eastAsia="Arial" w:cs="Arial"/>
          <w:color w:val="auto"/>
          <w:spacing w:val="1"/>
          <w:sz w:val="24"/>
          <w:szCs w:val="24"/>
        </w:rPr>
        <w:t>r</w:t>
      </w:r>
      <w:r w:rsidRPr="00D52B8E">
        <w:rPr>
          <w:rFonts w:eastAsia="Arial" w:cs="Arial"/>
          <w:color w:val="auto"/>
          <w:spacing w:val="-3"/>
          <w:sz w:val="24"/>
          <w:szCs w:val="24"/>
        </w:rPr>
        <w:t>e</w:t>
      </w:r>
      <w:r w:rsidRPr="00D52B8E">
        <w:rPr>
          <w:rFonts w:eastAsia="Arial" w:cs="Arial"/>
          <w:color w:val="auto"/>
          <w:spacing w:val="1"/>
          <w:sz w:val="24"/>
          <w:szCs w:val="24"/>
        </w:rPr>
        <w:t>m</w:t>
      </w:r>
      <w:r w:rsidRPr="00D52B8E">
        <w:rPr>
          <w:rFonts w:eastAsia="Arial" w:cs="Arial"/>
          <w:color w:val="auto"/>
          <w:spacing w:val="-1"/>
          <w:sz w:val="24"/>
          <w:szCs w:val="24"/>
        </w:rPr>
        <w:t>l</w:t>
      </w:r>
      <w:r w:rsidRPr="00D52B8E">
        <w:rPr>
          <w:rFonts w:eastAsia="Arial" w:cs="Arial"/>
          <w:color w:val="auto"/>
          <w:spacing w:val="1"/>
          <w:sz w:val="24"/>
          <w:szCs w:val="24"/>
        </w:rPr>
        <w:t>j</w:t>
      </w:r>
      <w:r w:rsidRPr="00D52B8E">
        <w:rPr>
          <w:rFonts w:eastAsia="Arial" w:cs="Arial"/>
          <w:color w:val="auto"/>
          <w:sz w:val="24"/>
          <w:szCs w:val="24"/>
        </w:rPr>
        <w:t>an</w:t>
      </w:r>
      <w:r w:rsidRPr="00D52B8E">
        <w:rPr>
          <w:rFonts w:eastAsia="Arial" w:cs="Arial"/>
          <w:color w:val="auto"/>
          <w:spacing w:val="1"/>
          <w:sz w:val="24"/>
          <w:szCs w:val="24"/>
        </w:rPr>
        <w:t>j</w:t>
      </w:r>
      <w:r w:rsidR="00807737" w:rsidRPr="00D52B8E">
        <w:rPr>
          <w:rFonts w:eastAsia="Arial" w:cs="Arial"/>
          <w:color w:val="auto"/>
          <w:sz w:val="24"/>
          <w:szCs w:val="24"/>
        </w:rPr>
        <w:t>e</w:t>
      </w:r>
      <w:r w:rsidRPr="00D52B8E">
        <w:rPr>
          <w:rFonts w:eastAsia="Arial" w:cs="Arial"/>
          <w:color w:val="auto"/>
          <w:sz w:val="24"/>
          <w:szCs w:val="24"/>
        </w:rPr>
        <w:t xml:space="preserve"> </w:t>
      </w:r>
      <w:r w:rsidRPr="00D52B8E">
        <w:rPr>
          <w:rFonts w:eastAsia="Arial" w:cs="Arial"/>
          <w:color w:val="auto"/>
          <w:spacing w:val="-1"/>
          <w:sz w:val="24"/>
          <w:szCs w:val="24"/>
        </w:rPr>
        <w:t>i</w:t>
      </w:r>
      <w:r w:rsidRPr="00D52B8E">
        <w:rPr>
          <w:rFonts w:eastAsia="Arial" w:cs="Arial"/>
          <w:color w:val="auto"/>
          <w:sz w:val="24"/>
          <w:szCs w:val="24"/>
        </w:rPr>
        <w:t>n nad</w:t>
      </w:r>
      <w:r w:rsidRPr="00D52B8E">
        <w:rPr>
          <w:rFonts w:eastAsia="Arial" w:cs="Arial"/>
          <w:color w:val="auto"/>
          <w:spacing w:val="-2"/>
          <w:sz w:val="24"/>
          <w:szCs w:val="24"/>
        </w:rPr>
        <w:t>z</w:t>
      </w:r>
      <w:r w:rsidRPr="00D52B8E">
        <w:rPr>
          <w:rFonts w:eastAsia="Arial" w:cs="Arial"/>
          <w:color w:val="auto"/>
          <w:sz w:val="24"/>
          <w:szCs w:val="24"/>
        </w:rPr>
        <w:t xml:space="preserve">or </w:t>
      </w:r>
      <w:r w:rsidR="002E1053" w:rsidRPr="00D52B8E">
        <w:rPr>
          <w:rFonts w:eastAsia="Arial" w:cs="Arial"/>
          <w:color w:val="auto"/>
          <w:sz w:val="24"/>
          <w:szCs w:val="24"/>
        </w:rPr>
        <w:t>sistemov tehničnega varovanja in električnih naprav,</w:t>
      </w:r>
      <w:r w:rsidR="002E1053" w:rsidRPr="00D52B8E">
        <w:rPr>
          <w:rFonts w:eastAsia="Arial" w:cs="Arial"/>
          <w:color w:val="auto"/>
          <w:spacing w:val="-3"/>
          <w:sz w:val="24"/>
          <w:szCs w:val="24"/>
        </w:rPr>
        <w:t xml:space="preserve"> </w:t>
      </w:r>
      <w:r w:rsidRPr="00D52B8E">
        <w:rPr>
          <w:rFonts w:eastAsia="Arial" w:cs="Arial"/>
          <w:color w:val="auto"/>
          <w:sz w:val="24"/>
          <w:szCs w:val="24"/>
        </w:rPr>
        <w:t>cen</w:t>
      </w:r>
      <w:r w:rsidRPr="00D52B8E">
        <w:rPr>
          <w:rFonts w:eastAsia="Arial" w:cs="Arial"/>
          <w:color w:val="auto"/>
          <w:spacing w:val="1"/>
          <w:sz w:val="24"/>
          <w:szCs w:val="24"/>
        </w:rPr>
        <w:t>tr</w:t>
      </w:r>
      <w:r w:rsidRPr="00D52B8E">
        <w:rPr>
          <w:rFonts w:eastAsia="Arial" w:cs="Arial"/>
          <w:color w:val="auto"/>
          <w:sz w:val="24"/>
          <w:szCs w:val="24"/>
        </w:rPr>
        <w:t>a</w:t>
      </w:r>
      <w:r w:rsidRPr="00D52B8E">
        <w:rPr>
          <w:rFonts w:eastAsia="Arial" w:cs="Arial"/>
          <w:color w:val="auto"/>
          <w:spacing w:val="-1"/>
          <w:sz w:val="24"/>
          <w:szCs w:val="24"/>
        </w:rPr>
        <w:t>l</w:t>
      </w:r>
      <w:r w:rsidRPr="00D52B8E">
        <w:rPr>
          <w:rFonts w:eastAsia="Arial" w:cs="Arial"/>
          <w:color w:val="auto"/>
          <w:sz w:val="24"/>
          <w:szCs w:val="24"/>
        </w:rPr>
        <w:t>no nad</w:t>
      </w:r>
      <w:r w:rsidRPr="00D52B8E">
        <w:rPr>
          <w:rFonts w:eastAsia="Arial" w:cs="Arial"/>
          <w:color w:val="auto"/>
          <w:spacing w:val="-2"/>
          <w:sz w:val="24"/>
          <w:szCs w:val="24"/>
        </w:rPr>
        <w:t>z</w:t>
      </w:r>
      <w:r w:rsidRPr="00D52B8E">
        <w:rPr>
          <w:rFonts w:eastAsia="Arial" w:cs="Arial"/>
          <w:color w:val="auto"/>
          <w:sz w:val="24"/>
          <w:szCs w:val="24"/>
        </w:rPr>
        <w:t>o</w:t>
      </w:r>
      <w:r w:rsidRPr="00D52B8E">
        <w:rPr>
          <w:rFonts w:eastAsia="Arial" w:cs="Arial"/>
          <w:color w:val="auto"/>
          <w:spacing w:val="1"/>
          <w:sz w:val="24"/>
          <w:szCs w:val="24"/>
        </w:rPr>
        <w:t>r</w:t>
      </w:r>
      <w:r w:rsidRPr="00D52B8E">
        <w:rPr>
          <w:rFonts w:eastAsia="Arial" w:cs="Arial"/>
          <w:color w:val="auto"/>
          <w:sz w:val="24"/>
          <w:szCs w:val="24"/>
        </w:rPr>
        <w:t>ne</w:t>
      </w:r>
      <w:r w:rsidRPr="00D52B8E">
        <w:rPr>
          <w:rFonts w:eastAsia="Arial" w:cs="Arial"/>
          <w:color w:val="auto"/>
          <w:spacing w:val="2"/>
          <w:sz w:val="24"/>
          <w:szCs w:val="24"/>
        </w:rPr>
        <w:t>g</w:t>
      </w:r>
      <w:r w:rsidRPr="00D52B8E">
        <w:rPr>
          <w:rFonts w:eastAsia="Arial" w:cs="Arial"/>
          <w:color w:val="auto"/>
          <w:sz w:val="24"/>
          <w:szCs w:val="24"/>
        </w:rPr>
        <w:t>a</w:t>
      </w:r>
      <w:r w:rsidRPr="00D52B8E">
        <w:rPr>
          <w:rFonts w:eastAsia="Arial" w:cs="Arial"/>
          <w:color w:val="auto"/>
          <w:spacing w:val="-4"/>
          <w:sz w:val="24"/>
          <w:szCs w:val="24"/>
        </w:rPr>
        <w:t xml:space="preserve"> </w:t>
      </w:r>
      <w:r w:rsidRPr="00D52B8E">
        <w:rPr>
          <w:rFonts w:eastAsia="Arial" w:cs="Arial"/>
          <w:color w:val="auto"/>
          <w:sz w:val="24"/>
          <w:szCs w:val="24"/>
        </w:rPr>
        <w:t>s</w:t>
      </w:r>
      <w:r w:rsidRPr="00D52B8E">
        <w:rPr>
          <w:rFonts w:eastAsia="Arial" w:cs="Arial"/>
          <w:color w:val="auto"/>
          <w:spacing w:val="-1"/>
          <w:sz w:val="24"/>
          <w:szCs w:val="24"/>
        </w:rPr>
        <w:t>i</w:t>
      </w:r>
      <w:r w:rsidRPr="00D52B8E">
        <w:rPr>
          <w:rFonts w:eastAsia="Arial" w:cs="Arial"/>
          <w:color w:val="auto"/>
          <w:spacing w:val="-2"/>
          <w:sz w:val="24"/>
          <w:szCs w:val="24"/>
        </w:rPr>
        <w:t>s</w:t>
      </w:r>
      <w:r w:rsidRPr="00D52B8E">
        <w:rPr>
          <w:rFonts w:eastAsia="Arial" w:cs="Arial"/>
          <w:color w:val="auto"/>
          <w:spacing w:val="1"/>
          <w:sz w:val="24"/>
          <w:szCs w:val="24"/>
        </w:rPr>
        <w:t>t</w:t>
      </w:r>
      <w:r w:rsidRPr="00D52B8E">
        <w:rPr>
          <w:rFonts w:eastAsia="Arial" w:cs="Arial"/>
          <w:color w:val="auto"/>
          <w:sz w:val="24"/>
          <w:szCs w:val="24"/>
        </w:rPr>
        <w:t>e</w:t>
      </w:r>
      <w:r w:rsidRPr="00D52B8E">
        <w:rPr>
          <w:rFonts w:eastAsia="Arial" w:cs="Arial"/>
          <w:color w:val="auto"/>
          <w:spacing w:val="1"/>
          <w:sz w:val="24"/>
          <w:szCs w:val="24"/>
        </w:rPr>
        <w:t>m</w:t>
      </w:r>
      <w:r w:rsidRPr="00D52B8E">
        <w:rPr>
          <w:rFonts w:eastAsia="Arial" w:cs="Arial"/>
          <w:color w:val="auto"/>
          <w:sz w:val="24"/>
          <w:szCs w:val="24"/>
        </w:rPr>
        <w:t>a</w:t>
      </w:r>
      <w:r w:rsidRPr="00D52B8E">
        <w:rPr>
          <w:rFonts w:eastAsia="Arial" w:cs="Arial"/>
          <w:color w:val="auto"/>
          <w:spacing w:val="-6"/>
          <w:sz w:val="24"/>
          <w:szCs w:val="24"/>
        </w:rPr>
        <w:t xml:space="preserve"> </w:t>
      </w:r>
      <w:r w:rsidRPr="00D52B8E">
        <w:rPr>
          <w:rFonts w:eastAsia="Arial" w:cs="Arial"/>
          <w:color w:val="auto"/>
          <w:spacing w:val="1"/>
          <w:sz w:val="24"/>
          <w:szCs w:val="24"/>
        </w:rPr>
        <w:t>t</w:t>
      </w:r>
      <w:r w:rsidRPr="00D52B8E">
        <w:rPr>
          <w:rFonts w:eastAsia="Arial" w:cs="Arial"/>
          <w:color w:val="auto"/>
          <w:sz w:val="24"/>
          <w:szCs w:val="24"/>
        </w:rPr>
        <w:t>e</w:t>
      </w:r>
      <w:r w:rsidRPr="00D52B8E">
        <w:rPr>
          <w:rFonts w:eastAsia="Arial" w:cs="Arial"/>
          <w:color w:val="auto"/>
          <w:spacing w:val="-3"/>
          <w:sz w:val="24"/>
          <w:szCs w:val="24"/>
        </w:rPr>
        <w:t>h</w:t>
      </w:r>
      <w:r w:rsidRPr="00D52B8E">
        <w:rPr>
          <w:rFonts w:eastAsia="Arial" w:cs="Arial"/>
          <w:color w:val="auto"/>
          <w:sz w:val="24"/>
          <w:szCs w:val="24"/>
        </w:rPr>
        <w:t>n</w:t>
      </w:r>
      <w:r w:rsidRPr="00D52B8E">
        <w:rPr>
          <w:rFonts w:eastAsia="Arial" w:cs="Arial"/>
          <w:color w:val="auto"/>
          <w:spacing w:val="-1"/>
          <w:sz w:val="24"/>
          <w:szCs w:val="24"/>
        </w:rPr>
        <w:t>i</w:t>
      </w:r>
      <w:r w:rsidRPr="00D52B8E">
        <w:rPr>
          <w:rFonts w:eastAsia="Arial" w:cs="Arial"/>
          <w:color w:val="auto"/>
          <w:sz w:val="24"/>
          <w:szCs w:val="24"/>
        </w:rPr>
        <w:t>čne</w:t>
      </w:r>
      <w:r w:rsidRPr="00D52B8E">
        <w:rPr>
          <w:rFonts w:eastAsia="Arial" w:cs="Arial"/>
          <w:color w:val="auto"/>
          <w:spacing w:val="2"/>
          <w:sz w:val="24"/>
          <w:szCs w:val="24"/>
        </w:rPr>
        <w:t>g</w:t>
      </w:r>
      <w:r w:rsidRPr="00D52B8E">
        <w:rPr>
          <w:rFonts w:eastAsia="Arial" w:cs="Arial"/>
          <w:color w:val="auto"/>
          <w:sz w:val="24"/>
          <w:szCs w:val="24"/>
        </w:rPr>
        <w:t>a</w:t>
      </w:r>
      <w:r w:rsidRPr="00D52B8E">
        <w:rPr>
          <w:rFonts w:eastAsia="Arial" w:cs="Arial"/>
          <w:color w:val="auto"/>
          <w:spacing w:val="-4"/>
          <w:sz w:val="24"/>
          <w:szCs w:val="24"/>
        </w:rPr>
        <w:t xml:space="preserve"> </w:t>
      </w:r>
      <w:r w:rsidRPr="00D52B8E">
        <w:rPr>
          <w:rFonts w:eastAsia="Arial" w:cs="Arial"/>
          <w:color w:val="auto"/>
          <w:spacing w:val="-2"/>
          <w:sz w:val="24"/>
          <w:szCs w:val="24"/>
        </w:rPr>
        <w:t>v</w:t>
      </w:r>
      <w:r w:rsidRPr="00D52B8E">
        <w:rPr>
          <w:rFonts w:eastAsia="Arial" w:cs="Arial"/>
          <w:color w:val="auto"/>
          <w:sz w:val="24"/>
          <w:szCs w:val="24"/>
        </w:rPr>
        <w:t>a</w:t>
      </w:r>
      <w:r w:rsidRPr="00D52B8E">
        <w:rPr>
          <w:rFonts w:eastAsia="Arial" w:cs="Arial"/>
          <w:color w:val="auto"/>
          <w:spacing w:val="1"/>
          <w:sz w:val="24"/>
          <w:szCs w:val="24"/>
        </w:rPr>
        <w:t>r</w:t>
      </w:r>
      <w:r w:rsidRPr="00D52B8E">
        <w:rPr>
          <w:rFonts w:eastAsia="Arial" w:cs="Arial"/>
          <w:color w:val="auto"/>
          <w:sz w:val="24"/>
          <w:szCs w:val="24"/>
        </w:rPr>
        <w:t>o</w:t>
      </w:r>
      <w:r w:rsidRPr="00D52B8E">
        <w:rPr>
          <w:rFonts w:eastAsia="Arial" w:cs="Arial"/>
          <w:color w:val="auto"/>
          <w:spacing w:val="-2"/>
          <w:sz w:val="24"/>
          <w:szCs w:val="24"/>
        </w:rPr>
        <w:t>v</w:t>
      </w:r>
      <w:r w:rsidRPr="00D52B8E">
        <w:rPr>
          <w:rFonts w:eastAsia="Arial" w:cs="Arial"/>
          <w:color w:val="auto"/>
          <w:sz w:val="24"/>
          <w:szCs w:val="24"/>
        </w:rPr>
        <w:t>an</w:t>
      </w:r>
      <w:r w:rsidRPr="00D52B8E">
        <w:rPr>
          <w:rFonts w:eastAsia="Arial" w:cs="Arial"/>
          <w:color w:val="auto"/>
          <w:spacing w:val="1"/>
          <w:sz w:val="24"/>
          <w:szCs w:val="24"/>
        </w:rPr>
        <w:t>j</w:t>
      </w:r>
      <w:r w:rsidRPr="00D52B8E">
        <w:rPr>
          <w:rFonts w:eastAsia="Arial" w:cs="Arial"/>
          <w:color w:val="auto"/>
          <w:sz w:val="24"/>
          <w:szCs w:val="24"/>
        </w:rPr>
        <w:t>a</w:t>
      </w:r>
      <w:r w:rsidR="00F61919" w:rsidRPr="00D52B8E">
        <w:rPr>
          <w:rFonts w:eastAsia="Arial" w:cs="Arial"/>
          <w:color w:val="auto"/>
          <w:sz w:val="24"/>
          <w:szCs w:val="24"/>
        </w:rPr>
        <w:t xml:space="preserve"> in</w:t>
      </w:r>
      <w:r w:rsidR="002E1053" w:rsidRPr="00D52B8E">
        <w:rPr>
          <w:rFonts w:eastAsia="Arial" w:cs="Arial"/>
          <w:color w:val="auto"/>
          <w:sz w:val="24"/>
          <w:szCs w:val="24"/>
        </w:rPr>
        <w:t xml:space="preserve"> ce</w:t>
      </w:r>
      <w:r w:rsidR="002E1053" w:rsidRPr="00D52B8E">
        <w:rPr>
          <w:rFonts w:eastAsia="Arial" w:cs="Arial"/>
          <w:color w:val="auto"/>
          <w:spacing w:val="-3"/>
          <w:sz w:val="24"/>
          <w:szCs w:val="24"/>
        </w:rPr>
        <w:t>n</w:t>
      </w:r>
      <w:r w:rsidR="002E1053" w:rsidRPr="00D52B8E">
        <w:rPr>
          <w:rFonts w:eastAsia="Arial" w:cs="Arial"/>
          <w:color w:val="auto"/>
          <w:spacing w:val="1"/>
          <w:sz w:val="24"/>
          <w:szCs w:val="24"/>
        </w:rPr>
        <w:t>tr</w:t>
      </w:r>
      <w:r w:rsidR="002E1053" w:rsidRPr="00D52B8E">
        <w:rPr>
          <w:rFonts w:eastAsia="Arial" w:cs="Arial"/>
          <w:color w:val="auto"/>
          <w:sz w:val="24"/>
          <w:szCs w:val="24"/>
        </w:rPr>
        <w:t>a</w:t>
      </w:r>
      <w:r w:rsidR="002E1053" w:rsidRPr="00D52B8E">
        <w:rPr>
          <w:rFonts w:eastAsia="Arial" w:cs="Arial"/>
          <w:color w:val="auto"/>
          <w:spacing w:val="-1"/>
          <w:sz w:val="24"/>
          <w:szCs w:val="24"/>
        </w:rPr>
        <w:t>l</w:t>
      </w:r>
      <w:r w:rsidR="002E1053" w:rsidRPr="00D52B8E">
        <w:rPr>
          <w:rFonts w:eastAsia="Arial" w:cs="Arial"/>
          <w:color w:val="auto"/>
          <w:sz w:val="24"/>
          <w:szCs w:val="24"/>
        </w:rPr>
        <w:t>n</w:t>
      </w:r>
      <w:r w:rsidR="002E1053" w:rsidRPr="00D52B8E">
        <w:rPr>
          <w:rFonts w:eastAsia="Arial" w:cs="Arial"/>
          <w:color w:val="auto"/>
          <w:spacing w:val="-3"/>
          <w:sz w:val="24"/>
          <w:szCs w:val="24"/>
        </w:rPr>
        <w:t>e</w:t>
      </w:r>
      <w:r w:rsidR="002E1053" w:rsidRPr="00D52B8E">
        <w:rPr>
          <w:rFonts w:eastAsia="Arial" w:cs="Arial"/>
          <w:color w:val="auto"/>
          <w:spacing w:val="2"/>
          <w:sz w:val="24"/>
          <w:szCs w:val="24"/>
        </w:rPr>
        <w:t>g</w:t>
      </w:r>
      <w:r w:rsidR="002E1053" w:rsidRPr="00D52B8E">
        <w:rPr>
          <w:rFonts w:eastAsia="Arial" w:cs="Arial"/>
          <w:color w:val="auto"/>
          <w:sz w:val="24"/>
          <w:szCs w:val="24"/>
        </w:rPr>
        <w:t>a</w:t>
      </w:r>
      <w:r w:rsidR="002E1053" w:rsidRPr="00D52B8E">
        <w:rPr>
          <w:rFonts w:eastAsia="Arial" w:cs="Arial"/>
          <w:color w:val="auto"/>
          <w:spacing w:val="37"/>
          <w:sz w:val="24"/>
          <w:szCs w:val="24"/>
        </w:rPr>
        <w:t xml:space="preserve"> </w:t>
      </w:r>
      <w:r w:rsidR="002E1053" w:rsidRPr="00D52B8E">
        <w:rPr>
          <w:rFonts w:eastAsia="Arial" w:cs="Arial"/>
          <w:color w:val="auto"/>
          <w:sz w:val="24"/>
          <w:szCs w:val="24"/>
        </w:rPr>
        <w:t>nad</w:t>
      </w:r>
      <w:r w:rsidR="002E1053" w:rsidRPr="00D52B8E">
        <w:rPr>
          <w:rFonts w:eastAsia="Arial" w:cs="Arial"/>
          <w:color w:val="auto"/>
          <w:spacing w:val="-2"/>
          <w:sz w:val="24"/>
          <w:szCs w:val="24"/>
        </w:rPr>
        <w:t>z</w:t>
      </w:r>
      <w:r w:rsidR="002E1053" w:rsidRPr="00D52B8E">
        <w:rPr>
          <w:rFonts w:eastAsia="Arial" w:cs="Arial"/>
          <w:color w:val="auto"/>
          <w:sz w:val="24"/>
          <w:szCs w:val="24"/>
        </w:rPr>
        <w:t>o</w:t>
      </w:r>
      <w:r w:rsidR="002E1053" w:rsidRPr="00D52B8E">
        <w:rPr>
          <w:rFonts w:eastAsia="Arial" w:cs="Arial"/>
          <w:color w:val="auto"/>
          <w:spacing w:val="1"/>
          <w:sz w:val="24"/>
          <w:szCs w:val="24"/>
        </w:rPr>
        <w:t>r</w:t>
      </w:r>
      <w:r w:rsidR="002E1053" w:rsidRPr="00D52B8E">
        <w:rPr>
          <w:rFonts w:eastAsia="Arial" w:cs="Arial"/>
          <w:color w:val="auto"/>
          <w:sz w:val="24"/>
          <w:szCs w:val="24"/>
        </w:rPr>
        <w:t>n</w:t>
      </w:r>
      <w:r w:rsidR="002E1053" w:rsidRPr="00D52B8E">
        <w:rPr>
          <w:rFonts w:eastAsia="Arial" w:cs="Arial"/>
          <w:color w:val="auto"/>
          <w:spacing w:val="-3"/>
          <w:sz w:val="24"/>
          <w:szCs w:val="24"/>
        </w:rPr>
        <w:t>e</w:t>
      </w:r>
      <w:r w:rsidR="002E1053" w:rsidRPr="00D52B8E">
        <w:rPr>
          <w:rFonts w:eastAsia="Arial" w:cs="Arial"/>
          <w:color w:val="auto"/>
          <w:spacing w:val="2"/>
          <w:sz w:val="24"/>
          <w:szCs w:val="24"/>
        </w:rPr>
        <w:t>g</w:t>
      </w:r>
      <w:r w:rsidR="002E1053" w:rsidRPr="00D52B8E">
        <w:rPr>
          <w:rFonts w:eastAsia="Arial" w:cs="Arial"/>
          <w:color w:val="auto"/>
          <w:sz w:val="24"/>
          <w:szCs w:val="24"/>
        </w:rPr>
        <w:t>a</w:t>
      </w:r>
      <w:r w:rsidR="002E1053" w:rsidRPr="00D52B8E">
        <w:rPr>
          <w:rFonts w:eastAsia="Arial" w:cs="Arial"/>
          <w:color w:val="auto"/>
          <w:spacing w:val="39"/>
          <w:sz w:val="24"/>
          <w:szCs w:val="24"/>
        </w:rPr>
        <w:t xml:space="preserve"> </w:t>
      </w:r>
      <w:r w:rsidR="002E1053" w:rsidRPr="00D52B8E">
        <w:rPr>
          <w:rFonts w:eastAsia="Arial" w:cs="Arial"/>
          <w:color w:val="auto"/>
          <w:sz w:val="24"/>
          <w:szCs w:val="24"/>
        </w:rPr>
        <w:t>s</w:t>
      </w:r>
      <w:r w:rsidR="002E1053" w:rsidRPr="00D52B8E">
        <w:rPr>
          <w:rFonts w:eastAsia="Arial" w:cs="Arial"/>
          <w:color w:val="auto"/>
          <w:spacing w:val="-1"/>
          <w:sz w:val="24"/>
          <w:szCs w:val="24"/>
        </w:rPr>
        <w:t>i</w:t>
      </w:r>
      <w:r w:rsidR="002E1053" w:rsidRPr="00D52B8E">
        <w:rPr>
          <w:rFonts w:eastAsia="Arial" w:cs="Arial"/>
          <w:color w:val="auto"/>
          <w:spacing w:val="-2"/>
          <w:sz w:val="24"/>
          <w:szCs w:val="24"/>
        </w:rPr>
        <w:t>s</w:t>
      </w:r>
      <w:r w:rsidR="002E1053" w:rsidRPr="00D52B8E">
        <w:rPr>
          <w:rFonts w:eastAsia="Arial" w:cs="Arial"/>
          <w:color w:val="auto"/>
          <w:spacing w:val="1"/>
          <w:sz w:val="24"/>
          <w:szCs w:val="24"/>
        </w:rPr>
        <w:t>t</w:t>
      </w:r>
      <w:r w:rsidR="002E1053" w:rsidRPr="00D52B8E">
        <w:rPr>
          <w:rFonts w:eastAsia="Arial" w:cs="Arial"/>
          <w:color w:val="auto"/>
          <w:sz w:val="24"/>
          <w:szCs w:val="24"/>
        </w:rPr>
        <w:t xml:space="preserve">ema strojnih </w:t>
      </w:r>
      <w:r w:rsidR="00D52B8E" w:rsidRPr="00D52B8E">
        <w:rPr>
          <w:rFonts w:eastAsia="Arial" w:cs="Arial"/>
          <w:color w:val="auto"/>
          <w:sz w:val="24"/>
          <w:szCs w:val="24"/>
        </w:rPr>
        <w:t xml:space="preserve">in elektro </w:t>
      </w:r>
      <w:r w:rsidR="002E1053" w:rsidRPr="00D52B8E">
        <w:rPr>
          <w:rFonts w:eastAsia="Arial" w:cs="Arial"/>
          <w:color w:val="auto"/>
          <w:sz w:val="24"/>
          <w:szCs w:val="24"/>
        </w:rPr>
        <w:t>nap</w:t>
      </w:r>
      <w:r w:rsidR="002E1053" w:rsidRPr="00D52B8E">
        <w:rPr>
          <w:rFonts w:eastAsia="Arial" w:cs="Arial"/>
          <w:color w:val="auto"/>
          <w:spacing w:val="1"/>
          <w:sz w:val="24"/>
          <w:szCs w:val="24"/>
        </w:rPr>
        <w:t>r</w:t>
      </w:r>
      <w:r w:rsidR="002E1053" w:rsidRPr="00D52B8E">
        <w:rPr>
          <w:rFonts w:eastAsia="Arial" w:cs="Arial"/>
          <w:color w:val="auto"/>
          <w:sz w:val="24"/>
          <w:szCs w:val="24"/>
        </w:rPr>
        <w:t xml:space="preserve">av </w:t>
      </w:r>
      <w:r w:rsidR="00F61919" w:rsidRPr="00D52B8E">
        <w:rPr>
          <w:rFonts w:eastAsia="Arial" w:cs="Arial"/>
          <w:color w:val="auto"/>
          <w:sz w:val="24"/>
          <w:szCs w:val="24"/>
        </w:rPr>
        <w:t>(npr. video-nadzorni sistem, do</w:t>
      </w:r>
      <w:r w:rsidR="00F61919" w:rsidRPr="00D52B8E">
        <w:rPr>
          <w:rFonts w:eastAsia="Arial" w:cs="Arial"/>
          <w:color w:val="auto"/>
          <w:spacing w:val="1"/>
          <w:sz w:val="24"/>
          <w:szCs w:val="24"/>
        </w:rPr>
        <w:t>m</w:t>
      </w:r>
      <w:r w:rsidR="00F61919" w:rsidRPr="00D52B8E">
        <w:rPr>
          <w:rFonts w:eastAsia="Arial" w:cs="Arial"/>
          <w:color w:val="auto"/>
          <w:spacing w:val="-3"/>
          <w:sz w:val="24"/>
          <w:szCs w:val="24"/>
        </w:rPr>
        <w:t>o</w:t>
      </w:r>
      <w:r w:rsidR="00F61919" w:rsidRPr="00D52B8E">
        <w:rPr>
          <w:rFonts w:eastAsia="Arial" w:cs="Arial"/>
          <w:color w:val="auto"/>
          <w:spacing w:val="1"/>
          <w:sz w:val="24"/>
          <w:szCs w:val="24"/>
        </w:rPr>
        <w:t>f</w:t>
      </w:r>
      <w:r w:rsidR="00F61919" w:rsidRPr="00D52B8E">
        <w:rPr>
          <w:rFonts w:eastAsia="Arial" w:cs="Arial"/>
          <w:color w:val="auto"/>
          <w:sz w:val="24"/>
          <w:szCs w:val="24"/>
        </w:rPr>
        <w:t xml:space="preserve">on, </w:t>
      </w:r>
      <w:r w:rsidR="00F61919" w:rsidRPr="00D52B8E">
        <w:rPr>
          <w:rFonts w:eastAsia="Arial" w:cs="Arial"/>
          <w:color w:val="auto"/>
          <w:spacing w:val="-2"/>
          <w:sz w:val="24"/>
          <w:szCs w:val="24"/>
        </w:rPr>
        <w:t>z</w:t>
      </w:r>
      <w:r w:rsidR="00F61919" w:rsidRPr="00D52B8E">
        <w:rPr>
          <w:rFonts w:eastAsia="Arial" w:cs="Arial"/>
          <w:color w:val="auto"/>
          <w:sz w:val="24"/>
          <w:szCs w:val="24"/>
        </w:rPr>
        <w:t>apo</w:t>
      </w:r>
      <w:r w:rsidR="00F61919" w:rsidRPr="00D52B8E">
        <w:rPr>
          <w:rFonts w:eastAsia="Arial" w:cs="Arial"/>
          <w:color w:val="auto"/>
          <w:spacing w:val="1"/>
          <w:sz w:val="24"/>
          <w:szCs w:val="24"/>
        </w:rPr>
        <w:t>r</w:t>
      </w:r>
      <w:r w:rsidR="00F61919" w:rsidRPr="00D52B8E">
        <w:rPr>
          <w:rFonts w:eastAsia="Arial" w:cs="Arial"/>
          <w:color w:val="auto"/>
          <w:sz w:val="24"/>
          <w:szCs w:val="24"/>
        </w:rPr>
        <w:t>n</w:t>
      </w:r>
      <w:r w:rsidR="00F61919" w:rsidRPr="00D52B8E">
        <w:rPr>
          <w:rFonts w:eastAsia="Arial" w:cs="Arial"/>
          <w:color w:val="auto"/>
          <w:spacing w:val="-1"/>
          <w:sz w:val="24"/>
          <w:szCs w:val="24"/>
        </w:rPr>
        <w:t>i</w:t>
      </w:r>
      <w:r w:rsidR="00F61919" w:rsidRPr="00D52B8E">
        <w:rPr>
          <w:rFonts w:eastAsia="Arial" w:cs="Arial"/>
          <w:color w:val="auto"/>
          <w:spacing w:val="1"/>
          <w:sz w:val="24"/>
          <w:szCs w:val="24"/>
        </w:rPr>
        <w:t>c</w:t>
      </w:r>
      <w:r w:rsidR="00F61919" w:rsidRPr="00D52B8E">
        <w:rPr>
          <w:rFonts w:eastAsia="Arial" w:cs="Arial"/>
          <w:color w:val="auto"/>
          <w:sz w:val="24"/>
          <w:szCs w:val="24"/>
        </w:rPr>
        <w:t>a,</w:t>
      </w:r>
      <w:r w:rsidR="00F61919" w:rsidRPr="00D52B8E">
        <w:rPr>
          <w:rFonts w:eastAsia="Arial" w:cs="Arial"/>
          <w:color w:val="auto"/>
          <w:spacing w:val="2"/>
          <w:sz w:val="24"/>
          <w:szCs w:val="24"/>
        </w:rPr>
        <w:t xml:space="preserve"> </w:t>
      </w:r>
      <w:r w:rsidR="00F61919" w:rsidRPr="00D52B8E">
        <w:rPr>
          <w:rFonts w:eastAsia="Arial" w:cs="Arial"/>
          <w:color w:val="auto"/>
          <w:sz w:val="24"/>
          <w:szCs w:val="24"/>
        </w:rPr>
        <w:t>d</w:t>
      </w:r>
      <w:r w:rsidR="00F61919" w:rsidRPr="00D52B8E">
        <w:rPr>
          <w:rFonts w:eastAsia="Arial" w:cs="Arial"/>
          <w:color w:val="auto"/>
          <w:spacing w:val="-2"/>
          <w:sz w:val="24"/>
          <w:szCs w:val="24"/>
        </w:rPr>
        <w:t>v</w:t>
      </w:r>
      <w:r w:rsidR="00F61919" w:rsidRPr="00D52B8E">
        <w:rPr>
          <w:rFonts w:eastAsia="Arial" w:cs="Arial"/>
          <w:color w:val="auto"/>
          <w:spacing w:val="-1"/>
          <w:sz w:val="24"/>
          <w:szCs w:val="24"/>
        </w:rPr>
        <w:t>i</w:t>
      </w:r>
      <w:r w:rsidR="00F61919" w:rsidRPr="00D52B8E">
        <w:rPr>
          <w:rFonts w:eastAsia="Arial" w:cs="Arial"/>
          <w:color w:val="auto"/>
          <w:spacing w:val="2"/>
          <w:sz w:val="24"/>
          <w:szCs w:val="24"/>
        </w:rPr>
        <w:t>g</w:t>
      </w:r>
      <w:r w:rsidR="00F61919" w:rsidRPr="00D52B8E">
        <w:rPr>
          <w:rFonts w:eastAsia="Arial" w:cs="Arial"/>
          <w:color w:val="auto"/>
          <w:sz w:val="24"/>
          <w:szCs w:val="24"/>
        </w:rPr>
        <w:t>a</w:t>
      </w:r>
      <w:r w:rsidR="00F61919" w:rsidRPr="00D52B8E">
        <w:rPr>
          <w:rFonts w:eastAsia="Arial" w:cs="Arial"/>
          <w:color w:val="auto"/>
          <w:spacing w:val="-1"/>
          <w:sz w:val="24"/>
          <w:szCs w:val="24"/>
        </w:rPr>
        <w:t>l</w:t>
      </w:r>
      <w:r w:rsidR="00F61919" w:rsidRPr="00D52B8E">
        <w:rPr>
          <w:rFonts w:eastAsia="Arial" w:cs="Arial"/>
          <w:color w:val="auto"/>
          <w:sz w:val="24"/>
          <w:szCs w:val="24"/>
        </w:rPr>
        <w:t xml:space="preserve">a, </w:t>
      </w:r>
      <w:proofErr w:type="spellStart"/>
      <w:r w:rsidR="00F61919" w:rsidRPr="00D52B8E">
        <w:rPr>
          <w:rFonts w:eastAsia="Arial" w:cs="Arial"/>
          <w:color w:val="auto"/>
          <w:spacing w:val="2"/>
          <w:sz w:val="24"/>
          <w:szCs w:val="24"/>
        </w:rPr>
        <w:t>k</w:t>
      </w:r>
      <w:r w:rsidR="00F61919" w:rsidRPr="00D52B8E">
        <w:rPr>
          <w:rFonts w:eastAsia="Arial" w:cs="Arial"/>
          <w:color w:val="auto"/>
          <w:spacing w:val="-1"/>
          <w:sz w:val="24"/>
          <w:szCs w:val="24"/>
        </w:rPr>
        <w:t>li</w:t>
      </w:r>
      <w:r w:rsidR="00F61919" w:rsidRPr="00D52B8E">
        <w:rPr>
          <w:rFonts w:eastAsia="Arial" w:cs="Arial"/>
          <w:color w:val="auto"/>
          <w:spacing w:val="1"/>
          <w:sz w:val="24"/>
          <w:szCs w:val="24"/>
        </w:rPr>
        <w:t>m</w:t>
      </w:r>
      <w:r w:rsidR="00F61919" w:rsidRPr="00D52B8E">
        <w:rPr>
          <w:rFonts w:eastAsia="Arial" w:cs="Arial"/>
          <w:color w:val="auto"/>
          <w:spacing w:val="-3"/>
          <w:sz w:val="24"/>
          <w:szCs w:val="24"/>
        </w:rPr>
        <w:t>a</w:t>
      </w:r>
      <w:r w:rsidR="00F61919" w:rsidRPr="00D52B8E">
        <w:rPr>
          <w:rFonts w:eastAsia="Arial" w:cs="Arial"/>
          <w:color w:val="auto"/>
          <w:spacing w:val="1"/>
          <w:sz w:val="24"/>
          <w:szCs w:val="24"/>
        </w:rPr>
        <w:t>t</w:t>
      </w:r>
      <w:r w:rsidR="00F61919" w:rsidRPr="00D52B8E">
        <w:rPr>
          <w:rFonts w:eastAsia="Arial" w:cs="Arial"/>
          <w:color w:val="auto"/>
          <w:sz w:val="24"/>
          <w:szCs w:val="24"/>
        </w:rPr>
        <w:t>i</w:t>
      </w:r>
      <w:proofErr w:type="spellEnd"/>
      <w:r w:rsidR="00F61919" w:rsidRPr="00D52B8E">
        <w:rPr>
          <w:rFonts w:eastAsia="Arial" w:cs="Arial"/>
          <w:color w:val="auto"/>
          <w:sz w:val="24"/>
          <w:szCs w:val="24"/>
        </w:rPr>
        <w:t xml:space="preserve"> </w:t>
      </w:r>
      <w:r w:rsidR="00F61919" w:rsidRPr="00D52B8E">
        <w:rPr>
          <w:rFonts w:eastAsia="Arial" w:cs="Arial"/>
          <w:color w:val="auto"/>
          <w:spacing w:val="-1"/>
          <w:sz w:val="24"/>
          <w:szCs w:val="24"/>
        </w:rPr>
        <w:t>i</w:t>
      </w:r>
      <w:r w:rsidR="00F61919" w:rsidRPr="00D52B8E">
        <w:rPr>
          <w:rFonts w:eastAsia="Arial" w:cs="Arial"/>
          <w:color w:val="auto"/>
          <w:sz w:val="24"/>
          <w:szCs w:val="24"/>
        </w:rPr>
        <w:t>n</w:t>
      </w:r>
      <w:r w:rsidR="00F61919" w:rsidRPr="00D52B8E">
        <w:rPr>
          <w:rFonts w:eastAsia="Arial" w:cs="Arial"/>
          <w:color w:val="auto"/>
          <w:spacing w:val="1"/>
          <w:sz w:val="24"/>
          <w:szCs w:val="24"/>
        </w:rPr>
        <w:t xml:space="preserve"> </w:t>
      </w:r>
      <w:r w:rsidR="00F61919" w:rsidRPr="00D52B8E">
        <w:rPr>
          <w:rFonts w:eastAsia="Arial" w:cs="Arial"/>
          <w:color w:val="auto"/>
          <w:spacing w:val="-2"/>
          <w:sz w:val="24"/>
          <w:szCs w:val="24"/>
        </w:rPr>
        <w:t>č</w:t>
      </w:r>
      <w:r w:rsidR="00F61919" w:rsidRPr="00D52B8E">
        <w:rPr>
          <w:rFonts w:eastAsia="Arial" w:cs="Arial"/>
          <w:color w:val="auto"/>
          <w:spacing w:val="1"/>
          <w:sz w:val="24"/>
          <w:szCs w:val="24"/>
        </w:rPr>
        <w:t>r</w:t>
      </w:r>
      <w:r w:rsidR="00F61919" w:rsidRPr="00D52B8E">
        <w:rPr>
          <w:rFonts w:eastAsia="Arial" w:cs="Arial"/>
          <w:color w:val="auto"/>
          <w:sz w:val="24"/>
          <w:szCs w:val="24"/>
        </w:rPr>
        <w:t>pa</w:t>
      </w:r>
      <w:r w:rsidR="00F61919" w:rsidRPr="00D52B8E">
        <w:rPr>
          <w:rFonts w:eastAsia="Arial" w:cs="Arial"/>
          <w:color w:val="auto"/>
          <w:spacing w:val="-1"/>
          <w:sz w:val="24"/>
          <w:szCs w:val="24"/>
        </w:rPr>
        <w:t>l</w:t>
      </w:r>
      <w:r w:rsidR="00F61919" w:rsidRPr="00D52B8E">
        <w:rPr>
          <w:rFonts w:eastAsia="Arial" w:cs="Arial"/>
          <w:color w:val="auto"/>
          <w:spacing w:val="2"/>
          <w:sz w:val="24"/>
          <w:szCs w:val="24"/>
        </w:rPr>
        <w:t>k</w:t>
      </w:r>
      <w:r w:rsidR="00F61919" w:rsidRPr="00D52B8E">
        <w:rPr>
          <w:rFonts w:eastAsia="Arial" w:cs="Arial"/>
          <w:color w:val="auto"/>
          <w:spacing w:val="-3"/>
          <w:sz w:val="24"/>
          <w:szCs w:val="24"/>
        </w:rPr>
        <w:t>e), vključno s kontrolo pravilnosti delovanja alarmov;</w:t>
      </w:r>
    </w:p>
    <w:p w14:paraId="738CEA82" w14:textId="77777777" w:rsidR="00A25DD2" w:rsidRDefault="00A25DD2" w:rsidP="00A25DD2">
      <w:pPr>
        <w:pStyle w:val="Odstavekseznama"/>
        <w:numPr>
          <w:ilvl w:val="0"/>
          <w:numId w:val="85"/>
        </w:numPr>
        <w:tabs>
          <w:tab w:val="left" w:pos="820"/>
        </w:tabs>
        <w:spacing w:after="0" w:line="252" w:lineRule="auto"/>
        <w:ind w:right="80"/>
        <w:contextualSpacing/>
        <w:jc w:val="both"/>
        <w:rPr>
          <w:rFonts w:eastAsia="Arial" w:cs="Arial"/>
          <w:color w:val="auto"/>
          <w:sz w:val="24"/>
          <w:szCs w:val="24"/>
        </w:rPr>
      </w:pPr>
      <w:r w:rsidRPr="00027D38">
        <w:rPr>
          <w:rFonts w:eastAsia="Arial" w:cs="Arial"/>
          <w:color w:val="auto"/>
          <w:sz w:val="24"/>
          <w:szCs w:val="24"/>
        </w:rPr>
        <w:t>sp</w:t>
      </w:r>
      <w:r w:rsidRPr="00027D38">
        <w:rPr>
          <w:rFonts w:eastAsia="Arial" w:cs="Arial"/>
          <w:color w:val="auto"/>
          <w:spacing w:val="1"/>
          <w:sz w:val="24"/>
          <w:szCs w:val="24"/>
        </w:rPr>
        <w:t>r</w:t>
      </w:r>
      <w:r w:rsidRPr="00027D38">
        <w:rPr>
          <w:rFonts w:eastAsia="Arial" w:cs="Arial"/>
          <w:color w:val="auto"/>
          <w:spacing w:val="-3"/>
          <w:sz w:val="24"/>
          <w:szCs w:val="24"/>
        </w:rPr>
        <w:t>e</w:t>
      </w:r>
      <w:r w:rsidRPr="00027D38">
        <w:rPr>
          <w:rFonts w:eastAsia="Arial" w:cs="Arial"/>
          <w:color w:val="auto"/>
          <w:spacing w:val="1"/>
          <w:sz w:val="24"/>
          <w:szCs w:val="24"/>
        </w:rPr>
        <w:t>m</w:t>
      </w:r>
      <w:r w:rsidRPr="00027D38">
        <w:rPr>
          <w:rFonts w:eastAsia="Arial" w:cs="Arial"/>
          <w:color w:val="auto"/>
          <w:spacing w:val="-1"/>
          <w:sz w:val="24"/>
          <w:szCs w:val="24"/>
        </w:rPr>
        <w:t>l</w:t>
      </w:r>
      <w:r w:rsidRPr="00027D38">
        <w:rPr>
          <w:rFonts w:eastAsia="Arial" w:cs="Arial"/>
          <w:color w:val="auto"/>
          <w:spacing w:val="1"/>
          <w:sz w:val="24"/>
          <w:szCs w:val="24"/>
        </w:rPr>
        <w:t>j</w:t>
      </w:r>
      <w:r w:rsidRPr="00027D38">
        <w:rPr>
          <w:rFonts w:eastAsia="Arial" w:cs="Arial"/>
          <w:color w:val="auto"/>
          <w:sz w:val="24"/>
          <w:szCs w:val="24"/>
        </w:rPr>
        <w:t>a</w:t>
      </w:r>
      <w:r w:rsidRPr="00027D38">
        <w:rPr>
          <w:rFonts w:eastAsia="Arial" w:cs="Arial"/>
          <w:color w:val="auto"/>
          <w:spacing w:val="-3"/>
          <w:sz w:val="24"/>
          <w:szCs w:val="24"/>
        </w:rPr>
        <w:t>n</w:t>
      </w:r>
      <w:r w:rsidRPr="00027D38">
        <w:rPr>
          <w:rFonts w:eastAsia="Arial" w:cs="Arial"/>
          <w:color w:val="auto"/>
          <w:spacing w:val="1"/>
          <w:sz w:val="24"/>
          <w:szCs w:val="24"/>
        </w:rPr>
        <w:t>j</w:t>
      </w:r>
      <w:r w:rsidRPr="00027D38">
        <w:rPr>
          <w:rFonts w:eastAsia="Arial" w:cs="Arial"/>
          <w:color w:val="auto"/>
          <w:sz w:val="24"/>
          <w:szCs w:val="24"/>
        </w:rPr>
        <w:t>e</w:t>
      </w:r>
      <w:r w:rsidRPr="00027D38">
        <w:rPr>
          <w:rFonts w:eastAsia="Arial" w:cs="Arial"/>
          <w:color w:val="auto"/>
          <w:spacing w:val="-2"/>
          <w:sz w:val="24"/>
          <w:szCs w:val="24"/>
        </w:rPr>
        <w:t xml:space="preserve"> </w:t>
      </w:r>
      <w:r w:rsidRPr="00027D38">
        <w:rPr>
          <w:rFonts w:eastAsia="Arial" w:cs="Arial"/>
          <w:color w:val="auto"/>
          <w:spacing w:val="-3"/>
          <w:sz w:val="24"/>
          <w:szCs w:val="24"/>
        </w:rPr>
        <w:t>i</w:t>
      </w:r>
      <w:r w:rsidRPr="00027D38">
        <w:rPr>
          <w:rFonts w:eastAsia="Arial" w:cs="Arial"/>
          <w:color w:val="auto"/>
          <w:sz w:val="24"/>
          <w:szCs w:val="24"/>
        </w:rPr>
        <w:t>n</w:t>
      </w:r>
      <w:r w:rsidRPr="00027D38">
        <w:rPr>
          <w:rFonts w:eastAsia="Arial" w:cs="Arial"/>
          <w:color w:val="auto"/>
          <w:spacing w:val="-4"/>
          <w:sz w:val="24"/>
          <w:szCs w:val="24"/>
        </w:rPr>
        <w:t xml:space="preserve"> </w:t>
      </w:r>
      <w:r w:rsidRPr="00027D38">
        <w:rPr>
          <w:rFonts w:eastAsia="Arial" w:cs="Arial"/>
          <w:color w:val="auto"/>
          <w:sz w:val="24"/>
          <w:szCs w:val="24"/>
        </w:rPr>
        <w:t>nad</w:t>
      </w:r>
      <w:r w:rsidRPr="00027D38">
        <w:rPr>
          <w:rFonts w:eastAsia="Arial" w:cs="Arial"/>
          <w:color w:val="auto"/>
          <w:spacing w:val="-2"/>
          <w:sz w:val="24"/>
          <w:szCs w:val="24"/>
        </w:rPr>
        <w:t>z</w:t>
      </w:r>
      <w:r w:rsidRPr="00027D38">
        <w:rPr>
          <w:rFonts w:eastAsia="Arial" w:cs="Arial"/>
          <w:color w:val="auto"/>
          <w:sz w:val="24"/>
          <w:szCs w:val="24"/>
        </w:rPr>
        <w:t>o</w:t>
      </w:r>
      <w:r w:rsidRPr="00027D38">
        <w:rPr>
          <w:rFonts w:eastAsia="Arial" w:cs="Arial"/>
          <w:color w:val="auto"/>
          <w:spacing w:val="1"/>
          <w:sz w:val="24"/>
          <w:szCs w:val="24"/>
        </w:rPr>
        <w:t>r</w:t>
      </w:r>
      <w:r w:rsidRPr="00027D38">
        <w:rPr>
          <w:rFonts w:eastAsia="Arial" w:cs="Arial"/>
          <w:color w:val="auto"/>
          <w:sz w:val="24"/>
          <w:szCs w:val="24"/>
        </w:rPr>
        <w:t xml:space="preserve"> ter kontrolo pravilnosti delovanja</w:t>
      </w:r>
      <w:r w:rsidRPr="00027D38">
        <w:rPr>
          <w:rFonts w:eastAsia="Arial" w:cs="Arial"/>
          <w:color w:val="auto"/>
          <w:spacing w:val="-2"/>
          <w:sz w:val="24"/>
          <w:szCs w:val="24"/>
        </w:rPr>
        <w:t xml:space="preserve"> </w:t>
      </w:r>
      <w:r w:rsidRPr="00027D38">
        <w:rPr>
          <w:rFonts w:eastAsia="Arial" w:cs="Arial"/>
          <w:color w:val="auto"/>
          <w:sz w:val="24"/>
          <w:szCs w:val="24"/>
        </w:rPr>
        <w:t>a</w:t>
      </w:r>
      <w:r w:rsidRPr="00027D38">
        <w:rPr>
          <w:rFonts w:eastAsia="Arial" w:cs="Arial"/>
          <w:color w:val="auto"/>
          <w:spacing w:val="-1"/>
          <w:sz w:val="24"/>
          <w:szCs w:val="24"/>
        </w:rPr>
        <w:t>l</w:t>
      </w:r>
      <w:r w:rsidRPr="00027D38">
        <w:rPr>
          <w:rFonts w:eastAsia="Arial" w:cs="Arial"/>
          <w:color w:val="auto"/>
          <w:sz w:val="24"/>
          <w:szCs w:val="24"/>
        </w:rPr>
        <w:t>a</w:t>
      </w:r>
      <w:r w:rsidRPr="00027D38">
        <w:rPr>
          <w:rFonts w:eastAsia="Arial" w:cs="Arial"/>
          <w:color w:val="auto"/>
          <w:spacing w:val="-2"/>
          <w:sz w:val="24"/>
          <w:szCs w:val="24"/>
        </w:rPr>
        <w:t>r</w:t>
      </w:r>
      <w:r w:rsidRPr="00027D38">
        <w:rPr>
          <w:rFonts w:eastAsia="Arial" w:cs="Arial"/>
          <w:color w:val="auto"/>
          <w:spacing w:val="1"/>
          <w:sz w:val="24"/>
          <w:szCs w:val="24"/>
        </w:rPr>
        <w:t>m</w:t>
      </w:r>
      <w:r w:rsidRPr="00027D38">
        <w:rPr>
          <w:rFonts w:eastAsia="Arial" w:cs="Arial"/>
          <w:color w:val="auto"/>
          <w:sz w:val="24"/>
          <w:szCs w:val="24"/>
        </w:rPr>
        <w:t>ov</w:t>
      </w:r>
      <w:r w:rsidRPr="00027D38">
        <w:rPr>
          <w:rFonts w:eastAsia="Arial" w:cs="Arial"/>
          <w:color w:val="auto"/>
          <w:spacing w:val="-6"/>
          <w:sz w:val="24"/>
          <w:szCs w:val="24"/>
        </w:rPr>
        <w:t xml:space="preserve"> </w:t>
      </w:r>
      <w:r w:rsidRPr="00027D38">
        <w:rPr>
          <w:rFonts w:eastAsia="Arial" w:cs="Arial"/>
          <w:color w:val="auto"/>
          <w:sz w:val="24"/>
          <w:szCs w:val="24"/>
        </w:rPr>
        <w:t>s</w:t>
      </w:r>
      <w:r w:rsidRPr="00027D38">
        <w:rPr>
          <w:rFonts w:eastAsia="Arial" w:cs="Arial"/>
          <w:color w:val="auto"/>
          <w:spacing w:val="-1"/>
          <w:sz w:val="24"/>
          <w:szCs w:val="24"/>
        </w:rPr>
        <w:t>i</w:t>
      </w:r>
      <w:r w:rsidRPr="00027D38">
        <w:rPr>
          <w:rFonts w:eastAsia="Arial" w:cs="Arial"/>
          <w:color w:val="auto"/>
          <w:sz w:val="24"/>
          <w:szCs w:val="24"/>
        </w:rPr>
        <w:t>s</w:t>
      </w:r>
      <w:r w:rsidRPr="00027D38">
        <w:rPr>
          <w:rFonts w:eastAsia="Arial" w:cs="Arial"/>
          <w:color w:val="auto"/>
          <w:spacing w:val="1"/>
          <w:sz w:val="24"/>
          <w:szCs w:val="24"/>
        </w:rPr>
        <w:t>t</w:t>
      </w:r>
      <w:r w:rsidRPr="00027D38">
        <w:rPr>
          <w:rFonts w:eastAsia="Arial" w:cs="Arial"/>
          <w:color w:val="auto"/>
          <w:sz w:val="24"/>
          <w:szCs w:val="24"/>
        </w:rPr>
        <w:t>e</w:t>
      </w:r>
      <w:r w:rsidRPr="00027D38">
        <w:rPr>
          <w:rFonts w:eastAsia="Arial" w:cs="Arial"/>
          <w:color w:val="auto"/>
          <w:spacing w:val="1"/>
          <w:sz w:val="24"/>
          <w:szCs w:val="24"/>
        </w:rPr>
        <w:t>m</w:t>
      </w:r>
      <w:r w:rsidRPr="00027D38">
        <w:rPr>
          <w:rFonts w:eastAsia="Arial" w:cs="Arial"/>
          <w:color w:val="auto"/>
          <w:sz w:val="24"/>
          <w:szCs w:val="24"/>
        </w:rPr>
        <w:t>a</w:t>
      </w:r>
      <w:r w:rsidRPr="00027D38">
        <w:rPr>
          <w:rFonts w:eastAsia="Arial" w:cs="Arial"/>
          <w:color w:val="auto"/>
          <w:spacing w:val="-4"/>
          <w:sz w:val="24"/>
          <w:szCs w:val="24"/>
        </w:rPr>
        <w:t xml:space="preserve"> </w:t>
      </w:r>
      <w:r w:rsidRPr="00027D38">
        <w:rPr>
          <w:rFonts w:eastAsia="Arial" w:cs="Arial"/>
          <w:color w:val="auto"/>
          <w:spacing w:val="-3"/>
          <w:sz w:val="24"/>
          <w:szCs w:val="24"/>
        </w:rPr>
        <w:t>a</w:t>
      </w:r>
      <w:r w:rsidRPr="00027D38">
        <w:rPr>
          <w:rFonts w:eastAsia="Arial" w:cs="Arial"/>
          <w:color w:val="auto"/>
          <w:sz w:val="24"/>
          <w:szCs w:val="24"/>
        </w:rPr>
        <w:t>k</w:t>
      </w:r>
      <w:r w:rsidRPr="00027D38">
        <w:rPr>
          <w:rFonts w:eastAsia="Arial" w:cs="Arial"/>
          <w:color w:val="auto"/>
          <w:spacing w:val="1"/>
          <w:sz w:val="24"/>
          <w:szCs w:val="24"/>
        </w:rPr>
        <w:t>t</w:t>
      </w:r>
      <w:r w:rsidRPr="00027D38">
        <w:rPr>
          <w:rFonts w:eastAsia="Arial" w:cs="Arial"/>
          <w:color w:val="auto"/>
          <w:spacing w:val="-1"/>
          <w:sz w:val="24"/>
          <w:szCs w:val="24"/>
        </w:rPr>
        <w:t>i</w:t>
      </w:r>
      <w:r w:rsidRPr="00027D38">
        <w:rPr>
          <w:rFonts w:eastAsia="Arial" w:cs="Arial"/>
          <w:color w:val="auto"/>
          <w:spacing w:val="-2"/>
          <w:sz w:val="24"/>
          <w:szCs w:val="24"/>
        </w:rPr>
        <w:t>v</w:t>
      </w:r>
      <w:r w:rsidRPr="00027D38">
        <w:rPr>
          <w:rFonts w:eastAsia="Arial" w:cs="Arial"/>
          <w:color w:val="auto"/>
          <w:sz w:val="24"/>
          <w:szCs w:val="24"/>
        </w:rPr>
        <w:t>ne po</w:t>
      </w:r>
      <w:r w:rsidRPr="00027D38">
        <w:rPr>
          <w:rFonts w:eastAsia="Arial" w:cs="Arial"/>
          <w:color w:val="auto"/>
          <w:spacing w:val="-2"/>
          <w:sz w:val="24"/>
          <w:szCs w:val="24"/>
        </w:rPr>
        <w:t>ž</w:t>
      </w:r>
      <w:r w:rsidRPr="00027D38">
        <w:rPr>
          <w:rFonts w:eastAsia="Arial" w:cs="Arial"/>
          <w:color w:val="auto"/>
          <w:sz w:val="24"/>
          <w:szCs w:val="24"/>
        </w:rPr>
        <w:t>a</w:t>
      </w:r>
      <w:r w:rsidRPr="00027D38">
        <w:rPr>
          <w:rFonts w:eastAsia="Arial" w:cs="Arial"/>
          <w:color w:val="auto"/>
          <w:spacing w:val="1"/>
          <w:sz w:val="24"/>
          <w:szCs w:val="24"/>
        </w:rPr>
        <w:t>r</w:t>
      </w:r>
      <w:r w:rsidRPr="00027D38">
        <w:rPr>
          <w:rFonts w:eastAsia="Arial" w:cs="Arial"/>
          <w:color w:val="auto"/>
          <w:sz w:val="24"/>
          <w:szCs w:val="24"/>
        </w:rPr>
        <w:t>ne</w:t>
      </w:r>
      <w:r w:rsidRPr="00027D38">
        <w:rPr>
          <w:rFonts w:eastAsia="Arial" w:cs="Arial"/>
          <w:color w:val="auto"/>
          <w:spacing w:val="1"/>
          <w:sz w:val="24"/>
          <w:szCs w:val="24"/>
        </w:rPr>
        <w:t xml:space="preserve"> </w:t>
      </w:r>
      <w:r w:rsidRPr="00027D38">
        <w:rPr>
          <w:rFonts w:eastAsia="Arial" w:cs="Arial"/>
          <w:color w:val="auto"/>
          <w:spacing w:val="-2"/>
          <w:sz w:val="24"/>
          <w:szCs w:val="24"/>
        </w:rPr>
        <w:t>z</w:t>
      </w:r>
      <w:r w:rsidRPr="00027D38">
        <w:rPr>
          <w:rFonts w:eastAsia="Arial" w:cs="Arial"/>
          <w:color w:val="auto"/>
          <w:sz w:val="24"/>
          <w:szCs w:val="24"/>
        </w:rPr>
        <w:t>ašč</w:t>
      </w:r>
      <w:r w:rsidRPr="00027D38">
        <w:rPr>
          <w:rFonts w:eastAsia="Arial" w:cs="Arial"/>
          <w:color w:val="auto"/>
          <w:spacing w:val="-1"/>
          <w:sz w:val="24"/>
          <w:szCs w:val="24"/>
        </w:rPr>
        <w:t>i</w:t>
      </w:r>
      <w:r w:rsidRPr="00027D38">
        <w:rPr>
          <w:rFonts w:eastAsia="Arial" w:cs="Arial"/>
          <w:color w:val="auto"/>
          <w:spacing w:val="1"/>
          <w:sz w:val="24"/>
          <w:szCs w:val="24"/>
        </w:rPr>
        <w:t>t</w:t>
      </w:r>
      <w:r w:rsidRPr="00027D38">
        <w:rPr>
          <w:rFonts w:eastAsia="Arial" w:cs="Arial"/>
          <w:color w:val="auto"/>
          <w:sz w:val="24"/>
          <w:szCs w:val="24"/>
        </w:rPr>
        <w:t xml:space="preserve">e, </w:t>
      </w:r>
      <w:r w:rsidRPr="00027D38">
        <w:rPr>
          <w:rFonts w:eastAsia="Arial" w:cs="Arial"/>
          <w:color w:val="auto"/>
          <w:spacing w:val="-3"/>
          <w:sz w:val="24"/>
          <w:szCs w:val="24"/>
        </w:rPr>
        <w:t>u</w:t>
      </w:r>
      <w:r w:rsidRPr="00027D38">
        <w:rPr>
          <w:rFonts w:eastAsia="Arial" w:cs="Arial"/>
          <w:color w:val="auto"/>
          <w:spacing w:val="2"/>
          <w:sz w:val="24"/>
          <w:szCs w:val="24"/>
        </w:rPr>
        <w:t>k</w:t>
      </w:r>
      <w:r w:rsidRPr="00027D38">
        <w:rPr>
          <w:rFonts w:eastAsia="Arial" w:cs="Arial"/>
          <w:color w:val="auto"/>
          <w:spacing w:val="1"/>
          <w:sz w:val="24"/>
          <w:szCs w:val="24"/>
        </w:rPr>
        <w:t>r</w:t>
      </w:r>
      <w:r w:rsidRPr="00027D38">
        <w:rPr>
          <w:rFonts w:eastAsia="Arial" w:cs="Arial"/>
          <w:color w:val="auto"/>
          <w:sz w:val="24"/>
          <w:szCs w:val="24"/>
        </w:rPr>
        <w:t>epi</w:t>
      </w:r>
      <w:r w:rsidRPr="00027D38">
        <w:rPr>
          <w:rFonts w:eastAsia="Arial" w:cs="Arial"/>
          <w:color w:val="auto"/>
          <w:spacing w:val="-2"/>
          <w:sz w:val="24"/>
          <w:szCs w:val="24"/>
        </w:rPr>
        <w:t xml:space="preserve"> z</w:t>
      </w:r>
      <w:r w:rsidRPr="00027D38">
        <w:rPr>
          <w:rFonts w:eastAsia="Arial" w:cs="Arial"/>
          <w:color w:val="auto"/>
          <w:sz w:val="24"/>
          <w:szCs w:val="24"/>
        </w:rPr>
        <w:t>a</w:t>
      </w:r>
      <w:r w:rsidRPr="00027D38">
        <w:rPr>
          <w:rFonts w:eastAsia="Arial" w:cs="Arial"/>
          <w:color w:val="auto"/>
          <w:spacing w:val="1"/>
          <w:sz w:val="24"/>
          <w:szCs w:val="24"/>
        </w:rPr>
        <w:t xml:space="preserve"> </w:t>
      </w:r>
      <w:r w:rsidRPr="00027D38">
        <w:rPr>
          <w:rFonts w:eastAsia="Arial" w:cs="Arial"/>
          <w:color w:val="auto"/>
          <w:sz w:val="24"/>
          <w:szCs w:val="24"/>
        </w:rPr>
        <w:t>e</w:t>
      </w:r>
      <w:r w:rsidRPr="00027D38">
        <w:rPr>
          <w:rFonts w:eastAsia="Arial" w:cs="Arial"/>
          <w:color w:val="auto"/>
          <w:spacing w:val="-2"/>
          <w:sz w:val="24"/>
          <w:szCs w:val="24"/>
        </w:rPr>
        <w:t>v</w:t>
      </w:r>
      <w:r w:rsidRPr="00027D38">
        <w:rPr>
          <w:rFonts w:eastAsia="Arial" w:cs="Arial"/>
          <w:color w:val="auto"/>
          <w:sz w:val="24"/>
          <w:szCs w:val="24"/>
        </w:rPr>
        <w:t>a</w:t>
      </w:r>
      <w:r w:rsidRPr="00027D38">
        <w:rPr>
          <w:rFonts w:eastAsia="Arial" w:cs="Arial"/>
          <w:color w:val="auto"/>
          <w:spacing w:val="2"/>
          <w:sz w:val="24"/>
          <w:szCs w:val="24"/>
        </w:rPr>
        <w:t>k</w:t>
      </w:r>
      <w:r w:rsidRPr="00027D38">
        <w:rPr>
          <w:rFonts w:eastAsia="Arial" w:cs="Arial"/>
          <w:color w:val="auto"/>
          <w:sz w:val="24"/>
          <w:szCs w:val="24"/>
        </w:rPr>
        <w:t>uac</w:t>
      </w:r>
      <w:r w:rsidRPr="00027D38">
        <w:rPr>
          <w:rFonts w:eastAsia="Arial" w:cs="Arial"/>
          <w:color w:val="auto"/>
          <w:spacing w:val="-1"/>
          <w:sz w:val="24"/>
          <w:szCs w:val="24"/>
        </w:rPr>
        <w:t>i</w:t>
      </w:r>
      <w:r w:rsidRPr="00027D38">
        <w:rPr>
          <w:rFonts w:eastAsia="Arial" w:cs="Arial"/>
          <w:color w:val="auto"/>
          <w:spacing w:val="1"/>
          <w:sz w:val="24"/>
          <w:szCs w:val="24"/>
        </w:rPr>
        <w:t>j</w:t>
      </w:r>
      <w:r w:rsidRPr="00027D38">
        <w:rPr>
          <w:rFonts w:eastAsia="Arial" w:cs="Arial"/>
          <w:color w:val="auto"/>
          <w:spacing w:val="-3"/>
          <w:sz w:val="24"/>
          <w:szCs w:val="24"/>
        </w:rPr>
        <w:t xml:space="preserve">o in </w:t>
      </w:r>
      <w:r w:rsidRPr="00027D38">
        <w:rPr>
          <w:rFonts w:eastAsia="Arial" w:cs="Arial"/>
          <w:color w:val="auto"/>
          <w:spacing w:val="2"/>
          <w:sz w:val="24"/>
          <w:szCs w:val="24"/>
        </w:rPr>
        <w:t>g</w:t>
      </w:r>
      <w:r w:rsidRPr="00027D38">
        <w:rPr>
          <w:rFonts w:eastAsia="Arial" w:cs="Arial"/>
          <w:color w:val="auto"/>
          <w:sz w:val="24"/>
          <w:szCs w:val="24"/>
        </w:rPr>
        <w:t>aše</w:t>
      </w:r>
      <w:r w:rsidRPr="00027D38">
        <w:rPr>
          <w:rFonts w:eastAsia="Arial" w:cs="Arial"/>
          <w:color w:val="auto"/>
          <w:spacing w:val="-3"/>
          <w:sz w:val="24"/>
          <w:szCs w:val="24"/>
        </w:rPr>
        <w:t>n</w:t>
      </w:r>
      <w:r w:rsidRPr="00027D38">
        <w:rPr>
          <w:rFonts w:eastAsia="Arial" w:cs="Arial"/>
          <w:color w:val="auto"/>
          <w:spacing w:val="1"/>
          <w:sz w:val="24"/>
          <w:szCs w:val="24"/>
        </w:rPr>
        <w:t>j</w:t>
      </w:r>
      <w:r w:rsidRPr="00027D38">
        <w:rPr>
          <w:rFonts w:eastAsia="Arial" w:cs="Arial"/>
          <w:color w:val="auto"/>
          <w:sz w:val="24"/>
          <w:szCs w:val="24"/>
        </w:rPr>
        <w:t>em</w:t>
      </w:r>
      <w:r w:rsidRPr="00027D38">
        <w:rPr>
          <w:rFonts w:eastAsia="Arial" w:cs="Arial"/>
          <w:color w:val="auto"/>
          <w:spacing w:val="1"/>
          <w:sz w:val="24"/>
          <w:szCs w:val="24"/>
        </w:rPr>
        <w:t xml:space="preserve"> </w:t>
      </w:r>
      <w:r w:rsidRPr="00027D38">
        <w:rPr>
          <w:rFonts w:eastAsia="Arial" w:cs="Arial"/>
          <w:color w:val="auto"/>
          <w:spacing w:val="-2"/>
          <w:sz w:val="24"/>
          <w:szCs w:val="24"/>
        </w:rPr>
        <w:t>z</w:t>
      </w:r>
      <w:r w:rsidRPr="00027D38">
        <w:rPr>
          <w:rFonts w:eastAsia="Arial" w:cs="Arial"/>
          <w:color w:val="auto"/>
          <w:sz w:val="24"/>
          <w:szCs w:val="24"/>
        </w:rPr>
        <w:t>ače</w:t>
      </w:r>
      <w:r w:rsidRPr="00027D38">
        <w:rPr>
          <w:rFonts w:eastAsia="Arial" w:cs="Arial"/>
          <w:color w:val="auto"/>
          <w:spacing w:val="1"/>
          <w:sz w:val="24"/>
          <w:szCs w:val="24"/>
        </w:rPr>
        <w:t>t</w:t>
      </w:r>
      <w:r w:rsidRPr="00027D38">
        <w:rPr>
          <w:rFonts w:eastAsia="Arial" w:cs="Arial"/>
          <w:color w:val="auto"/>
          <w:sz w:val="24"/>
          <w:szCs w:val="24"/>
        </w:rPr>
        <w:t>n</w:t>
      </w:r>
      <w:r w:rsidRPr="00027D38">
        <w:rPr>
          <w:rFonts w:eastAsia="Arial" w:cs="Arial"/>
          <w:color w:val="auto"/>
          <w:spacing w:val="-1"/>
          <w:sz w:val="24"/>
          <w:szCs w:val="24"/>
        </w:rPr>
        <w:t>i</w:t>
      </w:r>
      <w:r w:rsidRPr="00027D38">
        <w:rPr>
          <w:rFonts w:eastAsia="Arial" w:cs="Arial"/>
          <w:color w:val="auto"/>
          <w:sz w:val="24"/>
          <w:szCs w:val="24"/>
        </w:rPr>
        <w:t>h</w:t>
      </w:r>
      <w:r w:rsidRPr="00027D38">
        <w:rPr>
          <w:rFonts w:eastAsia="Arial" w:cs="Arial"/>
          <w:color w:val="auto"/>
          <w:spacing w:val="1"/>
          <w:sz w:val="24"/>
          <w:szCs w:val="24"/>
        </w:rPr>
        <w:t xml:space="preserve"> </w:t>
      </w:r>
      <w:r w:rsidRPr="00027D38">
        <w:rPr>
          <w:rFonts w:eastAsia="Arial" w:cs="Arial"/>
          <w:color w:val="auto"/>
          <w:spacing w:val="-3"/>
          <w:sz w:val="24"/>
          <w:szCs w:val="24"/>
        </w:rPr>
        <w:t>p</w:t>
      </w:r>
      <w:r w:rsidRPr="00027D38">
        <w:rPr>
          <w:rFonts w:eastAsia="Arial" w:cs="Arial"/>
          <w:color w:val="auto"/>
          <w:sz w:val="24"/>
          <w:szCs w:val="24"/>
        </w:rPr>
        <w:t>o</w:t>
      </w:r>
      <w:r w:rsidRPr="00027D38">
        <w:rPr>
          <w:rFonts w:eastAsia="Arial" w:cs="Arial"/>
          <w:color w:val="auto"/>
          <w:spacing w:val="-2"/>
          <w:sz w:val="24"/>
          <w:szCs w:val="24"/>
        </w:rPr>
        <w:t>ž</w:t>
      </w:r>
      <w:r w:rsidRPr="00027D38">
        <w:rPr>
          <w:rFonts w:eastAsia="Arial" w:cs="Arial"/>
          <w:color w:val="auto"/>
          <w:sz w:val="24"/>
          <w:szCs w:val="24"/>
        </w:rPr>
        <w:t>a</w:t>
      </w:r>
      <w:r w:rsidRPr="00027D38">
        <w:rPr>
          <w:rFonts w:eastAsia="Arial" w:cs="Arial"/>
          <w:color w:val="auto"/>
          <w:spacing w:val="1"/>
          <w:sz w:val="24"/>
          <w:szCs w:val="24"/>
        </w:rPr>
        <w:t>r</w:t>
      </w:r>
      <w:r w:rsidRPr="00027D38">
        <w:rPr>
          <w:rFonts w:eastAsia="Arial" w:cs="Arial"/>
          <w:color w:val="auto"/>
          <w:sz w:val="24"/>
          <w:szCs w:val="24"/>
        </w:rPr>
        <w:t>o</w:t>
      </w:r>
      <w:r w:rsidRPr="00027D38">
        <w:rPr>
          <w:rFonts w:eastAsia="Arial" w:cs="Arial"/>
          <w:color w:val="auto"/>
          <w:spacing w:val="-2"/>
          <w:sz w:val="24"/>
          <w:szCs w:val="24"/>
        </w:rPr>
        <w:t>v</w:t>
      </w:r>
      <w:r w:rsidRPr="00027D38">
        <w:rPr>
          <w:rFonts w:eastAsia="Arial" w:cs="Arial"/>
          <w:color w:val="auto"/>
          <w:sz w:val="24"/>
          <w:szCs w:val="24"/>
        </w:rPr>
        <w:t>;</w:t>
      </w:r>
    </w:p>
    <w:p w14:paraId="7B33AEEF" w14:textId="56D83628" w:rsidR="00F61919" w:rsidRPr="00D52B8E" w:rsidRDefault="00F61919" w:rsidP="00D52B8E">
      <w:pPr>
        <w:pStyle w:val="Odstavekseznama"/>
        <w:numPr>
          <w:ilvl w:val="0"/>
          <w:numId w:val="85"/>
        </w:numPr>
        <w:spacing w:after="0" w:line="252" w:lineRule="auto"/>
        <w:contextualSpacing/>
        <w:jc w:val="both"/>
        <w:rPr>
          <w:rFonts w:eastAsia="Arial" w:cs="Arial"/>
          <w:color w:val="auto"/>
          <w:sz w:val="24"/>
          <w:szCs w:val="24"/>
        </w:rPr>
      </w:pPr>
      <w:r w:rsidRPr="00D52B8E">
        <w:rPr>
          <w:rFonts w:eastAsia="Arial" w:cs="Arial"/>
          <w:color w:val="auto"/>
          <w:sz w:val="24"/>
          <w:szCs w:val="24"/>
        </w:rPr>
        <w:t>od</w:t>
      </w:r>
      <w:r w:rsidRPr="00D52B8E">
        <w:rPr>
          <w:rFonts w:eastAsia="Arial" w:cs="Arial"/>
          <w:color w:val="auto"/>
          <w:spacing w:val="2"/>
          <w:sz w:val="24"/>
          <w:szCs w:val="24"/>
        </w:rPr>
        <w:t>k</w:t>
      </w:r>
      <w:r w:rsidRPr="00D52B8E">
        <w:rPr>
          <w:rFonts w:eastAsia="Arial" w:cs="Arial"/>
          <w:color w:val="auto"/>
          <w:spacing w:val="-1"/>
          <w:sz w:val="24"/>
          <w:szCs w:val="24"/>
        </w:rPr>
        <w:t>l</w:t>
      </w:r>
      <w:r w:rsidRPr="00D52B8E">
        <w:rPr>
          <w:rFonts w:eastAsia="Arial" w:cs="Arial"/>
          <w:color w:val="auto"/>
          <w:sz w:val="24"/>
          <w:szCs w:val="24"/>
        </w:rPr>
        <w:t>epa</w:t>
      </w:r>
      <w:r w:rsidRPr="00D52B8E">
        <w:rPr>
          <w:rFonts w:eastAsia="Arial" w:cs="Arial"/>
          <w:color w:val="auto"/>
          <w:spacing w:val="-3"/>
          <w:sz w:val="24"/>
          <w:szCs w:val="24"/>
        </w:rPr>
        <w:t>n</w:t>
      </w:r>
      <w:r w:rsidRPr="00D52B8E">
        <w:rPr>
          <w:rFonts w:eastAsia="Arial" w:cs="Arial"/>
          <w:color w:val="auto"/>
          <w:spacing w:val="1"/>
          <w:sz w:val="24"/>
          <w:szCs w:val="24"/>
        </w:rPr>
        <w:t>j</w:t>
      </w:r>
      <w:r w:rsidRPr="00D52B8E">
        <w:rPr>
          <w:rFonts w:eastAsia="Arial" w:cs="Arial"/>
          <w:color w:val="auto"/>
          <w:sz w:val="24"/>
          <w:szCs w:val="24"/>
        </w:rPr>
        <w:t xml:space="preserve">e in </w:t>
      </w:r>
      <w:r w:rsidRPr="00D52B8E">
        <w:rPr>
          <w:rFonts w:eastAsia="Arial" w:cs="Arial"/>
          <w:color w:val="auto"/>
          <w:spacing w:val="-2"/>
          <w:sz w:val="24"/>
          <w:szCs w:val="24"/>
        </w:rPr>
        <w:t>z</w:t>
      </w:r>
      <w:r w:rsidRPr="00D52B8E">
        <w:rPr>
          <w:rFonts w:eastAsia="Arial" w:cs="Arial"/>
          <w:color w:val="auto"/>
          <w:sz w:val="24"/>
          <w:szCs w:val="24"/>
        </w:rPr>
        <w:t>a</w:t>
      </w:r>
      <w:r w:rsidRPr="00D52B8E">
        <w:rPr>
          <w:rFonts w:eastAsia="Arial" w:cs="Arial"/>
          <w:color w:val="auto"/>
          <w:spacing w:val="2"/>
          <w:sz w:val="24"/>
          <w:szCs w:val="24"/>
        </w:rPr>
        <w:t>k</w:t>
      </w:r>
      <w:r w:rsidRPr="00D52B8E">
        <w:rPr>
          <w:rFonts w:eastAsia="Arial" w:cs="Arial"/>
          <w:color w:val="auto"/>
          <w:spacing w:val="-1"/>
          <w:sz w:val="24"/>
          <w:szCs w:val="24"/>
        </w:rPr>
        <w:t>l</w:t>
      </w:r>
      <w:r w:rsidRPr="00D52B8E">
        <w:rPr>
          <w:rFonts w:eastAsia="Arial" w:cs="Arial"/>
          <w:color w:val="auto"/>
          <w:sz w:val="24"/>
          <w:szCs w:val="24"/>
        </w:rPr>
        <w:t>epa</w:t>
      </w:r>
      <w:r w:rsidRPr="00D52B8E">
        <w:rPr>
          <w:rFonts w:eastAsia="Arial" w:cs="Arial"/>
          <w:color w:val="auto"/>
          <w:spacing w:val="-3"/>
          <w:sz w:val="24"/>
          <w:szCs w:val="24"/>
        </w:rPr>
        <w:t>n</w:t>
      </w:r>
      <w:r w:rsidRPr="00D52B8E">
        <w:rPr>
          <w:rFonts w:eastAsia="Arial" w:cs="Arial"/>
          <w:color w:val="auto"/>
          <w:spacing w:val="1"/>
          <w:sz w:val="24"/>
          <w:szCs w:val="24"/>
        </w:rPr>
        <w:t>j</w:t>
      </w:r>
      <w:r w:rsidRPr="00D52B8E">
        <w:rPr>
          <w:rFonts w:eastAsia="Arial" w:cs="Arial"/>
          <w:color w:val="auto"/>
          <w:sz w:val="24"/>
          <w:szCs w:val="24"/>
        </w:rPr>
        <w:t>e</w:t>
      </w:r>
      <w:r w:rsidRPr="00D52B8E">
        <w:rPr>
          <w:rFonts w:eastAsia="Arial" w:cs="Arial"/>
          <w:color w:val="auto"/>
          <w:spacing w:val="1"/>
          <w:sz w:val="24"/>
          <w:szCs w:val="24"/>
        </w:rPr>
        <w:t xml:space="preserve"> </w:t>
      </w:r>
      <w:r w:rsidRPr="00D52B8E">
        <w:rPr>
          <w:rFonts w:eastAsia="Arial" w:cs="Arial"/>
          <w:color w:val="auto"/>
          <w:spacing w:val="-2"/>
          <w:sz w:val="24"/>
          <w:szCs w:val="24"/>
        </w:rPr>
        <w:t>v</w:t>
      </w:r>
      <w:r w:rsidRPr="00D52B8E">
        <w:rPr>
          <w:rFonts w:eastAsia="Arial" w:cs="Arial"/>
          <w:color w:val="auto"/>
          <w:sz w:val="24"/>
          <w:szCs w:val="24"/>
        </w:rPr>
        <w:t>hodo</w:t>
      </w:r>
      <w:r w:rsidRPr="00D52B8E">
        <w:rPr>
          <w:rFonts w:eastAsia="Arial" w:cs="Arial"/>
          <w:color w:val="auto"/>
          <w:spacing w:val="-2"/>
          <w:sz w:val="24"/>
          <w:szCs w:val="24"/>
        </w:rPr>
        <w:t>v,</w:t>
      </w:r>
      <w:r w:rsidRPr="00D52B8E">
        <w:rPr>
          <w:rFonts w:eastAsia="Arial" w:cs="Arial"/>
          <w:color w:val="auto"/>
          <w:sz w:val="24"/>
          <w:szCs w:val="24"/>
        </w:rPr>
        <w:t xml:space="preserve"> </w:t>
      </w:r>
      <w:r w:rsidRPr="00D52B8E">
        <w:rPr>
          <w:rFonts w:eastAsia="Arial" w:cs="Arial"/>
          <w:color w:val="auto"/>
          <w:spacing w:val="-1"/>
          <w:sz w:val="24"/>
          <w:szCs w:val="24"/>
        </w:rPr>
        <w:t>i</w:t>
      </w:r>
      <w:r w:rsidRPr="00D52B8E">
        <w:rPr>
          <w:rFonts w:eastAsia="Arial" w:cs="Arial"/>
          <w:color w:val="auto"/>
          <w:spacing w:val="-2"/>
          <w:sz w:val="24"/>
          <w:szCs w:val="24"/>
        </w:rPr>
        <w:t>z</w:t>
      </w:r>
      <w:r w:rsidRPr="00D52B8E">
        <w:rPr>
          <w:rFonts w:eastAsia="Arial" w:cs="Arial"/>
          <w:color w:val="auto"/>
          <w:sz w:val="24"/>
          <w:szCs w:val="24"/>
        </w:rPr>
        <w:t>da</w:t>
      </w:r>
      <w:r w:rsidRPr="00D52B8E">
        <w:rPr>
          <w:rFonts w:eastAsia="Arial" w:cs="Arial"/>
          <w:color w:val="auto"/>
          <w:spacing w:val="1"/>
          <w:sz w:val="24"/>
          <w:szCs w:val="24"/>
        </w:rPr>
        <w:t>j</w:t>
      </w:r>
      <w:r w:rsidRPr="00D52B8E">
        <w:rPr>
          <w:rFonts w:eastAsia="Arial" w:cs="Arial"/>
          <w:color w:val="auto"/>
          <w:sz w:val="24"/>
          <w:szCs w:val="24"/>
        </w:rPr>
        <w:t>a</w:t>
      </w:r>
      <w:r w:rsidRPr="00D52B8E">
        <w:rPr>
          <w:rFonts w:eastAsia="Arial" w:cs="Arial"/>
          <w:color w:val="auto"/>
          <w:spacing w:val="1"/>
          <w:sz w:val="24"/>
          <w:szCs w:val="24"/>
        </w:rPr>
        <w:t xml:space="preserve"> </w:t>
      </w:r>
      <w:r w:rsidRPr="00D52B8E">
        <w:rPr>
          <w:rFonts w:eastAsia="Arial" w:cs="Arial"/>
          <w:color w:val="auto"/>
          <w:spacing w:val="-1"/>
          <w:sz w:val="24"/>
          <w:szCs w:val="24"/>
        </w:rPr>
        <w:t>i</w:t>
      </w:r>
      <w:r w:rsidRPr="00D52B8E">
        <w:rPr>
          <w:rFonts w:eastAsia="Arial" w:cs="Arial"/>
          <w:color w:val="auto"/>
          <w:sz w:val="24"/>
          <w:szCs w:val="24"/>
        </w:rPr>
        <w:t>n</w:t>
      </w:r>
      <w:r w:rsidRPr="00D52B8E">
        <w:rPr>
          <w:rFonts w:eastAsia="Arial" w:cs="Arial"/>
          <w:color w:val="auto"/>
          <w:spacing w:val="1"/>
          <w:sz w:val="24"/>
          <w:szCs w:val="24"/>
        </w:rPr>
        <w:t xml:space="preserve"> </w:t>
      </w:r>
      <w:r w:rsidRPr="00D52B8E">
        <w:rPr>
          <w:rFonts w:eastAsia="Arial" w:cs="Arial"/>
          <w:color w:val="auto"/>
          <w:sz w:val="24"/>
          <w:szCs w:val="24"/>
        </w:rPr>
        <w:t>sp</w:t>
      </w:r>
      <w:r w:rsidRPr="00D52B8E">
        <w:rPr>
          <w:rFonts w:eastAsia="Arial" w:cs="Arial"/>
          <w:color w:val="auto"/>
          <w:spacing w:val="1"/>
          <w:sz w:val="24"/>
          <w:szCs w:val="24"/>
        </w:rPr>
        <w:t>r</w:t>
      </w:r>
      <w:r w:rsidRPr="00D52B8E">
        <w:rPr>
          <w:rFonts w:eastAsia="Arial" w:cs="Arial"/>
          <w:color w:val="auto"/>
          <w:sz w:val="24"/>
          <w:szCs w:val="24"/>
        </w:rPr>
        <w:t>e</w:t>
      </w:r>
      <w:r w:rsidRPr="003941EB">
        <w:rPr>
          <w:rFonts w:eastAsia="Arial" w:cs="Arial"/>
          <w:color w:val="auto"/>
          <w:spacing w:val="1"/>
          <w:sz w:val="24"/>
          <w:szCs w:val="24"/>
        </w:rPr>
        <w:t>j</w:t>
      </w:r>
      <w:r w:rsidRPr="003941EB">
        <w:rPr>
          <w:rFonts w:eastAsia="Arial" w:cs="Arial"/>
          <w:color w:val="auto"/>
          <w:spacing w:val="-3"/>
          <w:sz w:val="24"/>
          <w:szCs w:val="24"/>
        </w:rPr>
        <w:t>e</w:t>
      </w:r>
      <w:r w:rsidRPr="003941EB">
        <w:rPr>
          <w:rFonts w:eastAsia="Arial" w:cs="Arial"/>
          <w:color w:val="auto"/>
          <w:sz w:val="24"/>
          <w:szCs w:val="24"/>
        </w:rPr>
        <w:t>m</w:t>
      </w:r>
      <w:r w:rsidRPr="003941EB">
        <w:rPr>
          <w:rFonts w:eastAsia="Arial" w:cs="Arial"/>
          <w:color w:val="auto"/>
          <w:spacing w:val="-2"/>
          <w:sz w:val="24"/>
          <w:szCs w:val="24"/>
        </w:rPr>
        <w:t xml:space="preserve"> </w:t>
      </w:r>
      <w:r w:rsidRPr="003941EB">
        <w:rPr>
          <w:rFonts w:eastAsia="Arial" w:cs="Arial"/>
          <w:color w:val="auto"/>
          <w:spacing w:val="2"/>
          <w:sz w:val="24"/>
          <w:szCs w:val="24"/>
        </w:rPr>
        <w:t>k</w:t>
      </w:r>
      <w:r w:rsidRPr="003941EB">
        <w:rPr>
          <w:rFonts w:eastAsia="Arial" w:cs="Arial"/>
          <w:color w:val="auto"/>
          <w:spacing w:val="-1"/>
          <w:sz w:val="24"/>
          <w:szCs w:val="24"/>
        </w:rPr>
        <w:t>l</w:t>
      </w:r>
      <w:r w:rsidRPr="003941EB">
        <w:rPr>
          <w:rFonts w:eastAsia="Arial" w:cs="Arial"/>
          <w:color w:val="auto"/>
          <w:spacing w:val="1"/>
          <w:sz w:val="24"/>
          <w:szCs w:val="24"/>
        </w:rPr>
        <w:t>j</w:t>
      </w:r>
      <w:r w:rsidRPr="003941EB">
        <w:rPr>
          <w:rFonts w:eastAsia="Arial" w:cs="Arial"/>
          <w:color w:val="auto"/>
          <w:sz w:val="24"/>
          <w:szCs w:val="24"/>
        </w:rPr>
        <w:t>uče</w:t>
      </w:r>
      <w:r w:rsidRPr="003941EB">
        <w:rPr>
          <w:rFonts w:eastAsia="Arial" w:cs="Arial"/>
          <w:color w:val="auto"/>
          <w:spacing w:val="-2"/>
          <w:sz w:val="24"/>
          <w:szCs w:val="24"/>
        </w:rPr>
        <w:t>v</w:t>
      </w:r>
      <w:r w:rsidRPr="003941EB">
        <w:rPr>
          <w:rFonts w:eastAsia="Arial" w:cs="Arial"/>
          <w:color w:val="auto"/>
          <w:sz w:val="24"/>
          <w:szCs w:val="24"/>
        </w:rPr>
        <w:t xml:space="preserve"> </w:t>
      </w:r>
      <w:r w:rsidR="003941EB" w:rsidRPr="003941EB">
        <w:rPr>
          <w:rFonts w:eastAsia="Arial" w:cs="Arial"/>
          <w:color w:val="auto"/>
          <w:spacing w:val="-2"/>
          <w:sz w:val="24"/>
          <w:szCs w:val="24"/>
        </w:rPr>
        <w:t>oz. kartic za dostop do posameznih delov objekta</w:t>
      </w:r>
      <w:r w:rsidR="003941EB" w:rsidRPr="003941EB">
        <w:rPr>
          <w:rFonts w:eastAsia="Arial" w:cs="Arial"/>
          <w:color w:val="auto"/>
          <w:sz w:val="24"/>
          <w:szCs w:val="24"/>
        </w:rPr>
        <w:t xml:space="preserve"> </w:t>
      </w:r>
      <w:r w:rsidRPr="003941EB">
        <w:rPr>
          <w:rFonts w:eastAsia="Arial" w:cs="Arial"/>
          <w:color w:val="auto"/>
          <w:sz w:val="24"/>
          <w:szCs w:val="24"/>
        </w:rPr>
        <w:t xml:space="preserve">ter </w:t>
      </w:r>
      <w:r w:rsidRPr="003941EB">
        <w:rPr>
          <w:rFonts w:eastAsia="Arial" w:cs="Arial"/>
          <w:color w:val="auto"/>
          <w:spacing w:val="-2"/>
          <w:sz w:val="24"/>
          <w:szCs w:val="24"/>
        </w:rPr>
        <w:t>v</w:t>
      </w:r>
      <w:r w:rsidRPr="003941EB">
        <w:rPr>
          <w:rFonts w:eastAsia="Arial" w:cs="Arial"/>
          <w:color w:val="auto"/>
          <w:sz w:val="24"/>
          <w:szCs w:val="24"/>
        </w:rPr>
        <w:t>odenje</w:t>
      </w:r>
      <w:r w:rsidRPr="003941EB">
        <w:rPr>
          <w:rFonts w:eastAsia="Arial" w:cs="Arial"/>
          <w:color w:val="auto"/>
          <w:spacing w:val="1"/>
          <w:sz w:val="24"/>
          <w:szCs w:val="24"/>
        </w:rPr>
        <w:t xml:space="preserve"> </w:t>
      </w:r>
      <w:r w:rsidRPr="003941EB">
        <w:rPr>
          <w:rFonts w:eastAsia="Arial" w:cs="Arial"/>
          <w:color w:val="auto"/>
          <w:sz w:val="24"/>
          <w:szCs w:val="24"/>
        </w:rPr>
        <w:t>e</w:t>
      </w:r>
      <w:r w:rsidRPr="003941EB">
        <w:rPr>
          <w:rFonts w:eastAsia="Arial" w:cs="Arial"/>
          <w:color w:val="auto"/>
          <w:spacing w:val="-2"/>
          <w:sz w:val="24"/>
          <w:szCs w:val="24"/>
        </w:rPr>
        <w:t>v</w:t>
      </w:r>
      <w:r w:rsidRPr="003941EB">
        <w:rPr>
          <w:rFonts w:eastAsia="Arial" w:cs="Arial"/>
          <w:color w:val="auto"/>
          <w:spacing w:val="-1"/>
          <w:sz w:val="24"/>
          <w:szCs w:val="24"/>
        </w:rPr>
        <w:t>i</w:t>
      </w:r>
      <w:r w:rsidRPr="003941EB">
        <w:rPr>
          <w:rFonts w:eastAsia="Arial" w:cs="Arial"/>
          <w:color w:val="auto"/>
          <w:sz w:val="24"/>
          <w:szCs w:val="24"/>
        </w:rPr>
        <w:t>dence o tem;</w:t>
      </w:r>
    </w:p>
    <w:p w14:paraId="3A011D1C" w14:textId="2A4A0710" w:rsidR="00F61919" w:rsidRPr="00D52B8E" w:rsidRDefault="00F61919" w:rsidP="00D52B8E">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D52B8E">
        <w:rPr>
          <w:rFonts w:eastAsia="Arial" w:cs="Arial"/>
          <w:color w:val="auto"/>
          <w:sz w:val="24"/>
          <w:szCs w:val="24"/>
        </w:rPr>
        <w:lastRenderedPageBreak/>
        <w:t>nad</w:t>
      </w:r>
      <w:r w:rsidRPr="00D52B8E">
        <w:rPr>
          <w:rFonts w:eastAsia="Arial" w:cs="Arial"/>
          <w:color w:val="auto"/>
          <w:spacing w:val="-2"/>
          <w:sz w:val="24"/>
          <w:szCs w:val="24"/>
        </w:rPr>
        <w:t>z</w:t>
      </w:r>
      <w:r w:rsidRPr="00D52B8E">
        <w:rPr>
          <w:rFonts w:eastAsia="Arial" w:cs="Arial"/>
          <w:color w:val="auto"/>
          <w:sz w:val="24"/>
          <w:szCs w:val="24"/>
        </w:rPr>
        <w:t>o</w:t>
      </w:r>
      <w:r w:rsidRPr="00D52B8E">
        <w:rPr>
          <w:rFonts w:eastAsia="Arial" w:cs="Arial"/>
          <w:color w:val="auto"/>
          <w:spacing w:val="1"/>
          <w:sz w:val="24"/>
          <w:szCs w:val="24"/>
        </w:rPr>
        <w:t>r</w:t>
      </w:r>
      <w:r w:rsidRPr="00D52B8E">
        <w:rPr>
          <w:rFonts w:eastAsia="Arial" w:cs="Arial"/>
          <w:color w:val="auto"/>
          <w:sz w:val="24"/>
          <w:szCs w:val="24"/>
        </w:rPr>
        <w:t>o</w:t>
      </w:r>
      <w:r w:rsidRPr="009C68CA">
        <w:rPr>
          <w:rFonts w:eastAsia="Arial" w:cs="Arial"/>
          <w:color w:val="auto"/>
          <w:spacing w:val="-2"/>
          <w:sz w:val="24"/>
          <w:szCs w:val="24"/>
        </w:rPr>
        <w:t>v</w:t>
      </w:r>
      <w:r w:rsidRPr="009C68CA">
        <w:rPr>
          <w:rFonts w:eastAsia="Arial" w:cs="Arial"/>
          <w:color w:val="auto"/>
          <w:sz w:val="24"/>
          <w:szCs w:val="24"/>
        </w:rPr>
        <w:t>an</w:t>
      </w:r>
      <w:r w:rsidRPr="009C68CA">
        <w:rPr>
          <w:rFonts w:eastAsia="Arial" w:cs="Arial"/>
          <w:color w:val="auto"/>
          <w:spacing w:val="1"/>
          <w:sz w:val="24"/>
          <w:szCs w:val="24"/>
        </w:rPr>
        <w:t>j</w:t>
      </w:r>
      <w:r w:rsidRPr="009C68CA">
        <w:rPr>
          <w:rFonts w:eastAsia="Arial" w:cs="Arial"/>
          <w:color w:val="auto"/>
          <w:sz w:val="24"/>
          <w:szCs w:val="24"/>
        </w:rPr>
        <w:t xml:space="preserve">e </w:t>
      </w:r>
      <w:r w:rsidRPr="009C68CA">
        <w:rPr>
          <w:rFonts w:eastAsia="Arial" w:cs="Arial"/>
          <w:color w:val="auto"/>
          <w:spacing w:val="-2"/>
          <w:sz w:val="24"/>
          <w:szCs w:val="24"/>
        </w:rPr>
        <w:t>v</w:t>
      </w:r>
      <w:r w:rsidRPr="009C68CA">
        <w:rPr>
          <w:rFonts w:eastAsia="Arial" w:cs="Arial"/>
          <w:color w:val="auto"/>
          <w:sz w:val="24"/>
          <w:szCs w:val="24"/>
        </w:rPr>
        <w:t>s</w:t>
      </w:r>
      <w:r w:rsidRPr="009C68CA">
        <w:rPr>
          <w:rFonts w:eastAsia="Arial" w:cs="Arial"/>
          <w:color w:val="auto"/>
          <w:spacing w:val="1"/>
          <w:sz w:val="24"/>
          <w:szCs w:val="24"/>
        </w:rPr>
        <w:t>t</w:t>
      </w:r>
      <w:r w:rsidRPr="009C68CA">
        <w:rPr>
          <w:rFonts w:eastAsia="Arial" w:cs="Arial"/>
          <w:color w:val="auto"/>
          <w:sz w:val="24"/>
          <w:szCs w:val="24"/>
        </w:rPr>
        <w:t>opo</w:t>
      </w:r>
      <w:r w:rsidRPr="009C68CA">
        <w:rPr>
          <w:rFonts w:eastAsia="Arial" w:cs="Arial"/>
          <w:color w:val="auto"/>
          <w:spacing w:val="-2"/>
          <w:sz w:val="24"/>
          <w:szCs w:val="24"/>
        </w:rPr>
        <w:t>v</w:t>
      </w:r>
      <w:r w:rsidR="00CF5179" w:rsidRPr="009C68CA">
        <w:rPr>
          <w:rFonts w:eastAsia="Arial" w:cs="Arial"/>
          <w:color w:val="auto"/>
          <w:spacing w:val="-2"/>
          <w:sz w:val="24"/>
          <w:szCs w:val="24"/>
        </w:rPr>
        <w:t xml:space="preserve"> </w:t>
      </w:r>
      <w:r w:rsidR="00B02B2E" w:rsidRPr="009C68CA">
        <w:rPr>
          <w:rFonts w:eastAsia="Arial" w:cs="Arial"/>
          <w:color w:val="auto"/>
          <w:spacing w:val="-2"/>
          <w:sz w:val="24"/>
          <w:szCs w:val="24"/>
        </w:rPr>
        <w:t xml:space="preserve">v objekt </w:t>
      </w:r>
      <w:r w:rsidR="00CF5179" w:rsidRPr="009C68CA">
        <w:rPr>
          <w:rFonts w:eastAsia="Arial" w:cs="Arial"/>
          <w:color w:val="auto"/>
          <w:spacing w:val="-2"/>
          <w:sz w:val="24"/>
          <w:szCs w:val="24"/>
        </w:rPr>
        <w:t>i</w:t>
      </w:r>
      <w:r w:rsidR="00CF5179" w:rsidRPr="009C68CA">
        <w:rPr>
          <w:rFonts w:eastAsia="Arial" w:cs="Arial"/>
          <w:color w:val="auto"/>
          <w:sz w:val="24"/>
          <w:szCs w:val="24"/>
        </w:rPr>
        <w:t xml:space="preserve">n </w:t>
      </w:r>
      <w:r w:rsidR="00B02B2E" w:rsidRPr="009C68CA">
        <w:rPr>
          <w:rFonts w:eastAsia="Arial" w:cs="Arial"/>
          <w:color w:val="auto"/>
          <w:sz w:val="24"/>
          <w:szCs w:val="24"/>
        </w:rPr>
        <w:t>izstopov iz njega</w:t>
      </w:r>
      <w:r w:rsidR="00D52B8E" w:rsidRPr="009C68CA">
        <w:rPr>
          <w:rFonts w:eastAsia="Arial" w:cs="Arial"/>
          <w:color w:val="auto"/>
          <w:sz w:val="24"/>
          <w:szCs w:val="24"/>
        </w:rPr>
        <w:t>, prepre</w:t>
      </w:r>
      <w:r w:rsidR="00D52B8E" w:rsidRPr="00D52B8E">
        <w:rPr>
          <w:rFonts w:eastAsia="Arial" w:cs="Arial"/>
          <w:color w:val="auto"/>
          <w:sz w:val="24"/>
          <w:szCs w:val="24"/>
        </w:rPr>
        <w:t xml:space="preserve">čevanje vstopa neupravičenim osebam v prostore poslovne stavbe ter nadzorovanje </w:t>
      </w:r>
      <w:r w:rsidRPr="00D52B8E">
        <w:rPr>
          <w:rFonts w:eastAsia="Arial" w:cs="Arial"/>
          <w:color w:val="auto"/>
          <w:sz w:val="24"/>
          <w:szCs w:val="24"/>
        </w:rPr>
        <w:t>notranjosti objekta, gibanja ljudi in opuščenih predmetov (npr. kovčki, paketi,…);</w:t>
      </w:r>
    </w:p>
    <w:p w14:paraId="1A825689" w14:textId="44171BDE" w:rsidR="00F61919" w:rsidRPr="00D52B8E" w:rsidRDefault="00F61919" w:rsidP="00D52B8E">
      <w:pPr>
        <w:pStyle w:val="Odstavekseznama"/>
        <w:numPr>
          <w:ilvl w:val="0"/>
          <w:numId w:val="85"/>
        </w:numPr>
        <w:spacing w:after="0" w:line="252" w:lineRule="auto"/>
        <w:contextualSpacing/>
        <w:jc w:val="both"/>
        <w:rPr>
          <w:rFonts w:eastAsia="Arial" w:cs="Arial"/>
          <w:color w:val="auto"/>
          <w:sz w:val="24"/>
          <w:szCs w:val="24"/>
        </w:rPr>
      </w:pPr>
      <w:r w:rsidRPr="00D52B8E">
        <w:rPr>
          <w:rFonts w:eastAsia="Arial" w:cs="Arial"/>
          <w:color w:val="auto"/>
          <w:spacing w:val="-1"/>
          <w:sz w:val="24"/>
          <w:szCs w:val="24"/>
        </w:rPr>
        <w:t>i</w:t>
      </w:r>
      <w:r w:rsidRPr="00D52B8E">
        <w:rPr>
          <w:rFonts w:eastAsia="Arial" w:cs="Arial"/>
          <w:color w:val="auto"/>
          <w:sz w:val="24"/>
          <w:szCs w:val="24"/>
        </w:rPr>
        <w:t>z</w:t>
      </w:r>
      <w:r w:rsidRPr="00D52B8E">
        <w:rPr>
          <w:rFonts w:eastAsia="Arial" w:cs="Arial"/>
          <w:color w:val="auto"/>
          <w:spacing w:val="-2"/>
          <w:sz w:val="24"/>
          <w:szCs w:val="24"/>
        </w:rPr>
        <w:t>v</w:t>
      </w:r>
      <w:r w:rsidRPr="00D52B8E">
        <w:rPr>
          <w:rFonts w:eastAsia="Arial" w:cs="Arial"/>
          <w:color w:val="auto"/>
          <w:sz w:val="24"/>
          <w:szCs w:val="24"/>
        </w:rPr>
        <w:t>a</w:t>
      </w:r>
      <w:r w:rsidRPr="00D52B8E">
        <w:rPr>
          <w:rFonts w:eastAsia="Arial" w:cs="Arial"/>
          <w:color w:val="auto"/>
          <w:spacing w:val="1"/>
          <w:sz w:val="24"/>
          <w:szCs w:val="24"/>
        </w:rPr>
        <w:t>j</w:t>
      </w:r>
      <w:r w:rsidRPr="00D52B8E">
        <w:rPr>
          <w:rFonts w:eastAsia="Arial" w:cs="Arial"/>
          <w:color w:val="auto"/>
          <w:sz w:val="24"/>
          <w:szCs w:val="24"/>
        </w:rPr>
        <w:t>an</w:t>
      </w:r>
      <w:r w:rsidRPr="00D52B8E">
        <w:rPr>
          <w:rFonts w:eastAsia="Arial" w:cs="Arial"/>
          <w:color w:val="auto"/>
          <w:spacing w:val="2"/>
          <w:sz w:val="24"/>
          <w:szCs w:val="24"/>
        </w:rPr>
        <w:t>j</w:t>
      </w:r>
      <w:r w:rsidRPr="00D52B8E">
        <w:rPr>
          <w:rFonts w:eastAsia="Arial" w:cs="Arial"/>
          <w:color w:val="auto"/>
          <w:sz w:val="24"/>
          <w:szCs w:val="24"/>
        </w:rPr>
        <w:t>e</w:t>
      </w:r>
      <w:r w:rsidRPr="00D52B8E">
        <w:rPr>
          <w:rFonts w:eastAsia="Arial" w:cs="Arial"/>
          <w:color w:val="auto"/>
          <w:spacing w:val="30"/>
          <w:sz w:val="24"/>
          <w:szCs w:val="24"/>
        </w:rPr>
        <w:t xml:space="preserve"> </w:t>
      </w:r>
      <w:r w:rsidRPr="00D52B8E">
        <w:rPr>
          <w:rFonts w:eastAsia="Arial" w:cs="Arial"/>
          <w:color w:val="auto"/>
          <w:sz w:val="24"/>
          <w:szCs w:val="24"/>
        </w:rPr>
        <w:t>obhodo</w:t>
      </w:r>
      <w:r w:rsidRPr="00D52B8E">
        <w:rPr>
          <w:rFonts w:eastAsia="Arial" w:cs="Arial"/>
          <w:color w:val="auto"/>
          <w:spacing w:val="-2"/>
          <w:sz w:val="24"/>
          <w:szCs w:val="24"/>
        </w:rPr>
        <w:t>v</w:t>
      </w:r>
      <w:r w:rsidRPr="00D52B8E">
        <w:rPr>
          <w:rFonts w:eastAsia="Arial" w:cs="Arial"/>
          <w:color w:val="auto"/>
          <w:sz w:val="24"/>
          <w:szCs w:val="24"/>
        </w:rPr>
        <w:t>,</w:t>
      </w:r>
      <w:r w:rsidRPr="00D52B8E">
        <w:rPr>
          <w:rFonts w:eastAsia="Arial" w:cs="Arial"/>
          <w:color w:val="auto"/>
          <w:spacing w:val="29"/>
          <w:sz w:val="24"/>
          <w:szCs w:val="24"/>
        </w:rPr>
        <w:t xml:space="preserve"> </w:t>
      </w:r>
      <w:r w:rsidRPr="00D52B8E">
        <w:rPr>
          <w:rFonts w:eastAsia="Arial" w:cs="Arial"/>
          <w:color w:val="auto"/>
          <w:sz w:val="24"/>
          <w:szCs w:val="24"/>
        </w:rPr>
        <w:t>opa</w:t>
      </w:r>
      <w:r w:rsidRPr="00D52B8E">
        <w:rPr>
          <w:rFonts w:eastAsia="Arial" w:cs="Arial"/>
          <w:color w:val="auto"/>
          <w:spacing w:val="-2"/>
          <w:sz w:val="24"/>
          <w:szCs w:val="24"/>
        </w:rPr>
        <w:t>z</w:t>
      </w:r>
      <w:r w:rsidRPr="00D52B8E">
        <w:rPr>
          <w:rFonts w:eastAsia="Arial" w:cs="Arial"/>
          <w:color w:val="auto"/>
          <w:sz w:val="24"/>
          <w:szCs w:val="24"/>
        </w:rPr>
        <w:t>o</w:t>
      </w:r>
      <w:r w:rsidRPr="00D52B8E">
        <w:rPr>
          <w:rFonts w:eastAsia="Arial" w:cs="Arial"/>
          <w:color w:val="auto"/>
          <w:spacing w:val="-2"/>
          <w:sz w:val="24"/>
          <w:szCs w:val="24"/>
        </w:rPr>
        <w:t>v</w:t>
      </w:r>
      <w:r w:rsidRPr="00D52B8E">
        <w:rPr>
          <w:rFonts w:eastAsia="Arial" w:cs="Arial"/>
          <w:color w:val="auto"/>
          <w:sz w:val="24"/>
          <w:szCs w:val="24"/>
        </w:rPr>
        <w:t>an</w:t>
      </w:r>
      <w:r w:rsidRPr="00D52B8E">
        <w:rPr>
          <w:rFonts w:eastAsia="Arial" w:cs="Arial"/>
          <w:color w:val="auto"/>
          <w:spacing w:val="1"/>
          <w:sz w:val="24"/>
          <w:szCs w:val="24"/>
        </w:rPr>
        <w:t>j</w:t>
      </w:r>
      <w:r w:rsidRPr="00D52B8E">
        <w:rPr>
          <w:rFonts w:eastAsia="Arial" w:cs="Arial"/>
          <w:color w:val="auto"/>
          <w:sz w:val="24"/>
          <w:szCs w:val="24"/>
        </w:rPr>
        <w:t>e</w:t>
      </w:r>
      <w:r w:rsidRPr="00D52B8E">
        <w:rPr>
          <w:rFonts w:eastAsia="Arial" w:cs="Arial"/>
          <w:color w:val="auto"/>
          <w:spacing w:val="30"/>
          <w:sz w:val="24"/>
          <w:szCs w:val="24"/>
        </w:rPr>
        <w:t xml:space="preserve"> </w:t>
      </w:r>
      <w:r w:rsidRPr="00D52B8E">
        <w:rPr>
          <w:rFonts w:eastAsia="Arial" w:cs="Arial"/>
          <w:color w:val="auto"/>
          <w:spacing w:val="-1"/>
          <w:sz w:val="24"/>
          <w:szCs w:val="24"/>
        </w:rPr>
        <w:t>i</w:t>
      </w:r>
      <w:r w:rsidRPr="00D52B8E">
        <w:rPr>
          <w:rFonts w:eastAsia="Arial" w:cs="Arial"/>
          <w:color w:val="auto"/>
          <w:sz w:val="24"/>
          <w:szCs w:val="24"/>
        </w:rPr>
        <w:t>n</w:t>
      </w:r>
      <w:r w:rsidRPr="00D52B8E">
        <w:rPr>
          <w:rFonts w:eastAsia="Arial" w:cs="Arial"/>
          <w:color w:val="auto"/>
          <w:spacing w:val="30"/>
          <w:sz w:val="24"/>
          <w:szCs w:val="24"/>
        </w:rPr>
        <w:t xml:space="preserve"> </w:t>
      </w:r>
      <w:r w:rsidRPr="00D52B8E">
        <w:rPr>
          <w:rFonts w:eastAsia="Arial" w:cs="Arial"/>
          <w:color w:val="auto"/>
          <w:spacing w:val="-3"/>
          <w:sz w:val="24"/>
          <w:szCs w:val="24"/>
        </w:rPr>
        <w:t>p</w:t>
      </w:r>
      <w:r w:rsidRPr="00D52B8E">
        <w:rPr>
          <w:rFonts w:eastAsia="Arial" w:cs="Arial"/>
          <w:color w:val="auto"/>
          <w:spacing w:val="1"/>
          <w:sz w:val="24"/>
          <w:szCs w:val="24"/>
        </w:rPr>
        <w:t>r</w:t>
      </w:r>
      <w:r w:rsidRPr="00D52B8E">
        <w:rPr>
          <w:rFonts w:eastAsia="Arial" w:cs="Arial"/>
          <w:color w:val="auto"/>
          <w:spacing w:val="-3"/>
          <w:sz w:val="24"/>
          <w:szCs w:val="24"/>
        </w:rPr>
        <w:t>e</w:t>
      </w:r>
      <w:r w:rsidRPr="00D52B8E">
        <w:rPr>
          <w:rFonts w:eastAsia="Arial" w:cs="Arial"/>
          <w:color w:val="auto"/>
          <w:spacing w:val="2"/>
          <w:sz w:val="24"/>
          <w:szCs w:val="24"/>
        </w:rPr>
        <w:t>g</w:t>
      </w:r>
      <w:r w:rsidRPr="00D52B8E">
        <w:rPr>
          <w:rFonts w:eastAsia="Arial" w:cs="Arial"/>
          <w:color w:val="auto"/>
          <w:spacing w:val="-1"/>
          <w:sz w:val="24"/>
          <w:szCs w:val="24"/>
        </w:rPr>
        <w:t>l</w:t>
      </w:r>
      <w:r w:rsidRPr="00D52B8E">
        <w:rPr>
          <w:rFonts w:eastAsia="Arial" w:cs="Arial"/>
          <w:color w:val="auto"/>
          <w:sz w:val="24"/>
          <w:szCs w:val="24"/>
        </w:rPr>
        <w:t>ed</w:t>
      </w:r>
      <w:r w:rsidRPr="00D52B8E">
        <w:rPr>
          <w:rFonts w:eastAsia="Arial" w:cs="Arial"/>
          <w:color w:val="auto"/>
          <w:spacing w:val="28"/>
          <w:sz w:val="24"/>
          <w:szCs w:val="24"/>
        </w:rPr>
        <w:t xml:space="preserve"> </w:t>
      </w:r>
      <w:r w:rsidRPr="00D52B8E">
        <w:rPr>
          <w:rFonts w:eastAsia="Arial" w:cs="Arial"/>
          <w:color w:val="auto"/>
          <w:spacing w:val="-2"/>
          <w:sz w:val="24"/>
          <w:szCs w:val="24"/>
        </w:rPr>
        <w:t>v</w:t>
      </w:r>
      <w:r w:rsidRPr="00D52B8E">
        <w:rPr>
          <w:rFonts w:eastAsia="Arial" w:cs="Arial"/>
          <w:color w:val="auto"/>
          <w:sz w:val="24"/>
          <w:szCs w:val="24"/>
        </w:rPr>
        <w:t>a</w:t>
      </w:r>
      <w:r w:rsidRPr="00D52B8E">
        <w:rPr>
          <w:rFonts w:eastAsia="Arial" w:cs="Arial"/>
          <w:color w:val="auto"/>
          <w:spacing w:val="1"/>
          <w:sz w:val="24"/>
          <w:szCs w:val="24"/>
        </w:rPr>
        <w:t>r</w:t>
      </w:r>
      <w:r w:rsidRPr="00D52B8E">
        <w:rPr>
          <w:rFonts w:eastAsia="Arial" w:cs="Arial"/>
          <w:color w:val="auto"/>
          <w:sz w:val="24"/>
          <w:szCs w:val="24"/>
        </w:rPr>
        <w:t>ovanih prostorov</w:t>
      </w:r>
      <w:r w:rsidRPr="00D52B8E">
        <w:rPr>
          <w:rFonts w:eastAsia="Arial" w:cs="Arial"/>
          <w:color w:val="auto"/>
          <w:spacing w:val="28"/>
          <w:sz w:val="24"/>
          <w:szCs w:val="24"/>
        </w:rPr>
        <w:t xml:space="preserve"> </w:t>
      </w:r>
      <w:r w:rsidRPr="00D52B8E">
        <w:rPr>
          <w:rFonts w:eastAsia="Arial" w:cs="Arial"/>
          <w:color w:val="auto"/>
          <w:spacing w:val="-1"/>
          <w:sz w:val="24"/>
          <w:szCs w:val="24"/>
        </w:rPr>
        <w:t>i</w:t>
      </w:r>
      <w:r w:rsidRPr="00D52B8E">
        <w:rPr>
          <w:rFonts w:eastAsia="Arial" w:cs="Arial"/>
          <w:color w:val="auto"/>
          <w:sz w:val="24"/>
          <w:szCs w:val="24"/>
        </w:rPr>
        <w:t>n</w:t>
      </w:r>
      <w:r w:rsidRPr="00D52B8E">
        <w:rPr>
          <w:rFonts w:eastAsia="Arial" w:cs="Arial"/>
          <w:color w:val="auto"/>
          <w:spacing w:val="27"/>
          <w:sz w:val="24"/>
          <w:szCs w:val="24"/>
        </w:rPr>
        <w:t xml:space="preserve"> </w:t>
      </w:r>
      <w:r w:rsidRPr="00D52B8E">
        <w:rPr>
          <w:rFonts w:eastAsia="Arial" w:cs="Arial"/>
          <w:color w:val="auto"/>
          <w:spacing w:val="-3"/>
          <w:sz w:val="24"/>
          <w:szCs w:val="24"/>
        </w:rPr>
        <w:t>o</w:t>
      </w:r>
      <w:r w:rsidRPr="00D52B8E">
        <w:rPr>
          <w:rFonts w:eastAsia="Arial" w:cs="Arial"/>
          <w:color w:val="auto"/>
          <w:spacing w:val="2"/>
          <w:sz w:val="24"/>
          <w:szCs w:val="24"/>
        </w:rPr>
        <w:t>k</w:t>
      </w:r>
      <w:r w:rsidRPr="00D52B8E">
        <w:rPr>
          <w:rFonts w:eastAsia="Arial" w:cs="Arial"/>
          <w:color w:val="auto"/>
          <w:sz w:val="24"/>
          <w:szCs w:val="24"/>
        </w:rPr>
        <w:t>o</w:t>
      </w:r>
      <w:r w:rsidRPr="00D52B8E">
        <w:rPr>
          <w:rFonts w:eastAsia="Arial" w:cs="Arial"/>
          <w:color w:val="auto"/>
          <w:spacing w:val="-1"/>
          <w:sz w:val="24"/>
          <w:szCs w:val="24"/>
        </w:rPr>
        <w:t>li</w:t>
      </w:r>
      <w:r w:rsidRPr="00D52B8E">
        <w:rPr>
          <w:rFonts w:eastAsia="Arial" w:cs="Arial"/>
          <w:color w:val="auto"/>
          <w:sz w:val="24"/>
          <w:szCs w:val="24"/>
        </w:rPr>
        <w:t>ce</w:t>
      </w:r>
      <w:r w:rsidRPr="00D52B8E">
        <w:rPr>
          <w:rFonts w:eastAsia="Arial" w:cs="Arial"/>
          <w:color w:val="auto"/>
          <w:spacing w:val="27"/>
          <w:sz w:val="24"/>
          <w:szCs w:val="24"/>
        </w:rPr>
        <w:t xml:space="preserve"> </w:t>
      </w:r>
      <w:r w:rsidRPr="00D52B8E">
        <w:rPr>
          <w:rFonts w:eastAsia="Arial" w:cs="Arial"/>
          <w:color w:val="auto"/>
          <w:sz w:val="24"/>
          <w:szCs w:val="24"/>
        </w:rPr>
        <w:t>v</w:t>
      </w:r>
      <w:r w:rsidRPr="00D52B8E">
        <w:rPr>
          <w:rFonts w:eastAsia="Arial" w:cs="Arial"/>
          <w:color w:val="auto"/>
          <w:spacing w:val="28"/>
          <w:sz w:val="24"/>
          <w:szCs w:val="24"/>
        </w:rPr>
        <w:t xml:space="preserve"> </w:t>
      </w:r>
      <w:r w:rsidRPr="00D52B8E">
        <w:rPr>
          <w:rFonts w:eastAsia="Arial" w:cs="Arial"/>
          <w:color w:val="auto"/>
          <w:spacing w:val="-2"/>
          <w:sz w:val="24"/>
          <w:szCs w:val="24"/>
        </w:rPr>
        <w:t>s</w:t>
      </w:r>
      <w:r w:rsidRPr="00D52B8E">
        <w:rPr>
          <w:rFonts w:eastAsia="Arial" w:cs="Arial"/>
          <w:color w:val="auto"/>
          <w:spacing w:val="2"/>
          <w:sz w:val="24"/>
          <w:szCs w:val="24"/>
        </w:rPr>
        <w:t>k</w:t>
      </w:r>
      <w:r w:rsidRPr="00D52B8E">
        <w:rPr>
          <w:rFonts w:eastAsia="Arial" w:cs="Arial"/>
          <w:color w:val="auto"/>
          <w:spacing w:val="-1"/>
          <w:sz w:val="24"/>
          <w:szCs w:val="24"/>
        </w:rPr>
        <w:t>l</w:t>
      </w:r>
      <w:r w:rsidRPr="00D52B8E">
        <w:rPr>
          <w:rFonts w:eastAsia="Arial" w:cs="Arial"/>
          <w:color w:val="auto"/>
          <w:sz w:val="24"/>
          <w:szCs w:val="24"/>
        </w:rPr>
        <w:t>adu</w:t>
      </w:r>
      <w:r w:rsidRPr="00D52B8E">
        <w:rPr>
          <w:rFonts w:eastAsia="Arial" w:cs="Arial"/>
          <w:color w:val="auto"/>
          <w:spacing w:val="27"/>
          <w:sz w:val="24"/>
          <w:szCs w:val="24"/>
        </w:rPr>
        <w:t xml:space="preserve"> </w:t>
      </w:r>
      <w:r w:rsidRPr="00D52B8E">
        <w:rPr>
          <w:rFonts w:eastAsia="Arial" w:cs="Arial"/>
          <w:color w:val="auto"/>
          <w:sz w:val="24"/>
          <w:szCs w:val="24"/>
        </w:rPr>
        <w:t>z nač</w:t>
      </w:r>
      <w:r w:rsidRPr="00D52B8E">
        <w:rPr>
          <w:rFonts w:eastAsia="Arial" w:cs="Arial"/>
          <w:color w:val="auto"/>
          <w:spacing w:val="1"/>
          <w:sz w:val="24"/>
          <w:szCs w:val="24"/>
        </w:rPr>
        <w:t>rt</w:t>
      </w:r>
      <w:r w:rsidRPr="00D52B8E">
        <w:rPr>
          <w:rFonts w:eastAsia="Arial" w:cs="Arial"/>
          <w:color w:val="auto"/>
          <w:spacing w:val="-3"/>
          <w:sz w:val="24"/>
          <w:szCs w:val="24"/>
        </w:rPr>
        <w:t>o</w:t>
      </w:r>
      <w:r w:rsidRPr="00D52B8E">
        <w:rPr>
          <w:rFonts w:eastAsia="Arial" w:cs="Arial"/>
          <w:color w:val="auto"/>
          <w:sz w:val="24"/>
          <w:szCs w:val="24"/>
        </w:rPr>
        <w:t>m</w:t>
      </w:r>
      <w:r w:rsidRPr="00D52B8E">
        <w:rPr>
          <w:rFonts w:eastAsia="Arial" w:cs="Arial"/>
          <w:color w:val="auto"/>
          <w:spacing w:val="2"/>
          <w:sz w:val="24"/>
          <w:szCs w:val="24"/>
        </w:rPr>
        <w:t xml:space="preserve"> </w:t>
      </w:r>
      <w:r w:rsidRPr="00D52B8E">
        <w:rPr>
          <w:rFonts w:eastAsia="Arial" w:cs="Arial"/>
          <w:color w:val="auto"/>
          <w:sz w:val="24"/>
          <w:szCs w:val="24"/>
        </w:rPr>
        <w:t>obhodov;</w:t>
      </w:r>
    </w:p>
    <w:p w14:paraId="3E289FA8" w14:textId="77777777" w:rsidR="00F61919" w:rsidRPr="00D52B8E" w:rsidRDefault="00F61919" w:rsidP="006821C4">
      <w:pPr>
        <w:pStyle w:val="Odstavekseznama"/>
        <w:numPr>
          <w:ilvl w:val="0"/>
          <w:numId w:val="85"/>
        </w:numPr>
        <w:spacing w:after="0" w:line="252" w:lineRule="auto"/>
        <w:contextualSpacing/>
        <w:jc w:val="both"/>
        <w:rPr>
          <w:rFonts w:eastAsia="Arial" w:cs="Arial"/>
          <w:color w:val="auto"/>
          <w:sz w:val="24"/>
          <w:szCs w:val="24"/>
        </w:rPr>
      </w:pPr>
      <w:r w:rsidRPr="00D52B8E">
        <w:rPr>
          <w:rFonts w:eastAsia="Arial" w:cs="Arial"/>
          <w:color w:val="auto"/>
          <w:spacing w:val="-2"/>
          <w:sz w:val="24"/>
          <w:szCs w:val="24"/>
        </w:rPr>
        <w:t>v</w:t>
      </w:r>
      <w:r w:rsidRPr="00D52B8E">
        <w:rPr>
          <w:rFonts w:eastAsia="Arial" w:cs="Arial"/>
          <w:color w:val="auto"/>
          <w:sz w:val="24"/>
          <w:szCs w:val="24"/>
        </w:rPr>
        <w:t>oden</w:t>
      </w:r>
      <w:r w:rsidRPr="00D52B8E">
        <w:rPr>
          <w:rFonts w:eastAsia="Arial" w:cs="Arial"/>
          <w:color w:val="auto"/>
          <w:spacing w:val="1"/>
          <w:sz w:val="24"/>
          <w:szCs w:val="24"/>
        </w:rPr>
        <w:t>j</w:t>
      </w:r>
      <w:r w:rsidRPr="00D52B8E">
        <w:rPr>
          <w:rFonts w:eastAsia="Arial" w:cs="Arial"/>
          <w:color w:val="auto"/>
          <w:sz w:val="24"/>
          <w:szCs w:val="24"/>
        </w:rPr>
        <w:t>e</w:t>
      </w:r>
      <w:r w:rsidRPr="00D52B8E">
        <w:rPr>
          <w:rFonts w:eastAsia="Arial" w:cs="Arial"/>
          <w:color w:val="auto"/>
          <w:spacing w:val="1"/>
          <w:sz w:val="24"/>
          <w:szCs w:val="24"/>
        </w:rPr>
        <w:t xml:space="preserve"> </w:t>
      </w:r>
      <w:r w:rsidRPr="00D52B8E">
        <w:rPr>
          <w:rFonts w:eastAsia="Arial" w:cs="Arial"/>
          <w:color w:val="auto"/>
          <w:spacing w:val="-2"/>
          <w:sz w:val="24"/>
          <w:szCs w:val="24"/>
        </w:rPr>
        <w:t>v</w:t>
      </w:r>
      <w:r w:rsidRPr="00D52B8E">
        <w:rPr>
          <w:rFonts w:eastAsia="Arial" w:cs="Arial"/>
          <w:color w:val="auto"/>
          <w:sz w:val="24"/>
          <w:szCs w:val="24"/>
        </w:rPr>
        <w:t>a</w:t>
      </w:r>
      <w:r w:rsidRPr="00D52B8E">
        <w:rPr>
          <w:rFonts w:eastAsia="Arial" w:cs="Arial"/>
          <w:color w:val="auto"/>
          <w:spacing w:val="1"/>
          <w:sz w:val="24"/>
          <w:szCs w:val="24"/>
        </w:rPr>
        <w:t>r</w:t>
      </w:r>
      <w:r w:rsidRPr="00D52B8E">
        <w:rPr>
          <w:rFonts w:eastAsia="Arial" w:cs="Arial"/>
          <w:color w:val="auto"/>
          <w:sz w:val="24"/>
          <w:szCs w:val="24"/>
        </w:rPr>
        <w:t>nos</w:t>
      </w:r>
      <w:r w:rsidRPr="00D52B8E">
        <w:rPr>
          <w:rFonts w:eastAsia="Arial" w:cs="Arial"/>
          <w:color w:val="auto"/>
          <w:spacing w:val="1"/>
          <w:sz w:val="24"/>
          <w:szCs w:val="24"/>
        </w:rPr>
        <w:t>t</w:t>
      </w:r>
      <w:r w:rsidRPr="00D52B8E">
        <w:rPr>
          <w:rFonts w:eastAsia="Arial" w:cs="Arial"/>
          <w:color w:val="auto"/>
          <w:sz w:val="24"/>
          <w:szCs w:val="24"/>
        </w:rPr>
        <w:t>n</w:t>
      </w:r>
      <w:r w:rsidRPr="00D52B8E">
        <w:rPr>
          <w:rFonts w:eastAsia="Arial" w:cs="Arial"/>
          <w:color w:val="auto"/>
          <w:spacing w:val="-3"/>
          <w:sz w:val="24"/>
          <w:szCs w:val="24"/>
        </w:rPr>
        <w:t>e</w:t>
      </w:r>
      <w:r w:rsidRPr="00D52B8E">
        <w:rPr>
          <w:rFonts w:eastAsia="Arial" w:cs="Arial"/>
          <w:color w:val="auto"/>
          <w:spacing w:val="2"/>
          <w:sz w:val="24"/>
          <w:szCs w:val="24"/>
        </w:rPr>
        <w:t>g</w:t>
      </w:r>
      <w:r w:rsidRPr="00D52B8E">
        <w:rPr>
          <w:rFonts w:eastAsia="Arial" w:cs="Arial"/>
          <w:color w:val="auto"/>
          <w:sz w:val="24"/>
          <w:szCs w:val="24"/>
        </w:rPr>
        <w:t>a</w:t>
      </w:r>
      <w:r w:rsidRPr="00D52B8E">
        <w:rPr>
          <w:rFonts w:eastAsia="Arial" w:cs="Arial"/>
          <w:color w:val="auto"/>
          <w:spacing w:val="1"/>
          <w:sz w:val="24"/>
          <w:szCs w:val="24"/>
        </w:rPr>
        <w:t xml:space="preserve"> </w:t>
      </w:r>
      <w:r w:rsidRPr="00D52B8E">
        <w:rPr>
          <w:rFonts w:eastAsia="Arial" w:cs="Arial"/>
          <w:color w:val="auto"/>
          <w:sz w:val="24"/>
          <w:szCs w:val="24"/>
        </w:rPr>
        <w:t>d</w:t>
      </w:r>
      <w:r w:rsidRPr="00D52B8E">
        <w:rPr>
          <w:rFonts w:eastAsia="Arial" w:cs="Arial"/>
          <w:color w:val="auto"/>
          <w:spacing w:val="-3"/>
          <w:sz w:val="24"/>
          <w:szCs w:val="24"/>
        </w:rPr>
        <w:t>n</w:t>
      </w:r>
      <w:r w:rsidRPr="00D52B8E">
        <w:rPr>
          <w:rFonts w:eastAsia="Arial" w:cs="Arial"/>
          <w:color w:val="auto"/>
          <w:sz w:val="24"/>
          <w:szCs w:val="24"/>
        </w:rPr>
        <w:t>e</w:t>
      </w:r>
      <w:r w:rsidRPr="00D52B8E">
        <w:rPr>
          <w:rFonts w:eastAsia="Arial" w:cs="Arial"/>
          <w:color w:val="auto"/>
          <w:spacing w:val="-2"/>
          <w:sz w:val="24"/>
          <w:szCs w:val="24"/>
        </w:rPr>
        <w:t>v</w:t>
      </w:r>
      <w:r w:rsidRPr="00D52B8E">
        <w:rPr>
          <w:rFonts w:eastAsia="Arial" w:cs="Arial"/>
          <w:color w:val="auto"/>
          <w:sz w:val="24"/>
          <w:szCs w:val="24"/>
        </w:rPr>
        <w:t>n</w:t>
      </w:r>
      <w:r w:rsidRPr="00D52B8E">
        <w:rPr>
          <w:rFonts w:eastAsia="Arial" w:cs="Arial"/>
          <w:color w:val="auto"/>
          <w:spacing w:val="-1"/>
          <w:sz w:val="24"/>
          <w:szCs w:val="24"/>
        </w:rPr>
        <w:t>i</w:t>
      </w:r>
      <w:r w:rsidRPr="00D52B8E">
        <w:rPr>
          <w:rFonts w:eastAsia="Arial" w:cs="Arial"/>
          <w:color w:val="auto"/>
          <w:spacing w:val="2"/>
          <w:sz w:val="24"/>
          <w:szCs w:val="24"/>
        </w:rPr>
        <w:t>k</w:t>
      </w:r>
      <w:r w:rsidRPr="00D52B8E">
        <w:rPr>
          <w:rFonts w:eastAsia="Arial" w:cs="Arial"/>
          <w:color w:val="auto"/>
          <w:sz w:val="24"/>
          <w:szCs w:val="24"/>
        </w:rPr>
        <w:t>a</w:t>
      </w:r>
      <w:r w:rsidRPr="00D52B8E">
        <w:rPr>
          <w:rFonts w:eastAsia="Arial" w:cs="Arial"/>
          <w:color w:val="auto"/>
          <w:spacing w:val="1"/>
          <w:sz w:val="24"/>
          <w:szCs w:val="24"/>
        </w:rPr>
        <w:t xml:space="preserve"> </w:t>
      </w:r>
      <w:r w:rsidRPr="00D52B8E">
        <w:rPr>
          <w:rFonts w:eastAsia="Arial" w:cs="Arial"/>
          <w:color w:val="auto"/>
          <w:sz w:val="24"/>
          <w:szCs w:val="24"/>
        </w:rPr>
        <w:t>ob</w:t>
      </w:r>
      <w:r w:rsidRPr="00D52B8E">
        <w:rPr>
          <w:rFonts w:eastAsia="Arial" w:cs="Arial"/>
          <w:color w:val="auto"/>
          <w:spacing w:val="1"/>
          <w:sz w:val="24"/>
          <w:szCs w:val="24"/>
        </w:rPr>
        <w:t>j</w:t>
      </w:r>
      <w:r w:rsidRPr="00D52B8E">
        <w:rPr>
          <w:rFonts w:eastAsia="Arial" w:cs="Arial"/>
          <w:color w:val="auto"/>
          <w:spacing w:val="-3"/>
          <w:sz w:val="24"/>
          <w:szCs w:val="24"/>
        </w:rPr>
        <w:t>e</w:t>
      </w:r>
      <w:r w:rsidRPr="00D52B8E">
        <w:rPr>
          <w:rFonts w:eastAsia="Arial" w:cs="Arial"/>
          <w:color w:val="auto"/>
          <w:sz w:val="24"/>
          <w:szCs w:val="24"/>
        </w:rPr>
        <w:t>k</w:t>
      </w:r>
      <w:r w:rsidRPr="00D52B8E">
        <w:rPr>
          <w:rFonts w:eastAsia="Arial" w:cs="Arial"/>
          <w:color w:val="auto"/>
          <w:spacing w:val="1"/>
          <w:sz w:val="24"/>
          <w:szCs w:val="24"/>
        </w:rPr>
        <w:t>t</w:t>
      </w:r>
      <w:r w:rsidRPr="00D52B8E">
        <w:rPr>
          <w:rFonts w:eastAsia="Arial" w:cs="Arial"/>
          <w:color w:val="auto"/>
          <w:sz w:val="24"/>
          <w:szCs w:val="24"/>
        </w:rPr>
        <w:t>a;</w:t>
      </w:r>
    </w:p>
    <w:p w14:paraId="3C8E0C30" w14:textId="124522B4" w:rsidR="00F61919" w:rsidRPr="00D52B8E" w:rsidRDefault="00F61919" w:rsidP="006821C4">
      <w:pPr>
        <w:pStyle w:val="Odstavekseznama"/>
        <w:numPr>
          <w:ilvl w:val="0"/>
          <w:numId w:val="85"/>
        </w:numPr>
        <w:spacing w:after="0" w:line="252" w:lineRule="auto"/>
        <w:contextualSpacing/>
        <w:jc w:val="both"/>
        <w:rPr>
          <w:rFonts w:eastAsia="Arial" w:cs="Arial"/>
          <w:color w:val="auto"/>
          <w:sz w:val="24"/>
          <w:szCs w:val="24"/>
        </w:rPr>
      </w:pPr>
      <w:r w:rsidRPr="00D52B8E">
        <w:rPr>
          <w:rFonts w:eastAsia="Arial" w:cs="Arial"/>
          <w:color w:val="auto"/>
          <w:sz w:val="24"/>
          <w:szCs w:val="24"/>
        </w:rPr>
        <w:t>receptorske storitve, zlasti sp</w:t>
      </w:r>
      <w:r w:rsidRPr="00D52B8E">
        <w:rPr>
          <w:rFonts w:eastAsia="Arial" w:cs="Arial"/>
          <w:color w:val="auto"/>
          <w:spacing w:val="1"/>
          <w:sz w:val="24"/>
          <w:szCs w:val="24"/>
        </w:rPr>
        <w:t>r</w:t>
      </w:r>
      <w:r w:rsidRPr="00D52B8E">
        <w:rPr>
          <w:rFonts w:eastAsia="Arial" w:cs="Arial"/>
          <w:color w:val="auto"/>
          <w:sz w:val="24"/>
          <w:szCs w:val="24"/>
        </w:rPr>
        <w:t>e</w:t>
      </w:r>
      <w:r w:rsidRPr="00D52B8E">
        <w:rPr>
          <w:rFonts w:eastAsia="Arial" w:cs="Arial"/>
          <w:color w:val="auto"/>
          <w:spacing w:val="1"/>
          <w:sz w:val="24"/>
          <w:szCs w:val="24"/>
        </w:rPr>
        <w:t>j</w:t>
      </w:r>
      <w:r w:rsidRPr="00D52B8E">
        <w:rPr>
          <w:rFonts w:eastAsia="Arial" w:cs="Arial"/>
          <w:color w:val="auto"/>
          <w:spacing w:val="-3"/>
          <w:sz w:val="24"/>
          <w:szCs w:val="24"/>
        </w:rPr>
        <w:t>e</w:t>
      </w:r>
      <w:r w:rsidRPr="00D52B8E">
        <w:rPr>
          <w:rFonts w:eastAsia="Arial" w:cs="Arial"/>
          <w:color w:val="auto"/>
          <w:spacing w:val="1"/>
          <w:sz w:val="24"/>
          <w:szCs w:val="24"/>
        </w:rPr>
        <w:t xml:space="preserve">m </w:t>
      </w:r>
      <w:r w:rsidRPr="00D52B8E">
        <w:rPr>
          <w:rFonts w:eastAsia="Arial" w:cs="Arial"/>
          <w:color w:val="auto"/>
          <w:spacing w:val="-1"/>
          <w:sz w:val="24"/>
          <w:szCs w:val="24"/>
        </w:rPr>
        <w:t>i</w:t>
      </w:r>
      <w:r w:rsidRPr="00D52B8E">
        <w:rPr>
          <w:rFonts w:eastAsia="Arial" w:cs="Arial"/>
          <w:color w:val="auto"/>
          <w:sz w:val="24"/>
          <w:szCs w:val="24"/>
        </w:rPr>
        <w:t>n</w:t>
      </w:r>
      <w:r w:rsidRPr="00D52B8E">
        <w:rPr>
          <w:rFonts w:eastAsia="Arial" w:cs="Arial"/>
          <w:color w:val="auto"/>
          <w:spacing w:val="1"/>
          <w:sz w:val="24"/>
          <w:szCs w:val="24"/>
        </w:rPr>
        <w:t xml:space="preserve"> </w:t>
      </w:r>
      <w:r w:rsidRPr="00D52B8E">
        <w:rPr>
          <w:rFonts w:eastAsia="Arial" w:cs="Arial"/>
          <w:color w:val="auto"/>
          <w:spacing w:val="-3"/>
          <w:sz w:val="24"/>
          <w:szCs w:val="24"/>
        </w:rPr>
        <w:t>u</w:t>
      </w:r>
      <w:r w:rsidRPr="00D52B8E">
        <w:rPr>
          <w:rFonts w:eastAsia="Arial" w:cs="Arial"/>
          <w:color w:val="auto"/>
          <w:sz w:val="24"/>
          <w:szCs w:val="24"/>
        </w:rPr>
        <w:t>s</w:t>
      </w:r>
      <w:r w:rsidRPr="00D52B8E">
        <w:rPr>
          <w:rFonts w:eastAsia="Arial" w:cs="Arial"/>
          <w:color w:val="auto"/>
          <w:spacing w:val="1"/>
          <w:sz w:val="24"/>
          <w:szCs w:val="24"/>
        </w:rPr>
        <w:t>m</w:t>
      </w:r>
      <w:r w:rsidRPr="00D52B8E">
        <w:rPr>
          <w:rFonts w:eastAsia="Arial" w:cs="Arial"/>
          <w:color w:val="auto"/>
          <w:spacing w:val="-3"/>
          <w:sz w:val="24"/>
          <w:szCs w:val="24"/>
        </w:rPr>
        <w:t>e</w:t>
      </w:r>
      <w:r w:rsidRPr="00D52B8E">
        <w:rPr>
          <w:rFonts w:eastAsia="Arial" w:cs="Arial"/>
          <w:color w:val="auto"/>
          <w:spacing w:val="1"/>
          <w:sz w:val="24"/>
          <w:szCs w:val="24"/>
        </w:rPr>
        <w:t>rj</w:t>
      </w:r>
      <w:r w:rsidRPr="00D52B8E">
        <w:rPr>
          <w:rFonts w:eastAsia="Arial" w:cs="Arial"/>
          <w:color w:val="auto"/>
          <w:sz w:val="24"/>
          <w:szCs w:val="24"/>
        </w:rPr>
        <w:t>a</w:t>
      </w:r>
      <w:r w:rsidRPr="00D52B8E">
        <w:rPr>
          <w:rFonts w:eastAsia="Arial" w:cs="Arial"/>
          <w:color w:val="auto"/>
          <w:spacing w:val="-3"/>
          <w:sz w:val="24"/>
          <w:szCs w:val="24"/>
        </w:rPr>
        <w:t>n</w:t>
      </w:r>
      <w:r w:rsidRPr="00D52B8E">
        <w:rPr>
          <w:rFonts w:eastAsia="Arial" w:cs="Arial"/>
          <w:color w:val="auto"/>
          <w:spacing w:val="-1"/>
          <w:sz w:val="24"/>
          <w:szCs w:val="24"/>
        </w:rPr>
        <w:t>j</w:t>
      </w:r>
      <w:r w:rsidRPr="00D52B8E">
        <w:rPr>
          <w:rFonts w:eastAsia="Arial" w:cs="Arial"/>
          <w:color w:val="auto"/>
          <w:sz w:val="24"/>
          <w:szCs w:val="24"/>
        </w:rPr>
        <w:t>e</w:t>
      </w:r>
      <w:r w:rsidRPr="00D52B8E">
        <w:rPr>
          <w:rFonts w:eastAsia="Arial" w:cs="Arial"/>
          <w:color w:val="auto"/>
          <w:spacing w:val="1"/>
          <w:sz w:val="24"/>
          <w:szCs w:val="24"/>
        </w:rPr>
        <w:t xml:space="preserve"> t</w:t>
      </w:r>
      <w:r w:rsidRPr="00D52B8E">
        <w:rPr>
          <w:rFonts w:eastAsia="Arial" w:cs="Arial"/>
          <w:color w:val="auto"/>
          <w:sz w:val="24"/>
          <w:szCs w:val="24"/>
        </w:rPr>
        <w:t>e</w:t>
      </w:r>
      <w:r w:rsidRPr="00D52B8E">
        <w:rPr>
          <w:rFonts w:eastAsia="Arial" w:cs="Arial"/>
          <w:color w:val="auto"/>
          <w:spacing w:val="-1"/>
          <w:sz w:val="24"/>
          <w:szCs w:val="24"/>
        </w:rPr>
        <w:t>l</w:t>
      </w:r>
      <w:r w:rsidRPr="00D52B8E">
        <w:rPr>
          <w:rFonts w:eastAsia="Arial" w:cs="Arial"/>
          <w:color w:val="auto"/>
          <w:spacing w:val="-3"/>
          <w:sz w:val="24"/>
          <w:szCs w:val="24"/>
        </w:rPr>
        <w:t>e</w:t>
      </w:r>
      <w:r w:rsidRPr="00D52B8E">
        <w:rPr>
          <w:rFonts w:eastAsia="Arial" w:cs="Arial"/>
          <w:color w:val="auto"/>
          <w:spacing w:val="3"/>
          <w:sz w:val="24"/>
          <w:szCs w:val="24"/>
        </w:rPr>
        <w:t>f</w:t>
      </w:r>
      <w:r w:rsidRPr="00D52B8E">
        <w:rPr>
          <w:rFonts w:eastAsia="Arial" w:cs="Arial"/>
          <w:color w:val="auto"/>
          <w:sz w:val="24"/>
          <w:szCs w:val="24"/>
        </w:rPr>
        <w:t>on</w:t>
      </w:r>
      <w:r w:rsidRPr="00D52B8E">
        <w:rPr>
          <w:rFonts w:eastAsia="Arial" w:cs="Arial"/>
          <w:color w:val="auto"/>
          <w:spacing w:val="-2"/>
          <w:sz w:val="24"/>
          <w:szCs w:val="24"/>
        </w:rPr>
        <w:t>s</w:t>
      </w:r>
      <w:r w:rsidRPr="00D52B8E">
        <w:rPr>
          <w:rFonts w:eastAsia="Arial" w:cs="Arial"/>
          <w:color w:val="auto"/>
          <w:spacing w:val="2"/>
          <w:sz w:val="24"/>
          <w:szCs w:val="24"/>
        </w:rPr>
        <w:t>k</w:t>
      </w:r>
      <w:r w:rsidRPr="00D52B8E">
        <w:rPr>
          <w:rFonts w:eastAsia="Arial" w:cs="Arial"/>
          <w:color w:val="auto"/>
          <w:spacing w:val="-1"/>
          <w:sz w:val="24"/>
          <w:szCs w:val="24"/>
        </w:rPr>
        <w:t>i</w:t>
      </w:r>
      <w:r w:rsidRPr="00D52B8E">
        <w:rPr>
          <w:rFonts w:eastAsia="Arial" w:cs="Arial"/>
          <w:color w:val="auto"/>
          <w:sz w:val="24"/>
          <w:szCs w:val="24"/>
        </w:rPr>
        <w:t>h</w:t>
      </w:r>
      <w:r w:rsidRPr="00D52B8E">
        <w:rPr>
          <w:rFonts w:eastAsia="Arial" w:cs="Arial"/>
          <w:color w:val="auto"/>
          <w:spacing w:val="-1"/>
          <w:sz w:val="24"/>
          <w:szCs w:val="24"/>
        </w:rPr>
        <w:t xml:space="preserve"> </w:t>
      </w:r>
      <w:r w:rsidRPr="00D52B8E">
        <w:rPr>
          <w:rFonts w:eastAsia="Arial" w:cs="Arial"/>
          <w:color w:val="auto"/>
          <w:sz w:val="24"/>
          <w:szCs w:val="24"/>
        </w:rPr>
        <w:t>po</w:t>
      </w:r>
      <w:r w:rsidRPr="00D52B8E">
        <w:rPr>
          <w:rFonts w:eastAsia="Arial" w:cs="Arial"/>
          <w:color w:val="auto"/>
          <w:spacing w:val="-2"/>
          <w:sz w:val="24"/>
          <w:szCs w:val="24"/>
        </w:rPr>
        <w:t>z</w:t>
      </w:r>
      <w:r w:rsidRPr="00D52B8E">
        <w:rPr>
          <w:rFonts w:eastAsia="Arial" w:cs="Arial"/>
          <w:color w:val="auto"/>
          <w:spacing w:val="-1"/>
          <w:sz w:val="24"/>
          <w:szCs w:val="24"/>
        </w:rPr>
        <w:t>i</w:t>
      </w:r>
      <w:r w:rsidRPr="00D52B8E">
        <w:rPr>
          <w:rFonts w:eastAsia="Arial" w:cs="Arial"/>
          <w:color w:val="auto"/>
          <w:spacing w:val="-2"/>
          <w:sz w:val="24"/>
          <w:szCs w:val="24"/>
        </w:rPr>
        <w:t>v</w:t>
      </w:r>
      <w:r w:rsidRPr="00D52B8E">
        <w:rPr>
          <w:rFonts w:eastAsia="Arial" w:cs="Arial"/>
          <w:color w:val="auto"/>
          <w:spacing w:val="2"/>
          <w:sz w:val="24"/>
          <w:szCs w:val="24"/>
        </w:rPr>
        <w:t>o</w:t>
      </w:r>
      <w:r w:rsidRPr="00D52B8E">
        <w:rPr>
          <w:rFonts w:eastAsia="Arial" w:cs="Arial"/>
          <w:color w:val="auto"/>
          <w:spacing w:val="-2"/>
          <w:sz w:val="24"/>
          <w:szCs w:val="24"/>
        </w:rPr>
        <w:t>v, s</w:t>
      </w:r>
      <w:r w:rsidRPr="00D52B8E">
        <w:rPr>
          <w:rFonts w:eastAsia="Arial" w:cs="Arial"/>
          <w:color w:val="auto"/>
          <w:spacing w:val="-1"/>
          <w:sz w:val="24"/>
          <w:szCs w:val="24"/>
        </w:rPr>
        <w:t>t</w:t>
      </w:r>
      <w:r w:rsidRPr="00D52B8E">
        <w:rPr>
          <w:rFonts w:eastAsia="Arial" w:cs="Arial"/>
          <w:color w:val="auto"/>
          <w:spacing w:val="1"/>
          <w:sz w:val="24"/>
          <w:szCs w:val="24"/>
        </w:rPr>
        <w:t>r</w:t>
      </w:r>
      <w:r w:rsidRPr="00D52B8E">
        <w:rPr>
          <w:rFonts w:eastAsia="Arial" w:cs="Arial"/>
          <w:color w:val="auto"/>
          <w:sz w:val="24"/>
          <w:szCs w:val="24"/>
        </w:rPr>
        <w:t>a</w:t>
      </w:r>
      <w:r w:rsidRPr="00D52B8E">
        <w:rPr>
          <w:rFonts w:eastAsia="Arial" w:cs="Arial"/>
          <w:color w:val="auto"/>
          <w:spacing w:val="-3"/>
          <w:sz w:val="24"/>
          <w:szCs w:val="24"/>
        </w:rPr>
        <w:t>n</w:t>
      </w:r>
      <w:r w:rsidRPr="00D52B8E">
        <w:rPr>
          <w:rFonts w:eastAsia="Arial" w:cs="Arial"/>
          <w:color w:val="auto"/>
          <w:sz w:val="24"/>
          <w:szCs w:val="24"/>
        </w:rPr>
        <w:t>k</w:t>
      </w:r>
      <w:r w:rsidRPr="00D52B8E">
        <w:rPr>
          <w:rFonts w:eastAsia="Arial" w:cs="Arial"/>
          <w:color w:val="auto"/>
          <w:spacing w:val="4"/>
          <w:sz w:val="24"/>
          <w:szCs w:val="24"/>
        </w:rPr>
        <w:t xml:space="preserve"> </w:t>
      </w:r>
      <w:r w:rsidRPr="00D52B8E">
        <w:rPr>
          <w:rFonts w:eastAsia="Arial" w:cs="Arial"/>
          <w:color w:val="auto"/>
          <w:spacing w:val="-1"/>
          <w:sz w:val="24"/>
          <w:szCs w:val="24"/>
        </w:rPr>
        <w:t>i</w:t>
      </w:r>
      <w:r w:rsidRPr="00D52B8E">
        <w:rPr>
          <w:rFonts w:eastAsia="Arial" w:cs="Arial"/>
          <w:color w:val="auto"/>
          <w:sz w:val="24"/>
          <w:szCs w:val="24"/>
        </w:rPr>
        <w:t>n</w:t>
      </w:r>
      <w:r w:rsidRPr="00D52B8E">
        <w:rPr>
          <w:rFonts w:eastAsia="Arial" w:cs="Arial"/>
          <w:color w:val="auto"/>
          <w:spacing w:val="1"/>
          <w:sz w:val="24"/>
          <w:szCs w:val="24"/>
        </w:rPr>
        <w:t xml:space="preserve"> </w:t>
      </w:r>
      <w:r w:rsidRPr="00D52B8E">
        <w:rPr>
          <w:rFonts w:eastAsia="Arial" w:cs="Arial"/>
          <w:color w:val="auto"/>
          <w:sz w:val="24"/>
          <w:szCs w:val="24"/>
        </w:rPr>
        <w:t>ob</w:t>
      </w:r>
      <w:r w:rsidRPr="00D52B8E">
        <w:rPr>
          <w:rFonts w:eastAsia="Arial" w:cs="Arial"/>
          <w:color w:val="auto"/>
          <w:spacing w:val="-1"/>
          <w:sz w:val="24"/>
          <w:szCs w:val="24"/>
        </w:rPr>
        <w:t>i</w:t>
      </w:r>
      <w:r w:rsidRPr="00D52B8E">
        <w:rPr>
          <w:rFonts w:eastAsia="Arial" w:cs="Arial"/>
          <w:color w:val="auto"/>
          <w:spacing w:val="-2"/>
          <w:sz w:val="24"/>
          <w:szCs w:val="24"/>
        </w:rPr>
        <w:t>s</w:t>
      </w:r>
      <w:r w:rsidRPr="00D52B8E">
        <w:rPr>
          <w:rFonts w:eastAsia="Arial" w:cs="Arial"/>
          <w:color w:val="auto"/>
          <w:spacing w:val="2"/>
          <w:sz w:val="24"/>
          <w:szCs w:val="24"/>
        </w:rPr>
        <w:t>k</w:t>
      </w:r>
      <w:r w:rsidRPr="00D52B8E">
        <w:rPr>
          <w:rFonts w:eastAsia="Arial" w:cs="Arial"/>
          <w:color w:val="auto"/>
          <w:sz w:val="24"/>
          <w:szCs w:val="24"/>
        </w:rPr>
        <w:t>o</w:t>
      </w:r>
      <w:r w:rsidRPr="00D52B8E">
        <w:rPr>
          <w:rFonts w:eastAsia="Arial" w:cs="Arial"/>
          <w:color w:val="auto"/>
          <w:spacing w:val="-2"/>
          <w:sz w:val="24"/>
          <w:szCs w:val="24"/>
        </w:rPr>
        <w:t>v</w:t>
      </w:r>
      <w:r w:rsidRPr="00D52B8E">
        <w:rPr>
          <w:rFonts w:eastAsia="Arial" w:cs="Arial"/>
          <w:color w:val="auto"/>
          <w:sz w:val="24"/>
          <w:szCs w:val="24"/>
        </w:rPr>
        <w:t>a</w:t>
      </w:r>
      <w:r w:rsidRPr="00D52B8E">
        <w:rPr>
          <w:rFonts w:eastAsia="Arial" w:cs="Arial"/>
          <w:color w:val="auto"/>
          <w:spacing w:val="-1"/>
          <w:sz w:val="24"/>
          <w:szCs w:val="24"/>
        </w:rPr>
        <w:t>l</w:t>
      </w:r>
      <w:r w:rsidRPr="00D52B8E">
        <w:rPr>
          <w:rFonts w:eastAsia="Arial" w:cs="Arial"/>
          <w:color w:val="auto"/>
          <w:sz w:val="24"/>
          <w:szCs w:val="24"/>
        </w:rPr>
        <w:t>ce</w:t>
      </w:r>
      <w:r w:rsidRPr="00D52B8E">
        <w:rPr>
          <w:rFonts w:eastAsia="Arial" w:cs="Arial"/>
          <w:color w:val="auto"/>
          <w:spacing w:val="-2"/>
          <w:sz w:val="24"/>
          <w:szCs w:val="24"/>
        </w:rPr>
        <w:t>v ter v</w:t>
      </w:r>
      <w:r w:rsidRPr="00D52B8E">
        <w:rPr>
          <w:rFonts w:eastAsia="Arial" w:cs="Arial"/>
          <w:color w:val="auto"/>
          <w:sz w:val="24"/>
          <w:szCs w:val="24"/>
        </w:rPr>
        <w:t>oden</w:t>
      </w:r>
      <w:r w:rsidRPr="00D52B8E">
        <w:rPr>
          <w:rFonts w:eastAsia="Arial" w:cs="Arial"/>
          <w:color w:val="auto"/>
          <w:spacing w:val="1"/>
          <w:sz w:val="24"/>
          <w:szCs w:val="24"/>
        </w:rPr>
        <w:t>j</w:t>
      </w:r>
      <w:r w:rsidRPr="00D52B8E">
        <w:rPr>
          <w:rFonts w:eastAsia="Arial" w:cs="Arial"/>
          <w:color w:val="auto"/>
          <w:sz w:val="24"/>
          <w:szCs w:val="24"/>
        </w:rPr>
        <w:t>e</w:t>
      </w:r>
      <w:r w:rsidRPr="00D52B8E">
        <w:rPr>
          <w:rFonts w:eastAsia="Arial" w:cs="Arial"/>
          <w:color w:val="auto"/>
          <w:spacing w:val="1"/>
          <w:sz w:val="24"/>
          <w:szCs w:val="24"/>
        </w:rPr>
        <w:t xml:space="preserve"> </w:t>
      </w:r>
      <w:r w:rsidRPr="00D52B8E">
        <w:rPr>
          <w:rFonts w:eastAsia="Arial" w:cs="Arial"/>
          <w:color w:val="auto"/>
          <w:sz w:val="24"/>
          <w:szCs w:val="24"/>
        </w:rPr>
        <w:t>e</w:t>
      </w:r>
      <w:r w:rsidRPr="00D52B8E">
        <w:rPr>
          <w:rFonts w:eastAsia="Arial" w:cs="Arial"/>
          <w:color w:val="auto"/>
          <w:spacing w:val="-2"/>
          <w:sz w:val="24"/>
          <w:szCs w:val="24"/>
        </w:rPr>
        <w:t>v</w:t>
      </w:r>
      <w:r w:rsidRPr="00D52B8E">
        <w:rPr>
          <w:rFonts w:eastAsia="Arial" w:cs="Arial"/>
          <w:color w:val="auto"/>
          <w:spacing w:val="-1"/>
          <w:sz w:val="24"/>
          <w:szCs w:val="24"/>
        </w:rPr>
        <w:t>i</w:t>
      </w:r>
      <w:r w:rsidRPr="00D52B8E">
        <w:rPr>
          <w:rFonts w:eastAsia="Arial" w:cs="Arial"/>
          <w:color w:val="auto"/>
          <w:sz w:val="24"/>
          <w:szCs w:val="24"/>
        </w:rPr>
        <w:t>dence</w:t>
      </w:r>
      <w:r w:rsidRPr="00D52B8E">
        <w:rPr>
          <w:rFonts w:eastAsia="Arial" w:cs="Arial"/>
          <w:color w:val="auto"/>
          <w:spacing w:val="1"/>
          <w:sz w:val="24"/>
          <w:szCs w:val="24"/>
        </w:rPr>
        <w:t xml:space="preserve"> </w:t>
      </w:r>
      <w:r w:rsidRPr="00D52B8E">
        <w:rPr>
          <w:rFonts w:eastAsia="Arial" w:cs="Arial"/>
          <w:color w:val="auto"/>
          <w:sz w:val="24"/>
          <w:szCs w:val="24"/>
        </w:rPr>
        <w:t>o</w:t>
      </w:r>
      <w:r w:rsidRPr="00D52B8E">
        <w:rPr>
          <w:rFonts w:eastAsia="Arial" w:cs="Arial"/>
          <w:color w:val="auto"/>
          <w:spacing w:val="1"/>
          <w:sz w:val="24"/>
          <w:szCs w:val="24"/>
        </w:rPr>
        <w:t xml:space="preserve"> </w:t>
      </w:r>
      <w:r w:rsidRPr="00D52B8E">
        <w:rPr>
          <w:rFonts w:eastAsia="Arial" w:cs="Arial"/>
          <w:color w:val="auto"/>
          <w:sz w:val="24"/>
          <w:szCs w:val="24"/>
        </w:rPr>
        <w:t>ob</w:t>
      </w:r>
      <w:r w:rsidRPr="00D52B8E">
        <w:rPr>
          <w:rFonts w:eastAsia="Arial" w:cs="Arial"/>
          <w:color w:val="auto"/>
          <w:spacing w:val="-1"/>
          <w:sz w:val="24"/>
          <w:szCs w:val="24"/>
        </w:rPr>
        <w:t>i</w:t>
      </w:r>
      <w:r w:rsidRPr="00D52B8E">
        <w:rPr>
          <w:rFonts w:eastAsia="Arial" w:cs="Arial"/>
          <w:color w:val="auto"/>
          <w:sz w:val="24"/>
          <w:szCs w:val="24"/>
        </w:rPr>
        <w:t>s</w:t>
      </w:r>
      <w:r w:rsidRPr="00D52B8E">
        <w:rPr>
          <w:rFonts w:eastAsia="Arial" w:cs="Arial"/>
          <w:color w:val="auto"/>
          <w:spacing w:val="2"/>
          <w:sz w:val="24"/>
          <w:szCs w:val="24"/>
        </w:rPr>
        <w:t>k</w:t>
      </w:r>
      <w:r w:rsidRPr="00D52B8E">
        <w:rPr>
          <w:rFonts w:eastAsia="Arial" w:cs="Arial"/>
          <w:color w:val="auto"/>
          <w:sz w:val="24"/>
          <w:szCs w:val="24"/>
        </w:rPr>
        <w:t>o</w:t>
      </w:r>
      <w:r w:rsidRPr="00D52B8E">
        <w:rPr>
          <w:rFonts w:eastAsia="Arial" w:cs="Arial"/>
          <w:color w:val="auto"/>
          <w:spacing w:val="-2"/>
          <w:sz w:val="24"/>
          <w:szCs w:val="24"/>
        </w:rPr>
        <w:t>v</w:t>
      </w:r>
      <w:r w:rsidRPr="00D52B8E">
        <w:rPr>
          <w:rFonts w:eastAsia="Arial" w:cs="Arial"/>
          <w:color w:val="auto"/>
          <w:sz w:val="24"/>
          <w:szCs w:val="24"/>
        </w:rPr>
        <w:t>a</w:t>
      </w:r>
      <w:r w:rsidRPr="00D52B8E">
        <w:rPr>
          <w:rFonts w:eastAsia="Arial" w:cs="Arial"/>
          <w:color w:val="auto"/>
          <w:spacing w:val="-1"/>
          <w:sz w:val="24"/>
          <w:szCs w:val="24"/>
        </w:rPr>
        <w:t>l</w:t>
      </w:r>
      <w:r w:rsidRPr="00D52B8E">
        <w:rPr>
          <w:rFonts w:eastAsia="Arial" w:cs="Arial"/>
          <w:color w:val="auto"/>
          <w:sz w:val="24"/>
          <w:szCs w:val="24"/>
        </w:rPr>
        <w:t>c</w:t>
      </w:r>
      <w:r w:rsidRPr="00D52B8E">
        <w:rPr>
          <w:rFonts w:eastAsia="Arial" w:cs="Arial"/>
          <w:color w:val="auto"/>
          <w:spacing w:val="-1"/>
          <w:sz w:val="24"/>
          <w:szCs w:val="24"/>
        </w:rPr>
        <w:t>i</w:t>
      </w:r>
      <w:r w:rsidRPr="00D52B8E">
        <w:rPr>
          <w:rFonts w:eastAsia="Arial" w:cs="Arial"/>
          <w:color w:val="auto"/>
          <w:sz w:val="24"/>
          <w:szCs w:val="24"/>
        </w:rPr>
        <w:t>h;</w:t>
      </w:r>
    </w:p>
    <w:p w14:paraId="3F429648" w14:textId="3FE9378A" w:rsidR="00D52B8E" w:rsidRPr="006821C4" w:rsidRDefault="00F61919" w:rsidP="003941EB">
      <w:pPr>
        <w:pStyle w:val="Odstavekseznama"/>
        <w:numPr>
          <w:ilvl w:val="0"/>
          <w:numId w:val="85"/>
        </w:numPr>
        <w:spacing w:before="51" w:after="0" w:line="240" w:lineRule="auto"/>
        <w:contextualSpacing/>
        <w:jc w:val="both"/>
        <w:rPr>
          <w:rFonts w:eastAsia="Arial" w:cs="Arial"/>
          <w:color w:val="auto"/>
          <w:spacing w:val="-2"/>
          <w:sz w:val="24"/>
          <w:szCs w:val="24"/>
        </w:rPr>
      </w:pPr>
      <w:r w:rsidRPr="006821C4">
        <w:rPr>
          <w:rFonts w:eastAsia="Arial" w:cs="Arial"/>
          <w:color w:val="auto"/>
          <w:spacing w:val="-2"/>
          <w:sz w:val="24"/>
          <w:szCs w:val="24"/>
        </w:rPr>
        <w:t>izvajanje površinskih in rentgenskih pregledov oseb, prtljage in poštnih pošiljk</w:t>
      </w:r>
      <w:r w:rsidR="00D52B8E" w:rsidRPr="006821C4">
        <w:rPr>
          <w:rFonts w:eastAsia="Arial" w:cs="Arial"/>
          <w:color w:val="auto"/>
          <w:spacing w:val="-2"/>
          <w:sz w:val="24"/>
          <w:szCs w:val="24"/>
        </w:rPr>
        <w:t xml:space="preserve"> ter vodenje s tem povezanih predpisanih evidenc (npr. dnevnik RTG aparata, evidenca pregledanih oseb, prtljage in pošte, vozil, evidenca časovne izpostavitve sevanju);</w:t>
      </w:r>
    </w:p>
    <w:p w14:paraId="757B35B4" w14:textId="3A00D900" w:rsidR="00CF5179" w:rsidRPr="00D52B8E" w:rsidRDefault="00CF5179" w:rsidP="00D52B8E">
      <w:pPr>
        <w:pStyle w:val="Odstavekseznama"/>
        <w:numPr>
          <w:ilvl w:val="0"/>
          <w:numId w:val="85"/>
        </w:numPr>
        <w:spacing w:after="0" w:line="252" w:lineRule="auto"/>
        <w:contextualSpacing/>
        <w:jc w:val="both"/>
        <w:rPr>
          <w:rFonts w:eastAsia="Arial" w:cs="Arial"/>
          <w:color w:val="auto"/>
          <w:spacing w:val="-2"/>
          <w:sz w:val="24"/>
          <w:szCs w:val="24"/>
        </w:rPr>
      </w:pPr>
      <w:r w:rsidRPr="00D52B8E">
        <w:rPr>
          <w:rFonts w:eastAsia="Arial" w:cs="Arial"/>
          <w:color w:val="auto"/>
          <w:spacing w:val="-2"/>
          <w:sz w:val="24"/>
          <w:szCs w:val="24"/>
        </w:rPr>
        <w:t>fizično posredovanje pri morebitnih konfliktih s strankami oz. obiskovalci</w:t>
      </w:r>
      <w:r w:rsidR="006821C4">
        <w:rPr>
          <w:rFonts w:eastAsia="Arial" w:cs="Arial"/>
          <w:color w:val="auto"/>
          <w:spacing w:val="-2"/>
          <w:sz w:val="24"/>
          <w:szCs w:val="24"/>
        </w:rPr>
        <w:t xml:space="preserve"> in izvajanje ukrepov ob varnostnih incidentih</w:t>
      </w:r>
      <w:r w:rsidRPr="00D52B8E">
        <w:rPr>
          <w:rFonts w:eastAsia="Arial" w:cs="Arial"/>
          <w:color w:val="auto"/>
          <w:spacing w:val="-2"/>
          <w:sz w:val="24"/>
          <w:szCs w:val="24"/>
        </w:rPr>
        <w:t>;</w:t>
      </w:r>
    </w:p>
    <w:p w14:paraId="608F5645" w14:textId="12301A4A" w:rsidR="00CF5179" w:rsidRPr="00D52B8E" w:rsidRDefault="00CF5179" w:rsidP="00D52B8E">
      <w:pPr>
        <w:pStyle w:val="Odstavekseznama"/>
        <w:numPr>
          <w:ilvl w:val="0"/>
          <w:numId w:val="85"/>
        </w:numPr>
        <w:spacing w:after="0" w:line="252" w:lineRule="auto"/>
        <w:contextualSpacing/>
        <w:jc w:val="both"/>
        <w:rPr>
          <w:rFonts w:eastAsia="Arial" w:cs="Arial"/>
          <w:color w:val="auto"/>
          <w:sz w:val="24"/>
          <w:szCs w:val="24"/>
        </w:rPr>
      </w:pPr>
      <w:r w:rsidRPr="00D52B8E">
        <w:rPr>
          <w:rFonts w:eastAsia="Arial" w:cs="Arial"/>
          <w:color w:val="auto"/>
          <w:spacing w:val="-2"/>
          <w:sz w:val="24"/>
          <w:szCs w:val="24"/>
        </w:rPr>
        <w:t>v</w:t>
      </w:r>
      <w:r w:rsidRPr="00D52B8E">
        <w:rPr>
          <w:rFonts w:eastAsia="Arial" w:cs="Arial"/>
          <w:color w:val="auto"/>
          <w:sz w:val="24"/>
          <w:szCs w:val="24"/>
        </w:rPr>
        <w:t>a</w:t>
      </w:r>
      <w:r w:rsidRPr="00D52B8E">
        <w:rPr>
          <w:rFonts w:eastAsia="Arial" w:cs="Arial"/>
          <w:color w:val="auto"/>
          <w:spacing w:val="1"/>
          <w:sz w:val="24"/>
          <w:szCs w:val="24"/>
        </w:rPr>
        <w:t>r</w:t>
      </w:r>
      <w:r w:rsidRPr="00D52B8E">
        <w:rPr>
          <w:rFonts w:eastAsia="Arial" w:cs="Arial"/>
          <w:color w:val="auto"/>
          <w:sz w:val="24"/>
          <w:szCs w:val="24"/>
        </w:rPr>
        <w:t>o</w:t>
      </w:r>
      <w:r w:rsidRPr="00D52B8E">
        <w:rPr>
          <w:rFonts w:eastAsia="Arial" w:cs="Arial"/>
          <w:color w:val="auto"/>
          <w:spacing w:val="-2"/>
          <w:sz w:val="24"/>
          <w:szCs w:val="24"/>
        </w:rPr>
        <w:t>v</w:t>
      </w:r>
      <w:r w:rsidRPr="00D52B8E">
        <w:rPr>
          <w:rFonts w:eastAsia="Arial" w:cs="Arial"/>
          <w:color w:val="auto"/>
          <w:sz w:val="24"/>
          <w:szCs w:val="24"/>
        </w:rPr>
        <w:t>an</w:t>
      </w:r>
      <w:r w:rsidRPr="00D52B8E">
        <w:rPr>
          <w:rFonts w:eastAsia="Arial" w:cs="Arial"/>
          <w:color w:val="auto"/>
          <w:spacing w:val="1"/>
          <w:sz w:val="24"/>
          <w:szCs w:val="24"/>
        </w:rPr>
        <w:t>j</w:t>
      </w:r>
      <w:r w:rsidRPr="00D52B8E">
        <w:rPr>
          <w:rFonts w:eastAsia="Arial" w:cs="Arial"/>
          <w:color w:val="auto"/>
          <w:sz w:val="24"/>
          <w:szCs w:val="24"/>
        </w:rPr>
        <w:t>e</w:t>
      </w:r>
      <w:r w:rsidRPr="00D52B8E">
        <w:rPr>
          <w:rFonts w:eastAsia="Arial" w:cs="Arial"/>
          <w:color w:val="auto"/>
          <w:spacing w:val="1"/>
          <w:sz w:val="24"/>
          <w:szCs w:val="24"/>
        </w:rPr>
        <w:t xml:space="preserve"> </w:t>
      </w:r>
      <w:r w:rsidRPr="00D52B8E">
        <w:rPr>
          <w:rFonts w:eastAsia="Arial" w:cs="Arial"/>
          <w:color w:val="auto"/>
          <w:sz w:val="24"/>
          <w:szCs w:val="24"/>
        </w:rPr>
        <w:t>pa</w:t>
      </w:r>
      <w:r w:rsidRPr="00D52B8E">
        <w:rPr>
          <w:rFonts w:eastAsia="Arial" w:cs="Arial"/>
          <w:color w:val="auto"/>
          <w:spacing w:val="-2"/>
          <w:sz w:val="24"/>
          <w:szCs w:val="24"/>
        </w:rPr>
        <w:t>r</w:t>
      </w:r>
      <w:r w:rsidRPr="00D52B8E">
        <w:rPr>
          <w:rFonts w:eastAsia="Arial" w:cs="Arial"/>
          <w:color w:val="auto"/>
          <w:spacing w:val="2"/>
          <w:sz w:val="24"/>
          <w:szCs w:val="24"/>
        </w:rPr>
        <w:t>k</w:t>
      </w:r>
      <w:r w:rsidRPr="00D52B8E">
        <w:rPr>
          <w:rFonts w:eastAsia="Arial" w:cs="Arial"/>
          <w:color w:val="auto"/>
          <w:spacing w:val="-1"/>
          <w:sz w:val="24"/>
          <w:szCs w:val="24"/>
        </w:rPr>
        <w:t>i</w:t>
      </w:r>
      <w:r w:rsidRPr="00D52B8E">
        <w:rPr>
          <w:rFonts w:eastAsia="Arial" w:cs="Arial"/>
          <w:color w:val="auto"/>
          <w:spacing w:val="1"/>
          <w:sz w:val="24"/>
          <w:szCs w:val="24"/>
        </w:rPr>
        <w:t>rišča oz. parkir</w:t>
      </w:r>
      <w:r w:rsidRPr="00D52B8E">
        <w:rPr>
          <w:rFonts w:eastAsia="Arial" w:cs="Arial"/>
          <w:color w:val="auto"/>
          <w:sz w:val="24"/>
          <w:szCs w:val="24"/>
        </w:rPr>
        <w:t>n</w:t>
      </w:r>
      <w:r w:rsidRPr="00D52B8E">
        <w:rPr>
          <w:rFonts w:eastAsia="Arial" w:cs="Arial"/>
          <w:color w:val="auto"/>
          <w:spacing w:val="-1"/>
          <w:sz w:val="24"/>
          <w:szCs w:val="24"/>
        </w:rPr>
        <w:t>i</w:t>
      </w:r>
      <w:r w:rsidRPr="00D52B8E">
        <w:rPr>
          <w:rFonts w:eastAsia="Arial" w:cs="Arial"/>
          <w:color w:val="auto"/>
          <w:sz w:val="24"/>
          <w:szCs w:val="24"/>
        </w:rPr>
        <w:t>h mestih in po potrebi urejanje parkiranja v varovanem območju;</w:t>
      </w:r>
    </w:p>
    <w:p w14:paraId="09766638" w14:textId="75ED76FF" w:rsidR="00CF5179" w:rsidRPr="00D52B8E" w:rsidRDefault="00CF5179" w:rsidP="00D52B8E">
      <w:pPr>
        <w:pStyle w:val="Odstavekseznama"/>
        <w:numPr>
          <w:ilvl w:val="0"/>
          <w:numId w:val="85"/>
        </w:numPr>
        <w:spacing w:after="0" w:line="252" w:lineRule="auto"/>
        <w:contextualSpacing/>
        <w:jc w:val="both"/>
        <w:rPr>
          <w:rFonts w:eastAsia="Arial" w:cs="Arial"/>
          <w:color w:val="auto"/>
          <w:sz w:val="24"/>
          <w:szCs w:val="24"/>
        </w:rPr>
      </w:pPr>
      <w:r w:rsidRPr="00D52B8E">
        <w:rPr>
          <w:rFonts w:eastAsia="Arial" w:cs="Arial"/>
          <w:color w:val="auto"/>
          <w:sz w:val="24"/>
          <w:szCs w:val="24"/>
        </w:rPr>
        <w:t>nadzor nad izvajanjem hišnega reda, vključno z opozarjanjem uporabnikov na njegove določbe, samozaščitno obnašanje in preprečevanje kršitev;</w:t>
      </w:r>
    </w:p>
    <w:p w14:paraId="0A9CEB2C" w14:textId="656498C6" w:rsidR="00CF5179" w:rsidRPr="003D6DBC" w:rsidRDefault="00CF5179" w:rsidP="00D52B8E">
      <w:pPr>
        <w:pStyle w:val="Odstavekseznama"/>
        <w:numPr>
          <w:ilvl w:val="0"/>
          <w:numId w:val="85"/>
        </w:numPr>
        <w:tabs>
          <w:tab w:val="left" w:pos="820"/>
        </w:tabs>
        <w:spacing w:after="0" w:line="252" w:lineRule="auto"/>
        <w:ind w:right="79"/>
        <w:contextualSpacing/>
        <w:jc w:val="both"/>
        <w:rPr>
          <w:rFonts w:eastAsia="Arial" w:cs="Arial"/>
          <w:color w:val="auto"/>
          <w:sz w:val="24"/>
          <w:szCs w:val="24"/>
        </w:rPr>
      </w:pPr>
      <w:r w:rsidRPr="00D52B8E">
        <w:rPr>
          <w:rFonts w:eastAsia="Arial" w:cs="Arial"/>
          <w:color w:val="auto"/>
          <w:sz w:val="24"/>
          <w:szCs w:val="24"/>
        </w:rPr>
        <w:t>naloge varčnega upravlj</w:t>
      </w:r>
      <w:r w:rsidRPr="003D6DBC">
        <w:rPr>
          <w:rFonts w:eastAsia="Arial" w:cs="Arial"/>
          <w:color w:val="auto"/>
          <w:sz w:val="24"/>
          <w:szCs w:val="24"/>
        </w:rPr>
        <w:t>anja objekta (ugašanje luči</w:t>
      </w:r>
      <w:r w:rsidRPr="003D6DBC">
        <w:rPr>
          <w:rFonts w:eastAsia="Arial" w:cs="Arial"/>
          <w:color w:val="auto"/>
          <w:spacing w:val="-5"/>
          <w:sz w:val="24"/>
          <w:szCs w:val="24"/>
        </w:rPr>
        <w:t xml:space="preserve"> </w:t>
      </w:r>
      <w:r w:rsidRPr="003D6DBC">
        <w:rPr>
          <w:rFonts w:eastAsia="Arial" w:cs="Arial"/>
          <w:color w:val="auto"/>
          <w:spacing w:val="-1"/>
          <w:sz w:val="24"/>
          <w:szCs w:val="24"/>
        </w:rPr>
        <w:t>i</w:t>
      </w:r>
      <w:r w:rsidRPr="003D6DBC">
        <w:rPr>
          <w:rFonts w:eastAsia="Arial" w:cs="Arial"/>
          <w:color w:val="auto"/>
          <w:sz w:val="24"/>
          <w:szCs w:val="24"/>
        </w:rPr>
        <w:t>n</w:t>
      </w:r>
      <w:r w:rsidRPr="003D6DBC">
        <w:rPr>
          <w:rFonts w:eastAsia="Arial" w:cs="Arial"/>
          <w:color w:val="auto"/>
          <w:spacing w:val="-6"/>
          <w:sz w:val="24"/>
          <w:szCs w:val="24"/>
        </w:rPr>
        <w:t xml:space="preserve"> </w:t>
      </w:r>
      <w:r w:rsidRPr="003D6DBC">
        <w:rPr>
          <w:rFonts w:eastAsia="Arial" w:cs="Arial"/>
          <w:color w:val="auto"/>
          <w:sz w:val="24"/>
          <w:szCs w:val="24"/>
        </w:rPr>
        <w:t>po</w:t>
      </w:r>
      <w:r w:rsidRPr="003D6DBC">
        <w:rPr>
          <w:rFonts w:eastAsia="Arial" w:cs="Arial"/>
          <w:color w:val="auto"/>
          <w:spacing w:val="1"/>
          <w:sz w:val="24"/>
          <w:szCs w:val="24"/>
        </w:rPr>
        <w:t>r</w:t>
      </w:r>
      <w:r w:rsidRPr="003D6DBC">
        <w:rPr>
          <w:rFonts w:eastAsia="Arial" w:cs="Arial"/>
          <w:color w:val="auto"/>
          <w:sz w:val="24"/>
          <w:szCs w:val="24"/>
        </w:rPr>
        <w:t>abn</w:t>
      </w:r>
      <w:r w:rsidRPr="003D6DBC">
        <w:rPr>
          <w:rFonts w:eastAsia="Arial" w:cs="Arial"/>
          <w:color w:val="auto"/>
          <w:spacing w:val="-3"/>
          <w:sz w:val="24"/>
          <w:szCs w:val="24"/>
        </w:rPr>
        <w:t>i</w:t>
      </w:r>
      <w:r w:rsidRPr="003D6DBC">
        <w:rPr>
          <w:rFonts w:eastAsia="Arial" w:cs="Arial"/>
          <w:color w:val="auto"/>
          <w:spacing w:val="2"/>
          <w:sz w:val="24"/>
          <w:szCs w:val="24"/>
        </w:rPr>
        <w:t>k</w:t>
      </w:r>
      <w:r w:rsidRPr="003D6DBC">
        <w:rPr>
          <w:rFonts w:eastAsia="Arial" w:cs="Arial"/>
          <w:color w:val="auto"/>
          <w:sz w:val="24"/>
          <w:szCs w:val="24"/>
        </w:rPr>
        <w:t>ov</w:t>
      </w:r>
      <w:r w:rsidRPr="003D6DBC">
        <w:rPr>
          <w:rFonts w:eastAsia="Arial" w:cs="Arial"/>
          <w:color w:val="auto"/>
          <w:spacing w:val="-8"/>
          <w:sz w:val="24"/>
          <w:szCs w:val="24"/>
        </w:rPr>
        <w:t xml:space="preserve"> </w:t>
      </w:r>
      <w:r w:rsidRPr="003D6DBC">
        <w:rPr>
          <w:rFonts w:eastAsia="Arial" w:cs="Arial"/>
          <w:color w:val="auto"/>
          <w:sz w:val="24"/>
          <w:szCs w:val="24"/>
        </w:rPr>
        <w:t>e</w:t>
      </w:r>
      <w:r w:rsidRPr="003D6DBC">
        <w:rPr>
          <w:rFonts w:eastAsia="Arial" w:cs="Arial"/>
          <w:color w:val="auto"/>
          <w:spacing w:val="-1"/>
          <w:sz w:val="24"/>
          <w:szCs w:val="24"/>
        </w:rPr>
        <w:t>l</w:t>
      </w:r>
      <w:r w:rsidRPr="003D6DBC">
        <w:rPr>
          <w:rFonts w:eastAsia="Arial" w:cs="Arial"/>
          <w:color w:val="auto"/>
          <w:sz w:val="24"/>
          <w:szCs w:val="24"/>
        </w:rPr>
        <w:t>ek</w:t>
      </w:r>
      <w:r w:rsidRPr="003D6DBC">
        <w:rPr>
          <w:rFonts w:eastAsia="Arial" w:cs="Arial"/>
          <w:color w:val="auto"/>
          <w:spacing w:val="1"/>
          <w:sz w:val="24"/>
          <w:szCs w:val="24"/>
        </w:rPr>
        <w:t>tr</w:t>
      </w:r>
      <w:r w:rsidRPr="003D6DBC">
        <w:rPr>
          <w:rFonts w:eastAsia="Arial" w:cs="Arial"/>
          <w:color w:val="auto"/>
          <w:spacing w:val="-1"/>
          <w:sz w:val="24"/>
          <w:szCs w:val="24"/>
        </w:rPr>
        <w:t>i</w:t>
      </w:r>
      <w:r w:rsidRPr="003D6DBC">
        <w:rPr>
          <w:rFonts w:eastAsia="Arial" w:cs="Arial"/>
          <w:color w:val="auto"/>
          <w:spacing w:val="-2"/>
          <w:sz w:val="24"/>
          <w:szCs w:val="24"/>
        </w:rPr>
        <w:t>č</w:t>
      </w:r>
      <w:r w:rsidRPr="003D6DBC">
        <w:rPr>
          <w:rFonts w:eastAsia="Arial" w:cs="Arial"/>
          <w:color w:val="auto"/>
          <w:sz w:val="24"/>
          <w:szCs w:val="24"/>
        </w:rPr>
        <w:t>ne</w:t>
      </w:r>
      <w:r w:rsidRPr="003D6DBC">
        <w:rPr>
          <w:rFonts w:eastAsia="Arial" w:cs="Arial"/>
          <w:color w:val="auto"/>
          <w:spacing w:val="-6"/>
          <w:sz w:val="24"/>
          <w:szCs w:val="24"/>
        </w:rPr>
        <w:t xml:space="preserve"> </w:t>
      </w:r>
      <w:r w:rsidRPr="003D6DBC">
        <w:rPr>
          <w:rFonts w:eastAsia="Arial" w:cs="Arial"/>
          <w:color w:val="auto"/>
          <w:sz w:val="24"/>
          <w:szCs w:val="24"/>
        </w:rPr>
        <w:t>ene</w:t>
      </w:r>
      <w:r w:rsidRPr="003D6DBC">
        <w:rPr>
          <w:rFonts w:eastAsia="Arial" w:cs="Arial"/>
          <w:color w:val="auto"/>
          <w:spacing w:val="-2"/>
          <w:sz w:val="24"/>
          <w:szCs w:val="24"/>
        </w:rPr>
        <w:t>r</w:t>
      </w:r>
      <w:r w:rsidRPr="003D6DBC">
        <w:rPr>
          <w:rFonts w:eastAsia="Arial" w:cs="Arial"/>
          <w:color w:val="auto"/>
          <w:spacing w:val="2"/>
          <w:sz w:val="24"/>
          <w:szCs w:val="24"/>
        </w:rPr>
        <w:t>g</w:t>
      </w:r>
      <w:r w:rsidRPr="003D6DBC">
        <w:rPr>
          <w:rFonts w:eastAsia="Arial" w:cs="Arial"/>
          <w:color w:val="auto"/>
          <w:spacing w:val="-1"/>
          <w:sz w:val="24"/>
          <w:szCs w:val="24"/>
        </w:rPr>
        <w:t>ij</w:t>
      </w:r>
      <w:r w:rsidRPr="003D6DBC">
        <w:rPr>
          <w:rFonts w:eastAsia="Arial" w:cs="Arial"/>
          <w:color w:val="auto"/>
          <w:spacing w:val="-3"/>
          <w:sz w:val="24"/>
          <w:szCs w:val="24"/>
        </w:rPr>
        <w:t>e</w:t>
      </w:r>
      <w:r w:rsidRPr="003D6DBC">
        <w:rPr>
          <w:rFonts w:eastAsia="Arial" w:cs="Arial"/>
          <w:color w:val="auto"/>
          <w:sz w:val="24"/>
          <w:szCs w:val="24"/>
        </w:rPr>
        <w:t xml:space="preserve">, </w:t>
      </w:r>
      <w:r w:rsidRPr="003D6DBC">
        <w:rPr>
          <w:rFonts w:eastAsia="Arial" w:cs="Arial"/>
          <w:color w:val="auto"/>
          <w:spacing w:val="-2"/>
          <w:sz w:val="24"/>
          <w:szCs w:val="24"/>
        </w:rPr>
        <w:t>z</w:t>
      </w:r>
      <w:r w:rsidRPr="003D6DBC">
        <w:rPr>
          <w:rFonts w:eastAsia="Arial" w:cs="Arial"/>
          <w:color w:val="auto"/>
          <w:sz w:val="24"/>
          <w:szCs w:val="24"/>
        </w:rPr>
        <w:t>ap</w:t>
      </w:r>
      <w:r w:rsidRPr="003D6DBC">
        <w:rPr>
          <w:rFonts w:eastAsia="Arial" w:cs="Arial"/>
          <w:color w:val="auto"/>
          <w:spacing w:val="-1"/>
          <w:sz w:val="24"/>
          <w:szCs w:val="24"/>
        </w:rPr>
        <w:t>i</w:t>
      </w:r>
      <w:r w:rsidRPr="003D6DBC">
        <w:rPr>
          <w:rFonts w:eastAsia="Arial" w:cs="Arial"/>
          <w:color w:val="auto"/>
          <w:spacing w:val="1"/>
          <w:sz w:val="24"/>
          <w:szCs w:val="24"/>
        </w:rPr>
        <w:t>r</w:t>
      </w:r>
      <w:r w:rsidRPr="003D6DBC">
        <w:rPr>
          <w:rFonts w:eastAsia="Arial" w:cs="Arial"/>
          <w:color w:val="auto"/>
          <w:sz w:val="24"/>
          <w:szCs w:val="24"/>
        </w:rPr>
        <w:t>an</w:t>
      </w:r>
      <w:r w:rsidRPr="003D6DBC">
        <w:rPr>
          <w:rFonts w:eastAsia="Arial" w:cs="Arial"/>
          <w:color w:val="auto"/>
          <w:spacing w:val="1"/>
          <w:sz w:val="24"/>
          <w:szCs w:val="24"/>
        </w:rPr>
        <w:t>j</w:t>
      </w:r>
      <w:r w:rsidRPr="003D6DBC">
        <w:rPr>
          <w:rFonts w:eastAsia="Arial" w:cs="Arial"/>
          <w:color w:val="auto"/>
          <w:sz w:val="24"/>
          <w:szCs w:val="24"/>
        </w:rPr>
        <w:t>e</w:t>
      </w:r>
      <w:r w:rsidRPr="003D6DBC">
        <w:rPr>
          <w:rFonts w:eastAsia="Arial" w:cs="Arial"/>
          <w:color w:val="auto"/>
          <w:spacing w:val="1"/>
          <w:sz w:val="24"/>
          <w:szCs w:val="24"/>
        </w:rPr>
        <w:t xml:space="preserve"> </w:t>
      </w:r>
      <w:r w:rsidRPr="003D6DBC">
        <w:rPr>
          <w:rFonts w:eastAsia="Arial" w:cs="Arial"/>
          <w:color w:val="auto"/>
          <w:spacing w:val="-3"/>
          <w:sz w:val="24"/>
          <w:szCs w:val="24"/>
        </w:rPr>
        <w:t>o</w:t>
      </w:r>
      <w:r w:rsidRPr="003D6DBC">
        <w:rPr>
          <w:rFonts w:eastAsia="Arial" w:cs="Arial"/>
          <w:color w:val="auto"/>
          <w:spacing w:val="2"/>
          <w:sz w:val="24"/>
          <w:szCs w:val="24"/>
        </w:rPr>
        <w:t>k</w:t>
      </w:r>
      <w:r w:rsidRPr="003D6DBC">
        <w:rPr>
          <w:rFonts w:eastAsia="Arial" w:cs="Arial"/>
          <w:color w:val="auto"/>
          <w:sz w:val="24"/>
          <w:szCs w:val="24"/>
        </w:rPr>
        <w:t>en</w:t>
      </w:r>
      <w:r w:rsidRPr="003D6DBC">
        <w:rPr>
          <w:rFonts w:eastAsia="Arial" w:cs="Arial"/>
          <w:color w:val="auto"/>
          <w:spacing w:val="1"/>
          <w:sz w:val="24"/>
          <w:szCs w:val="24"/>
        </w:rPr>
        <w:t xml:space="preserve"> </w:t>
      </w:r>
      <w:r w:rsidRPr="003D6DBC">
        <w:rPr>
          <w:rFonts w:eastAsia="Arial" w:cs="Arial"/>
          <w:color w:val="auto"/>
          <w:spacing w:val="-1"/>
          <w:sz w:val="24"/>
          <w:szCs w:val="24"/>
        </w:rPr>
        <w:t>i</w:t>
      </w:r>
      <w:r w:rsidRPr="003D6DBC">
        <w:rPr>
          <w:rFonts w:eastAsia="Arial" w:cs="Arial"/>
          <w:color w:val="auto"/>
          <w:sz w:val="24"/>
          <w:szCs w:val="24"/>
        </w:rPr>
        <w:t>n</w:t>
      </w:r>
      <w:r w:rsidRPr="003D6DBC">
        <w:rPr>
          <w:rFonts w:eastAsia="Arial" w:cs="Arial"/>
          <w:color w:val="auto"/>
          <w:spacing w:val="1"/>
          <w:sz w:val="24"/>
          <w:szCs w:val="24"/>
        </w:rPr>
        <w:t xml:space="preserve"> </w:t>
      </w:r>
      <w:r w:rsidRPr="003D6DBC">
        <w:rPr>
          <w:rFonts w:eastAsia="Arial" w:cs="Arial"/>
          <w:color w:val="auto"/>
          <w:spacing w:val="-2"/>
          <w:sz w:val="24"/>
          <w:szCs w:val="24"/>
        </w:rPr>
        <w:t>v</w:t>
      </w:r>
      <w:r w:rsidRPr="003D6DBC">
        <w:rPr>
          <w:rFonts w:eastAsia="Arial" w:cs="Arial"/>
          <w:color w:val="auto"/>
          <w:spacing w:val="1"/>
          <w:sz w:val="24"/>
          <w:szCs w:val="24"/>
        </w:rPr>
        <w:t>r</w:t>
      </w:r>
      <w:r w:rsidRPr="003D6DBC">
        <w:rPr>
          <w:rFonts w:eastAsia="Arial" w:cs="Arial"/>
          <w:color w:val="auto"/>
          <w:spacing w:val="-3"/>
          <w:sz w:val="24"/>
          <w:szCs w:val="24"/>
        </w:rPr>
        <w:t>a</w:t>
      </w:r>
      <w:r w:rsidRPr="003D6DBC">
        <w:rPr>
          <w:rFonts w:eastAsia="Arial" w:cs="Arial"/>
          <w:color w:val="auto"/>
          <w:spacing w:val="1"/>
          <w:sz w:val="24"/>
          <w:szCs w:val="24"/>
        </w:rPr>
        <w:t>t</w:t>
      </w:r>
      <w:r w:rsidRPr="003D6DBC">
        <w:rPr>
          <w:rFonts w:eastAsia="Arial" w:cs="Arial"/>
          <w:color w:val="auto"/>
          <w:sz w:val="24"/>
          <w:szCs w:val="24"/>
        </w:rPr>
        <w:t xml:space="preserve">, </w:t>
      </w:r>
      <w:r w:rsidRPr="003D6DBC">
        <w:rPr>
          <w:rFonts w:eastAsia="Arial" w:cs="Arial"/>
          <w:color w:val="auto"/>
          <w:spacing w:val="-2"/>
          <w:sz w:val="24"/>
          <w:szCs w:val="24"/>
        </w:rPr>
        <w:t>v</w:t>
      </w:r>
      <w:r w:rsidRPr="003D6DBC">
        <w:rPr>
          <w:rFonts w:eastAsia="Arial" w:cs="Arial"/>
          <w:color w:val="auto"/>
          <w:sz w:val="24"/>
          <w:szCs w:val="24"/>
        </w:rPr>
        <w:t>a</w:t>
      </w:r>
      <w:r w:rsidRPr="003D6DBC">
        <w:rPr>
          <w:rFonts w:eastAsia="Arial" w:cs="Arial"/>
          <w:color w:val="auto"/>
          <w:spacing w:val="1"/>
          <w:sz w:val="24"/>
          <w:szCs w:val="24"/>
        </w:rPr>
        <w:t>r</w:t>
      </w:r>
      <w:r w:rsidRPr="003D6DBC">
        <w:rPr>
          <w:rFonts w:eastAsia="Arial" w:cs="Arial"/>
          <w:color w:val="auto"/>
          <w:sz w:val="24"/>
          <w:szCs w:val="24"/>
        </w:rPr>
        <w:t>če</w:t>
      </w:r>
      <w:r w:rsidRPr="003D6DBC">
        <w:rPr>
          <w:rFonts w:eastAsia="Arial" w:cs="Arial"/>
          <w:color w:val="auto"/>
          <w:spacing w:val="-2"/>
          <w:sz w:val="24"/>
          <w:szCs w:val="24"/>
        </w:rPr>
        <w:t>v</w:t>
      </w:r>
      <w:r w:rsidRPr="003D6DBC">
        <w:rPr>
          <w:rFonts w:eastAsia="Arial" w:cs="Arial"/>
          <w:color w:val="auto"/>
          <w:sz w:val="24"/>
          <w:szCs w:val="24"/>
        </w:rPr>
        <w:t>an</w:t>
      </w:r>
      <w:r w:rsidRPr="003D6DBC">
        <w:rPr>
          <w:rFonts w:eastAsia="Arial" w:cs="Arial"/>
          <w:color w:val="auto"/>
          <w:spacing w:val="1"/>
          <w:sz w:val="24"/>
          <w:szCs w:val="24"/>
        </w:rPr>
        <w:t>j</w:t>
      </w:r>
      <w:r w:rsidRPr="003D6DBC">
        <w:rPr>
          <w:rFonts w:eastAsia="Arial" w:cs="Arial"/>
          <w:color w:val="auto"/>
          <w:sz w:val="24"/>
          <w:szCs w:val="24"/>
        </w:rPr>
        <w:t>e</w:t>
      </w:r>
      <w:r w:rsidRPr="003D6DBC">
        <w:rPr>
          <w:rFonts w:eastAsia="Arial" w:cs="Arial"/>
          <w:color w:val="auto"/>
          <w:spacing w:val="1"/>
          <w:sz w:val="24"/>
          <w:szCs w:val="24"/>
        </w:rPr>
        <w:t xml:space="preserve"> </w:t>
      </w:r>
      <w:r w:rsidRPr="003D6DBC">
        <w:rPr>
          <w:rFonts w:eastAsia="Arial" w:cs="Arial"/>
          <w:color w:val="auto"/>
          <w:sz w:val="24"/>
          <w:szCs w:val="24"/>
        </w:rPr>
        <w:t>s</w:t>
      </w:r>
      <w:r w:rsidRPr="003D6DBC">
        <w:rPr>
          <w:rFonts w:eastAsia="Arial" w:cs="Arial"/>
          <w:color w:val="auto"/>
          <w:spacing w:val="-1"/>
          <w:sz w:val="24"/>
          <w:szCs w:val="24"/>
        </w:rPr>
        <w:t xml:space="preserve"> </w:t>
      </w:r>
      <w:r w:rsidRPr="003D6DBC">
        <w:rPr>
          <w:rFonts w:eastAsia="Arial" w:cs="Arial"/>
          <w:color w:val="auto"/>
          <w:spacing w:val="1"/>
          <w:sz w:val="24"/>
          <w:szCs w:val="24"/>
        </w:rPr>
        <w:t>t</w:t>
      </w:r>
      <w:r w:rsidRPr="003D6DBC">
        <w:rPr>
          <w:rFonts w:eastAsia="Arial" w:cs="Arial"/>
          <w:color w:val="auto"/>
          <w:sz w:val="24"/>
          <w:szCs w:val="24"/>
        </w:rPr>
        <w:t>op</w:t>
      </w:r>
      <w:r w:rsidRPr="003D6DBC">
        <w:rPr>
          <w:rFonts w:eastAsia="Arial" w:cs="Arial"/>
          <w:color w:val="auto"/>
          <w:spacing w:val="-1"/>
          <w:sz w:val="24"/>
          <w:szCs w:val="24"/>
        </w:rPr>
        <w:t>l</w:t>
      </w:r>
      <w:r w:rsidRPr="003D6DBC">
        <w:rPr>
          <w:rFonts w:eastAsia="Arial" w:cs="Arial"/>
          <w:color w:val="auto"/>
          <w:sz w:val="24"/>
          <w:szCs w:val="24"/>
        </w:rPr>
        <w:t>o</w:t>
      </w:r>
      <w:r w:rsidRPr="003D6DBC">
        <w:rPr>
          <w:rFonts w:eastAsia="Arial" w:cs="Arial"/>
          <w:color w:val="auto"/>
          <w:spacing w:val="1"/>
          <w:sz w:val="24"/>
          <w:szCs w:val="24"/>
        </w:rPr>
        <w:t>t</w:t>
      </w:r>
      <w:r w:rsidRPr="003D6DBC">
        <w:rPr>
          <w:rFonts w:eastAsia="Arial" w:cs="Arial"/>
          <w:color w:val="auto"/>
          <w:sz w:val="24"/>
          <w:szCs w:val="24"/>
        </w:rPr>
        <w:t>no</w:t>
      </w:r>
      <w:r w:rsidRPr="003D6DBC">
        <w:rPr>
          <w:rFonts w:eastAsia="Arial" w:cs="Arial"/>
          <w:color w:val="auto"/>
          <w:spacing w:val="-1"/>
          <w:sz w:val="24"/>
          <w:szCs w:val="24"/>
        </w:rPr>
        <w:t xml:space="preserve"> </w:t>
      </w:r>
      <w:r w:rsidRPr="003D6DBC">
        <w:rPr>
          <w:rFonts w:eastAsia="Arial" w:cs="Arial"/>
          <w:color w:val="auto"/>
          <w:sz w:val="24"/>
          <w:szCs w:val="24"/>
        </w:rPr>
        <w:t>en</w:t>
      </w:r>
      <w:r w:rsidRPr="003D6DBC">
        <w:rPr>
          <w:rFonts w:eastAsia="Arial" w:cs="Arial"/>
          <w:color w:val="auto"/>
          <w:spacing w:val="-3"/>
          <w:sz w:val="24"/>
          <w:szCs w:val="24"/>
        </w:rPr>
        <w:t>e</w:t>
      </w:r>
      <w:r w:rsidRPr="003D6DBC">
        <w:rPr>
          <w:rFonts w:eastAsia="Arial" w:cs="Arial"/>
          <w:color w:val="auto"/>
          <w:spacing w:val="-2"/>
          <w:sz w:val="24"/>
          <w:szCs w:val="24"/>
        </w:rPr>
        <w:t>r</w:t>
      </w:r>
      <w:r w:rsidRPr="003D6DBC">
        <w:rPr>
          <w:rFonts w:eastAsia="Arial" w:cs="Arial"/>
          <w:color w:val="auto"/>
          <w:spacing w:val="2"/>
          <w:sz w:val="24"/>
          <w:szCs w:val="24"/>
        </w:rPr>
        <w:t>g</w:t>
      </w:r>
      <w:r w:rsidRPr="003D6DBC">
        <w:rPr>
          <w:rFonts w:eastAsia="Arial" w:cs="Arial"/>
          <w:color w:val="auto"/>
          <w:spacing w:val="-1"/>
          <w:sz w:val="24"/>
          <w:szCs w:val="24"/>
        </w:rPr>
        <w:t>i</w:t>
      </w:r>
      <w:r w:rsidRPr="003D6DBC">
        <w:rPr>
          <w:rFonts w:eastAsia="Arial" w:cs="Arial"/>
          <w:color w:val="auto"/>
          <w:spacing w:val="1"/>
          <w:sz w:val="24"/>
          <w:szCs w:val="24"/>
        </w:rPr>
        <w:t>j</w:t>
      </w:r>
      <w:r w:rsidRPr="003D6DBC">
        <w:rPr>
          <w:rFonts w:eastAsia="Arial" w:cs="Arial"/>
          <w:color w:val="auto"/>
          <w:spacing w:val="-3"/>
          <w:sz w:val="24"/>
          <w:szCs w:val="24"/>
        </w:rPr>
        <w:t>o)</w:t>
      </w:r>
      <w:r w:rsidRPr="003D6DBC">
        <w:rPr>
          <w:rFonts w:eastAsia="Arial" w:cs="Arial"/>
          <w:color w:val="auto"/>
          <w:sz w:val="24"/>
          <w:szCs w:val="24"/>
        </w:rPr>
        <w:t>;</w:t>
      </w:r>
    </w:p>
    <w:p w14:paraId="576209CB" w14:textId="77777777" w:rsidR="000F77C5" w:rsidRDefault="00643500" w:rsidP="000F77C5">
      <w:pPr>
        <w:pStyle w:val="Odstavekseznama"/>
        <w:numPr>
          <w:ilvl w:val="0"/>
          <w:numId w:val="85"/>
        </w:numPr>
        <w:spacing w:after="0" w:line="252" w:lineRule="auto"/>
        <w:contextualSpacing/>
        <w:jc w:val="both"/>
        <w:rPr>
          <w:rFonts w:eastAsia="Arial" w:cs="Arial"/>
          <w:color w:val="auto"/>
          <w:sz w:val="24"/>
          <w:szCs w:val="24"/>
        </w:rPr>
      </w:pPr>
      <w:r w:rsidRPr="003D6DBC">
        <w:rPr>
          <w:rFonts w:eastAsia="Arial" w:cs="Arial"/>
          <w:color w:val="auto"/>
          <w:sz w:val="24"/>
          <w:szCs w:val="24"/>
        </w:rPr>
        <w:t>o</w:t>
      </w:r>
      <w:r w:rsidRPr="003D6DBC">
        <w:rPr>
          <w:rFonts w:eastAsia="Arial" w:cs="Arial"/>
          <w:color w:val="auto"/>
          <w:spacing w:val="-2"/>
          <w:sz w:val="24"/>
          <w:szCs w:val="24"/>
        </w:rPr>
        <w:t>r</w:t>
      </w:r>
      <w:r w:rsidRPr="003D6DBC">
        <w:rPr>
          <w:rFonts w:eastAsia="Arial" w:cs="Arial"/>
          <w:color w:val="auto"/>
          <w:spacing w:val="2"/>
          <w:sz w:val="24"/>
          <w:szCs w:val="24"/>
        </w:rPr>
        <w:t>g</w:t>
      </w:r>
      <w:r w:rsidRPr="003D6DBC">
        <w:rPr>
          <w:rFonts w:eastAsia="Arial" w:cs="Arial"/>
          <w:color w:val="auto"/>
          <w:sz w:val="24"/>
          <w:szCs w:val="24"/>
        </w:rPr>
        <w:t>an</w:t>
      </w:r>
      <w:r w:rsidRPr="003D6DBC">
        <w:rPr>
          <w:rFonts w:eastAsia="Arial" w:cs="Arial"/>
          <w:color w:val="auto"/>
          <w:spacing w:val="-1"/>
          <w:sz w:val="24"/>
          <w:szCs w:val="24"/>
        </w:rPr>
        <w:t>i</w:t>
      </w:r>
      <w:r w:rsidRPr="003D6DBC">
        <w:rPr>
          <w:rFonts w:eastAsia="Arial" w:cs="Arial"/>
          <w:color w:val="auto"/>
          <w:spacing w:val="-2"/>
          <w:sz w:val="24"/>
          <w:szCs w:val="24"/>
        </w:rPr>
        <w:t>z</w:t>
      </w:r>
      <w:r w:rsidR="00F61919" w:rsidRPr="003D6DBC">
        <w:rPr>
          <w:rFonts w:eastAsia="Arial" w:cs="Arial"/>
          <w:color w:val="auto"/>
          <w:spacing w:val="-2"/>
          <w:sz w:val="24"/>
          <w:szCs w:val="24"/>
        </w:rPr>
        <w:t xml:space="preserve">acijo </w:t>
      </w:r>
      <w:r w:rsidRPr="003D6DBC">
        <w:rPr>
          <w:rFonts w:eastAsia="Arial" w:cs="Arial"/>
          <w:color w:val="auto"/>
          <w:sz w:val="24"/>
          <w:szCs w:val="24"/>
        </w:rPr>
        <w:t>in izvajanje</w:t>
      </w:r>
      <w:r w:rsidRPr="003D6DBC">
        <w:rPr>
          <w:rFonts w:eastAsia="Arial" w:cs="Arial"/>
          <w:color w:val="auto"/>
          <w:spacing w:val="34"/>
          <w:sz w:val="24"/>
          <w:szCs w:val="24"/>
        </w:rPr>
        <w:t xml:space="preserve"> </w:t>
      </w:r>
      <w:r w:rsidRPr="003D6DBC">
        <w:rPr>
          <w:rFonts w:eastAsia="Arial" w:cs="Arial"/>
          <w:color w:val="auto"/>
          <w:spacing w:val="-1"/>
          <w:sz w:val="24"/>
          <w:szCs w:val="24"/>
        </w:rPr>
        <w:t>i</w:t>
      </w:r>
      <w:r w:rsidRPr="003D6DBC">
        <w:rPr>
          <w:rFonts w:eastAsia="Arial" w:cs="Arial"/>
          <w:color w:val="auto"/>
          <w:sz w:val="24"/>
          <w:szCs w:val="24"/>
        </w:rPr>
        <w:t>n</w:t>
      </w:r>
      <w:r w:rsidRPr="003D6DBC">
        <w:rPr>
          <w:rFonts w:eastAsia="Arial" w:cs="Arial"/>
          <w:color w:val="auto"/>
          <w:spacing w:val="1"/>
          <w:sz w:val="24"/>
          <w:szCs w:val="24"/>
        </w:rPr>
        <w:t>t</w:t>
      </w:r>
      <w:r w:rsidRPr="003D6DBC">
        <w:rPr>
          <w:rFonts w:eastAsia="Arial" w:cs="Arial"/>
          <w:color w:val="auto"/>
          <w:sz w:val="24"/>
          <w:szCs w:val="24"/>
        </w:rPr>
        <w:t>e</w:t>
      </w:r>
      <w:r w:rsidRPr="003D6DBC">
        <w:rPr>
          <w:rFonts w:eastAsia="Arial" w:cs="Arial"/>
          <w:color w:val="auto"/>
          <w:spacing w:val="1"/>
          <w:sz w:val="24"/>
          <w:szCs w:val="24"/>
        </w:rPr>
        <w:t>r</w:t>
      </w:r>
      <w:r w:rsidRPr="003D6DBC">
        <w:rPr>
          <w:rFonts w:eastAsia="Arial" w:cs="Arial"/>
          <w:color w:val="auto"/>
          <w:spacing w:val="-2"/>
          <w:sz w:val="24"/>
          <w:szCs w:val="24"/>
        </w:rPr>
        <w:t>v</w:t>
      </w:r>
      <w:r w:rsidRPr="003D6DBC">
        <w:rPr>
          <w:rFonts w:eastAsia="Arial" w:cs="Arial"/>
          <w:color w:val="auto"/>
          <w:sz w:val="24"/>
          <w:szCs w:val="24"/>
        </w:rPr>
        <w:t>enc</w:t>
      </w:r>
      <w:r w:rsidRPr="003D6DBC">
        <w:rPr>
          <w:rFonts w:eastAsia="Arial" w:cs="Arial"/>
          <w:color w:val="auto"/>
          <w:spacing w:val="-1"/>
          <w:sz w:val="24"/>
          <w:szCs w:val="24"/>
        </w:rPr>
        <w:t>i</w:t>
      </w:r>
      <w:r w:rsidRPr="003D6DBC">
        <w:rPr>
          <w:rFonts w:eastAsia="Arial" w:cs="Arial"/>
          <w:color w:val="auto"/>
          <w:spacing w:val="1"/>
          <w:sz w:val="24"/>
          <w:szCs w:val="24"/>
        </w:rPr>
        <w:t>j</w:t>
      </w:r>
      <w:r w:rsidRPr="003D6DBC">
        <w:rPr>
          <w:rFonts w:eastAsia="Arial" w:cs="Arial"/>
          <w:color w:val="auto"/>
          <w:sz w:val="24"/>
          <w:szCs w:val="24"/>
        </w:rPr>
        <w:t xml:space="preserve"> </w:t>
      </w:r>
      <w:r w:rsidR="00F61919" w:rsidRPr="003D6DBC">
        <w:rPr>
          <w:rFonts w:eastAsia="Arial" w:cs="Arial"/>
          <w:color w:val="auto"/>
          <w:sz w:val="24"/>
          <w:szCs w:val="24"/>
        </w:rPr>
        <w:t xml:space="preserve">(npr. zaradi </w:t>
      </w:r>
      <w:r w:rsidRPr="003D6DBC">
        <w:rPr>
          <w:rFonts w:eastAsia="Arial" w:cs="Arial"/>
          <w:color w:val="auto"/>
          <w:sz w:val="24"/>
          <w:szCs w:val="24"/>
        </w:rPr>
        <w:t>a</w:t>
      </w:r>
      <w:r w:rsidRPr="003D6DBC">
        <w:rPr>
          <w:rFonts w:eastAsia="Arial" w:cs="Arial"/>
          <w:color w:val="auto"/>
          <w:spacing w:val="-1"/>
          <w:sz w:val="24"/>
          <w:szCs w:val="24"/>
        </w:rPr>
        <w:t>l</w:t>
      </w:r>
      <w:r w:rsidRPr="003D6DBC">
        <w:rPr>
          <w:rFonts w:eastAsia="Arial" w:cs="Arial"/>
          <w:color w:val="auto"/>
          <w:sz w:val="24"/>
          <w:szCs w:val="24"/>
        </w:rPr>
        <w:t>a</w:t>
      </w:r>
      <w:r w:rsidRPr="003D6DBC">
        <w:rPr>
          <w:rFonts w:eastAsia="Arial" w:cs="Arial"/>
          <w:color w:val="auto"/>
          <w:spacing w:val="1"/>
          <w:sz w:val="24"/>
          <w:szCs w:val="24"/>
        </w:rPr>
        <w:t>rm</w:t>
      </w:r>
      <w:r w:rsidRPr="003D6DBC">
        <w:rPr>
          <w:rFonts w:eastAsia="Arial" w:cs="Arial"/>
          <w:color w:val="auto"/>
          <w:sz w:val="24"/>
          <w:szCs w:val="24"/>
        </w:rPr>
        <w:t>n</w:t>
      </w:r>
      <w:r w:rsidRPr="003D6DBC">
        <w:rPr>
          <w:rFonts w:eastAsia="Arial" w:cs="Arial"/>
          <w:color w:val="auto"/>
          <w:spacing w:val="-3"/>
          <w:sz w:val="24"/>
          <w:szCs w:val="24"/>
        </w:rPr>
        <w:t>e</w:t>
      </w:r>
      <w:r w:rsidRPr="003D6DBC">
        <w:rPr>
          <w:rFonts w:eastAsia="Arial" w:cs="Arial"/>
          <w:color w:val="auto"/>
          <w:spacing w:val="2"/>
          <w:sz w:val="24"/>
          <w:szCs w:val="24"/>
        </w:rPr>
        <w:t>g</w:t>
      </w:r>
      <w:r w:rsidRPr="003D6DBC">
        <w:rPr>
          <w:rFonts w:eastAsia="Arial" w:cs="Arial"/>
          <w:color w:val="auto"/>
          <w:sz w:val="24"/>
          <w:szCs w:val="24"/>
        </w:rPr>
        <w:t>a s</w:t>
      </w:r>
      <w:r w:rsidRPr="003D6DBC">
        <w:rPr>
          <w:rFonts w:eastAsia="Arial" w:cs="Arial"/>
          <w:color w:val="auto"/>
          <w:spacing w:val="-3"/>
          <w:sz w:val="24"/>
          <w:szCs w:val="24"/>
        </w:rPr>
        <w:t>i</w:t>
      </w:r>
      <w:r w:rsidRPr="003D6DBC">
        <w:rPr>
          <w:rFonts w:eastAsia="Arial" w:cs="Arial"/>
          <w:color w:val="auto"/>
          <w:spacing w:val="2"/>
          <w:sz w:val="24"/>
          <w:szCs w:val="24"/>
        </w:rPr>
        <w:t>g</w:t>
      </w:r>
      <w:r w:rsidRPr="003D6DBC">
        <w:rPr>
          <w:rFonts w:eastAsia="Arial" w:cs="Arial"/>
          <w:color w:val="auto"/>
          <w:sz w:val="24"/>
          <w:szCs w:val="24"/>
        </w:rPr>
        <w:t>na</w:t>
      </w:r>
      <w:r w:rsidRPr="003D6DBC">
        <w:rPr>
          <w:rFonts w:eastAsia="Arial" w:cs="Arial"/>
          <w:color w:val="auto"/>
          <w:spacing w:val="-1"/>
          <w:sz w:val="24"/>
          <w:szCs w:val="24"/>
        </w:rPr>
        <w:t>l</w:t>
      </w:r>
      <w:r w:rsidRPr="003D6DBC">
        <w:rPr>
          <w:rFonts w:eastAsia="Arial" w:cs="Arial"/>
          <w:color w:val="auto"/>
          <w:sz w:val="24"/>
          <w:szCs w:val="24"/>
        </w:rPr>
        <w:t>a</w:t>
      </w:r>
      <w:r w:rsidR="00F61919" w:rsidRPr="003D6DBC">
        <w:rPr>
          <w:rFonts w:eastAsia="Arial" w:cs="Arial"/>
          <w:color w:val="auto"/>
          <w:sz w:val="24"/>
          <w:szCs w:val="24"/>
        </w:rPr>
        <w:t xml:space="preserve">, </w:t>
      </w:r>
      <w:r w:rsidRPr="003D6DBC">
        <w:rPr>
          <w:rFonts w:eastAsia="Arial" w:cs="Arial"/>
          <w:color w:val="auto"/>
          <w:spacing w:val="-1"/>
          <w:sz w:val="24"/>
          <w:szCs w:val="24"/>
        </w:rPr>
        <w:t>i</w:t>
      </w:r>
      <w:r w:rsidRPr="003D6DBC">
        <w:rPr>
          <w:rFonts w:eastAsia="Arial" w:cs="Arial"/>
          <w:color w:val="auto"/>
          <w:spacing w:val="-2"/>
          <w:sz w:val="24"/>
          <w:szCs w:val="24"/>
        </w:rPr>
        <w:t>z</w:t>
      </w:r>
      <w:r w:rsidRPr="003D6DBC">
        <w:rPr>
          <w:rFonts w:eastAsia="Arial" w:cs="Arial"/>
          <w:color w:val="auto"/>
          <w:spacing w:val="1"/>
          <w:sz w:val="24"/>
          <w:szCs w:val="24"/>
        </w:rPr>
        <w:t>r</w:t>
      </w:r>
      <w:r w:rsidRPr="003D6DBC">
        <w:rPr>
          <w:rFonts w:eastAsia="Arial" w:cs="Arial"/>
          <w:color w:val="auto"/>
          <w:sz w:val="24"/>
          <w:szCs w:val="24"/>
        </w:rPr>
        <w:t>edne</w:t>
      </w:r>
      <w:r w:rsidRPr="003D6DBC">
        <w:rPr>
          <w:rFonts w:eastAsia="Arial" w:cs="Arial"/>
          <w:color w:val="auto"/>
          <w:spacing w:val="2"/>
          <w:sz w:val="24"/>
          <w:szCs w:val="24"/>
        </w:rPr>
        <w:t>g</w:t>
      </w:r>
      <w:r w:rsidRPr="003D6DBC">
        <w:rPr>
          <w:rFonts w:eastAsia="Arial" w:cs="Arial"/>
          <w:color w:val="auto"/>
          <w:sz w:val="24"/>
          <w:szCs w:val="24"/>
        </w:rPr>
        <w:t>a do</w:t>
      </w:r>
      <w:r w:rsidRPr="003D6DBC">
        <w:rPr>
          <w:rFonts w:eastAsia="Arial" w:cs="Arial"/>
          <w:color w:val="auto"/>
          <w:spacing w:val="2"/>
          <w:sz w:val="24"/>
          <w:szCs w:val="24"/>
        </w:rPr>
        <w:t>g</w:t>
      </w:r>
      <w:r w:rsidRPr="003D6DBC">
        <w:rPr>
          <w:rFonts w:eastAsia="Arial" w:cs="Arial"/>
          <w:color w:val="auto"/>
          <w:sz w:val="24"/>
          <w:szCs w:val="24"/>
        </w:rPr>
        <w:t>o</w:t>
      </w:r>
      <w:r w:rsidRPr="003D6DBC">
        <w:rPr>
          <w:rFonts w:eastAsia="Arial" w:cs="Arial"/>
          <w:color w:val="auto"/>
          <w:spacing w:val="-3"/>
          <w:sz w:val="24"/>
          <w:szCs w:val="24"/>
        </w:rPr>
        <w:t>d</w:t>
      </w:r>
      <w:r w:rsidRPr="003D6DBC">
        <w:rPr>
          <w:rFonts w:eastAsia="Arial" w:cs="Arial"/>
          <w:color w:val="auto"/>
          <w:spacing w:val="2"/>
          <w:sz w:val="24"/>
          <w:szCs w:val="24"/>
        </w:rPr>
        <w:t>k</w:t>
      </w:r>
      <w:r w:rsidRPr="003D6DBC">
        <w:rPr>
          <w:rFonts w:eastAsia="Arial" w:cs="Arial"/>
          <w:color w:val="auto"/>
          <w:spacing w:val="-3"/>
          <w:sz w:val="24"/>
          <w:szCs w:val="24"/>
        </w:rPr>
        <w:t>a</w:t>
      </w:r>
      <w:r w:rsidR="00F61919" w:rsidRPr="003D6DBC">
        <w:rPr>
          <w:rFonts w:eastAsia="Arial" w:cs="Arial"/>
          <w:color w:val="auto"/>
          <w:spacing w:val="-3"/>
          <w:sz w:val="24"/>
          <w:szCs w:val="24"/>
        </w:rPr>
        <w:t>)</w:t>
      </w:r>
      <w:r w:rsidR="00CF5179" w:rsidRPr="003D6DBC">
        <w:rPr>
          <w:rFonts w:eastAsia="Arial" w:cs="Arial"/>
          <w:color w:val="auto"/>
          <w:sz w:val="24"/>
          <w:szCs w:val="24"/>
        </w:rPr>
        <w:t>, vključno z ob</w:t>
      </w:r>
      <w:r w:rsidR="00CF5179" w:rsidRPr="003D6DBC">
        <w:rPr>
          <w:rFonts w:eastAsia="Arial" w:cs="Arial"/>
          <w:color w:val="auto"/>
          <w:spacing w:val="-2"/>
          <w:sz w:val="24"/>
          <w:szCs w:val="24"/>
        </w:rPr>
        <w:t>v</w:t>
      </w:r>
      <w:r w:rsidR="00CF5179" w:rsidRPr="003D6DBC">
        <w:rPr>
          <w:rFonts w:eastAsia="Arial" w:cs="Arial"/>
          <w:color w:val="auto"/>
          <w:sz w:val="24"/>
          <w:szCs w:val="24"/>
        </w:rPr>
        <w:t xml:space="preserve">eščanjem </w:t>
      </w:r>
      <w:r w:rsidR="00CF5179" w:rsidRPr="003D6DBC">
        <w:rPr>
          <w:rFonts w:eastAsia="Arial" w:cs="Arial"/>
          <w:color w:val="auto"/>
          <w:spacing w:val="-2"/>
          <w:sz w:val="24"/>
          <w:szCs w:val="24"/>
        </w:rPr>
        <w:t>v</w:t>
      </w:r>
      <w:r w:rsidR="00CF5179" w:rsidRPr="003D6DBC">
        <w:rPr>
          <w:rFonts w:eastAsia="Arial" w:cs="Arial"/>
          <w:color w:val="auto"/>
          <w:sz w:val="24"/>
          <w:szCs w:val="24"/>
        </w:rPr>
        <w:t>a</w:t>
      </w:r>
      <w:r w:rsidR="00CF5179" w:rsidRPr="003D6DBC">
        <w:rPr>
          <w:rFonts w:eastAsia="Arial" w:cs="Arial"/>
          <w:color w:val="auto"/>
          <w:spacing w:val="1"/>
          <w:sz w:val="24"/>
          <w:szCs w:val="24"/>
        </w:rPr>
        <w:t>r</w:t>
      </w:r>
      <w:r w:rsidR="00CF5179" w:rsidRPr="003D6DBC">
        <w:rPr>
          <w:rFonts w:eastAsia="Arial" w:cs="Arial"/>
          <w:color w:val="auto"/>
          <w:sz w:val="24"/>
          <w:szCs w:val="24"/>
        </w:rPr>
        <w:t>nos</w:t>
      </w:r>
      <w:r w:rsidR="00CF5179" w:rsidRPr="003D6DBC">
        <w:rPr>
          <w:rFonts w:eastAsia="Arial" w:cs="Arial"/>
          <w:color w:val="auto"/>
          <w:spacing w:val="1"/>
          <w:sz w:val="24"/>
          <w:szCs w:val="24"/>
        </w:rPr>
        <w:t>t</w:t>
      </w:r>
      <w:r w:rsidR="00CF5179" w:rsidRPr="003D6DBC">
        <w:rPr>
          <w:rFonts w:eastAsia="Arial" w:cs="Arial"/>
          <w:color w:val="auto"/>
          <w:sz w:val="24"/>
          <w:szCs w:val="24"/>
        </w:rPr>
        <w:t>no</w:t>
      </w:r>
      <w:r w:rsidR="00CF5179" w:rsidRPr="003D6DBC">
        <w:rPr>
          <w:rFonts w:eastAsia="Arial" w:cs="Arial"/>
          <w:color w:val="auto"/>
          <w:spacing w:val="2"/>
          <w:sz w:val="24"/>
          <w:szCs w:val="24"/>
        </w:rPr>
        <w:t xml:space="preserve"> </w:t>
      </w:r>
      <w:r w:rsidR="00CF5179" w:rsidRPr="003D6DBC">
        <w:rPr>
          <w:rFonts w:eastAsia="Arial" w:cs="Arial"/>
          <w:color w:val="auto"/>
          <w:sz w:val="24"/>
          <w:szCs w:val="24"/>
        </w:rPr>
        <w:t>nad</w:t>
      </w:r>
      <w:r w:rsidR="00CF5179" w:rsidRPr="003D6DBC">
        <w:rPr>
          <w:rFonts w:eastAsia="Arial" w:cs="Arial"/>
          <w:color w:val="auto"/>
          <w:spacing w:val="-2"/>
          <w:sz w:val="24"/>
          <w:szCs w:val="24"/>
        </w:rPr>
        <w:t>z</w:t>
      </w:r>
      <w:r w:rsidR="00CF5179" w:rsidRPr="003D6DBC">
        <w:rPr>
          <w:rFonts w:eastAsia="Arial" w:cs="Arial"/>
          <w:color w:val="auto"/>
          <w:sz w:val="24"/>
          <w:szCs w:val="24"/>
        </w:rPr>
        <w:t>o</w:t>
      </w:r>
      <w:r w:rsidR="00CF5179" w:rsidRPr="003D6DBC">
        <w:rPr>
          <w:rFonts w:eastAsia="Arial" w:cs="Arial"/>
          <w:color w:val="auto"/>
          <w:spacing w:val="1"/>
          <w:sz w:val="24"/>
          <w:szCs w:val="24"/>
        </w:rPr>
        <w:t>r</w:t>
      </w:r>
      <w:r w:rsidR="00CF5179" w:rsidRPr="003D6DBC">
        <w:rPr>
          <w:rFonts w:eastAsia="Arial" w:cs="Arial"/>
          <w:color w:val="auto"/>
          <w:sz w:val="24"/>
          <w:szCs w:val="24"/>
        </w:rPr>
        <w:t>nega</w:t>
      </w:r>
      <w:r w:rsidR="00CF5179" w:rsidRPr="003D6DBC">
        <w:rPr>
          <w:rFonts w:eastAsia="Arial" w:cs="Arial"/>
          <w:color w:val="auto"/>
          <w:spacing w:val="4"/>
          <w:sz w:val="24"/>
          <w:szCs w:val="24"/>
        </w:rPr>
        <w:t xml:space="preserve"> </w:t>
      </w:r>
      <w:r w:rsidR="00CF5179" w:rsidRPr="003D6DBC">
        <w:rPr>
          <w:rFonts w:eastAsia="Arial" w:cs="Arial"/>
          <w:color w:val="auto"/>
          <w:sz w:val="24"/>
          <w:szCs w:val="24"/>
        </w:rPr>
        <w:t>ce</w:t>
      </w:r>
      <w:r w:rsidR="00CF5179" w:rsidRPr="003D6DBC">
        <w:rPr>
          <w:rFonts w:eastAsia="Arial" w:cs="Arial"/>
          <w:color w:val="auto"/>
          <w:spacing w:val="-3"/>
          <w:sz w:val="24"/>
          <w:szCs w:val="24"/>
        </w:rPr>
        <w:t>n</w:t>
      </w:r>
      <w:r w:rsidR="00CF5179" w:rsidRPr="003D6DBC">
        <w:rPr>
          <w:rFonts w:eastAsia="Arial" w:cs="Arial"/>
          <w:color w:val="auto"/>
          <w:spacing w:val="1"/>
          <w:sz w:val="24"/>
          <w:szCs w:val="24"/>
        </w:rPr>
        <w:t>t</w:t>
      </w:r>
      <w:r w:rsidR="00CF5179" w:rsidRPr="003D6DBC">
        <w:rPr>
          <w:rFonts w:eastAsia="Arial" w:cs="Arial"/>
          <w:color w:val="auto"/>
          <w:spacing w:val="-2"/>
          <w:sz w:val="24"/>
          <w:szCs w:val="24"/>
        </w:rPr>
        <w:t>ra</w:t>
      </w:r>
      <w:r w:rsidR="00CF5179" w:rsidRPr="003D6DBC">
        <w:rPr>
          <w:rFonts w:eastAsia="Arial" w:cs="Arial"/>
          <w:color w:val="auto"/>
          <w:sz w:val="24"/>
          <w:szCs w:val="24"/>
        </w:rPr>
        <w:t>, po</w:t>
      </w:r>
      <w:r w:rsidR="00CF5179" w:rsidRPr="003D6DBC">
        <w:rPr>
          <w:rFonts w:eastAsia="Arial" w:cs="Arial"/>
          <w:color w:val="auto"/>
          <w:spacing w:val="-1"/>
          <w:sz w:val="24"/>
          <w:szCs w:val="24"/>
        </w:rPr>
        <w:t>li</w:t>
      </w:r>
      <w:r w:rsidR="00CF5179" w:rsidRPr="003D6DBC">
        <w:rPr>
          <w:rFonts w:eastAsia="Arial" w:cs="Arial"/>
          <w:color w:val="auto"/>
          <w:sz w:val="24"/>
          <w:szCs w:val="24"/>
        </w:rPr>
        <w:t>c</w:t>
      </w:r>
      <w:r w:rsidR="00CF5179" w:rsidRPr="003D6DBC">
        <w:rPr>
          <w:rFonts w:eastAsia="Arial" w:cs="Arial"/>
          <w:color w:val="auto"/>
          <w:spacing w:val="-1"/>
          <w:sz w:val="24"/>
          <w:szCs w:val="24"/>
        </w:rPr>
        <w:t>i</w:t>
      </w:r>
      <w:r w:rsidR="00CF5179" w:rsidRPr="003D6DBC">
        <w:rPr>
          <w:rFonts w:eastAsia="Arial" w:cs="Arial"/>
          <w:color w:val="auto"/>
          <w:spacing w:val="1"/>
          <w:sz w:val="24"/>
          <w:szCs w:val="24"/>
        </w:rPr>
        <w:t>je</w:t>
      </w:r>
      <w:r w:rsidR="00CF5179" w:rsidRPr="003D6DBC">
        <w:rPr>
          <w:rFonts w:eastAsia="Arial" w:cs="Arial"/>
          <w:color w:val="auto"/>
          <w:sz w:val="24"/>
          <w:szCs w:val="24"/>
        </w:rPr>
        <w:t xml:space="preserve">, </w:t>
      </w:r>
      <w:r w:rsidR="00CF5179" w:rsidRPr="003D6DBC">
        <w:rPr>
          <w:rFonts w:eastAsia="Arial" w:cs="Arial"/>
          <w:color w:val="auto"/>
          <w:spacing w:val="2"/>
          <w:sz w:val="24"/>
          <w:szCs w:val="24"/>
        </w:rPr>
        <w:t>g</w:t>
      </w:r>
      <w:r w:rsidR="00CF5179" w:rsidRPr="003D6DBC">
        <w:rPr>
          <w:rFonts w:eastAsia="Arial" w:cs="Arial"/>
          <w:color w:val="auto"/>
          <w:sz w:val="24"/>
          <w:szCs w:val="24"/>
        </w:rPr>
        <w:t>as</w:t>
      </w:r>
      <w:r w:rsidR="00CF5179" w:rsidRPr="003D6DBC">
        <w:rPr>
          <w:rFonts w:eastAsia="Arial" w:cs="Arial"/>
          <w:color w:val="auto"/>
          <w:spacing w:val="-1"/>
          <w:sz w:val="24"/>
          <w:szCs w:val="24"/>
        </w:rPr>
        <w:t>il</w:t>
      </w:r>
      <w:r w:rsidR="00CF5179" w:rsidRPr="003D6DBC">
        <w:rPr>
          <w:rFonts w:eastAsia="Arial" w:cs="Arial"/>
          <w:color w:val="auto"/>
          <w:sz w:val="24"/>
          <w:szCs w:val="24"/>
        </w:rPr>
        <w:t>cev</w:t>
      </w:r>
      <w:r w:rsidR="00CF5179" w:rsidRPr="003D6DBC">
        <w:rPr>
          <w:rFonts w:eastAsia="Arial" w:cs="Arial"/>
          <w:color w:val="auto"/>
          <w:spacing w:val="1"/>
          <w:sz w:val="24"/>
          <w:szCs w:val="24"/>
        </w:rPr>
        <w:t xml:space="preserve"> </w:t>
      </w:r>
      <w:r w:rsidR="00CF5179" w:rsidRPr="003D6DBC">
        <w:rPr>
          <w:rFonts w:eastAsia="Arial" w:cs="Arial"/>
          <w:color w:val="auto"/>
          <w:spacing w:val="-1"/>
          <w:sz w:val="24"/>
          <w:szCs w:val="24"/>
        </w:rPr>
        <w:t>i</w:t>
      </w:r>
      <w:r w:rsidR="00CF5179" w:rsidRPr="003D6DBC">
        <w:rPr>
          <w:rFonts w:eastAsia="Arial" w:cs="Arial"/>
          <w:color w:val="auto"/>
          <w:sz w:val="24"/>
          <w:szCs w:val="24"/>
        </w:rPr>
        <w:t>n</w:t>
      </w:r>
      <w:r w:rsidR="00CF5179" w:rsidRPr="003D6DBC">
        <w:rPr>
          <w:rFonts w:eastAsia="Arial" w:cs="Arial"/>
          <w:color w:val="auto"/>
          <w:spacing w:val="1"/>
          <w:sz w:val="24"/>
          <w:szCs w:val="24"/>
        </w:rPr>
        <w:t xml:space="preserve"> </w:t>
      </w:r>
      <w:r w:rsidR="00D52B8E" w:rsidRPr="003D6DBC">
        <w:rPr>
          <w:rFonts w:eastAsia="Arial" w:cs="Arial"/>
          <w:color w:val="auto"/>
          <w:spacing w:val="1"/>
          <w:sz w:val="24"/>
          <w:szCs w:val="24"/>
        </w:rPr>
        <w:t xml:space="preserve">drugih pristojnih služb ter </w:t>
      </w:r>
      <w:r w:rsidR="00CF5179" w:rsidRPr="003D6DBC">
        <w:rPr>
          <w:rFonts w:eastAsia="Arial" w:cs="Arial"/>
          <w:color w:val="auto"/>
          <w:sz w:val="24"/>
          <w:szCs w:val="24"/>
        </w:rPr>
        <w:t>o</w:t>
      </w:r>
      <w:r w:rsidR="00CF5179" w:rsidRPr="003D6DBC">
        <w:rPr>
          <w:rFonts w:eastAsia="Arial" w:cs="Arial"/>
          <w:color w:val="auto"/>
          <w:spacing w:val="-3"/>
          <w:sz w:val="24"/>
          <w:szCs w:val="24"/>
        </w:rPr>
        <w:t>d</w:t>
      </w:r>
      <w:r w:rsidR="00CF5179" w:rsidRPr="003D6DBC">
        <w:rPr>
          <w:rFonts w:eastAsia="Arial" w:cs="Arial"/>
          <w:color w:val="auto"/>
          <w:spacing w:val="2"/>
          <w:sz w:val="24"/>
          <w:szCs w:val="24"/>
        </w:rPr>
        <w:t>g</w:t>
      </w:r>
      <w:r w:rsidR="00CF5179" w:rsidRPr="003D6DBC">
        <w:rPr>
          <w:rFonts w:eastAsia="Arial" w:cs="Arial"/>
          <w:color w:val="auto"/>
          <w:sz w:val="24"/>
          <w:szCs w:val="24"/>
        </w:rPr>
        <w:t>o</w:t>
      </w:r>
      <w:r w:rsidR="00CF5179" w:rsidRPr="003D6DBC">
        <w:rPr>
          <w:rFonts w:eastAsia="Arial" w:cs="Arial"/>
          <w:color w:val="auto"/>
          <w:spacing w:val="-2"/>
          <w:sz w:val="24"/>
          <w:szCs w:val="24"/>
        </w:rPr>
        <w:t>v</w:t>
      </w:r>
      <w:r w:rsidR="00CF5179" w:rsidRPr="003D6DBC">
        <w:rPr>
          <w:rFonts w:eastAsia="Arial" w:cs="Arial"/>
          <w:color w:val="auto"/>
          <w:sz w:val="24"/>
          <w:szCs w:val="24"/>
        </w:rPr>
        <w:t>o</w:t>
      </w:r>
      <w:r w:rsidR="00CF5179" w:rsidRPr="003D6DBC">
        <w:rPr>
          <w:rFonts w:eastAsia="Arial" w:cs="Arial"/>
          <w:color w:val="auto"/>
          <w:spacing w:val="1"/>
          <w:sz w:val="24"/>
          <w:szCs w:val="24"/>
        </w:rPr>
        <w:t>r</w:t>
      </w:r>
      <w:r w:rsidR="00CF5179" w:rsidRPr="003D6DBC">
        <w:rPr>
          <w:rFonts w:eastAsia="Arial" w:cs="Arial"/>
          <w:color w:val="auto"/>
          <w:sz w:val="24"/>
          <w:szCs w:val="24"/>
        </w:rPr>
        <w:t>n</w:t>
      </w:r>
      <w:r w:rsidR="00D52B8E" w:rsidRPr="003D6DBC">
        <w:rPr>
          <w:rFonts w:eastAsia="Arial" w:cs="Arial"/>
          <w:color w:val="auto"/>
          <w:sz w:val="24"/>
          <w:szCs w:val="24"/>
        </w:rPr>
        <w:t>ih</w:t>
      </w:r>
      <w:r w:rsidR="00CF5179" w:rsidRPr="003D6DBC">
        <w:rPr>
          <w:rFonts w:eastAsia="Arial" w:cs="Arial"/>
          <w:color w:val="auto"/>
          <w:spacing w:val="1"/>
          <w:sz w:val="24"/>
          <w:szCs w:val="24"/>
        </w:rPr>
        <w:t xml:space="preserve"> </w:t>
      </w:r>
      <w:r w:rsidR="00CF5179" w:rsidRPr="003D6DBC">
        <w:rPr>
          <w:rFonts w:eastAsia="Arial" w:cs="Arial"/>
          <w:color w:val="auto"/>
          <w:sz w:val="24"/>
          <w:szCs w:val="24"/>
        </w:rPr>
        <w:t>oseb</w:t>
      </w:r>
      <w:r w:rsidR="00CF5179" w:rsidRPr="003D6DBC">
        <w:rPr>
          <w:rFonts w:eastAsia="Arial" w:cs="Arial"/>
          <w:color w:val="auto"/>
          <w:spacing w:val="-1"/>
          <w:sz w:val="24"/>
          <w:szCs w:val="24"/>
        </w:rPr>
        <w:t xml:space="preserve"> </w:t>
      </w:r>
      <w:r w:rsidR="00CF5179" w:rsidRPr="003D6DBC">
        <w:rPr>
          <w:rFonts w:eastAsia="Arial" w:cs="Arial"/>
          <w:color w:val="auto"/>
          <w:sz w:val="24"/>
          <w:szCs w:val="24"/>
        </w:rPr>
        <w:t>na</w:t>
      </w:r>
      <w:r w:rsidR="00CF5179" w:rsidRPr="003D6DBC">
        <w:rPr>
          <w:rFonts w:eastAsia="Arial" w:cs="Arial"/>
          <w:color w:val="auto"/>
          <w:spacing w:val="1"/>
          <w:sz w:val="24"/>
          <w:szCs w:val="24"/>
        </w:rPr>
        <w:t>r</w:t>
      </w:r>
      <w:r w:rsidR="00CF5179" w:rsidRPr="003D6DBC">
        <w:rPr>
          <w:rFonts w:eastAsia="Arial" w:cs="Arial"/>
          <w:color w:val="auto"/>
          <w:sz w:val="24"/>
          <w:szCs w:val="24"/>
        </w:rPr>
        <w:t>očn</w:t>
      </w:r>
      <w:r w:rsidR="00CF5179" w:rsidRPr="003D6DBC">
        <w:rPr>
          <w:rFonts w:eastAsia="Arial" w:cs="Arial"/>
          <w:color w:val="auto"/>
          <w:spacing w:val="-3"/>
          <w:sz w:val="24"/>
          <w:szCs w:val="24"/>
        </w:rPr>
        <w:t>i</w:t>
      </w:r>
      <w:r w:rsidR="00CF5179" w:rsidRPr="003D6DBC">
        <w:rPr>
          <w:rFonts w:eastAsia="Arial" w:cs="Arial"/>
          <w:color w:val="auto"/>
          <w:spacing w:val="2"/>
          <w:sz w:val="24"/>
          <w:szCs w:val="24"/>
        </w:rPr>
        <w:t>k</w:t>
      </w:r>
      <w:r w:rsidR="00CF5179" w:rsidRPr="003D6DBC">
        <w:rPr>
          <w:rFonts w:eastAsia="Arial" w:cs="Arial"/>
          <w:color w:val="auto"/>
          <w:spacing w:val="-3"/>
          <w:sz w:val="24"/>
          <w:szCs w:val="24"/>
        </w:rPr>
        <w:t>a</w:t>
      </w:r>
      <w:r w:rsidR="00D52B8E" w:rsidRPr="003D6DBC">
        <w:rPr>
          <w:rFonts w:eastAsia="Arial" w:cs="Arial"/>
          <w:color w:val="auto"/>
          <w:spacing w:val="-3"/>
          <w:sz w:val="24"/>
          <w:szCs w:val="24"/>
        </w:rPr>
        <w:t xml:space="preserve"> oz. najemnika / uporabnika</w:t>
      </w:r>
      <w:r w:rsidR="00CF5179" w:rsidRPr="003D6DBC">
        <w:rPr>
          <w:rFonts w:eastAsia="Arial" w:cs="Arial"/>
          <w:color w:val="auto"/>
          <w:sz w:val="24"/>
          <w:szCs w:val="24"/>
        </w:rPr>
        <w:t>;</w:t>
      </w:r>
    </w:p>
    <w:p w14:paraId="58EB49DE" w14:textId="77777777" w:rsidR="000F77C5" w:rsidRDefault="00F61919" w:rsidP="000F77C5">
      <w:pPr>
        <w:pStyle w:val="Odstavekseznama"/>
        <w:numPr>
          <w:ilvl w:val="0"/>
          <w:numId w:val="85"/>
        </w:numPr>
        <w:spacing w:after="0" w:line="252" w:lineRule="auto"/>
        <w:contextualSpacing/>
        <w:jc w:val="both"/>
        <w:rPr>
          <w:rFonts w:eastAsia="Arial" w:cs="Arial"/>
          <w:color w:val="auto"/>
          <w:sz w:val="24"/>
          <w:szCs w:val="24"/>
        </w:rPr>
      </w:pPr>
      <w:r w:rsidRPr="000F77C5">
        <w:rPr>
          <w:rFonts w:eastAsia="Times New Roman" w:cs="Arial"/>
          <w:color w:val="auto"/>
          <w:sz w:val="24"/>
          <w:szCs w:val="24"/>
          <w:lang w:eastAsia="sl-SI"/>
        </w:rPr>
        <w:t>izvajanje drugih ukrepov</w:t>
      </w:r>
      <w:r w:rsidR="00D52B8E" w:rsidRPr="000F77C5">
        <w:rPr>
          <w:rFonts w:eastAsia="Times New Roman" w:cs="Arial"/>
          <w:color w:val="auto"/>
          <w:sz w:val="24"/>
          <w:szCs w:val="24"/>
          <w:lang w:eastAsia="sl-SI"/>
        </w:rPr>
        <w:t xml:space="preserve"> in nalog</w:t>
      </w:r>
      <w:r w:rsidRPr="000F77C5">
        <w:rPr>
          <w:rFonts w:eastAsia="Times New Roman" w:cs="Arial"/>
          <w:color w:val="auto"/>
          <w:sz w:val="24"/>
          <w:szCs w:val="24"/>
          <w:lang w:eastAsia="sl-SI"/>
        </w:rPr>
        <w:t xml:space="preserve"> skladno z načrtom varovanja</w:t>
      </w:r>
      <w:r w:rsidR="00D52B8E" w:rsidRPr="000F77C5">
        <w:rPr>
          <w:rFonts w:eastAsia="Times New Roman" w:cs="Arial"/>
          <w:color w:val="auto"/>
          <w:sz w:val="24"/>
          <w:szCs w:val="24"/>
          <w:lang w:eastAsia="sl-SI"/>
        </w:rPr>
        <w:t xml:space="preserve"> in</w:t>
      </w:r>
      <w:r w:rsidR="00CF5179" w:rsidRPr="000F77C5">
        <w:rPr>
          <w:rFonts w:eastAsia="Times New Roman" w:cs="Arial"/>
          <w:color w:val="auto"/>
          <w:sz w:val="24"/>
          <w:szCs w:val="24"/>
          <w:lang w:eastAsia="sl-SI"/>
        </w:rPr>
        <w:t xml:space="preserve"> </w:t>
      </w:r>
      <w:r w:rsidR="00CF5179" w:rsidRPr="000F77C5">
        <w:rPr>
          <w:rFonts w:eastAsia="Arial" w:cs="Arial"/>
          <w:color w:val="auto"/>
          <w:sz w:val="24"/>
          <w:szCs w:val="24"/>
        </w:rPr>
        <w:t>p</w:t>
      </w:r>
      <w:r w:rsidR="00CF5179" w:rsidRPr="000F77C5">
        <w:rPr>
          <w:rFonts w:eastAsia="Arial" w:cs="Arial"/>
          <w:color w:val="auto"/>
          <w:spacing w:val="1"/>
          <w:sz w:val="24"/>
          <w:szCs w:val="24"/>
        </w:rPr>
        <w:t>r</w:t>
      </w:r>
      <w:r w:rsidR="00CF5179" w:rsidRPr="000F77C5">
        <w:rPr>
          <w:rFonts w:eastAsia="Arial" w:cs="Arial"/>
          <w:color w:val="auto"/>
          <w:sz w:val="24"/>
          <w:szCs w:val="24"/>
        </w:rPr>
        <w:t>edp</w:t>
      </w:r>
      <w:r w:rsidR="00CF5179" w:rsidRPr="000F77C5">
        <w:rPr>
          <w:rFonts w:eastAsia="Arial" w:cs="Arial"/>
          <w:color w:val="auto"/>
          <w:spacing w:val="-1"/>
          <w:sz w:val="24"/>
          <w:szCs w:val="24"/>
        </w:rPr>
        <w:t>i</w:t>
      </w:r>
      <w:r w:rsidR="00CF5179" w:rsidRPr="000F77C5">
        <w:rPr>
          <w:rFonts w:eastAsia="Arial" w:cs="Arial"/>
          <w:color w:val="auto"/>
          <w:sz w:val="24"/>
          <w:szCs w:val="24"/>
        </w:rPr>
        <w:t>si oz. po navodilu naročnika</w:t>
      </w:r>
      <w:r w:rsidR="00B02B2E" w:rsidRPr="000F77C5">
        <w:rPr>
          <w:rFonts w:eastAsia="Arial" w:cs="Arial"/>
          <w:color w:val="auto"/>
          <w:sz w:val="24"/>
          <w:szCs w:val="24"/>
        </w:rPr>
        <w:t xml:space="preserve"> (npr. preverjanje izpolnjevanja pogoja PCT)</w:t>
      </w:r>
      <w:r w:rsidR="00D52B8E" w:rsidRPr="000F77C5">
        <w:rPr>
          <w:rFonts w:eastAsia="Arial" w:cs="Arial"/>
          <w:color w:val="auto"/>
          <w:sz w:val="24"/>
          <w:szCs w:val="24"/>
        </w:rPr>
        <w:t>.</w:t>
      </w:r>
      <w:bookmarkStart w:id="13" w:name="_Toc107214256"/>
      <w:r w:rsidR="000F77C5">
        <w:rPr>
          <w:rFonts w:eastAsia="Arial" w:cs="Arial"/>
          <w:color w:val="auto"/>
          <w:sz w:val="24"/>
          <w:szCs w:val="24"/>
        </w:rPr>
        <w:t xml:space="preserve"> </w:t>
      </w:r>
    </w:p>
    <w:p w14:paraId="676FA764" w14:textId="77777777" w:rsidR="000F77C5" w:rsidRDefault="000F77C5">
      <w:pPr>
        <w:spacing w:after="0" w:line="240" w:lineRule="auto"/>
        <w:rPr>
          <w:rFonts w:eastAsia="Arial" w:cs="Arial"/>
          <w:color w:val="auto"/>
          <w:sz w:val="24"/>
          <w:szCs w:val="24"/>
        </w:rPr>
      </w:pPr>
      <w:r>
        <w:rPr>
          <w:rFonts w:eastAsia="Arial" w:cs="Arial"/>
          <w:color w:val="auto"/>
          <w:sz w:val="24"/>
          <w:szCs w:val="24"/>
        </w:rPr>
        <w:br w:type="page"/>
      </w:r>
    </w:p>
    <w:p w14:paraId="79642E88" w14:textId="3EFCEBAE" w:rsidR="000F77C5" w:rsidRPr="00763AB3" w:rsidRDefault="00763AB3" w:rsidP="00763AB3">
      <w:pPr>
        <w:pStyle w:val="Slog3"/>
        <w:rPr>
          <w:rStyle w:val="Neenpoudarek"/>
          <w:rFonts w:asciiTheme="majorHAnsi" w:hAnsiTheme="majorHAnsi" w:cs="Arial"/>
          <w:bCs/>
          <w:i/>
          <w:iCs/>
          <w:color w:val="auto"/>
          <w:sz w:val="22"/>
          <w:szCs w:val="22"/>
        </w:rPr>
      </w:pPr>
      <w:r w:rsidRPr="003529C7">
        <w:rPr>
          <w:rStyle w:val="Neenpoudarek"/>
          <w:rFonts w:asciiTheme="majorHAnsi" w:hAnsiTheme="majorHAnsi" w:cs="Arial"/>
          <w:bCs/>
          <w:i/>
          <w:iCs/>
          <w:color w:val="auto"/>
          <w:sz w:val="22"/>
          <w:szCs w:val="22"/>
        </w:rPr>
        <w:lastRenderedPageBreak/>
        <w:t>Priloga 2</w:t>
      </w:r>
      <w:r>
        <w:rPr>
          <w:rStyle w:val="Neenpoudarek"/>
          <w:rFonts w:asciiTheme="majorHAnsi" w:hAnsiTheme="majorHAnsi" w:cs="Arial"/>
          <w:bCs/>
          <w:i/>
          <w:iCs/>
          <w:color w:val="auto"/>
          <w:sz w:val="22"/>
          <w:szCs w:val="22"/>
        </w:rPr>
        <w:t xml:space="preserve"> – sklop 2</w:t>
      </w:r>
    </w:p>
    <w:p w14:paraId="135A233A" w14:textId="77777777" w:rsidR="000F77C5" w:rsidRPr="00040EBB" w:rsidRDefault="000F77C5" w:rsidP="000F77C5">
      <w:pPr>
        <w:pStyle w:val="Intenzivencitat"/>
      </w:pPr>
      <w:r>
        <w:t>TEHNIČNE SPECIFIKACIJE</w:t>
      </w:r>
    </w:p>
    <w:p w14:paraId="34F766FC" w14:textId="77777777" w:rsidR="00763AB3" w:rsidRDefault="00763AB3" w:rsidP="00763AB3">
      <w:pPr>
        <w:jc w:val="both"/>
        <w:rPr>
          <w:b/>
          <w:sz w:val="24"/>
          <w:szCs w:val="24"/>
        </w:rPr>
      </w:pPr>
    </w:p>
    <w:p w14:paraId="2ACE0205" w14:textId="77777777" w:rsidR="000F77C5" w:rsidRPr="00763AB3" w:rsidRDefault="000F77C5" w:rsidP="00763AB3">
      <w:pPr>
        <w:jc w:val="both"/>
        <w:rPr>
          <w:b/>
          <w:sz w:val="24"/>
          <w:szCs w:val="24"/>
        </w:rPr>
      </w:pPr>
      <w:r w:rsidRPr="00763AB3">
        <w:rPr>
          <w:b/>
          <w:sz w:val="24"/>
          <w:szCs w:val="24"/>
        </w:rPr>
        <w:t>Tehnične specifikacije za sklop 2: Storitve varovanja poslovnega objekta Dunajski kristali, ljudi in premoženja na varovanem območju, št. naročila 403/21-235;</w:t>
      </w:r>
    </w:p>
    <w:bookmarkEnd w:id="13"/>
    <w:p w14:paraId="352082B5" w14:textId="670E6A97" w:rsidR="006821C4" w:rsidRPr="006821C4" w:rsidRDefault="006821C4" w:rsidP="006821C4">
      <w:pPr>
        <w:spacing w:after="0" w:line="252" w:lineRule="auto"/>
        <w:ind w:right="76"/>
        <w:jc w:val="both"/>
        <w:rPr>
          <w:rFonts w:eastAsia="Arial" w:cs="Arial"/>
          <w:color w:val="auto"/>
          <w:sz w:val="24"/>
          <w:szCs w:val="24"/>
        </w:rPr>
      </w:pPr>
      <w:r w:rsidRPr="006821C4">
        <w:rPr>
          <w:rFonts w:eastAsia="Arial" w:cs="Arial"/>
          <w:color w:val="auto"/>
          <w:spacing w:val="-1"/>
          <w:sz w:val="24"/>
          <w:szCs w:val="24"/>
        </w:rPr>
        <w:t>P</w:t>
      </w:r>
      <w:r w:rsidRPr="006821C4">
        <w:rPr>
          <w:rFonts w:eastAsia="Arial" w:cs="Arial"/>
          <w:color w:val="auto"/>
          <w:spacing w:val="1"/>
          <w:sz w:val="24"/>
          <w:szCs w:val="24"/>
        </w:rPr>
        <w:t>r</w:t>
      </w:r>
      <w:r w:rsidRPr="006821C4">
        <w:rPr>
          <w:rFonts w:eastAsia="Arial" w:cs="Arial"/>
          <w:color w:val="auto"/>
          <w:sz w:val="24"/>
          <w:szCs w:val="24"/>
        </w:rPr>
        <w:t>ed</w:t>
      </w:r>
      <w:r w:rsidRPr="006821C4">
        <w:rPr>
          <w:rFonts w:eastAsia="Arial" w:cs="Arial"/>
          <w:color w:val="auto"/>
          <w:spacing w:val="1"/>
          <w:sz w:val="24"/>
          <w:szCs w:val="24"/>
        </w:rPr>
        <w:t>m</w:t>
      </w:r>
      <w:r w:rsidRPr="006821C4">
        <w:rPr>
          <w:rFonts w:eastAsia="Arial" w:cs="Arial"/>
          <w:color w:val="auto"/>
          <w:spacing w:val="-3"/>
          <w:sz w:val="24"/>
          <w:szCs w:val="24"/>
        </w:rPr>
        <w:t>e</w:t>
      </w:r>
      <w:r w:rsidRPr="006821C4">
        <w:rPr>
          <w:rFonts w:eastAsia="Arial" w:cs="Arial"/>
          <w:color w:val="auto"/>
          <w:sz w:val="24"/>
          <w:szCs w:val="24"/>
        </w:rPr>
        <w:t>t</w:t>
      </w:r>
      <w:r w:rsidRPr="006821C4">
        <w:rPr>
          <w:rFonts w:eastAsia="Arial" w:cs="Arial"/>
          <w:color w:val="auto"/>
          <w:spacing w:val="3"/>
          <w:sz w:val="24"/>
          <w:szCs w:val="24"/>
        </w:rPr>
        <w:t xml:space="preserve"> </w:t>
      </w:r>
      <w:r w:rsidRPr="006821C4">
        <w:rPr>
          <w:rFonts w:eastAsia="Arial" w:cs="Arial"/>
          <w:color w:val="auto"/>
          <w:spacing w:val="1"/>
          <w:sz w:val="24"/>
          <w:szCs w:val="24"/>
        </w:rPr>
        <w:t>j</w:t>
      </w:r>
      <w:r w:rsidRPr="006821C4">
        <w:rPr>
          <w:rFonts w:eastAsia="Arial" w:cs="Arial"/>
          <w:color w:val="auto"/>
          <w:sz w:val="24"/>
          <w:szCs w:val="24"/>
        </w:rPr>
        <w:t>a</w:t>
      </w:r>
      <w:r w:rsidRPr="006821C4">
        <w:rPr>
          <w:rFonts w:eastAsia="Arial" w:cs="Arial"/>
          <w:color w:val="auto"/>
          <w:spacing w:val="-2"/>
          <w:sz w:val="24"/>
          <w:szCs w:val="24"/>
        </w:rPr>
        <w:t>v</w:t>
      </w:r>
      <w:r w:rsidRPr="006821C4">
        <w:rPr>
          <w:rFonts w:eastAsia="Arial" w:cs="Arial"/>
          <w:color w:val="auto"/>
          <w:sz w:val="24"/>
          <w:szCs w:val="24"/>
        </w:rPr>
        <w:t>ne</w:t>
      </w:r>
      <w:r w:rsidRPr="006821C4">
        <w:rPr>
          <w:rFonts w:eastAsia="Arial" w:cs="Arial"/>
          <w:color w:val="auto"/>
          <w:spacing w:val="2"/>
          <w:sz w:val="24"/>
          <w:szCs w:val="24"/>
        </w:rPr>
        <w:t>g</w:t>
      </w:r>
      <w:r w:rsidRPr="006821C4">
        <w:rPr>
          <w:rFonts w:eastAsia="Arial" w:cs="Arial"/>
          <w:color w:val="auto"/>
          <w:sz w:val="24"/>
          <w:szCs w:val="24"/>
        </w:rPr>
        <w:t>a</w:t>
      </w:r>
      <w:r w:rsidRPr="006821C4">
        <w:rPr>
          <w:rFonts w:eastAsia="Arial" w:cs="Arial"/>
          <w:color w:val="auto"/>
          <w:spacing w:val="2"/>
          <w:sz w:val="24"/>
          <w:szCs w:val="24"/>
        </w:rPr>
        <w:t xml:space="preserve"> </w:t>
      </w:r>
      <w:r w:rsidRPr="006821C4">
        <w:rPr>
          <w:rFonts w:eastAsia="Arial" w:cs="Arial"/>
          <w:color w:val="auto"/>
          <w:sz w:val="24"/>
          <w:szCs w:val="24"/>
        </w:rPr>
        <w:t>na</w:t>
      </w:r>
      <w:r w:rsidRPr="006821C4">
        <w:rPr>
          <w:rFonts w:eastAsia="Arial" w:cs="Arial"/>
          <w:color w:val="auto"/>
          <w:spacing w:val="1"/>
          <w:sz w:val="24"/>
          <w:szCs w:val="24"/>
        </w:rPr>
        <w:t>r</w:t>
      </w:r>
      <w:r w:rsidRPr="006821C4">
        <w:rPr>
          <w:rFonts w:eastAsia="Arial" w:cs="Arial"/>
          <w:color w:val="auto"/>
          <w:sz w:val="24"/>
          <w:szCs w:val="24"/>
        </w:rPr>
        <w:t>o</w:t>
      </w:r>
      <w:r w:rsidRPr="006821C4">
        <w:rPr>
          <w:rFonts w:eastAsia="Arial" w:cs="Arial"/>
          <w:color w:val="auto"/>
          <w:spacing w:val="-2"/>
          <w:sz w:val="24"/>
          <w:szCs w:val="24"/>
        </w:rPr>
        <w:t>č</w:t>
      </w:r>
      <w:r w:rsidRPr="006821C4">
        <w:rPr>
          <w:rFonts w:eastAsia="Arial" w:cs="Arial"/>
          <w:color w:val="auto"/>
          <w:spacing w:val="-1"/>
          <w:sz w:val="24"/>
          <w:szCs w:val="24"/>
        </w:rPr>
        <w:t>il</w:t>
      </w:r>
      <w:r w:rsidRPr="006821C4">
        <w:rPr>
          <w:rFonts w:eastAsia="Arial" w:cs="Arial"/>
          <w:color w:val="auto"/>
          <w:sz w:val="24"/>
          <w:szCs w:val="24"/>
        </w:rPr>
        <w:t>a</w:t>
      </w:r>
      <w:r w:rsidRPr="006821C4">
        <w:rPr>
          <w:rFonts w:eastAsia="Arial" w:cs="Arial"/>
          <w:color w:val="auto"/>
          <w:spacing w:val="5"/>
          <w:sz w:val="24"/>
          <w:szCs w:val="24"/>
        </w:rPr>
        <w:t xml:space="preserve"> </w:t>
      </w:r>
      <w:r w:rsidRPr="006821C4">
        <w:rPr>
          <w:rFonts w:eastAsia="Arial" w:cs="Arial"/>
          <w:color w:val="auto"/>
          <w:sz w:val="24"/>
          <w:szCs w:val="24"/>
        </w:rPr>
        <w:t>so</w:t>
      </w:r>
      <w:r w:rsidRPr="006821C4">
        <w:rPr>
          <w:rFonts w:eastAsia="Arial" w:cs="Arial"/>
          <w:color w:val="auto"/>
          <w:spacing w:val="4"/>
          <w:sz w:val="24"/>
          <w:szCs w:val="24"/>
        </w:rPr>
        <w:t xml:space="preserve"> </w:t>
      </w:r>
      <w:r w:rsidRPr="006821C4">
        <w:rPr>
          <w:rFonts w:eastAsia="Arial" w:cs="Arial"/>
          <w:color w:val="auto"/>
          <w:sz w:val="24"/>
          <w:szCs w:val="24"/>
        </w:rPr>
        <w:t>s</w:t>
      </w:r>
      <w:r w:rsidRPr="006821C4">
        <w:rPr>
          <w:rFonts w:eastAsia="Arial" w:cs="Arial"/>
          <w:color w:val="auto"/>
          <w:spacing w:val="1"/>
          <w:sz w:val="24"/>
          <w:szCs w:val="24"/>
        </w:rPr>
        <w:t>t</w:t>
      </w:r>
      <w:r w:rsidRPr="006821C4">
        <w:rPr>
          <w:rFonts w:eastAsia="Arial" w:cs="Arial"/>
          <w:color w:val="auto"/>
          <w:spacing w:val="-3"/>
          <w:sz w:val="24"/>
          <w:szCs w:val="24"/>
        </w:rPr>
        <w:t>o</w:t>
      </w:r>
      <w:r w:rsidRPr="006821C4">
        <w:rPr>
          <w:rFonts w:eastAsia="Arial" w:cs="Arial"/>
          <w:color w:val="auto"/>
          <w:spacing w:val="1"/>
          <w:sz w:val="24"/>
          <w:szCs w:val="24"/>
        </w:rPr>
        <w:t>r</w:t>
      </w:r>
      <w:r w:rsidRPr="006821C4">
        <w:rPr>
          <w:rFonts w:eastAsia="Arial" w:cs="Arial"/>
          <w:color w:val="auto"/>
          <w:spacing w:val="-1"/>
          <w:sz w:val="24"/>
          <w:szCs w:val="24"/>
        </w:rPr>
        <w:t>i</w:t>
      </w:r>
      <w:r w:rsidRPr="006821C4">
        <w:rPr>
          <w:rFonts w:eastAsia="Arial" w:cs="Arial"/>
          <w:color w:val="auto"/>
          <w:spacing w:val="1"/>
          <w:sz w:val="24"/>
          <w:szCs w:val="24"/>
        </w:rPr>
        <w:t>t</w:t>
      </w:r>
      <w:r w:rsidRPr="006821C4">
        <w:rPr>
          <w:rFonts w:eastAsia="Arial" w:cs="Arial"/>
          <w:color w:val="auto"/>
          <w:spacing w:val="-2"/>
          <w:sz w:val="24"/>
          <w:szCs w:val="24"/>
        </w:rPr>
        <w:t>v</w:t>
      </w:r>
      <w:r w:rsidRPr="006821C4">
        <w:rPr>
          <w:rFonts w:eastAsia="Arial" w:cs="Arial"/>
          <w:color w:val="auto"/>
          <w:sz w:val="24"/>
          <w:szCs w:val="24"/>
        </w:rPr>
        <w:t>e</w:t>
      </w:r>
      <w:r w:rsidRPr="006821C4">
        <w:rPr>
          <w:rFonts w:eastAsia="Arial" w:cs="Arial"/>
          <w:color w:val="auto"/>
          <w:spacing w:val="4"/>
          <w:sz w:val="24"/>
          <w:szCs w:val="24"/>
        </w:rPr>
        <w:t xml:space="preserve"> </w:t>
      </w:r>
      <w:r w:rsidRPr="006821C4">
        <w:rPr>
          <w:rFonts w:eastAsia="Arial" w:cs="Arial"/>
          <w:color w:val="auto"/>
          <w:spacing w:val="-2"/>
          <w:sz w:val="24"/>
          <w:szCs w:val="24"/>
        </w:rPr>
        <w:t>z</w:t>
      </w:r>
      <w:r w:rsidRPr="006821C4">
        <w:rPr>
          <w:rFonts w:eastAsia="Arial" w:cs="Arial"/>
          <w:color w:val="auto"/>
          <w:sz w:val="24"/>
          <w:szCs w:val="24"/>
        </w:rPr>
        <w:t>asebne</w:t>
      </w:r>
      <w:r w:rsidRPr="006821C4">
        <w:rPr>
          <w:rFonts w:eastAsia="Arial" w:cs="Arial"/>
          <w:color w:val="auto"/>
          <w:spacing w:val="2"/>
          <w:sz w:val="24"/>
          <w:szCs w:val="24"/>
        </w:rPr>
        <w:t>g</w:t>
      </w:r>
      <w:r w:rsidRPr="006821C4">
        <w:rPr>
          <w:rFonts w:eastAsia="Arial" w:cs="Arial"/>
          <w:color w:val="auto"/>
          <w:sz w:val="24"/>
          <w:szCs w:val="24"/>
        </w:rPr>
        <w:t>a</w:t>
      </w:r>
      <w:r w:rsidRPr="006821C4">
        <w:rPr>
          <w:rFonts w:eastAsia="Arial" w:cs="Arial"/>
          <w:color w:val="auto"/>
          <w:spacing w:val="2"/>
          <w:sz w:val="24"/>
          <w:szCs w:val="24"/>
        </w:rPr>
        <w:t xml:space="preserve"> </w:t>
      </w:r>
      <w:r w:rsidRPr="006821C4">
        <w:rPr>
          <w:rFonts w:eastAsia="Arial" w:cs="Arial"/>
          <w:color w:val="auto"/>
          <w:spacing w:val="-2"/>
          <w:sz w:val="24"/>
          <w:szCs w:val="24"/>
        </w:rPr>
        <w:t>v</w:t>
      </w:r>
      <w:r w:rsidRPr="006821C4">
        <w:rPr>
          <w:rFonts w:eastAsia="Arial" w:cs="Arial"/>
          <w:color w:val="auto"/>
          <w:sz w:val="24"/>
          <w:szCs w:val="24"/>
        </w:rPr>
        <w:t>a</w:t>
      </w:r>
      <w:r w:rsidRPr="006821C4">
        <w:rPr>
          <w:rFonts w:eastAsia="Arial" w:cs="Arial"/>
          <w:color w:val="auto"/>
          <w:spacing w:val="1"/>
          <w:sz w:val="24"/>
          <w:szCs w:val="24"/>
        </w:rPr>
        <w:t>r</w:t>
      </w:r>
      <w:r w:rsidRPr="006821C4">
        <w:rPr>
          <w:rFonts w:eastAsia="Arial" w:cs="Arial"/>
          <w:color w:val="auto"/>
          <w:sz w:val="24"/>
          <w:szCs w:val="24"/>
        </w:rPr>
        <w:t>o</w:t>
      </w:r>
      <w:r w:rsidRPr="006821C4">
        <w:rPr>
          <w:rFonts w:eastAsia="Arial" w:cs="Arial"/>
          <w:color w:val="auto"/>
          <w:spacing w:val="-2"/>
          <w:sz w:val="24"/>
          <w:szCs w:val="24"/>
        </w:rPr>
        <w:t>v</w:t>
      </w:r>
      <w:r w:rsidRPr="006821C4">
        <w:rPr>
          <w:rFonts w:eastAsia="Arial" w:cs="Arial"/>
          <w:color w:val="auto"/>
          <w:sz w:val="24"/>
          <w:szCs w:val="24"/>
        </w:rPr>
        <w:t>an</w:t>
      </w:r>
      <w:r w:rsidRPr="006821C4">
        <w:rPr>
          <w:rFonts w:eastAsia="Arial" w:cs="Arial"/>
          <w:color w:val="auto"/>
          <w:spacing w:val="2"/>
          <w:sz w:val="24"/>
          <w:szCs w:val="24"/>
        </w:rPr>
        <w:t>j</w:t>
      </w:r>
      <w:r w:rsidRPr="006821C4">
        <w:rPr>
          <w:rFonts w:eastAsia="Arial" w:cs="Arial"/>
          <w:color w:val="auto"/>
          <w:sz w:val="24"/>
          <w:szCs w:val="24"/>
        </w:rPr>
        <w:t>a,</w:t>
      </w:r>
      <w:r w:rsidRPr="006821C4">
        <w:rPr>
          <w:rFonts w:eastAsia="Arial" w:cs="Arial"/>
          <w:color w:val="auto"/>
          <w:spacing w:val="5"/>
          <w:sz w:val="24"/>
          <w:szCs w:val="24"/>
        </w:rPr>
        <w:t xml:space="preserve"> </w:t>
      </w:r>
      <w:r w:rsidRPr="006821C4">
        <w:rPr>
          <w:rFonts w:eastAsia="Arial" w:cs="Arial"/>
          <w:color w:val="auto"/>
          <w:spacing w:val="-1"/>
          <w:sz w:val="24"/>
          <w:szCs w:val="24"/>
        </w:rPr>
        <w:t>i</w:t>
      </w:r>
      <w:r w:rsidRPr="006821C4">
        <w:rPr>
          <w:rFonts w:eastAsia="Arial" w:cs="Arial"/>
          <w:color w:val="auto"/>
          <w:sz w:val="24"/>
          <w:szCs w:val="24"/>
        </w:rPr>
        <w:t>n</w:t>
      </w:r>
      <w:r w:rsidRPr="006821C4">
        <w:rPr>
          <w:rFonts w:eastAsia="Arial" w:cs="Arial"/>
          <w:color w:val="auto"/>
          <w:spacing w:val="2"/>
          <w:sz w:val="24"/>
          <w:szCs w:val="24"/>
        </w:rPr>
        <w:t xml:space="preserve"> </w:t>
      </w:r>
      <w:r w:rsidRPr="006821C4">
        <w:rPr>
          <w:rFonts w:eastAsia="Arial" w:cs="Arial"/>
          <w:color w:val="auto"/>
          <w:sz w:val="24"/>
          <w:szCs w:val="24"/>
        </w:rPr>
        <w:t>s</w:t>
      </w:r>
      <w:r w:rsidRPr="006821C4">
        <w:rPr>
          <w:rFonts w:eastAsia="Arial" w:cs="Arial"/>
          <w:color w:val="auto"/>
          <w:spacing w:val="-1"/>
          <w:sz w:val="24"/>
          <w:szCs w:val="24"/>
        </w:rPr>
        <w:t>i</w:t>
      </w:r>
      <w:r w:rsidRPr="006821C4">
        <w:rPr>
          <w:rFonts w:eastAsia="Arial" w:cs="Arial"/>
          <w:color w:val="auto"/>
          <w:sz w:val="24"/>
          <w:szCs w:val="24"/>
        </w:rPr>
        <w:t xml:space="preserve">cer </w:t>
      </w:r>
      <w:r w:rsidRPr="006821C4">
        <w:rPr>
          <w:rFonts w:eastAsia="Arial" w:cs="Arial"/>
          <w:color w:val="auto"/>
          <w:spacing w:val="-2"/>
          <w:sz w:val="24"/>
          <w:szCs w:val="24"/>
        </w:rPr>
        <w:t>v</w:t>
      </w:r>
      <w:r w:rsidRPr="006821C4">
        <w:rPr>
          <w:rFonts w:eastAsia="Arial" w:cs="Arial"/>
          <w:color w:val="auto"/>
          <w:sz w:val="24"/>
          <w:szCs w:val="24"/>
        </w:rPr>
        <w:t>a</w:t>
      </w:r>
      <w:r w:rsidRPr="006821C4">
        <w:rPr>
          <w:rFonts w:eastAsia="Arial" w:cs="Arial"/>
          <w:color w:val="auto"/>
          <w:spacing w:val="1"/>
          <w:sz w:val="24"/>
          <w:szCs w:val="24"/>
        </w:rPr>
        <w:t>r</w:t>
      </w:r>
      <w:r w:rsidRPr="006821C4">
        <w:rPr>
          <w:rFonts w:eastAsia="Arial" w:cs="Arial"/>
          <w:color w:val="auto"/>
          <w:sz w:val="24"/>
          <w:szCs w:val="24"/>
        </w:rPr>
        <w:t>o</w:t>
      </w:r>
      <w:r w:rsidRPr="006821C4">
        <w:rPr>
          <w:rFonts w:eastAsia="Arial" w:cs="Arial"/>
          <w:color w:val="auto"/>
          <w:spacing w:val="-2"/>
          <w:sz w:val="24"/>
          <w:szCs w:val="24"/>
        </w:rPr>
        <w:t>v</w:t>
      </w:r>
      <w:r w:rsidRPr="006821C4">
        <w:rPr>
          <w:rFonts w:eastAsia="Arial" w:cs="Arial"/>
          <w:color w:val="auto"/>
          <w:sz w:val="24"/>
          <w:szCs w:val="24"/>
        </w:rPr>
        <w:t>an</w:t>
      </w:r>
      <w:r w:rsidRPr="006821C4">
        <w:rPr>
          <w:rFonts w:eastAsia="Arial" w:cs="Arial"/>
          <w:color w:val="auto"/>
          <w:spacing w:val="1"/>
          <w:sz w:val="24"/>
          <w:szCs w:val="24"/>
        </w:rPr>
        <w:t>j</w:t>
      </w:r>
      <w:r w:rsidRPr="006821C4">
        <w:rPr>
          <w:rFonts w:eastAsia="Arial" w:cs="Arial"/>
          <w:color w:val="auto"/>
          <w:sz w:val="24"/>
          <w:szCs w:val="24"/>
        </w:rPr>
        <w:t>e</w:t>
      </w:r>
      <w:r w:rsidRPr="006821C4">
        <w:rPr>
          <w:rFonts w:eastAsia="Arial" w:cs="Arial"/>
          <w:color w:val="auto"/>
          <w:spacing w:val="4"/>
          <w:sz w:val="24"/>
          <w:szCs w:val="24"/>
        </w:rPr>
        <w:t xml:space="preserve"> </w:t>
      </w:r>
      <w:r w:rsidRPr="006821C4">
        <w:rPr>
          <w:rFonts w:eastAsia="Arial" w:cs="Arial"/>
          <w:color w:val="auto"/>
          <w:spacing w:val="-1"/>
          <w:sz w:val="24"/>
          <w:szCs w:val="24"/>
        </w:rPr>
        <w:t>l</w:t>
      </w:r>
      <w:r w:rsidRPr="006821C4">
        <w:rPr>
          <w:rFonts w:eastAsia="Arial" w:cs="Arial"/>
          <w:color w:val="auto"/>
          <w:spacing w:val="1"/>
          <w:sz w:val="24"/>
          <w:szCs w:val="24"/>
        </w:rPr>
        <w:t>j</w:t>
      </w:r>
      <w:r w:rsidRPr="006821C4">
        <w:rPr>
          <w:rFonts w:eastAsia="Arial" w:cs="Arial"/>
          <w:color w:val="auto"/>
          <w:sz w:val="24"/>
          <w:szCs w:val="24"/>
        </w:rPr>
        <w:t>udi</w:t>
      </w:r>
      <w:r w:rsidRPr="006821C4">
        <w:rPr>
          <w:rFonts w:eastAsia="Arial" w:cs="Arial"/>
          <w:color w:val="auto"/>
          <w:spacing w:val="3"/>
          <w:sz w:val="24"/>
          <w:szCs w:val="24"/>
        </w:rPr>
        <w:t xml:space="preserve"> </w:t>
      </w:r>
      <w:r w:rsidRPr="006821C4">
        <w:rPr>
          <w:rFonts w:eastAsia="Arial" w:cs="Arial"/>
          <w:color w:val="auto"/>
          <w:spacing w:val="-1"/>
          <w:sz w:val="24"/>
          <w:szCs w:val="24"/>
        </w:rPr>
        <w:t>i</w:t>
      </w:r>
      <w:r w:rsidRPr="006821C4">
        <w:rPr>
          <w:rFonts w:eastAsia="Arial" w:cs="Arial"/>
          <w:color w:val="auto"/>
          <w:sz w:val="24"/>
          <w:szCs w:val="24"/>
        </w:rPr>
        <w:t xml:space="preserve">n premoženja v delih P3, S3, </w:t>
      </w:r>
      <w:r w:rsidRPr="00014C83">
        <w:rPr>
          <w:rFonts w:eastAsia="Arial" w:cs="Arial"/>
          <w:color w:val="auto"/>
          <w:sz w:val="24"/>
          <w:szCs w:val="24"/>
        </w:rPr>
        <w:t xml:space="preserve">P4 in S4 stanovanjsko-poslovnega kompleksa Dunajski kristali na Štukljeva cesta 42-44 v Ljubljani (v nadaljevanju: poslovni objekt Dunajski kristali). Varovano območje zajema </w:t>
      </w:r>
      <w:r w:rsidR="00014C83" w:rsidRPr="00014C83">
        <w:rPr>
          <w:rFonts w:eastAsia="Arial" w:cs="Arial"/>
          <w:color w:val="auto"/>
          <w:sz w:val="24"/>
          <w:szCs w:val="24"/>
        </w:rPr>
        <w:t>7.658,07</w:t>
      </w:r>
      <w:r w:rsidRPr="00014C83">
        <w:rPr>
          <w:rFonts w:eastAsia="Arial" w:cs="Arial"/>
          <w:color w:val="auto"/>
          <w:sz w:val="24"/>
          <w:szCs w:val="24"/>
        </w:rPr>
        <w:t xml:space="preserve"> m</w:t>
      </w:r>
      <w:r w:rsidRPr="00014C83">
        <w:rPr>
          <w:rFonts w:eastAsia="Arial" w:cs="Arial"/>
          <w:color w:val="auto"/>
          <w:sz w:val="24"/>
          <w:szCs w:val="24"/>
          <w:vertAlign w:val="superscript"/>
        </w:rPr>
        <w:t>2</w:t>
      </w:r>
      <w:r w:rsidRPr="00014C83">
        <w:rPr>
          <w:rFonts w:eastAsia="Arial" w:cs="Arial"/>
          <w:color w:val="auto"/>
          <w:sz w:val="24"/>
          <w:szCs w:val="24"/>
        </w:rPr>
        <w:t>, tj. pre</w:t>
      </w:r>
      <w:r w:rsidRPr="006821C4">
        <w:rPr>
          <w:rFonts w:eastAsia="Arial" w:cs="Arial"/>
          <w:color w:val="auto"/>
          <w:sz w:val="24"/>
          <w:szCs w:val="24"/>
        </w:rPr>
        <w:t xml:space="preserve">dvsem poslovne prostore, ki jih je zlasti za namen upravne in pisarniške rabe naročnik oddal v najem in jih uporabljata Ministrstvo za delo, družino, socialne zadeve in enake možnosti in Inšpektorat Republike Slovenije za delo (v nadaljevanju: najemnik / uporabnik). </w:t>
      </w:r>
    </w:p>
    <w:p w14:paraId="36DDA0E0" w14:textId="77777777" w:rsidR="006821C4" w:rsidRDefault="006821C4" w:rsidP="006821C4">
      <w:pPr>
        <w:spacing w:after="0" w:line="252" w:lineRule="auto"/>
        <w:jc w:val="both"/>
        <w:rPr>
          <w:rFonts w:cs="Arial"/>
          <w:color w:val="0070C0"/>
          <w:sz w:val="24"/>
          <w:szCs w:val="24"/>
        </w:rPr>
      </w:pPr>
    </w:p>
    <w:p w14:paraId="46DB3C97" w14:textId="77777777" w:rsidR="009E6EC7" w:rsidRDefault="006821C4" w:rsidP="006821C4">
      <w:pPr>
        <w:spacing w:after="0" w:line="252" w:lineRule="auto"/>
        <w:jc w:val="both"/>
        <w:rPr>
          <w:rFonts w:cs="Arial"/>
          <w:color w:val="auto"/>
          <w:sz w:val="24"/>
          <w:szCs w:val="24"/>
        </w:rPr>
      </w:pPr>
      <w:r w:rsidRPr="0095127C">
        <w:rPr>
          <w:rFonts w:cs="Arial"/>
          <w:color w:val="auto"/>
          <w:sz w:val="24"/>
          <w:szCs w:val="24"/>
        </w:rPr>
        <w:t>Storitve varovanja se izvajajo 24 ur dnevno, sedem dni v tednu, vključno v nočnem času in ob dela prostih dnevih</w:t>
      </w:r>
      <w:r w:rsidR="009E6EC7">
        <w:rPr>
          <w:rFonts w:cs="Arial"/>
          <w:color w:val="auto"/>
          <w:sz w:val="24"/>
          <w:szCs w:val="24"/>
        </w:rPr>
        <w:t>.</w:t>
      </w:r>
    </w:p>
    <w:p w14:paraId="7EB713C3" w14:textId="77777777" w:rsidR="009E6EC7" w:rsidRDefault="009E6EC7" w:rsidP="006821C4">
      <w:pPr>
        <w:spacing w:after="0" w:line="252" w:lineRule="auto"/>
        <w:jc w:val="both"/>
        <w:rPr>
          <w:rFonts w:cs="Arial"/>
          <w:color w:val="auto"/>
          <w:sz w:val="24"/>
          <w:szCs w:val="24"/>
        </w:rPr>
      </w:pPr>
    </w:p>
    <w:p w14:paraId="5F397EEF" w14:textId="5638CB1B" w:rsidR="006821C4" w:rsidRPr="009E6EC7" w:rsidRDefault="006821C4" w:rsidP="006821C4">
      <w:pPr>
        <w:spacing w:after="0" w:line="252" w:lineRule="auto"/>
        <w:jc w:val="both"/>
        <w:rPr>
          <w:rFonts w:cs="Arial"/>
          <w:color w:val="auto"/>
          <w:sz w:val="24"/>
          <w:szCs w:val="24"/>
        </w:rPr>
      </w:pPr>
      <w:r w:rsidRPr="0095127C">
        <w:rPr>
          <w:rFonts w:cs="Arial"/>
          <w:color w:val="auto"/>
          <w:sz w:val="24"/>
          <w:szCs w:val="24"/>
        </w:rPr>
        <w:t>Zahtev</w:t>
      </w:r>
      <w:r w:rsidR="00940B9F">
        <w:rPr>
          <w:rFonts w:cs="Arial"/>
          <w:color w:val="auto"/>
          <w:sz w:val="24"/>
          <w:szCs w:val="24"/>
        </w:rPr>
        <w:t>a</w:t>
      </w:r>
      <w:r w:rsidRPr="0095127C">
        <w:rPr>
          <w:rFonts w:cs="Arial"/>
          <w:color w:val="auto"/>
          <w:sz w:val="24"/>
          <w:szCs w:val="24"/>
        </w:rPr>
        <w:t>n</w:t>
      </w:r>
      <w:r w:rsidRPr="009E6EC7">
        <w:rPr>
          <w:rFonts w:cs="Arial"/>
          <w:color w:val="auto"/>
          <w:sz w:val="24"/>
          <w:szCs w:val="24"/>
        </w:rPr>
        <w:t>a prisotnost varnostnega osebja:</w:t>
      </w:r>
    </w:p>
    <w:p w14:paraId="0F3333AE" w14:textId="72C360BB" w:rsidR="009E6EC7" w:rsidRPr="009E6EC7" w:rsidRDefault="006821C4" w:rsidP="006821C4">
      <w:pPr>
        <w:pStyle w:val="Odstavekseznama"/>
        <w:numPr>
          <w:ilvl w:val="0"/>
          <w:numId w:val="99"/>
        </w:numPr>
        <w:spacing w:after="0" w:line="252" w:lineRule="auto"/>
        <w:jc w:val="both"/>
        <w:rPr>
          <w:rFonts w:cs="Arial"/>
          <w:color w:val="auto"/>
          <w:sz w:val="24"/>
          <w:szCs w:val="24"/>
        </w:rPr>
      </w:pPr>
      <w:r w:rsidRPr="009E6EC7">
        <w:rPr>
          <w:rFonts w:cs="Arial"/>
          <w:color w:val="auto"/>
          <w:sz w:val="24"/>
          <w:szCs w:val="24"/>
        </w:rPr>
        <w:t xml:space="preserve">ob delavnikih od </w:t>
      </w:r>
      <w:r w:rsidR="007F6C35" w:rsidRPr="009E6EC7">
        <w:rPr>
          <w:rFonts w:cs="Arial"/>
          <w:color w:val="auto"/>
          <w:sz w:val="24"/>
          <w:szCs w:val="24"/>
        </w:rPr>
        <w:t>8</w:t>
      </w:r>
      <w:r w:rsidRPr="009E6EC7">
        <w:rPr>
          <w:rFonts w:cs="Arial"/>
          <w:color w:val="auto"/>
          <w:sz w:val="24"/>
          <w:szCs w:val="24"/>
        </w:rPr>
        <w:t xml:space="preserve">:00 ure do </w:t>
      </w:r>
      <w:r w:rsidR="007F6C35" w:rsidRPr="009E6EC7">
        <w:rPr>
          <w:rFonts w:cs="Arial"/>
          <w:color w:val="auto"/>
          <w:sz w:val="24"/>
          <w:szCs w:val="24"/>
        </w:rPr>
        <w:t>16</w:t>
      </w:r>
      <w:r w:rsidRPr="009E6EC7">
        <w:rPr>
          <w:rFonts w:cs="Arial"/>
          <w:color w:val="auto"/>
          <w:sz w:val="24"/>
          <w:szCs w:val="24"/>
        </w:rPr>
        <w:t>:00 ure sočasna prisotnost najmanj dveh varnostnikov</w:t>
      </w:r>
      <w:r w:rsidR="009E6EC7" w:rsidRPr="009E6EC7">
        <w:rPr>
          <w:rFonts w:cs="Arial"/>
          <w:color w:val="auto"/>
          <w:sz w:val="24"/>
          <w:szCs w:val="24"/>
        </w:rPr>
        <w:t>, pri čemer eden od njih opravlja predvsem receptorske storitve na glavnem vhodu oz. recepciji varovanega območja</w:t>
      </w:r>
      <w:r w:rsidR="0095127C" w:rsidRPr="009E6EC7">
        <w:rPr>
          <w:rFonts w:cs="Arial"/>
          <w:color w:val="auto"/>
          <w:sz w:val="24"/>
          <w:szCs w:val="24"/>
        </w:rPr>
        <w:t>;</w:t>
      </w:r>
    </w:p>
    <w:p w14:paraId="10A77D2E" w14:textId="72226C8A" w:rsidR="009E6EC7" w:rsidRPr="009E6EC7" w:rsidRDefault="009E6EC7" w:rsidP="006821C4">
      <w:pPr>
        <w:pStyle w:val="Odstavekseznama"/>
        <w:numPr>
          <w:ilvl w:val="0"/>
          <w:numId w:val="99"/>
        </w:numPr>
        <w:spacing w:after="0" w:line="252" w:lineRule="auto"/>
        <w:jc w:val="both"/>
        <w:rPr>
          <w:rFonts w:cs="Arial"/>
          <w:color w:val="auto"/>
          <w:sz w:val="24"/>
          <w:szCs w:val="24"/>
        </w:rPr>
      </w:pPr>
      <w:r w:rsidRPr="009E6EC7">
        <w:rPr>
          <w:rFonts w:cs="Arial"/>
          <w:color w:val="auto"/>
          <w:sz w:val="24"/>
          <w:szCs w:val="24"/>
        </w:rPr>
        <w:t>v drugih terminih prisotnost najmanj enega varnostnika.</w:t>
      </w:r>
    </w:p>
    <w:p w14:paraId="67A1BAF1" w14:textId="77777777" w:rsidR="006821C4" w:rsidRPr="009E6EC7" w:rsidRDefault="006821C4" w:rsidP="006821C4">
      <w:pPr>
        <w:spacing w:after="0" w:line="252" w:lineRule="auto"/>
        <w:jc w:val="both"/>
        <w:rPr>
          <w:rFonts w:cs="Arial"/>
          <w:color w:val="auto"/>
          <w:sz w:val="24"/>
          <w:szCs w:val="24"/>
        </w:rPr>
      </w:pPr>
    </w:p>
    <w:p w14:paraId="428D9F92" w14:textId="77777777" w:rsidR="006821C4" w:rsidRPr="009E6EC7" w:rsidRDefault="006821C4" w:rsidP="006821C4">
      <w:pPr>
        <w:spacing w:after="0" w:line="252" w:lineRule="auto"/>
        <w:ind w:left="118" w:right="4819"/>
        <w:jc w:val="both"/>
        <w:rPr>
          <w:rFonts w:eastAsia="Arial" w:cs="Arial"/>
          <w:color w:val="auto"/>
          <w:sz w:val="24"/>
          <w:szCs w:val="24"/>
        </w:rPr>
      </w:pPr>
      <w:r w:rsidRPr="009E6EC7">
        <w:rPr>
          <w:rFonts w:eastAsia="Arial" w:cs="Arial"/>
          <w:color w:val="auto"/>
          <w:spacing w:val="-1"/>
          <w:sz w:val="24"/>
          <w:szCs w:val="24"/>
        </w:rPr>
        <w:t>Storitve varovanja zajemajo:</w:t>
      </w:r>
    </w:p>
    <w:p w14:paraId="4E2F6CB8" w14:textId="77777777" w:rsidR="006821C4" w:rsidRPr="009E6EC7" w:rsidRDefault="006821C4" w:rsidP="006821C4">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9E6EC7">
        <w:rPr>
          <w:rFonts w:eastAsia="Arial" w:cs="Arial"/>
          <w:color w:val="auto"/>
          <w:sz w:val="24"/>
          <w:szCs w:val="24"/>
        </w:rPr>
        <w:t xml:space="preserve">pripravo </w:t>
      </w:r>
      <w:r w:rsidRPr="009E6EC7">
        <w:rPr>
          <w:rFonts w:eastAsia="Times New Roman" w:cs="Arial"/>
          <w:color w:val="auto"/>
          <w:sz w:val="24"/>
          <w:szCs w:val="24"/>
          <w:lang w:eastAsia="sl-SI"/>
        </w:rPr>
        <w:t>načrta varovanja in ocene ogroženosti;</w:t>
      </w:r>
    </w:p>
    <w:p w14:paraId="0C6AB007" w14:textId="77777777" w:rsidR="006821C4" w:rsidRPr="009E6EC7" w:rsidRDefault="006821C4" w:rsidP="006821C4">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9E6EC7">
        <w:rPr>
          <w:rFonts w:eastAsia="Times New Roman" w:cs="Arial"/>
          <w:color w:val="auto"/>
          <w:sz w:val="24"/>
          <w:szCs w:val="24"/>
          <w:lang w:eastAsia="sl-SI"/>
        </w:rPr>
        <w:t>organizacijo varovanja;</w:t>
      </w:r>
    </w:p>
    <w:p w14:paraId="73EFC692" w14:textId="5F1956B4" w:rsidR="006821C4" w:rsidRPr="009E6EC7" w:rsidRDefault="006821C4" w:rsidP="006821C4">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9E6EC7">
        <w:rPr>
          <w:rFonts w:eastAsia="Arial" w:cs="Arial"/>
          <w:color w:val="auto"/>
          <w:sz w:val="24"/>
          <w:szCs w:val="24"/>
        </w:rPr>
        <w:t>s</w:t>
      </w:r>
      <w:r w:rsidRPr="009E6EC7">
        <w:rPr>
          <w:rFonts w:eastAsia="Arial" w:cs="Arial"/>
          <w:color w:val="auto"/>
          <w:spacing w:val="-3"/>
          <w:sz w:val="24"/>
          <w:szCs w:val="24"/>
        </w:rPr>
        <w:t>p</w:t>
      </w:r>
      <w:r w:rsidRPr="009E6EC7">
        <w:rPr>
          <w:rFonts w:eastAsia="Arial" w:cs="Arial"/>
          <w:color w:val="auto"/>
          <w:spacing w:val="1"/>
          <w:sz w:val="24"/>
          <w:szCs w:val="24"/>
        </w:rPr>
        <w:t>r</w:t>
      </w:r>
      <w:r w:rsidRPr="009E6EC7">
        <w:rPr>
          <w:rFonts w:eastAsia="Arial" w:cs="Arial"/>
          <w:color w:val="auto"/>
          <w:spacing w:val="-3"/>
          <w:sz w:val="24"/>
          <w:szCs w:val="24"/>
        </w:rPr>
        <w:t>e</w:t>
      </w:r>
      <w:r w:rsidRPr="009E6EC7">
        <w:rPr>
          <w:rFonts w:eastAsia="Arial" w:cs="Arial"/>
          <w:color w:val="auto"/>
          <w:spacing w:val="1"/>
          <w:sz w:val="24"/>
          <w:szCs w:val="24"/>
        </w:rPr>
        <w:t>m</w:t>
      </w:r>
      <w:r w:rsidRPr="009E6EC7">
        <w:rPr>
          <w:rFonts w:eastAsia="Arial" w:cs="Arial"/>
          <w:color w:val="auto"/>
          <w:spacing w:val="-1"/>
          <w:sz w:val="24"/>
          <w:szCs w:val="24"/>
        </w:rPr>
        <w:t>l</w:t>
      </w:r>
      <w:r w:rsidRPr="009E6EC7">
        <w:rPr>
          <w:rFonts w:eastAsia="Arial" w:cs="Arial"/>
          <w:color w:val="auto"/>
          <w:spacing w:val="1"/>
          <w:sz w:val="24"/>
          <w:szCs w:val="24"/>
        </w:rPr>
        <w:t>j</w:t>
      </w:r>
      <w:r w:rsidRPr="009E6EC7">
        <w:rPr>
          <w:rFonts w:eastAsia="Arial" w:cs="Arial"/>
          <w:color w:val="auto"/>
          <w:sz w:val="24"/>
          <w:szCs w:val="24"/>
        </w:rPr>
        <w:t>an</w:t>
      </w:r>
      <w:r w:rsidRPr="009E6EC7">
        <w:rPr>
          <w:rFonts w:eastAsia="Arial" w:cs="Arial"/>
          <w:color w:val="auto"/>
          <w:spacing w:val="1"/>
          <w:sz w:val="24"/>
          <w:szCs w:val="24"/>
        </w:rPr>
        <w:t>j</w:t>
      </w:r>
      <w:r w:rsidRPr="009E6EC7">
        <w:rPr>
          <w:rFonts w:eastAsia="Arial" w:cs="Arial"/>
          <w:color w:val="auto"/>
          <w:sz w:val="24"/>
          <w:szCs w:val="24"/>
        </w:rPr>
        <w:t xml:space="preserve">e </w:t>
      </w:r>
      <w:r w:rsidRPr="009E6EC7">
        <w:rPr>
          <w:rFonts w:eastAsia="Arial" w:cs="Arial"/>
          <w:color w:val="auto"/>
          <w:spacing w:val="-1"/>
          <w:sz w:val="24"/>
          <w:szCs w:val="24"/>
        </w:rPr>
        <w:t>i</w:t>
      </w:r>
      <w:r w:rsidRPr="009E6EC7">
        <w:rPr>
          <w:rFonts w:eastAsia="Arial" w:cs="Arial"/>
          <w:color w:val="auto"/>
          <w:sz w:val="24"/>
          <w:szCs w:val="24"/>
        </w:rPr>
        <w:t>n nad</w:t>
      </w:r>
      <w:r w:rsidRPr="009E6EC7">
        <w:rPr>
          <w:rFonts w:eastAsia="Arial" w:cs="Arial"/>
          <w:color w:val="auto"/>
          <w:spacing w:val="-2"/>
          <w:sz w:val="24"/>
          <w:szCs w:val="24"/>
        </w:rPr>
        <w:t>z</w:t>
      </w:r>
      <w:r w:rsidRPr="009E6EC7">
        <w:rPr>
          <w:rFonts w:eastAsia="Arial" w:cs="Arial"/>
          <w:color w:val="auto"/>
          <w:sz w:val="24"/>
          <w:szCs w:val="24"/>
        </w:rPr>
        <w:t>or sist</w:t>
      </w:r>
      <w:r w:rsidRPr="00027D38">
        <w:rPr>
          <w:rFonts w:eastAsia="Arial" w:cs="Arial"/>
          <w:color w:val="auto"/>
          <w:sz w:val="24"/>
          <w:szCs w:val="24"/>
        </w:rPr>
        <w:t>emov tehničnega varovanja</w:t>
      </w:r>
      <w:r w:rsidR="009E6EC7" w:rsidRPr="00027D38">
        <w:rPr>
          <w:rFonts w:eastAsia="Arial" w:cs="Arial"/>
          <w:color w:val="auto"/>
          <w:sz w:val="24"/>
          <w:szCs w:val="24"/>
        </w:rPr>
        <w:t>, centralno nadzornega sistema</w:t>
      </w:r>
      <w:r w:rsidRPr="00027D38">
        <w:rPr>
          <w:rFonts w:eastAsia="Arial" w:cs="Arial"/>
          <w:color w:val="auto"/>
          <w:sz w:val="24"/>
          <w:szCs w:val="24"/>
        </w:rPr>
        <w:t xml:space="preserve"> </w:t>
      </w:r>
      <w:r w:rsidR="00027D38" w:rsidRPr="00027D38">
        <w:rPr>
          <w:rFonts w:eastAsia="Arial" w:cs="Arial"/>
          <w:color w:val="auto"/>
          <w:spacing w:val="1"/>
          <w:sz w:val="24"/>
          <w:szCs w:val="24"/>
        </w:rPr>
        <w:t>t</w:t>
      </w:r>
      <w:r w:rsidR="00027D38" w:rsidRPr="00027D38">
        <w:rPr>
          <w:rFonts w:eastAsia="Arial" w:cs="Arial"/>
          <w:color w:val="auto"/>
          <w:sz w:val="24"/>
          <w:szCs w:val="24"/>
        </w:rPr>
        <w:t>e</w:t>
      </w:r>
      <w:r w:rsidR="00027D38" w:rsidRPr="00027D38">
        <w:rPr>
          <w:rFonts w:eastAsia="Arial" w:cs="Arial"/>
          <w:color w:val="auto"/>
          <w:spacing w:val="-3"/>
          <w:sz w:val="24"/>
          <w:szCs w:val="24"/>
        </w:rPr>
        <w:t>h</w:t>
      </w:r>
      <w:r w:rsidR="00027D38" w:rsidRPr="00027D38">
        <w:rPr>
          <w:rFonts w:eastAsia="Arial" w:cs="Arial"/>
          <w:color w:val="auto"/>
          <w:sz w:val="24"/>
          <w:szCs w:val="24"/>
        </w:rPr>
        <w:t>n</w:t>
      </w:r>
      <w:r w:rsidR="00027D38" w:rsidRPr="00027D38">
        <w:rPr>
          <w:rFonts w:eastAsia="Arial" w:cs="Arial"/>
          <w:color w:val="auto"/>
          <w:spacing w:val="-1"/>
          <w:sz w:val="24"/>
          <w:szCs w:val="24"/>
        </w:rPr>
        <w:t>i</w:t>
      </w:r>
      <w:r w:rsidR="00027D38" w:rsidRPr="00027D38">
        <w:rPr>
          <w:rFonts w:eastAsia="Arial" w:cs="Arial"/>
          <w:color w:val="auto"/>
          <w:sz w:val="24"/>
          <w:szCs w:val="24"/>
        </w:rPr>
        <w:t>čne</w:t>
      </w:r>
      <w:r w:rsidR="00027D38" w:rsidRPr="00027D38">
        <w:rPr>
          <w:rFonts w:eastAsia="Arial" w:cs="Arial"/>
          <w:color w:val="auto"/>
          <w:spacing w:val="2"/>
          <w:sz w:val="24"/>
          <w:szCs w:val="24"/>
        </w:rPr>
        <w:t>g</w:t>
      </w:r>
      <w:r w:rsidR="00027D38" w:rsidRPr="00027D38">
        <w:rPr>
          <w:rFonts w:eastAsia="Arial" w:cs="Arial"/>
          <w:color w:val="auto"/>
          <w:sz w:val="24"/>
          <w:szCs w:val="24"/>
        </w:rPr>
        <w:t>a</w:t>
      </w:r>
      <w:r w:rsidR="00027D38" w:rsidRPr="00027D38">
        <w:rPr>
          <w:rFonts w:eastAsia="Arial" w:cs="Arial"/>
          <w:color w:val="auto"/>
          <w:spacing w:val="-4"/>
          <w:sz w:val="24"/>
          <w:szCs w:val="24"/>
        </w:rPr>
        <w:t xml:space="preserve"> </w:t>
      </w:r>
      <w:r w:rsidR="00027D38" w:rsidRPr="00027D38">
        <w:rPr>
          <w:rFonts w:eastAsia="Arial" w:cs="Arial"/>
          <w:color w:val="auto"/>
          <w:spacing w:val="-2"/>
          <w:sz w:val="24"/>
          <w:szCs w:val="24"/>
        </w:rPr>
        <w:t>v</w:t>
      </w:r>
      <w:r w:rsidR="00027D38" w:rsidRPr="00027D38">
        <w:rPr>
          <w:rFonts w:eastAsia="Arial" w:cs="Arial"/>
          <w:color w:val="auto"/>
          <w:sz w:val="24"/>
          <w:szCs w:val="24"/>
        </w:rPr>
        <w:t>a</w:t>
      </w:r>
      <w:r w:rsidR="00027D38" w:rsidRPr="00027D38">
        <w:rPr>
          <w:rFonts w:eastAsia="Arial" w:cs="Arial"/>
          <w:color w:val="auto"/>
          <w:spacing w:val="1"/>
          <w:sz w:val="24"/>
          <w:szCs w:val="24"/>
        </w:rPr>
        <w:t>r</w:t>
      </w:r>
      <w:r w:rsidR="00027D38" w:rsidRPr="00027D38">
        <w:rPr>
          <w:rFonts w:eastAsia="Arial" w:cs="Arial"/>
          <w:color w:val="auto"/>
          <w:sz w:val="24"/>
          <w:szCs w:val="24"/>
        </w:rPr>
        <w:t>o</w:t>
      </w:r>
      <w:r w:rsidR="00027D38" w:rsidRPr="00027D38">
        <w:rPr>
          <w:rFonts w:eastAsia="Arial" w:cs="Arial"/>
          <w:color w:val="auto"/>
          <w:spacing w:val="-2"/>
          <w:sz w:val="24"/>
          <w:szCs w:val="24"/>
        </w:rPr>
        <w:t>v</w:t>
      </w:r>
      <w:r w:rsidR="00027D38" w:rsidRPr="00027D38">
        <w:rPr>
          <w:rFonts w:eastAsia="Arial" w:cs="Arial"/>
          <w:color w:val="auto"/>
          <w:sz w:val="24"/>
          <w:szCs w:val="24"/>
        </w:rPr>
        <w:t>an</w:t>
      </w:r>
      <w:r w:rsidR="00027D38" w:rsidRPr="00027D38">
        <w:rPr>
          <w:rFonts w:eastAsia="Arial" w:cs="Arial"/>
          <w:color w:val="auto"/>
          <w:spacing w:val="1"/>
          <w:sz w:val="24"/>
          <w:szCs w:val="24"/>
        </w:rPr>
        <w:t>j</w:t>
      </w:r>
      <w:r w:rsidR="00027D38" w:rsidRPr="00027D38">
        <w:rPr>
          <w:rFonts w:eastAsia="Arial" w:cs="Arial"/>
          <w:color w:val="auto"/>
          <w:sz w:val="24"/>
          <w:szCs w:val="24"/>
        </w:rPr>
        <w:t xml:space="preserve">a </w:t>
      </w:r>
      <w:r w:rsidRPr="00027D38">
        <w:rPr>
          <w:rFonts w:eastAsia="Arial" w:cs="Arial"/>
          <w:color w:val="auto"/>
          <w:sz w:val="24"/>
          <w:szCs w:val="24"/>
        </w:rPr>
        <w:t>in el</w:t>
      </w:r>
      <w:r w:rsidRPr="009E6EC7">
        <w:rPr>
          <w:rFonts w:eastAsia="Arial" w:cs="Arial"/>
          <w:color w:val="auto"/>
          <w:sz w:val="24"/>
          <w:szCs w:val="24"/>
        </w:rPr>
        <w:t>ektričnih naprav</w:t>
      </w:r>
      <w:r w:rsidRPr="009E6EC7">
        <w:rPr>
          <w:rFonts w:eastAsia="Arial" w:cs="Arial"/>
          <w:color w:val="auto"/>
          <w:spacing w:val="-3"/>
          <w:sz w:val="24"/>
          <w:szCs w:val="24"/>
        </w:rPr>
        <w:t xml:space="preserve"> </w:t>
      </w:r>
      <w:r w:rsidRPr="009E6EC7">
        <w:rPr>
          <w:rFonts w:eastAsia="Arial" w:cs="Arial"/>
          <w:color w:val="auto"/>
          <w:sz w:val="24"/>
          <w:szCs w:val="24"/>
        </w:rPr>
        <w:t>(npr. video-nadzorni sistem</w:t>
      </w:r>
      <w:r w:rsidR="0095127C" w:rsidRPr="009E6EC7">
        <w:rPr>
          <w:rFonts w:eastAsia="Arial" w:cs="Arial"/>
          <w:color w:val="auto"/>
          <w:sz w:val="24"/>
          <w:szCs w:val="24"/>
        </w:rPr>
        <w:t>)</w:t>
      </w:r>
      <w:r w:rsidRPr="009E6EC7">
        <w:rPr>
          <w:rFonts w:eastAsia="Arial" w:cs="Arial"/>
          <w:color w:val="auto"/>
          <w:spacing w:val="-3"/>
          <w:sz w:val="24"/>
          <w:szCs w:val="24"/>
        </w:rPr>
        <w:t>;</w:t>
      </w:r>
    </w:p>
    <w:p w14:paraId="50A1BA8F" w14:textId="01CFE0C9" w:rsidR="006821C4" w:rsidRPr="009E6EC7" w:rsidRDefault="006821C4" w:rsidP="006821C4">
      <w:pPr>
        <w:pStyle w:val="Odstavekseznama"/>
        <w:numPr>
          <w:ilvl w:val="0"/>
          <w:numId w:val="85"/>
        </w:numPr>
        <w:tabs>
          <w:tab w:val="left" w:pos="820"/>
        </w:tabs>
        <w:spacing w:after="0" w:line="252" w:lineRule="auto"/>
        <w:ind w:right="80"/>
        <w:contextualSpacing/>
        <w:jc w:val="both"/>
        <w:rPr>
          <w:rFonts w:eastAsia="Arial" w:cs="Arial"/>
          <w:color w:val="auto"/>
          <w:sz w:val="24"/>
          <w:szCs w:val="24"/>
        </w:rPr>
      </w:pPr>
      <w:r w:rsidRPr="009E6EC7">
        <w:rPr>
          <w:rFonts w:eastAsia="Arial" w:cs="Arial"/>
          <w:color w:val="auto"/>
          <w:sz w:val="24"/>
          <w:szCs w:val="24"/>
        </w:rPr>
        <w:t>sp</w:t>
      </w:r>
      <w:r w:rsidRPr="009E6EC7">
        <w:rPr>
          <w:rFonts w:eastAsia="Arial" w:cs="Arial"/>
          <w:color w:val="auto"/>
          <w:spacing w:val="1"/>
          <w:sz w:val="24"/>
          <w:szCs w:val="24"/>
        </w:rPr>
        <w:t>r</w:t>
      </w:r>
      <w:r w:rsidRPr="009E6EC7">
        <w:rPr>
          <w:rFonts w:eastAsia="Arial" w:cs="Arial"/>
          <w:color w:val="auto"/>
          <w:spacing w:val="-3"/>
          <w:sz w:val="24"/>
          <w:szCs w:val="24"/>
        </w:rPr>
        <w:t>e</w:t>
      </w:r>
      <w:r w:rsidRPr="009E6EC7">
        <w:rPr>
          <w:rFonts w:eastAsia="Arial" w:cs="Arial"/>
          <w:color w:val="auto"/>
          <w:spacing w:val="1"/>
          <w:sz w:val="24"/>
          <w:szCs w:val="24"/>
        </w:rPr>
        <w:t>m</w:t>
      </w:r>
      <w:r w:rsidRPr="009E6EC7">
        <w:rPr>
          <w:rFonts w:eastAsia="Arial" w:cs="Arial"/>
          <w:color w:val="auto"/>
          <w:spacing w:val="-1"/>
          <w:sz w:val="24"/>
          <w:szCs w:val="24"/>
        </w:rPr>
        <w:t>l</w:t>
      </w:r>
      <w:r w:rsidRPr="009E6EC7">
        <w:rPr>
          <w:rFonts w:eastAsia="Arial" w:cs="Arial"/>
          <w:color w:val="auto"/>
          <w:spacing w:val="1"/>
          <w:sz w:val="24"/>
          <w:szCs w:val="24"/>
        </w:rPr>
        <w:t>j</w:t>
      </w:r>
      <w:r w:rsidRPr="009E6EC7">
        <w:rPr>
          <w:rFonts w:eastAsia="Arial" w:cs="Arial"/>
          <w:color w:val="auto"/>
          <w:sz w:val="24"/>
          <w:szCs w:val="24"/>
        </w:rPr>
        <w:t>a</w:t>
      </w:r>
      <w:r w:rsidRPr="009E6EC7">
        <w:rPr>
          <w:rFonts w:eastAsia="Arial" w:cs="Arial"/>
          <w:color w:val="auto"/>
          <w:spacing w:val="-3"/>
          <w:sz w:val="24"/>
          <w:szCs w:val="24"/>
        </w:rPr>
        <w:t>n</w:t>
      </w:r>
      <w:r w:rsidRPr="009E6EC7">
        <w:rPr>
          <w:rFonts w:eastAsia="Arial" w:cs="Arial"/>
          <w:color w:val="auto"/>
          <w:spacing w:val="1"/>
          <w:sz w:val="24"/>
          <w:szCs w:val="24"/>
        </w:rPr>
        <w:t>j</w:t>
      </w:r>
      <w:r w:rsidRPr="009E6EC7">
        <w:rPr>
          <w:rFonts w:eastAsia="Arial" w:cs="Arial"/>
          <w:color w:val="auto"/>
          <w:sz w:val="24"/>
          <w:szCs w:val="24"/>
        </w:rPr>
        <w:t>e</w:t>
      </w:r>
      <w:r w:rsidRPr="009E6EC7">
        <w:rPr>
          <w:rFonts w:eastAsia="Arial" w:cs="Arial"/>
          <w:color w:val="auto"/>
          <w:spacing w:val="-2"/>
          <w:sz w:val="24"/>
          <w:szCs w:val="24"/>
        </w:rPr>
        <w:t xml:space="preserve"> </w:t>
      </w:r>
      <w:r w:rsidRPr="009E6EC7">
        <w:rPr>
          <w:rFonts w:eastAsia="Arial" w:cs="Arial"/>
          <w:color w:val="auto"/>
          <w:spacing w:val="-3"/>
          <w:sz w:val="24"/>
          <w:szCs w:val="24"/>
        </w:rPr>
        <w:t>i</w:t>
      </w:r>
      <w:r w:rsidRPr="009E6EC7">
        <w:rPr>
          <w:rFonts w:eastAsia="Arial" w:cs="Arial"/>
          <w:color w:val="auto"/>
          <w:sz w:val="24"/>
          <w:szCs w:val="24"/>
        </w:rPr>
        <w:t>n</w:t>
      </w:r>
      <w:r w:rsidRPr="009E6EC7">
        <w:rPr>
          <w:rFonts w:eastAsia="Arial" w:cs="Arial"/>
          <w:color w:val="auto"/>
          <w:spacing w:val="-4"/>
          <w:sz w:val="24"/>
          <w:szCs w:val="24"/>
        </w:rPr>
        <w:t xml:space="preserve"> </w:t>
      </w:r>
      <w:r w:rsidRPr="009E6EC7">
        <w:rPr>
          <w:rFonts w:eastAsia="Arial" w:cs="Arial"/>
          <w:color w:val="auto"/>
          <w:sz w:val="24"/>
          <w:szCs w:val="24"/>
        </w:rPr>
        <w:t>nad</w:t>
      </w:r>
      <w:r w:rsidRPr="009E6EC7">
        <w:rPr>
          <w:rFonts w:eastAsia="Arial" w:cs="Arial"/>
          <w:color w:val="auto"/>
          <w:spacing w:val="-2"/>
          <w:sz w:val="24"/>
          <w:szCs w:val="24"/>
        </w:rPr>
        <w:t>z</w:t>
      </w:r>
      <w:r w:rsidRPr="009E6EC7">
        <w:rPr>
          <w:rFonts w:eastAsia="Arial" w:cs="Arial"/>
          <w:color w:val="auto"/>
          <w:sz w:val="24"/>
          <w:szCs w:val="24"/>
        </w:rPr>
        <w:t>o</w:t>
      </w:r>
      <w:r w:rsidRPr="009E6EC7">
        <w:rPr>
          <w:rFonts w:eastAsia="Arial" w:cs="Arial"/>
          <w:color w:val="auto"/>
          <w:spacing w:val="1"/>
          <w:sz w:val="24"/>
          <w:szCs w:val="24"/>
        </w:rPr>
        <w:t>r</w:t>
      </w:r>
      <w:r w:rsidRPr="009E6EC7">
        <w:rPr>
          <w:rFonts w:eastAsia="Arial" w:cs="Arial"/>
          <w:color w:val="auto"/>
          <w:sz w:val="24"/>
          <w:szCs w:val="24"/>
        </w:rPr>
        <w:t xml:space="preserve"> ter kontrolo pravilnosti delovanja</w:t>
      </w:r>
      <w:r w:rsidRPr="009E6EC7">
        <w:rPr>
          <w:rFonts w:eastAsia="Arial" w:cs="Arial"/>
          <w:color w:val="auto"/>
          <w:spacing w:val="-2"/>
          <w:sz w:val="24"/>
          <w:szCs w:val="24"/>
        </w:rPr>
        <w:t xml:space="preserve"> </w:t>
      </w:r>
      <w:r w:rsidRPr="009E6EC7">
        <w:rPr>
          <w:rFonts w:eastAsia="Arial" w:cs="Arial"/>
          <w:color w:val="auto"/>
          <w:sz w:val="24"/>
          <w:szCs w:val="24"/>
        </w:rPr>
        <w:t>a</w:t>
      </w:r>
      <w:r w:rsidRPr="009E6EC7">
        <w:rPr>
          <w:rFonts w:eastAsia="Arial" w:cs="Arial"/>
          <w:color w:val="auto"/>
          <w:spacing w:val="-1"/>
          <w:sz w:val="24"/>
          <w:szCs w:val="24"/>
        </w:rPr>
        <w:t>l</w:t>
      </w:r>
      <w:r w:rsidRPr="009E6EC7">
        <w:rPr>
          <w:rFonts w:eastAsia="Arial" w:cs="Arial"/>
          <w:color w:val="auto"/>
          <w:sz w:val="24"/>
          <w:szCs w:val="24"/>
        </w:rPr>
        <w:t>a</w:t>
      </w:r>
      <w:r w:rsidRPr="009E6EC7">
        <w:rPr>
          <w:rFonts w:eastAsia="Arial" w:cs="Arial"/>
          <w:color w:val="auto"/>
          <w:spacing w:val="-2"/>
          <w:sz w:val="24"/>
          <w:szCs w:val="24"/>
        </w:rPr>
        <w:t>r</w:t>
      </w:r>
      <w:r w:rsidRPr="009E6EC7">
        <w:rPr>
          <w:rFonts w:eastAsia="Arial" w:cs="Arial"/>
          <w:color w:val="auto"/>
          <w:spacing w:val="1"/>
          <w:sz w:val="24"/>
          <w:szCs w:val="24"/>
        </w:rPr>
        <w:t>m</w:t>
      </w:r>
      <w:r w:rsidRPr="009E6EC7">
        <w:rPr>
          <w:rFonts w:eastAsia="Arial" w:cs="Arial"/>
          <w:color w:val="auto"/>
          <w:sz w:val="24"/>
          <w:szCs w:val="24"/>
        </w:rPr>
        <w:t>ov</w:t>
      </w:r>
      <w:r w:rsidRPr="009E6EC7">
        <w:rPr>
          <w:rFonts w:eastAsia="Arial" w:cs="Arial"/>
          <w:color w:val="auto"/>
          <w:spacing w:val="-6"/>
          <w:sz w:val="24"/>
          <w:szCs w:val="24"/>
        </w:rPr>
        <w:t xml:space="preserve"> </w:t>
      </w:r>
      <w:r w:rsidRPr="009E6EC7">
        <w:rPr>
          <w:rFonts w:eastAsia="Arial" w:cs="Arial"/>
          <w:color w:val="auto"/>
          <w:sz w:val="24"/>
          <w:szCs w:val="24"/>
        </w:rPr>
        <w:t>s</w:t>
      </w:r>
      <w:r w:rsidRPr="009E6EC7">
        <w:rPr>
          <w:rFonts w:eastAsia="Arial" w:cs="Arial"/>
          <w:color w:val="auto"/>
          <w:spacing w:val="-1"/>
          <w:sz w:val="24"/>
          <w:szCs w:val="24"/>
        </w:rPr>
        <w:t>i</w:t>
      </w:r>
      <w:r w:rsidRPr="009E6EC7">
        <w:rPr>
          <w:rFonts w:eastAsia="Arial" w:cs="Arial"/>
          <w:color w:val="auto"/>
          <w:sz w:val="24"/>
          <w:szCs w:val="24"/>
        </w:rPr>
        <w:t>s</w:t>
      </w:r>
      <w:r w:rsidRPr="009E6EC7">
        <w:rPr>
          <w:rFonts w:eastAsia="Arial" w:cs="Arial"/>
          <w:color w:val="auto"/>
          <w:spacing w:val="1"/>
          <w:sz w:val="24"/>
          <w:szCs w:val="24"/>
        </w:rPr>
        <w:t>t</w:t>
      </w:r>
      <w:r w:rsidRPr="009E6EC7">
        <w:rPr>
          <w:rFonts w:eastAsia="Arial" w:cs="Arial"/>
          <w:color w:val="auto"/>
          <w:sz w:val="24"/>
          <w:szCs w:val="24"/>
        </w:rPr>
        <w:t>e</w:t>
      </w:r>
      <w:r w:rsidRPr="009E6EC7">
        <w:rPr>
          <w:rFonts w:eastAsia="Arial" w:cs="Arial"/>
          <w:color w:val="auto"/>
          <w:spacing w:val="1"/>
          <w:sz w:val="24"/>
          <w:szCs w:val="24"/>
        </w:rPr>
        <w:t>m</w:t>
      </w:r>
      <w:r w:rsidRPr="009E6EC7">
        <w:rPr>
          <w:rFonts w:eastAsia="Arial" w:cs="Arial"/>
          <w:color w:val="auto"/>
          <w:sz w:val="24"/>
          <w:szCs w:val="24"/>
        </w:rPr>
        <w:t>a</w:t>
      </w:r>
      <w:r w:rsidRPr="009E6EC7">
        <w:rPr>
          <w:rFonts w:eastAsia="Arial" w:cs="Arial"/>
          <w:color w:val="auto"/>
          <w:spacing w:val="-4"/>
          <w:sz w:val="24"/>
          <w:szCs w:val="24"/>
        </w:rPr>
        <w:t xml:space="preserve"> </w:t>
      </w:r>
      <w:r w:rsidRPr="009E6EC7">
        <w:rPr>
          <w:rFonts w:eastAsia="Arial" w:cs="Arial"/>
          <w:color w:val="auto"/>
          <w:spacing w:val="-3"/>
          <w:sz w:val="24"/>
          <w:szCs w:val="24"/>
        </w:rPr>
        <w:t>a</w:t>
      </w:r>
      <w:r w:rsidRPr="009E6EC7">
        <w:rPr>
          <w:rFonts w:eastAsia="Arial" w:cs="Arial"/>
          <w:color w:val="auto"/>
          <w:sz w:val="24"/>
          <w:szCs w:val="24"/>
        </w:rPr>
        <w:t>k</w:t>
      </w:r>
      <w:r w:rsidRPr="009E6EC7">
        <w:rPr>
          <w:rFonts w:eastAsia="Arial" w:cs="Arial"/>
          <w:color w:val="auto"/>
          <w:spacing w:val="1"/>
          <w:sz w:val="24"/>
          <w:szCs w:val="24"/>
        </w:rPr>
        <w:t>t</w:t>
      </w:r>
      <w:r w:rsidRPr="009E6EC7">
        <w:rPr>
          <w:rFonts w:eastAsia="Arial" w:cs="Arial"/>
          <w:color w:val="auto"/>
          <w:spacing w:val="-1"/>
          <w:sz w:val="24"/>
          <w:szCs w:val="24"/>
        </w:rPr>
        <w:t>i</w:t>
      </w:r>
      <w:r w:rsidRPr="009E6EC7">
        <w:rPr>
          <w:rFonts w:eastAsia="Arial" w:cs="Arial"/>
          <w:color w:val="auto"/>
          <w:spacing w:val="-2"/>
          <w:sz w:val="24"/>
          <w:szCs w:val="24"/>
        </w:rPr>
        <w:t>v</w:t>
      </w:r>
      <w:r w:rsidRPr="009E6EC7">
        <w:rPr>
          <w:rFonts w:eastAsia="Arial" w:cs="Arial"/>
          <w:color w:val="auto"/>
          <w:sz w:val="24"/>
          <w:szCs w:val="24"/>
        </w:rPr>
        <w:t>ne po</w:t>
      </w:r>
      <w:r w:rsidRPr="009E6EC7">
        <w:rPr>
          <w:rFonts w:eastAsia="Arial" w:cs="Arial"/>
          <w:color w:val="auto"/>
          <w:spacing w:val="-2"/>
          <w:sz w:val="24"/>
          <w:szCs w:val="24"/>
        </w:rPr>
        <w:t>ž</w:t>
      </w:r>
      <w:r w:rsidRPr="009E6EC7">
        <w:rPr>
          <w:rFonts w:eastAsia="Arial" w:cs="Arial"/>
          <w:color w:val="auto"/>
          <w:sz w:val="24"/>
          <w:szCs w:val="24"/>
        </w:rPr>
        <w:t>a</w:t>
      </w:r>
      <w:r w:rsidRPr="009E6EC7">
        <w:rPr>
          <w:rFonts w:eastAsia="Arial" w:cs="Arial"/>
          <w:color w:val="auto"/>
          <w:spacing w:val="1"/>
          <w:sz w:val="24"/>
          <w:szCs w:val="24"/>
        </w:rPr>
        <w:t>r</w:t>
      </w:r>
      <w:r w:rsidRPr="009E6EC7">
        <w:rPr>
          <w:rFonts w:eastAsia="Arial" w:cs="Arial"/>
          <w:color w:val="auto"/>
          <w:sz w:val="24"/>
          <w:szCs w:val="24"/>
        </w:rPr>
        <w:t>ne</w:t>
      </w:r>
      <w:r w:rsidRPr="009E6EC7">
        <w:rPr>
          <w:rFonts w:eastAsia="Arial" w:cs="Arial"/>
          <w:color w:val="auto"/>
          <w:spacing w:val="1"/>
          <w:sz w:val="24"/>
          <w:szCs w:val="24"/>
        </w:rPr>
        <w:t xml:space="preserve"> </w:t>
      </w:r>
      <w:r w:rsidRPr="009E6EC7">
        <w:rPr>
          <w:rFonts w:eastAsia="Arial" w:cs="Arial"/>
          <w:color w:val="auto"/>
          <w:spacing w:val="-2"/>
          <w:sz w:val="24"/>
          <w:szCs w:val="24"/>
        </w:rPr>
        <w:t>z</w:t>
      </w:r>
      <w:r w:rsidRPr="009E6EC7">
        <w:rPr>
          <w:rFonts w:eastAsia="Arial" w:cs="Arial"/>
          <w:color w:val="auto"/>
          <w:sz w:val="24"/>
          <w:szCs w:val="24"/>
        </w:rPr>
        <w:t>ašč</w:t>
      </w:r>
      <w:r w:rsidRPr="009E6EC7">
        <w:rPr>
          <w:rFonts w:eastAsia="Arial" w:cs="Arial"/>
          <w:color w:val="auto"/>
          <w:spacing w:val="-1"/>
          <w:sz w:val="24"/>
          <w:szCs w:val="24"/>
        </w:rPr>
        <w:t>i</w:t>
      </w:r>
      <w:r w:rsidRPr="009E6EC7">
        <w:rPr>
          <w:rFonts w:eastAsia="Arial" w:cs="Arial"/>
          <w:color w:val="auto"/>
          <w:spacing w:val="1"/>
          <w:sz w:val="24"/>
          <w:szCs w:val="24"/>
        </w:rPr>
        <w:t>t</w:t>
      </w:r>
      <w:r w:rsidRPr="009E6EC7">
        <w:rPr>
          <w:rFonts w:eastAsia="Arial" w:cs="Arial"/>
          <w:color w:val="auto"/>
          <w:sz w:val="24"/>
          <w:szCs w:val="24"/>
        </w:rPr>
        <w:t xml:space="preserve">e, </w:t>
      </w:r>
      <w:r w:rsidRPr="009E6EC7">
        <w:rPr>
          <w:rFonts w:eastAsia="Arial" w:cs="Arial"/>
          <w:color w:val="auto"/>
          <w:spacing w:val="-3"/>
          <w:sz w:val="24"/>
          <w:szCs w:val="24"/>
        </w:rPr>
        <w:t>u</w:t>
      </w:r>
      <w:r w:rsidRPr="009E6EC7">
        <w:rPr>
          <w:rFonts w:eastAsia="Arial" w:cs="Arial"/>
          <w:color w:val="auto"/>
          <w:spacing w:val="2"/>
          <w:sz w:val="24"/>
          <w:szCs w:val="24"/>
        </w:rPr>
        <w:t>k</w:t>
      </w:r>
      <w:r w:rsidRPr="009E6EC7">
        <w:rPr>
          <w:rFonts w:eastAsia="Arial" w:cs="Arial"/>
          <w:color w:val="auto"/>
          <w:spacing w:val="1"/>
          <w:sz w:val="24"/>
          <w:szCs w:val="24"/>
        </w:rPr>
        <w:t>r</w:t>
      </w:r>
      <w:r w:rsidRPr="009E6EC7">
        <w:rPr>
          <w:rFonts w:eastAsia="Arial" w:cs="Arial"/>
          <w:color w:val="auto"/>
          <w:sz w:val="24"/>
          <w:szCs w:val="24"/>
        </w:rPr>
        <w:t>epi</w:t>
      </w:r>
      <w:r w:rsidRPr="009E6EC7">
        <w:rPr>
          <w:rFonts w:eastAsia="Arial" w:cs="Arial"/>
          <w:color w:val="auto"/>
          <w:spacing w:val="-2"/>
          <w:sz w:val="24"/>
          <w:szCs w:val="24"/>
        </w:rPr>
        <w:t xml:space="preserve"> z</w:t>
      </w:r>
      <w:r w:rsidRPr="009E6EC7">
        <w:rPr>
          <w:rFonts w:eastAsia="Arial" w:cs="Arial"/>
          <w:color w:val="auto"/>
          <w:sz w:val="24"/>
          <w:szCs w:val="24"/>
        </w:rPr>
        <w:t>a</w:t>
      </w:r>
      <w:r w:rsidRPr="009E6EC7">
        <w:rPr>
          <w:rFonts w:eastAsia="Arial" w:cs="Arial"/>
          <w:color w:val="auto"/>
          <w:spacing w:val="1"/>
          <w:sz w:val="24"/>
          <w:szCs w:val="24"/>
        </w:rPr>
        <w:t xml:space="preserve"> </w:t>
      </w:r>
      <w:r w:rsidRPr="009E6EC7">
        <w:rPr>
          <w:rFonts w:eastAsia="Arial" w:cs="Arial"/>
          <w:color w:val="auto"/>
          <w:sz w:val="24"/>
          <w:szCs w:val="24"/>
        </w:rPr>
        <w:t>e</w:t>
      </w:r>
      <w:r w:rsidRPr="009E6EC7">
        <w:rPr>
          <w:rFonts w:eastAsia="Arial" w:cs="Arial"/>
          <w:color w:val="auto"/>
          <w:spacing w:val="-2"/>
          <w:sz w:val="24"/>
          <w:szCs w:val="24"/>
        </w:rPr>
        <w:t>v</w:t>
      </w:r>
      <w:r w:rsidRPr="009E6EC7">
        <w:rPr>
          <w:rFonts w:eastAsia="Arial" w:cs="Arial"/>
          <w:color w:val="auto"/>
          <w:sz w:val="24"/>
          <w:szCs w:val="24"/>
        </w:rPr>
        <w:t>a</w:t>
      </w:r>
      <w:r w:rsidRPr="009E6EC7">
        <w:rPr>
          <w:rFonts w:eastAsia="Arial" w:cs="Arial"/>
          <w:color w:val="auto"/>
          <w:spacing w:val="2"/>
          <w:sz w:val="24"/>
          <w:szCs w:val="24"/>
        </w:rPr>
        <w:t>k</w:t>
      </w:r>
      <w:r w:rsidRPr="009E6EC7">
        <w:rPr>
          <w:rFonts w:eastAsia="Arial" w:cs="Arial"/>
          <w:color w:val="auto"/>
          <w:sz w:val="24"/>
          <w:szCs w:val="24"/>
        </w:rPr>
        <w:t>uac</w:t>
      </w:r>
      <w:r w:rsidRPr="009E6EC7">
        <w:rPr>
          <w:rFonts w:eastAsia="Arial" w:cs="Arial"/>
          <w:color w:val="auto"/>
          <w:spacing w:val="-1"/>
          <w:sz w:val="24"/>
          <w:szCs w:val="24"/>
        </w:rPr>
        <w:t>i</w:t>
      </w:r>
      <w:r w:rsidRPr="009E6EC7">
        <w:rPr>
          <w:rFonts w:eastAsia="Arial" w:cs="Arial"/>
          <w:color w:val="auto"/>
          <w:spacing w:val="1"/>
          <w:sz w:val="24"/>
          <w:szCs w:val="24"/>
        </w:rPr>
        <w:t>j</w:t>
      </w:r>
      <w:r w:rsidRPr="009E6EC7">
        <w:rPr>
          <w:rFonts w:eastAsia="Arial" w:cs="Arial"/>
          <w:color w:val="auto"/>
          <w:spacing w:val="-3"/>
          <w:sz w:val="24"/>
          <w:szCs w:val="24"/>
        </w:rPr>
        <w:t xml:space="preserve">o in </w:t>
      </w:r>
      <w:r w:rsidRPr="009E6EC7">
        <w:rPr>
          <w:rFonts w:eastAsia="Arial" w:cs="Arial"/>
          <w:color w:val="auto"/>
          <w:spacing w:val="2"/>
          <w:sz w:val="24"/>
          <w:szCs w:val="24"/>
        </w:rPr>
        <w:t>g</w:t>
      </w:r>
      <w:r w:rsidRPr="009E6EC7">
        <w:rPr>
          <w:rFonts w:eastAsia="Arial" w:cs="Arial"/>
          <w:color w:val="auto"/>
          <w:sz w:val="24"/>
          <w:szCs w:val="24"/>
        </w:rPr>
        <w:t>aše</w:t>
      </w:r>
      <w:r w:rsidRPr="009E6EC7">
        <w:rPr>
          <w:rFonts w:eastAsia="Arial" w:cs="Arial"/>
          <w:color w:val="auto"/>
          <w:spacing w:val="-3"/>
          <w:sz w:val="24"/>
          <w:szCs w:val="24"/>
        </w:rPr>
        <w:t>n</w:t>
      </w:r>
      <w:r w:rsidRPr="009E6EC7">
        <w:rPr>
          <w:rFonts w:eastAsia="Arial" w:cs="Arial"/>
          <w:color w:val="auto"/>
          <w:spacing w:val="1"/>
          <w:sz w:val="24"/>
          <w:szCs w:val="24"/>
        </w:rPr>
        <w:t>j</w:t>
      </w:r>
      <w:r w:rsidRPr="009E6EC7">
        <w:rPr>
          <w:rFonts w:eastAsia="Arial" w:cs="Arial"/>
          <w:color w:val="auto"/>
          <w:sz w:val="24"/>
          <w:szCs w:val="24"/>
        </w:rPr>
        <w:t>em</w:t>
      </w:r>
      <w:r w:rsidRPr="009E6EC7">
        <w:rPr>
          <w:rFonts w:eastAsia="Arial" w:cs="Arial"/>
          <w:color w:val="auto"/>
          <w:spacing w:val="1"/>
          <w:sz w:val="24"/>
          <w:szCs w:val="24"/>
        </w:rPr>
        <w:t xml:space="preserve"> </w:t>
      </w:r>
      <w:r w:rsidRPr="009E6EC7">
        <w:rPr>
          <w:rFonts w:eastAsia="Arial" w:cs="Arial"/>
          <w:color w:val="auto"/>
          <w:spacing w:val="-2"/>
          <w:sz w:val="24"/>
          <w:szCs w:val="24"/>
        </w:rPr>
        <w:t>z</w:t>
      </w:r>
      <w:r w:rsidRPr="009E6EC7">
        <w:rPr>
          <w:rFonts w:eastAsia="Arial" w:cs="Arial"/>
          <w:color w:val="auto"/>
          <w:sz w:val="24"/>
          <w:szCs w:val="24"/>
        </w:rPr>
        <w:t>ače</w:t>
      </w:r>
      <w:r w:rsidRPr="009E6EC7">
        <w:rPr>
          <w:rFonts w:eastAsia="Arial" w:cs="Arial"/>
          <w:color w:val="auto"/>
          <w:spacing w:val="1"/>
          <w:sz w:val="24"/>
          <w:szCs w:val="24"/>
        </w:rPr>
        <w:t>t</w:t>
      </w:r>
      <w:r w:rsidRPr="009E6EC7">
        <w:rPr>
          <w:rFonts w:eastAsia="Arial" w:cs="Arial"/>
          <w:color w:val="auto"/>
          <w:sz w:val="24"/>
          <w:szCs w:val="24"/>
        </w:rPr>
        <w:t>n</w:t>
      </w:r>
      <w:r w:rsidRPr="009E6EC7">
        <w:rPr>
          <w:rFonts w:eastAsia="Arial" w:cs="Arial"/>
          <w:color w:val="auto"/>
          <w:spacing w:val="-1"/>
          <w:sz w:val="24"/>
          <w:szCs w:val="24"/>
        </w:rPr>
        <w:t>i</w:t>
      </w:r>
      <w:r w:rsidRPr="009E6EC7">
        <w:rPr>
          <w:rFonts w:eastAsia="Arial" w:cs="Arial"/>
          <w:color w:val="auto"/>
          <w:sz w:val="24"/>
          <w:szCs w:val="24"/>
        </w:rPr>
        <w:t>h</w:t>
      </w:r>
      <w:r w:rsidRPr="009E6EC7">
        <w:rPr>
          <w:rFonts w:eastAsia="Arial" w:cs="Arial"/>
          <w:color w:val="auto"/>
          <w:spacing w:val="1"/>
          <w:sz w:val="24"/>
          <w:szCs w:val="24"/>
        </w:rPr>
        <w:t xml:space="preserve"> </w:t>
      </w:r>
      <w:r w:rsidRPr="009E6EC7">
        <w:rPr>
          <w:rFonts w:eastAsia="Arial" w:cs="Arial"/>
          <w:color w:val="auto"/>
          <w:spacing w:val="-3"/>
          <w:sz w:val="24"/>
          <w:szCs w:val="24"/>
        </w:rPr>
        <w:t>p</w:t>
      </w:r>
      <w:r w:rsidRPr="009E6EC7">
        <w:rPr>
          <w:rFonts w:eastAsia="Arial" w:cs="Arial"/>
          <w:color w:val="auto"/>
          <w:sz w:val="24"/>
          <w:szCs w:val="24"/>
        </w:rPr>
        <w:t>o</w:t>
      </w:r>
      <w:r w:rsidRPr="009E6EC7">
        <w:rPr>
          <w:rFonts w:eastAsia="Arial" w:cs="Arial"/>
          <w:color w:val="auto"/>
          <w:spacing w:val="-2"/>
          <w:sz w:val="24"/>
          <w:szCs w:val="24"/>
        </w:rPr>
        <w:t>ž</w:t>
      </w:r>
      <w:r w:rsidRPr="009E6EC7">
        <w:rPr>
          <w:rFonts w:eastAsia="Arial" w:cs="Arial"/>
          <w:color w:val="auto"/>
          <w:sz w:val="24"/>
          <w:szCs w:val="24"/>
        </w:rPr>
        <w:t>a</w:t>
      </w:r>
      <w:r w:rsidRPr="009E6EC7">
        <w:rPr>
          <w:rFonts w:eastAsia="Arial" w:cs="Arial"/>
          <w:color w:val="auto"/>
          <w:spacing w:val="1"/>
          <w:sz w:val="24"/>
          <w:szCs w:val="24"/>
        </w:rPr>
        <w:t>r</w:t>
      </w:r>
      <w:r w:rsidRPr="009E6EC7">
        <w:rPr>
          <w:rFonts w:eastAsia="Arial" w:cs="Arial"/>
          <w:color w:val="auto"/>
          <w:sz w:val="24"/>
          <w:szCs w:val="24"/>
        </w:rPr>
        <w:t>o</w:t>
      </w:r>
      <w:r w:rsidRPr="009E6EC7">
        <w:rPr>
          <w:rFonts w:eastAsia="Arial" w:cs="Arial"/>
          <w:color w:val="auto"/>
          <w:spacing w:val="-2"/>
          <w:sz w:val="24"/>
          <w:szCs w:val="24"/>
        </w:rPr>
        <w:t>v</w:t>
      </w:r>
      <w:r w:rsidRPr="009E6EC7">
        <w:rPr>
          <w:rFonts w:eastAsia="Arial" w:cs="Arial"/>
          <w:color w:val="auto"/>
          <w:sz w:val="24"/>
          <w:szCs w:val="24"/>
        </w:rPr>
        <w:t>;</w:t>
      </w:r>
    </w:p>
    <w:p w14:paraId="677EF2F6" w14:textId="5B55A142" w:rsidR="006821C4" w:rsidRPr="009E6EC7" w:rsidRDefault="006821C4" w:rsidP="006821C4">
      <w:pPr>
        <w:pStyle w:val="Odstavekseznama"/>
        <w:numPr>
          <w:ilvl w:val="0"/>
          <w:numId w:val="85"/>
        </w:numPr>
        <w:spacing w:after="0" w:line="252" w:lineRule="auto"/>
        <w:contextualSpacing/>
        <w:jc w:val="both"/>
        <w:rPr>
          <w:rFonts w:eastAsia="Arial" w:cs="Arial"/>
          <w:color w:val="auto"/>
          <w:sz w:val="24"/>
          <w:szCs w:val="24"/>
        </w:rPr>
      </w:pPr>
      <w:r w:rsidRPr="009E6EC7">
        <w:rPr>
          <w:rFonts w:eastAsia="Arial" w:cs="Arial"/>
          <w:color w:val="auto"/>
          <w:sz w:val="24"/>
          <w:szCs w:val="24"/>
        </w:rPr>
        <w:t>od</w:t>
      </w:r>
      <w:r w:rsidRPr="009E6EC7">
        <w:rPr>
          <w:rFonts w:eastAsia="Arial" w:cs="Arial"/>
          <w:color w:val="auto"/>
          <w:spacing w:val="2"/>
          <w:sz w:val="24"/>
          <w:szCs w:val="24"/>
        </w:rPr>
        <w:t>k</w:t>
      </w:r>
      <w:r w:rsidRPr="009E6EC7">
        <w:rPr>
          <w:rFonts w:eastAsia="Arial" w:cs="Arial"/>
          <w:color w:val="auto"/>
          <w:spacing w:val="-1"/>
          <w:sz w:val="24"/>
          <w:szCs w:val="24"/>
        </w:rPr>
        <w:t>l</w:t>
      </w:r>
      <w:r w:rsidRPr="009E6EC7">
        <w:rPr>
          <w:rFonts w:eastAsia="Arial" w:cs="Arial"/>
          <w:color w:val="auto"/>
          <w:sz w:val="24"/>
          <w:szCs w:val="24"/>
        </w:rPr>
        <w:t>epa</w:t>
      </w:r>
      <w:r w:rsidRPr="009E6EC7">
        <w:rPr>
          <w:rFonts w:eastAsia="Arial" w:cs="Arial"/>
          <w:color w:val="auto"/>
          <w:spacing w:val="-3"/>
          <w:sz w:val="24"/>
          <w:szCs w:val="24"/>
        </w:rPr>
        <w:t>n</w:t>
      </w:r>
      <w:r w:rsidRPr="009E6EC7">
        <w:rPr>
          <w:rFonts w:eastAsia="Arial" w:cs="Arial"/>
          <w:color w:val="auto"/>
          <w:spacing w:val="1"/>
          <w:sz w:val="24"/>
          <w:szCs w:val="24"/>
        </w:rPr>
        <w:t>j</w:t>
      </w:r>
      <w:r w:rsidRPr="009E6EC7">
        <w:rPr>
          <w:rFonts w:eastAsia="Arial" w:cs="Arial"/>
          <w:color w:val="auto"/>
          <w:sz w:val="24"/>
          <w:szCs w:val="24"/>
        </w:rPr>
        <w:t xml:space="preserve">e in </w:t>
      </w:r>
      <w:r w:rsidRPr="009E6EC7">
        <w:rPr>
          <w:rFonts w:eastAsia="Arial" w:cs="Arial"/>
          <w:color w:val="auto"/>
          <w:spacing w:val="-2"/>
          <w:sz w:val="24"/>
          <w:szCs w:val="24"/>
        </w:rPr>
        <w:t>z</w:t>
      </w:r>
      <w:r w:rsidRPr="009E6EC7">
        <w:rPr>
          <w:rFonts w:eastAsia="Arial" w:cs="Arial"/>
          <w:color w:val="auto"/>
          <w:sz w:val="24"/>
          <w:szCs w:val="24"/>
        </w:rPr>
        <w:t>a</w:t>
      </w:r>
      <w:r w:rsidRPr="009E6EC7">
        <w:rPr>
          <w:rFonts w:eastAsia="Arial" w:cs="Arial"/>
          <w:color w:val="auto"/>
          <w:spacing w:val="2"/>
          <w:sz w:val="24"/>
          <w:szCs w:val="24"/>
        </w:rPr>
        <w:t>k</w:t>
      </w:r>
      <w:r w:rsidRPr="009E6EC7">
        <w:rPr>
          <w:rFonts w:eastAsia="Arial" w:cs="Arial"/>
          <w:color w:val="auto"/>
          <w:spacing w:val="-1"/>
          <w:sz w:val="24"/>
          <w:szCs w:val="24"/>
        </w:rPr>
        <w:t>l</w:t>
      </w:r>
      <w:r w:rsidRPr="009E6EC7">
        <w:rPr>
          <w:rFonts w:eastAsia="Arial" w:cs="Arial"/>
          <w:color w:val="auto"/>
          <w:sz w:val="24"/>
          <w:szCs w:val="24"/>
        </w:rPr>
        <w:t>epa</w:t>
      </w:r>
      <w:r w:rsidRPr="009E6EC7">
        <w:rPr>
          <w:rFonts w:eastAsia="Arial" w:cs="Arial"/>
          <w:color w:val="auto"/>
          <w:spacing w:val="-3"/>
          <w:sz w:val="24"/>
          <w:szCs w:val="24"/>
        </w:rPr>
        <w:t>n</w:t>
      </w:r>
      <w:r w:rsidRPr="009E6EC7">
        <w:rPr>
          <w:rFonts w:eastAsia="Arial" w:cs="Arial"/>
          <w:color w:val="auto"/>
          <w:spacing w:val="1"/>
          <w:sz w:val="24"/>
          <w:szCs w:val="24"/>
        </w:rPr>
        <w:t>j</w:t>
      </w:r>
      <w:r w:rsidRPr="009E6EC7">
        <w:rPr>
          <w:rFonts w:eastAsia="Arial" w:cs="Arial"/>
          <w:color w:val="auto"/>
          <w:sz w:val="24"/>
          <w:szCs w:val="24"/>
        </w:rPr>
        <w:t>e</w:t>
      </w:r>
      <w:r w:rsidRPr="009E6EC7">
        <w:rPr>
          <w:rFonts w:eastAsia="Arial" w:cs="Arial"/>
          <w:color w:val="auto"/>
          <w:spacing w:val="1"/>
          <w:sz w:val="24"/>
          <w:szCs w:val="24"/>
        </w:rPr>
        <w:t xml:space="preserve"> </w:t>
      </w:r>
      <w:r w:rsidRPr="009E6EC7">
        <w:rPr>
          <w:rFonts w:eastAsia="Arial" w:cs="Arial"/>
          <w:color w:val="auto"/>
          <w:spacing w:val="-2"/>
          <w:sz w:val="24"/>
          <w:szCs w:val="24"/>
        </w:rPr>
        <w:t>v</w:t>
      </w:r>
      <w:r w:rsidRPr="009E6EC7">
        <w:rPr>
          <w:rFonts w:eastAsia="Arial" w:cs="Arial"/>
          <w:color w:val="auto"/>
          <w:sz w:val="24"/>
          <w:szCs w:val="24"/>
        </w:rPr>
        <w:t>hodo</w:t>
      </w:r>
      <w:r w:rsidRPr="009E6EC7">
        <w:rPr>
          <w:rFonts w:eastAsia="Arial" w:cs="Arial"/>
          <w:color w:val="auto"/>
          <w:spacing w:val="-2"/>
          <w:sz w:val="24"/>
          <w:szCs w:val="24"/>
        </w:rPr>
        <w:t>v,</w:t>
      </w:r>
      <w:r w:rsidRPr="009E6EC7">
        <w:rPr>
          <w:rFonts w:eastAsia="Arial" w:cs="Arial"/>
          <w:color w:val="auto"/>
          <w:sz w:val="24"/>
          <w:szCs w:val="24"/>
        </w:rPr>
        <w:t xml:space="preserve"> </w:t>
      </w:r>
      <w:r w:rsidRPr="009E6EC7">
        <w:rPr>
          <w:rFonts w:eastAsia="Arial" w:cs="Arial"/>
          <w:color w:val="auto"/>
          <w:spacing w:val="-1"/>
          <w:sz w:val="24"/>
          <w:szCs w:val="24"/>
        </w:rPr>
        <w:t>i</w:t>
      </w:r>
      <w:r w:rsidRPr="009E6EC7">
        <w:rPr>
          <w:rFonts w:eastAsia="Arial" w:cs="Arial"/>
          <w:color w:val="auto"/>
          <w:spacing w:val="-2"/>
          <w:sz w:val="24"/>
          <w:szCs w:val="24"/>
        </w:rPr>
        <w:t>z</w:t>
      </w:r>
      <w:r w:rsidRPr="009E6EC7">
        <w:rPr>
          <w:rFonts w:eastAsia="Arial" w:cs="Arial"/>
          <w:color w:val="auto"/>
          <w:sz w:val="24"/>
          <w:szCs w:val="24"/>
        </w:rPr>
        <w:t>da</w:t>
      </w:r>
      <w:r w:rsidRPr="009E6EC7">
        <w:rPr>
          <w:rFonts w:eastAsia="Arial" w:cs="Arial"/>
          <w:color w:val="auto"/>
          <w:spacing w:val="1"/>
          <w:sz w:val="24"/>
          <w:szCs w:val="24"/>
        </w:rPr>
        <w:t>j</w:t>
      </w:r>
      <w:r w:rsidRPr="009E6EC7">
        <w:rPr>
          <w:rFonts w:eastAsia="Arial" w:cs="Arial"/>
          <w:color w:val="auto"/>
          <w:sz w:val="24"/>
          <w:szCs w:val="24"/>
        </w:rPr>
        <w:t>a</w:t>
      </w:r>
      <w:r w:rsidRPr="009E6EC7">
        <w:rPr>
          <w:rFonts w:eastAsia="Arial" w:cs="Arial"/>
          <w:color w:val="auto"/>
          <w:spacing w:val="1"/>
          <w:sz w:val="24"/>
          <w:szCs w:val="24"/>
        </w:rPr>
        <w:t xml:space="preserve"> </w:t>
      </w:r>
      <w:r w:rsidRPr="009E6EC7">
        <w:rPr>
          <w:rFonts w:eastAsia="Arial" w:cs="Arial"/>
          <w:color w:val="auto"/>
          <w:spacing w:val="-1"/>
          <w:sz w:val="24"/>
          <w:szCs w:val="24"/>
        </w:rPr>
        <w:t>i</w:t>
      </w:r>
      <w:r w:rsidRPr="009E6EC7">
        <w:rPr>
          <w:rFonts w:eastAsia="Arial" w:cs="Arial"/>
          <w:color w:val="auto"/>
          <w:sz w:val="24"/>
          <w:szCs w:val="24"/>
        </w:rPr>
        <w:t>n</w:t>
      </w:r>
      <w:r w:rsidRPr="009E6EC7">
        <w:rPr>
          <w:rFonts w:eastAsia="Arial" w:cs="Arial"/>
          <w:color w:val="auto"/>
          <w:spacing w:val="1"/>
          <w:sz w:val="24"/>
          <w:szCs w:val="24"/>
        </w:rPr>
        <w:t xml:space="preserve"> </w:t>
      </w:r>
      <w:r w:rsidRPr="009E6EC7">
        <w:rPr>
          <w:rFonts w:eastAsia="Arial" w:cs="Arial"/>
          <w:color w:val="auto"/>
          <w:sz w:val="24"/>
          <w:szCs w:val="24"/>
        </w:rPr>
        <w:t>sp</w:t>
      </w:r>
      <w:r w:rsidRPr="009E6EC7">
        <w:rPr>
          <w:rFonts w:eastAsia="Arial" w:cs="Arial"/>
          <w:color w:val="auto"/>
          <w:spacing w:val="1"/>
          <w:sz w:val="24"/>
          <w:szCs w:val="24"/>
        </w:rPr>
        <w:t>r</w:t>
      </w:r>
      <w:r w:rsidRPr="009E6EC7">
        <w:rPr>
          <w:rFonts w:eastAsia="Arial" w:cs="Arial"/>
          <w:color w:val="auto"/>
          <w:sz w:val="24"/>
          <w:szCs w:val="24"/>
        </w:rPr>
        <w:t>e</w:t>
      </w:r>
      <w:r w:rsidRPr="009E6EC7">
        <w:rPr>
          <w:rFonts w:eastAsia="Arial" w:cs="Arial"/>
          <w:color w:val="auto"/>
          <w:spacing w:val="1"/>
          <w:sz w:val="24"/>
          <w:szCs w:val="24"/>
        </w:rPr>
        <w:t>j</w:t>
      </w:r>
      <w:r w:rsidRPr="009E6EC7">
        <w:rPr>
          <w:rFonts w:eastAsia="Arial" w:cs="Arial"/>
          <w:color w:val="auto"/>
          <w:spacing w:val="-3"/>
          <w:sz w:val="24"/>
          <w:szCs w:val="24"/>
        </w:rPr>
        <w:t>e</w:t>
      </w:r>
      <w:r w:rsidRPr="009E6EC7">
        <w:rPr>
          <w:rFonts w:eastAsia="Arial" w:cs="Arial"/>
          <w:color w:val="auto"/>
          <w:sz w:val="24"/>
          <w:szCs w:val="24"/>
        </w:rPr>
        <w:t>m</w:t>
      </w:r>
      <w:r w:rsidRPr="009E6EC7">
        <w:rPr>
          <w:rFonts w:eastAsia="Arial" w:cs="Arial"/>
          <w:color w:val="auto"/>
          <w:spacing w:val="-2"/>
          <w:sz w:val="24"/>
          <w:szCs w:val="24"/>
        </w:rPr>
        <w:t xml:space="preserve"> </w:t>
      </w:r>
      <w:r w:rsidRPr="009E6EC7">
        <w:rPr>
          <w:rFonts w:eastAsia="Arial" w:cs="Arial"/>
          <w:color w:val="auto"/>
          <w:spacing w:val="2"/>
          <w:sz w:val="24"/>
          <w:szCs w:val="24"/>
        </w:rPr>
        <w:t>k</w:t>
      </w:r>
      <w:r w:rsidRPr="009E6EC7">
        <w:rPr>
          <w:rFonts w:eastAsia="Arial" w:cs="Arial"/>
          <w:color w:val="auto"/>
          <w:spacing w:val="-1"/>
          <w:sz w:val="24"/>
          <w:szCs w:val="24"/>
        </w:rPr>
        <w:t>l</w:t>
      </w:r>
      <w:r w:rsidRPr="009E6EC7">
        <w:rPr>
          <w:rFonts w:eastAsia="Arial" w:cs="Arial"/>
          <w:color w:val="auto"/>
          <w:spacing w:val="1"/>
          <w:sz w:val="24"/>
          <w:szCs w:val="24"/>
        </w:rPr>
        <w:t>j</w:t>
      </w:r>
      <w:r w:rsidRPr="009E6EC7">
        <w:rPr>
          <w:rFonts w:eastAsia="Arial" w:cs="Arial"/>
          <w:color w:val="auto"/>
          <w:sz w:val="24"/>
          <w:szCs w:val="24"/>
        </w:rPr>
        <w:t>uče</w:t>
      </w:r>
      <w:r w:rsidRPr="009E6EC7">
        <w:rPr>
          <w:rFonts w:eastAsia="Arial" w:cs="Arial"/>
          <w:color w:val="auto"/>
          <w:spacing w:val="-2"/>
          <w:sz w:val="24"/>
          <w:szCs w:val="24"/>
        </w:rPr>
        <w:t>v</w:t>
      </w:r>
      <w:r w:rsidR="007F6C35" w:rsidRPr="009E6EC7">
        <w:rPr>
          <w:rFonts w:eastAsia="Arial" w:cs="Arial"/>
          <w:color w:val="auto"/>
          <w:spacing w:val="-2"/>
          <w:sz w:val="24"/>
          <w:szCs w:val="24"/>
        </w:rPr>
        <w:t xml:space="preserve"> oz. kartic za dostop do posameznih delov objekta</w:t>
      </w:r>
      <w:r w:rsidRPr="009E6EC7">
        <w:rPr>
          <w:rFonts w:eastAsia="Arial" w:cs="Arial"/>
          <w:color w:val="auto"/>
          <w:sz w:val="24"/>
          <w:szCs w:val="24"/>
        </w:rPr>
        <w:t xml:space="preserve"> ter </w:t>
      </w:r>
      <w:r w:rsidRPr="009E6EC7">
        <w:rPr>
          <w:rFonts w:eastAsia="Arial" w:cs="Arial"/>
          <w:color w:val="auto"/>
          <w:spacing w:val="-2"/>
          <w:sz w:val="24"/>
          <w:szCs w:val="24"/>
        </w:rPr>
        <w:t>v</w:t>
      </w:r>
      <w:r w:rsidRPr="009E6EC7">
        <w:rPr>
          <w:rFonts w:eastAsia="Arial" w:cs="Arial"/>
          <w:color w:val="auto"/>
          <w:sz w:val="24"/>
          <w:szCs w:val="24"/>
        </w:rPr>
        <w:t>odenje</w:t>
      </w:r>
      <w:r w:rsidRPr="009E6EC7">
        <w:rPr>
          <w:rFonts w:eastAsia="Arial" w:cs="Arial"/>
          <w:color w:val="auto"/>
          <w:spacing w:val="1"/>
          <w:sz w:val="24"/>
          <w:szCs w:val="24"/>
        </w:rPr>
        <w:t xml:space="preserve"> </w:t>
      </w:r>
      <w:r w:rsidRPr="009E6EC7">
        <w:rPr>
          <w:rFonts w:eastAsia="Arial" w:cs="Arial"/>
          <w:color w:val="auto"/>
          <w:sz w:val="24"/>
          <w:szCs w:val="24"/>
        </w:rPr>
        <w:t>e</w:t>
      </w:r>
      <w:r w:rsidRPr="009E6EC7">
        <w:rPr>
          <w:rFonts w:eastAsia="Arial" w:cs="Arial"/>
          <w:color w:val="auto"/>
          <w:spacing w:val="-2"/>
          <w:sz w:val="24"/>
          <w:szCs w:val="24"/>
        </w:rPr>
        <w:t>v</w:t>
      </w:r>
      <w:r w:rsidRPr="009E6EC7">
        <w:rPr>
          <w:rFonts w:eastAsia="Arial" w:cs="Arial"/>
          <w:color w:val="auto"/>
          <w:spacing w:val="-1"/>
          <w:sz w:val="24"/>
          <w:szCs w:val="24"/>
        </w:rPr>
        <w:t>i</w:t>
      </w:r>
      <w:r w:rsidRPr="009E6EC7">
        <w:rPr>
          <w:rFonts w:eastAsia="Arial" w:cs="Arial"/>
          <w:color w:val="auto"/>
          <w:sz w:val="24"/>
          <w:szCs w:val="24"/>
        </w:rPr>
        <w:t>dence o tem;</w:t>
      </w:r>
    </w:p>
    <w:p w14:paraId="0C3BC09B" w14:textId="5671A8B2" w:rsidR="006821C4" w:rsidRPr="009E6EC7" w:rsidRDefault="006821C4" w:rsidP="006821C4">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9E6EC7">
        <w:rPr>
          <w:rFonts w:eastAsia="Arial" w:cs="Arial"/>
          <w:color w:val="auto"/>
          <w:sz w:val="24"/>
          <w:szCs w:val="24"/>
        </w:rPr>
        <w:t>nad</w:t>
      </w:r>
      <w:r w:rsidRPr="009E6EC7">
        <w:rPr>
          <w:rFonts w:eastAsia="Arial" w:cs="Arial"/>
          <w:color w:val="auto"/>
          <w:spacing w:val="-2"/>
          <w:sz w:val="24"/>
          <w:szCs w:val="24"/>
        </w:rPr>
        <w:t>z</w:t>
      </w:r>
      <w:r w:rsidRPr="009E6EC7">
        <w:rPr>
          <w:rFonts w:eastAsia="Arial" w:cs="Arial"/>
          <w:color w:val="auto"/>
          <w:sz w:val="24"/>
          <w:szCs w:val="24"/>
        </w:rPr>
        <w:t>o</w:t>
      </w:r>
      <w:r w:rsidRPr="009E6EC7">
        <w:rPr>
          <w:rFonts w:eastAsia="Arial" w:cs="Arial"/>
          <w:color w:val="auto"/>
          <w:spacing w:val="1"/>
          <w:sz w:val="24"/>
          <w:szCs w:val="24"/>
        </w:rPr>
        <w:t>r</w:t>
      </w:r>
      <w:r w:rsidRPr="009E6EC7">
        <w:rPr>
          <w:rFonts w:eastAsia="Arial" w:cs="Arial"/>
          <w:color w:val="auto"/>
          <w:sz w:val="24"/>
          <w:szCs w:val="24"/>
        </w:rPr>
        <w:t>o</w:t>
      </w:r>
      <w:r w:rsidRPr="009E6EC7">
        <w:rPr>
          <w:rFonts w:eastAsia="Arial" w:cs="Arial"/>
          <w:color w:val="auto"/>
          <w:spacing w:val="-2"/>
          <w:sz w:val="24"/>
          <w:szCs w:val="24"/>
        </w:rPr>
        <w:t>v</w:t>
      </w:r>
      <w:r w:rsidRPr="009E6EC7">
        <w:rPr>
          <w:rFonts w:eastAsia="Arial" w:cs="Arial"/>
          <w:color w:val="auto"/>
          <w:sz w:val="24"/>
          <w:szCs w:val="24"/>
        </w:rPr>
        <w:t>an</w:t>
      </w:r>
      <w:r w:rsidRPr="009E6EC7">
        <w:rPr>
          <w:rFonts w:eastAsia="Arial" w:cs="Arial"/>
          <w:color w:val="auto"/>
          <w:spacing w:val="1"/>
          <w:sz w:val="24"/>
          <w:szCs w:val="24"/>
        </w:rPr>
        <w:t>j</w:t>
      </w:r>
      <w:r w:rsidRPr="009E6EC7">
        <w:rPr>
          <w:rFonts w:eastAsia="Arial" w:cs="Arial"/>
          <w:color w:val="auto"/>
          <w:sz w:val="24"/>
          <w:szCs w:val="24"/>
        </w:rPr>
        <w:t xml:space="preserve">e </w:t>
      </w:r>
      <w:r w:rsidR="009C68CA" w:rsidRPr="003D6DBC">
        <w:rPr>
          <w:rFonts w:eastAsia="Arial" w:cs="Arial"/>
          <w:color w:val="auto"/>
          <w:spacing w:val="-2"/>
          <w:sz w:val="24"/>
          <w:szCs w:val="24"/>
        </w:rPr>
        <w:t>v</w:t>
      </w:r>
      <w:r w:rsidR="009C68CA" w:rsidRPr="003D6DBC">
        <w:rPr>
          <w:rFonts w:eastAsia="Arial" w:cs="Arial"/>
          <w:color w:val="auto"/>
          <w:sz w:val="24"/>
          <w:szCs w:val="24"/>
        </w:rPr>
        <w:t>s</w:t>
      </w:r>
      <w:r w:rsidR="009C68CA" w:rsidRPr="003D6DBC">
        <w:rPr>
          <w:rFonts w:eastAsia="Arial" w:cs="Arial"/>
          <w:color w:val="auto"/>
          <w:spacing w:val="1"/>
          <w:sz w:val="24"/>
          <w:szCs w:val="24"/>
        </w:rPr>
        <w:t>t</w:t>
      </w:r>
      <w:r w:rsidR="009C68CA" w:rsidRPr="003D6DBC">
        <w:rPr>
          <w:rFonts w:eastAsia="Arial" w:cs="Arial"/>
          <w:color w:val="auto"/>
          <w:sz w:val="24"/>
          <w:szCs w:val="24"/>
        </w:rPr>
        <w:t>opo</w:t>
      </w:r>
      <w:r w:rsidR="009C68CA" w:rsidRPr="003D6DBC">
        <w:rPr>
          <w:rFonts w:eastAsia="Arial" w:cs="Arial"/>
          <w:color w:val="auto"/>
          <w:spacing w:val="-2"/>
          <w:sz w:val="24"/>
          <w:szCs w:val="24"/>
        </w:rPr>
        <w:t>v v objekt i</w:t>
      </w:r>
      <w:r w:rsidR="009C68CA" w:rsidRPr="003D6DBC">
        <w:rPr>
          <w:rFonts w:eastAsia="Arial" w:cs="Arial"/>
          <w:color w:val="auto"/>
          <w:sz w:val="24"/>
          <w:szCs w:val="24"/>
        </w:rPr>
        <w:t>n izstopov iz njega,</w:t>
      </w:r>
      <w:r w:rsidRPr="003D6DBC">
        <w:rPr>
          <w:rFonts w:eastAsia="Arial" w:cs="Arial"/>
          <w:color w:val="auto"/>
          <w:sz w:val="24"/>
          <w:szCs w:val="24"/>
        </w:rPr>
        <w:t xml:space="preserve"> preprečevanje vstopa neupravičenim osebam v prostore poslovne stavbe ter nadzorovanje not</w:t>
      </w:r>
      <w:r w:rsidRPr="009E6EC7">
        <w:rPr>
          <w:rFonts w:eastAsia="Arial" w:cs="Arial"/>
          <w:color w:val="auto"/>
          <w:sz w:val="24"/>
          <w:szCs w:val="24"/>
        </w:rPr>
        <w:t>ranjosti objekta, gibanja ljudi in opuščenih predmetov (npr. kovčki, paketi</w:t>
      </w:r>
      <w:r w:rsidR="003D6DBC">
        <w:rPr>
          <w:rFonts w:eastAsia="Arial" w:cs="Arial"/>
          <w:color w:val="auto"/>
          <w:sz w:val="24"/>
          <w:szCs w:val="24"/>
        </w:rPr>
        <w:t>)</w:t>
      </w:r>
      <w:r w:rsidRPr="009E6EC7">
        <w:rPr>
          <w:rFonts w:eastAsia="Arial" w:cs="Arial"/>
          <w:color w:val="auto"/>
          <w:sz w:val="24"/>
          <w:szCs w:val="24"/>
        </w:rPr>
        <w:t>;</w:t>
      </w:r>
    </w:p>
    <w:p w14:paraId="6B58A9BC" w14:textId="77777777" w:rsidR="006821C4" w:rsidRPr="009E6EC7" w:rsidRDefault="006821C4" w:rsidP="006821C4">
      <w:pPr>
        <w:pStyle w:val="Odstavekseznama"/>
        <w:numPr>
          <w:ilvl w:val="0"/>
          <w:numId w:val="85"/>
        </w:numPr>
        <w:spacing w:after="0" w:line="252" w:lineRule="auto"/>
        <w:contextualSpacing/>
        <w:jc w:val="both"/>
        <w:rPr>
          <w:rFonts w:eastAsia="Arial" w:cs="Arial"/>
          <w:color w:val="auto"/>
          <w:sz w:val="24"/>
          <w:szCs w:val="24"/>
        </w:rPr>
      </w:pPr>
      <w:r w:rsidRPr="009E6EC7">
        <w:rPr>
          <w:rFonts w:eastAsia="Arial" w:cs="Arial"/>
          <w:color w:val="auto"/>
          <w:spacing w:val="-1"/>
          <w:sz w:val="24"/>
          <w:szCs w:val="24"/>
        </w:rPr>
        <w:t>i</w:t>
      </w:r>
      <w:r w:rsidRPr="009E6EC7">
        <w:rPr>
          <w:rFonts w:eastAsia="Arial" w:cs="Arial"/>
          <w:color w:val="auto"/>
          <w:sz w:val="24"/>
          <w:szCs w:val="24"/>
        </w:rPr>
        <w:t>z</w:t>
      </w:r>
      <w:r w:rsidRPr="009E6EC7">
        <w:rPr>
          <w:rFonts w:eastAsia="Arial" w:cs="Arial"/>
          <w:color w:val="auto"/>
          <w:spacing w:val="-2"/>
          <w:sz w:val="24"/>
          <w:szCs w:val="24"/>
        </w:rPr>
        <w:t>v</w:t>
      </w:r>
      <w:r w:rsidRPr="009E6EC7">
        <w:rPr>
          <w:rFonts w:eastAsia="Arial" w:cs="Arial"/>
          <w:color w:val="auto"/>
          <w:sz w:val="24"/>
          <w:szCs w:val="24"/>
        </w:rPr>
        <w:t>a</w:t>
      </w:r>
      <w:r w:rsidRPr="009E6EC7">
        <w:rPr>
          <w:rFonts w:eastAsia="Arial" w:cs="Arial"/>
          <w:color w:val="auto"/>
          <w:spacing w:val="1"/>
          <w:sz w:val="24"/>
          <w:szCs w:val="24"/>
        </w:rPr>
        <w:t>j</w:t>
      </w:r>
      <w:r w:rsidRPr="009E6EC7">
        <w:rPr>
          <w:rFonts w:eastAsia="Arial" w:cs="Arial"/>
          <w:color w:val="auto"/>
          <w:sz w:val="24"/>
          <w:szCs w:val="24"/>
        </w:rPr>
        <w:t>an</w:t>
      </w:r>
      <w:r w:rsidRPr="009E6EC7">
        <w:rPr>
          <w:rFonts w:eastAsia="Arial" w:cs="Arial"/>
          <w:color w:val="auto"/>
          <w:spacing w:val="2"/>
          <w:sz w:val="24"/>
          <w:szCs w:val="24"/>
        </w:rPr>
        <w:t>j</w:t>
      </w:r>
      <w:r w:rsidRPr="009E6EC7">
        <w:rPr>
          <w:rFonts w:eastAsia="Arial" w:cs="Arial"/>
          <w:color w:val="auto"/>
          <w:sz w:val="24"/>
          <w:szCs w:val="24"/>
        </w:rPr>
        <w:t>e</w:t>
      </w:r>
      <w:r w:rsidRPr="009E6EC7">
        <w:rPr>
          <w:rFonts w:eastAsia="Arial" w:cs="Arial"/>
          <w:color w:val="auto"/>
          <w:spacing w:val="30"/>
          <w:sz w:val="24"/>
          <w:szCs w:val="24"/>
        </w:rPr>
        <w:t xml:space="preserve"> </w:t>
      </w:r>
      <w:r w:rsidRPr="009E6EC7">
        <w:rPr>
          <w:rFonts w:eastAsia="Arial" w:cs="Arial"/>
          <w:color w:val="auto"/>
          <w:sz w:val="24"/>
          <w:szCs w:val="24"/>
        </w:rPr>
        <w:t>obhodo</w:t>
      </w:r>
      <w:r w:rsidRPr="009E6EC7">
        <w:rPr>
          <w:rFonts w:eastAsia="Arial" w:cs="Arial"/>
          <w:color w:val="auto"/>
          <w:spacing w:val="-2"/>
          <w:sz w:val="24"/>
          <w:szCs w:val="24"/>
        </w:rPr>
        <w:t>v</w:t>
      </w:r>
      <w:r w:rsidRPr="009E6EC7">
        <w:rPr>
          <w:rFonts w:eastAsia="Arial" w:cs="Arial"/>
          <w:color w:val="auto"/>
          <w:sz w:val="24"/>
          <w:szCs w:val="24"/>
        </w:rPr>
        <w:t>,</w:t>
      </w:r>
      <w:r w:rsidRPr="009E6EC7">
        <w:rPr>
          <w:rFonts w:eastAsia="Arial" w:cs="Arial"/>
          <w:color w:val="auto"/>
          <w:spacing w:val="29"/>
          <w:sz w:val="24"/>
          <w:szCs w:val="24"/>
        </w:rPr>
        <w:t xml:space="preserve"> </w:t>
      </w:r>
      <w:r w:rsidRPr="009E6EC7">
        <w:rPr>
          <w:rFonts w:eastAsia="Arial" w:cs="Arial"/>
          <w:color w:val="auto"/>
          <w:sz w:val="24"/>
          <w:szCs w:val="24"/>
        </w:rPr>
        <w:t>opa</w:t>
      </w:r>
      <w:r w:rsidRPr="009E6EC7">
        <w:rPr>
          <w:rFonts w:eastAsia="Arial" w:cs="Arial"/>
          <w:color w:val="auto"/>
          <w:spacing w:val="-2"/>
          <w:sz w:val="24"/>
          <w:szCs w:val="24"/>
        </w:rPr>
        <w:t>z</w:t>
      </w:r>
      <w:r w:rsidRPr="009E6EC7">
        <w:rPr>
          <w:rFonts w:eastAsia="Arial" w:cs="Arial"/>
          <w:color w:val="auto"/>
          <w:sz w:val="24"/>
          <w:szCs w:val="24"/>
        </w:rPr>
        <w:t>o</w:t>
      </w:r>
      <w:r w:rsidRPr="009E6EC7">
        <w:rPr>
          <w:rFonts w:eastAsia="Arial" w:cs="Arial"/>
          <w:color w:val="auto"/>
          <w:spacing w:val="-2"/>
          <w:sz w:val="24"/>
          <w:szCs w:val="24"/>
        </w:rPr>
        <w:t>v</w:t>
      </w:r>
      <w:r w:rsidRPr="009E6EC7">
        <w:rPr>
          <w:rFonts w:eastAsia="Arial" w:cs="Arial"/>
          <w:color w:val="auto"/>
          <w:sz w:val="24"/>
          <w:szCs w:val="24"/>
        </w:rPr>
        <w:t>an</w:t>
      </w:r>
      <w:r w:rsidRPr="009E6EC7">
        <w:rPr>
          <w:rFonts w:eastAsia="Arial" w:cs="Arial"/>
          <w:color w:val="auto"/>
          <w:spacing w:val="1"/>
          <w:sz w:val="24"/>
          <w:szCs w:val="24"/>
        </w:rPr>
        <w:t>j</w:t>
      </w:r>
      <w:r w:rsidRPr="009E6EC7">
        <w:rPr>
          <w:rFonts w:eastAsia="Arial" w:cs="Arial"/>
          <w:color w:val="auto"/>
          <w:sz w:val="24"/>
          <w:szCs w:val="24"/>
        </w:rPr>
        <w:t>e</w:t>
      </w:r>
      <w:r w:rsidRPr="009E6EC7">
        <w:rPr>
          <w:rFonts w:eastAsia="Arial" w:cs="Arial"/>
          <w:color w:val="auto"/>
          <w:spacing w:val="30"/>
          <w:sz w:val="24"/>
          <w:szCs w:val="24"/>
        </w:rPr>
        <w:t xml:space="preserve"> </w:t>
      </w:r>
      <w:r w:rsidRPr="009E6EC7">
        <w:rPr>
          <w:rFonts w:eastAsia="Arial" w:cs="Arial"/>
          <w:color w:val="auto"/>
          <w:spacing w:val="-1"/>
          <w:sz w:val="24"/>
          <w:szCs w:val="24"/>
        </w:rPr>
        <w:t>i</w:t>
      </w:r>
      <w:r w:rsidRPr="009E6EC7">
        <w:rPr>
          <w:rFonts w:eastAsia="Arial" w:cs="Arial"/>
          <w:color w:val="auto"/>
          <w:sz w:val="24"/>
          <w:szCs w:val="24"/>
        </w:rPr>
        <w:t>n</w:t>
      </w:r>
      <w:r w:rsidRPr="009E6EC7">
        <w:rPr>
          <w:rFonts w:eastAsia="Arial" w:cs="Arial"/>
          <w:color w:val="auto"/>
          <w:spacing w:val="30"/>
          <w:sz w:val="24"/>
          <w:szCs w:val="24"/>
        </w:rPr>
        <w:t xml:space="preserve"> </w:t>
      </w:r>
      <w:r w:rsidRPr="009E6EC7">
        <w:rPr>
          <w:rFonts w:eastAsia="Arial" w:cs="Arial"/>
          <w:color w:val="auto"/>
          <w:spacing w:val="-3"/>
          <w:sz w:val="24"/>
          <w:szCs w:val="24"/>
        </w:rPr>
        <w:t>p</w:t>
      </w:r>
      <w:r w:rsidRPr="009E6EC7">
        <w:rPr>
          <w:rFonts w:eastAsia="Arial" w:cs="Arial"/>
          <w:color w:val="auto"/>
          <w:spacing w:val="1"/>
          <w:sz w:val="24"/>
          <w:szCs w:val="24"/>
        </w:rPr>
        <w:t>r</w:t>
      </w:r>
      <w:r w:rsidRPr="009E6EC7">
        <w:rPr>
          <w:rFonts w:eastAsia="Arial" w:cs="Arial"/>
          <w:color w:val="auto"/>
          <w:spacing w:val="-3"/>
          <w:sz w:val="24"/>
          <w:szCs w:val="24"/>
        </w:rPr>
        <w:t>e</w:t>
      </w:r>
      <w:r w:rsidRPr="009E6EC7">
        <w:rPr>
          <w:rFonts w:eastAsia="Arial" w:cs="Arial"/>
          <w:color w:val="auto"/>
          <w:spacing w:val="2"/>
          <w:sz w:val="24"/>
          <w:szCs w:val="24"/>
        </w:rPr>
        <w:t>g</w:t>
      </w:r>
      <w:r w:rsidRPr="009E6EC7">
        <w:rPr>
          <w:rFonts w:eastAsia="Arial" w:cs="Arial"/>
          <w:color w:val="auto"/>
          <w:spacing w:val="-1"/>
          <w:sz w:val="24"/>
          <w:szCs w:val="24"/>
        </w:rPr>
        <w:t>l</w:t>
      </w:r>
      <w:r w:rsidRPr="009E6EC7">
        <w:rPr>
          <w:rFonts w:eastAsia="Arial" w:cs="Arial"/>
          <w:color w:val="auto"/>
          <w:sz w:val="24"/>
          <w:szCs w:val="24"/>
        </w:rPr>
        <w:t>ed</w:t>
      </w:r>
      <w:r w:rsidRPr="009E6EC7">
        <w:rPr>
          <w:rFonts w:eastAsia="Arial" w:cs="Arial"/>
          <w:color w:val="auto"/>
          <w:spacing w:val="28"/>
          <w:sz w:val="24"/>
          <w:szCs w:val="24"/>
        </w:rPr>
        <w:t xml:space="preserve"> </w:t>
      </w:r>
      <w:r w:rsidRPr="009E6EC7">
        <w:rPr>
          <w:rFonts w:eastAsia="Arial" w:cs="Arial"/>
          <w:color w:val="auto"/>
          <w:spacing w:val="-2"/>
          <w:sz w:val="24"/>
          <w:szCs w:val="24"/>
        </w:rPr>
        <w:t>v</w:t>
      </w:r>
      <w:r w:rsidRPr="009E6EC7">
        <w:rPr>
          <w:rFonts w:eastAsia="Arial" w:cs="Arial"/>
          <w:color w:val="auto"/>
          <w:sz w:val="24"/>
          <w:szCs w:val="24"/>
        </w:rPr>
        <w:t>a</w:t>
      </w:r>
      <w:r w:rsidRPr="009E6EC7">
        <w:rPr>
          <w:rFonts w:eastAsia="Arial" w:cs="Arial"/>
          <w:color w:val="auto"/>
          <w:spacing w:val="1"/>
          <w:sz w:val="24"/>
          <w:szCs w:val="24"/>
        </w:rPr>
        <w:t>r</w:t>
      </w:r>
      <w:r w:rsidRPr="009E6EC7">
        <w:rPr>
          <w:rFonts w:eastAsia="Arial" w:cs="Arial"/>
          <w:color w:val="auto"/>
          <w:sz w:val="24"/>
          <w:szCs w:val="24"/>
        </w:rPr>
        <w:t>ovanih prostorov</w:t>
      </w:r>
      <w:r w:rsidRPr="009E6EC7">
        <w:rPr>
          <w:rFonts w:eastAsia="Arial" w:cs="Arial"/>
          <w:color w:val="auto"/>
          <w:spacing w:val="28"/>
          <w:sz w:val="24"/>
          <w:szCs w:val="24"/>
        </w:rPr>
        <w:t xml:space="preserve"> </w:t>
      </w:r>
      <w:r w:rsidRPr="009E6EC7">
        <w:rPr>
          <w:rFonts w:eastAsia="Arial" w:cs="Arial"/>
          <w:color w:val="auto"/>
          <w:spacing w:val="-1"/>
          <w:sz w:val="24"/>
          <w:szCs w:val="24"/>
        </w:rPr>
        <w:t>i</w:t>
      </w:r>
      <w:r w:rsidRPr="009E6EC7">
        <w:rPr>
          <w:rFonts w:eastAsia="Arial" w:cs="Arial"/>
          <w:color w:val="auto"/>
          <w:sz w:val="24"/>
          <w:szCs w:val="24"/>
        </w:rPr>
        <w:t>n</w:t>
      </w:r>
      <w:r w:rsidRPr="009E6EC7">
        <w:rPr>
          <w:rFonts w:eastAsia="Arial" w:cs="Arial"/>
          <w:color w:val="auto"/>
          <w:spacing w:val="27"/>
          <w:sz w:val="24"/>
          <w:szCs w:val="24"/>
        </w:rPr>
        <w:t xml:space="preserve"> </w:t>
      </w:r>
      <w:r w:rsidRPr="009E6EC7">
        <w:rPr>
          <w:rFonts w:eastAsia="Arial" w:cs="Arial"/>
          <w:color w:val="auto"/>
          <w:spacing w:val="-3"/>
          <w:sz w:val="24"/>
          <w:szCs w:val="24"/>
        </w:rPr>
        <w:t>o</w:t>
      </w:r>
      <w:r w:rsidRPr="009E6EC7">
        <w:rPr>
          <w:rFonts w:eastAsia="Arial" w:cs="Arial"/>
          <w:color w:val="auto"/>
          <w:spacing w:val="2"/>
          <w:sz w:val="24"/>
          <w:szCs w:val="24"/>
        </w:rPr>
        <w:t>k</w:t>
      </w:r>
      <w:r w:rsidRPr="009E6EC7">
        <w:rPr>
          <w:rFonts w:eastAsia="Arial" w:cs="Arial"/>
          <w:color w:val="auto"/>
          <w:sz w:val="24"/>
          <w:szCs w:val="24"/>
        </w:rPr>
        <w:t>o</w:t>
      </w:r>
      <w:r w:rsidRPr="009E6EC7">
        <w:rPr>
          <w:rFonts w:eastAsia="Arial" w:cs="Arial"/>
          <w:color w:val="auto"/>
          <w:spacing w:val="-1"/>
          <w:sz w:val="24"/>
          <w:szCs w:val="24"/>
        </w:rPr>
        <w:t>li</w:t>
      </w:r>
      <w:r w:rsidRPr="009E6EC7">
        <w:rPr>
          <w:rFonts w:eastAsia="Arial" w:cs="Arial"/>
          <w:color w:val="auto"/>
          <w:sz w:val="24"/>
          <w:szCs w:val="24"/>
        </w:rPr>
        <w:t>ce</w:t>
      </w:r>
      <w:r w:rsidRPr="009E6EC7">
        <w:rPr>
          <w:rFonts w:eastAsia="Arial" w:cs="Arial"/>
          <w:color w:val="auto"/>
          <w:spacing w:val="27"/>
          <w:sz w:val="24"/>
          <w:szCs w:val="24"/>
        </w:rPr>
        <w:t xml:space="preserve"> </w:t>
      </w:r>
      <w:r w:rsidRPr="009E6EC7">
        <w:rPr>
          <w:rFonts w:eastAsia="Arial" w:cs="Arial"/>
          <w:color w:val="auto"/>
          <w:sz w:val="24"/>
          <w:szCs w:val="24"/>
        </w:rPr>
        <w:t>v</w:t>
      </w:r>
      <w:r w:rsidRPr="009E6EC7">
        <w:rPr>
          <w:rFonts w:eastAsia="Arial" w:cs="Arial"/>
          <w:color w:val="auto"/>
          <w:spacing w:val="28"/>
          <w:sz w:val="24"/>
          <w:szCs w:val="24"/>
        </w:rPr>
        <w:t xml:space="preserve"> </w:t>
      </w:r>
      <w:r w:rsidRPr="009E6EC7">
        <w:rPr>
          <w:rFonts w:eastAsia="Arial" w:cs="Arial"/>
          <w:color w:val="auto"/>
          <w:spacing w:val="-2"/>
          <w:sz w:val="24"/>
          <w:szCs w:val="24"/>
        </w:rPr>
        <w:t>s</w:t>
      </w:r>
      <w:r w:rsidRPr="009E6EC7">
        <w:rPr>
          <w:rFonts w:eastAsia="Arial" w:cs="Arial"/>
          <w:color w:val="auto"/>
          <w:spacing w:val="2"/>
          <w:sz w:val="24"/>
          <w:szCs w:val="24"/>
        </w:rPr>
        <w:t>k</w:t>
      </w:r>
      <w:r w:rsidRPr="009E6EC7">
        <w:rPr>
          <w:rFonts w:eastAsia="Arial" w:cs="Arial"/>
          <w:color w:val="auto"/>
          <w:spacing w:val="-1"/>
          <w:sz w:val="24"/>
          <w:szCs w:val="24"/>
        </w:rPr>
        <w:t>l</w:t>
      </w:r>
      <w:r w:rsidRPr="009E6EC7">
        <w:rPr>
          <w:rFonts w:eastAsia="Arial" w:cs="Arial"/>
          <w:color w:val="auto"/>
          <w:sz w:val="24"/>
          <w:szCs w:val="24"/>
        </w:rPr>
        <w:t>adu</w:t>
      </w:r>
      <w:r w:rsidRPr="009E6EC7">
        <w:rPr>
          <w:rFonts w:eastAsia="Arial" w:cs="Arial"/>
          <w:color w:val="auto"/>
          <w:spacing w:val="27"/>
          <w:sz w:val="24"/>
          <w:szCs w:val="24"/>
        </w:rPr>
        <w:t xml:space="preserve"> </w:t>
      </w:r>
      <w:r w:rsidRPr="009E6EC7">
        <w:rPr>
          <w:rFonts w:eastAsia="Arial" w:cs="Arial"/>
          <w:color w:val="auto"/>
          <w:sz w:val="24"/>
          <w:szCs w:val="24"/>
        </w:rPr>
        <w:t>z nač</w:t>
      </w:r>
      <w:r w:rsidRPr="009E6EC7">
        <w:rPr>
          <w:rFonts w:eastAsia="Arial" w:cs="Arial"/>
          <w:color w:val="auto"/>
          <w:spacing w:val="1"/>
          <w:sz w:val="24"/>
          <w:szCs w:val="24"/>
        </w:rPr>
        <w:t>rt</w:t>
      </w:r>
      <w:r w:rsidRPr="009E6EC7">
        <w:rPr>
          <w:rFonts w:eastAsia="Arial" w:cs="Arial"/>
          <w:color w:val="auto"/>
          <w:spacing w:val="-3"/>
          <w:sz w:val="24"/>
          <w:szCs w:val="24"/>
        </w:rPr>
        <w:t>o</w:t>
      </w:r>
      <w:r w:rsidRPr="009E6EC7">
        <w:rPr>
          <w:rFonts w:eastAsia="Arial" w:cs="Arial"/>
          <w:color w:val="auto"/>
          <w:sz w:val="24"/>
          <w:szCs w:val="24"/>
        </w:rPr>
        <w:t>m</w:t>
      </w:r>
      <w:r w:rsidRPr="009E6EC7">
        <w:rPr>
          <w:rFonts w:eastAsia="Arial" w:cs="Arial"/>
          <w:color w:val="auto"/>
          <w:spacing w:val="2"/>
          <w:sz w:val="24"/>
          <w:szCs w:val="24"/>
        </w:rPr>
        <w:t xml:space="preserve"> </w:t>
      </w:r>
      <w:r w:rsidRPr="009E6EC7">
        <w:rPr>
          <w:rFonts w:eastAsia="Arial" w:cs="Arial"/>
          <w:color w:val="auto"/>
          <w:sz w:val="24"/>
          <w:szCs w:val="24"/>
        </w:rPr>
        <w:t>obhodov;</w:t>
      </w:r>
    </w:p>
    <w:p w14:paraId="437490AD" w14:textId="77777777" w:rsidR="006821C4" w:rsidRPr="009E6EC7" w:rsidRDefault="006821C4" w:rsidP="006821C4">
      <w:pPr>
        <w:pStyle w:val="Odstavekseznama"/>
        <w:numPr>
          <w:ilvl w:val="0"/>
          <w:numId w:val="85"/>
        </w:numPr>
        <w:spacing w:after="0" w:line="252" w:lineRule="auto"/>
        <w:contextualSpacing/>
        <w:jc w:val="both"/>
        <w:rPr>
          <w:rFonts w:eastAsia="Arial" w:cs="Arial"/>
          <w:color w:val="auto"/>
          <w:sz w:val="24"/>
          <w:szCs w:val="24"/>
        </w:rPr>
      </w:pPr>
      <w:r w:rsidRPr="009E6EC7">
        <w:rPr>
          <w:rFonts w:eastAsia="Arial" w:cs="Arial"/>
          <w:color w:val="auto"/>
          <w:spacing w:val="-2"/>
          <w:sz w:val="24"/>
          <w:szCs w:val="24"/>
        </w:rPr>
        <w:t>v</w:t>
      </w:r>
      <w:r w:rsidRPr="009E6EC7">
        <w:rPr>
          <w:rFonts w:eastAsia="Arial" w:cs="Arial"/>
          <w:color w:val="auto"/>
          <w:sz w:val="24"/>
          <w:szCs w:val="24"/>
        </w:rPr>
        <w:t>oden</w:t>
      </w:r>
      <w:r w:rsidRPr="009E6EC7">
        <w:rPr>
          <w:rFonts w:eastAsia="Arial" w:cs="Arial"/>
          <w:color w:val="auto"/>
          <w:spacing w:val="1"/>
          <w:sz w:val="24"/>
          <w:szCs w:val="24"/>
        </w:rPr>
        <w:t>j</w:t>
      </w:r>
      <w:r w:rsidRPr="009E6EC7">
        <w:rPr>
          <w:rFonts w:eastAsia="Arial" w:cs="Arial"/>
          <w:color w:val="auto"/>
          <w:sz w:val="24"/>
          <w:szCs w:val="24"/>
        </w:rPr>
        <w:t>e</w:t>
      </w:r>
      <w:r w:rsidRPr="009E6EC7">
        <w:rPr>
          <w:rFonts w:eastAsia="Arial" w:cs="Arial"/>
          <w:color w:val="auto"/>
          <w:spacing w:val="1"/>
          <w:sz w:val="24"/>
          <w:szCs w:val="24"/>
        </w:rPr>
        <w:t xml:space="preserve"> </w:t>
      </w:r>
      <w:r w:rsidRPr="009E6EC7">
        <w:rPr>
          <w:rFonts w:eastAsia="Arial" w:cs="Arial"/>
          <w:color w:val="auto"/>
          <w:spacing w:val="-2"/>
          <w:sz w:val="24"/>
          <w:szCs w:val="24"/>
        </w:rPr>
        <w:t>v</w:t>
      </w:r>
      <w:r w:rsidRPr="009E6EC7">
        <w:rPr>
          <w:rFonts w:eastAsia="Arial" w:cs="Arial"/>
          <w:color w:val="auto"/>
          <w:sz w:val="24"/>
          <w:szCs w:val="24"/>
        </w:rPr>
        <w:t>a</w:t>
      </w:r>
      <w:r w:rsidRPr="009E6EC7">
        <w:rPr>
          <w:rFonts w:eastAsia="Arial" w:cs="Arial"/>
          <w:color w:val="auto"/>
          <w:spacing w:val="1"/>
          <w:sz w:val="24"/>
          <w:szCs w:val="24"/>
        </w:rPr>
        <w:t>r</w:t>
      </w:r>
      <w:r w:rsidRPr="009E6EC7">
        <w:rPr>
          <w:rFonts w:eastAsia="Arial" w:cs="Arial"/>
          <w:color w:val="auto"/>
          <w:sz w:val="24"/>
          <w:szCs w:val="24"/>
        </w:rPr>
        <w:t>nos</w:t>
      </w:r>
      <w:r w:rsidRPr="009E6EC7">
        <w:rPr>
          <w:rFonts w:eastAsia="Arial" w:cs="Arial"/>
          <w:color w:val="auto"/>
          <w:spacing w:val="1"/>
          <w:sz w:val="24"/>
          <w:szCs w:val="24"/>
        </w:rPr>
        <w:t>t</w:t>
      </w:r>
      <w:r w:rsidRPr="009E6EC7">
        <w:rPr>
          <w:rFonts w:eastAsia="Arial" w:cs="Arial"/>
          <w:color w:val="auto"/>
          <w:sz w:val="24"/>
          <w:szCs w:val="24"/>
        </w:rPr>
        <w:t>n</w:t>
      </w:r>
      <w:r w:rsidRPr="009E6EC7">
        <w:rPr>
          <w:rFonts w:eastAsia="Arial" w:cs="Arial"/>
          <w:color w:val="auto"/>
          <w:spacing w:val="-3"/>
          <w:sz w:val="24"/>
          <w:szCs w:val="24"/>
        </w:rPr>
        <w:t>e</w:t>
      </w:r>
      <w:r w:rsidRPr="009E6EC7">
        <w:rPr>
          <w:rFonts w:eastAsia="Arial" w:cs="Arial"/>
          <w:color w:val="auto"/>
          <w:spacing w:val="2"/>
          <w:sz w:val="24"/>
          <w:szCs w:val="24"/>
        </w:rPr>
        <w:t>g</w:t>
      </w:r>
      <w:r w:rsidRPr="009E6EC7">
        <w:rPr>
          <w:rFonts w:eastAsia="Arial" w:cs="Arial"/>
          <w:color w:val="auto"/>
          <w:sz w:val="24"/>
          <w:szCs w:val="24"/>
        </w:rPr>
        <w:t>a</w:t>
      </w:r>
      <w:r w:rsidRPr="009E6EC7">
        <w:rPr>
          <w:rFonts w:eastAsia="Arial" w:cs="Arial"/>
          <w:color w:val="auto"/>
          <w:spacing w:val="1"/>
          <w:sz w:val="24"/>
          <w:szCs w:val="24"/>
        </w:rPr>
        <w:t xml:space="preserve"> </w:t>
      </w:r>
      <w:r w:rsidRPr="009E6EC7">
        <w:rPr>
          <w:rFonts w:eastAsia="Arial" w:cs="Arial"/>
          <w:color w:val="auto"/>
          <w:sz w:val="24"/>
          <w:szCs w:val="24"/>
        </w:rPr>
        <w:t>d</w:t>
      </w:r>
      <w:r w:rsidRPr="009E6EC7">
        <w:rPr>
          <w:rFonts w:eastAsia="Arial" w:cs="Arial"/>
          <w:color w:val="auto"/>
          <w:spacing w:val="-3"/>
          <w:sz w:val="24"/>
          <w:szCs w:val="24"/>
        </w:rPr>
        <w:t>n</w:t>
      </w:r>
      <w:r w:rsidRPr="009E6EC7">
        <w:rPr>
          <w:rFonts w:eastAsia="Arial" w:cs="Arial"/>
          <w:color w:val="auto"/>
          <w:sz w:val="24"/>
          <w:szCs w:val="24"/>
        </w:rPr>
        <w:t>e</w:t>
      </w:r>
      <w:r w:rsidRPr="009E6EC7">
        <w:rPr>
          <w:rFonts w:eastAsia="Arial" w:cs="Arial"/>
          <w:color w:val="auto"/>
          <w:spacing w:val="-2"/>
          <w:sz w:val="24"/>
          <w:szCs w:val="24"/>
        </w:rPr>
        <w:t>v</w:t>
      </w:r>
      <w:r w:rsidRPr="009E6EC7">
        <w:rPr>
          <w:rFonts w:eastAsia="Arial" w:cs="Arial"/>
          <w:color w:val="auto"/>
          <w:sz w:val="24"/>
          <w:szCs w:val="24"/>
        </w:rPr>
        <w:t>n</w:t>
      </w:r>
      <w:r w:rsidRPr="009E6EC7">
        <w:rPr>
          <w:rFonts w:eastAsia="Arial" w:cs="Arial"/>
          <w:color w:val="auto"/>
          <w:spacing w:val="-1"/>
          <w:sz w:val="24"/>
          <w:szCs w:val="24"/>
        </w:rPr>
        <w:t>i</w:t>
      </w:r>
      <w:r w:rsidRPr="009E6EC7">
        <w:rPr>
          <w:rFonts w:eastAsia="Arial" w:cs="Arial"/>
          <w:color w:val="auto"/>
          <w:spacing w:val="2"/>
          <w:sz w:val="24"/>
          <w:szCs w:val="24"/>
        </w:rPr>
        <w:t>k</w:t>
      </w:r>
      <w:r w:rsidRPr="009E6EC7">
        <w:rPr>
          <w:rFonts w:eastAsia="Arial" w:cs="Arial"/>
          <w:color w:val="auto"/>
          <w:sz w:val="24"/>
          <w:szCs w:val="24"/>
        </w:rPr>
        <w:t>a</w:t>
      </w:r>
      <w:r w:rsidRPr="009E6EC7">
        <w:rPr>
          <w:rFonts w:eastAsia="Arial" w:cs="Arial"/>
          <w:color w:val="auto"/>
          <w:spacing w:val="1"/>
          <w:sz w:val="24"/>
          <w:szCs w:val="24"/>
        </w:rPr>
        <w:t xml:space="preserve"> </w:t>
      </w:r>
      <w:r w:rsidRPr="009E6EC7">
        <w:rPr>
          <w:rFonts w:eastAsia="Arial" w:cs="Arial"/>
          <w:color w:val="auto"/>
          <w:sz w:val="24"/>
          <w:szCs w:val="24"/>
        </w:rPr>
        <w:t>ob</w:t>
      </w:r>
      <w:r w:rsidRPr="009E6EC7">
        <w:rPr>
          <w:rFonts w:eastAsia="Arial" w:cs="Arial"/>
          <w:color w:val="auto"/>
          <w:spacing w:val="1"/>
          <w:sz w:val="24"/>
          <w:szCs w:val="24"/>
        </w:rPr>
        <w:t>j</w:t>
      </w:r>
      <w:r w:rsidRPr="009E6EC7">
        <w:rPr>
          <w:rFonts w:eastAsia="Arial" w:cs="Arial"/>
          <w:color w:val="auto"/>
          <w:spacing w:val="-3"/>
          <w:sz w:val="24"/>
          <w:szCs w:val="24"/>
        </w:rPr>
        <w:t>e</w:t>
      </w:r>
      <w:r w:rsidRPr="009E6EC7">
        <w:rPr>
          <w:rFonts w:eastAsia="Arial" w:cs="Arial"/>
          <w:color w:val="auto"/>
          <w:sz w:val="24"/>
          <w:szCs w:val="24"/>
        </w:rPr>
        <w:t>k</w:t>
      </w:r>
      <w:r w:rsidRPr="009E6EC7">
        <w:rPr>
          <w:rFonts w:eastAsia="Arial" w:cs="Arial"/>
          <w:color w:val="auto"/>
          <w:spacing w:val="1"/>
          <w:sz w:val="24"/>
          <w:szCs w:val="24"/>
        </w:rPr>
        <w:t>t</w:t>
      </w:r>
      <w:r w:rsidRPr="009E6EC7">
        <w:rPr>
          <w:rFonts w:eastAsia="Arial" w:cs="Arial"/>
          <w:color w:val="auto"/>
          <w:sz w:val="24"/>
          <w:szCs w:val="24"/>
        </w:rPr>
        <w:t>a;</w:t>
      </w:r>
    </w:p>
    <w:p w14:paraId="69DF0E98" w14:textId="77777777" w:rsidR="006821C4" w:rsidRPr="009E6EC7" w:rsidRDefault="006821C4" w:rsidP="006821C4">
      <w:pPr>
        <w:pStyle w:val="Odstavekseznama"/>
        <w:numPr>
          <w:ilvl w:val="0"/>
          <w:numId w:val="85"/>
        </w:numPr>
        <w:spacing w:after="0" w:line="252" w:lineRule="auto"/>
        <w:contextualSpacing/>
        <w:jc w:val="both"/>
        <w:rPr>
          <w:rFonts w:eastAsia="Arial" w:cs="Arial"/>
          <w:color w:val="auto"/>
          <w:sz w:val="24"/>
          <w:szCs w:val="24"/>
        </w:rPr>
      </w:pPr>
      <w:r w:rsidRPr="009E6EC7">
        <w:rPr>
          <w:rFonts w:eastAsia="Arial" w:cs="Arial"/>
          <w:color w:val="auto"/>
          <w:sz w:val="24"/>
          <w:szCs w:val="24"/>
        </w:rPr>
        <w:t>receptorske storitve, zlasti sp</w:t>
      </w:r>
      <w:r w:rsidRPr="009E6EC7">
        <w:rPr>
          <w:rFonts w:eastAsia="Arial" w:cs="Arial"/>
          <w:color w:val="auto"/>
          <w:spacing w:val="1"/>
          <w:sz w:val="24"/>
          <w:szCs w:val="24"/>
        </w:rPr>
        <w:t>r</w:t>
      </w:r>
      <w:r w:rsidRPr="009E6EC7">
        <w:rPr>
          <w:rFonts w:eastAsia="Arial" w:cs="Arial"/>
          <w:color w:val="auto"/>
          <w:sz w:val="24"/>
          <w:szCs w:val="24"/>
        </w:rPr>
        <w:t>e</w:t>
      </w:r>
      <w:r w:rsidRPr="009E6EC7">
        <w:rPr>
          <w:rFonts w:eastAsia="Arial" w:cs="Arial"/>
          <w:color w:val="auto"/>
          <w:spacing w:val="1"/>
          <w:sz w:val="24"/>
          <w:szCs w:val="24"/>
        </w:rPr>
        <w:t>j</w:t>
      </w:r>
      <w:r w:rsidRPr="009E6EC7">
        <w:rPr>
          <w:rFonts w:eastAsia="Arial" w:cs="Arial"/>
          <w:color w:val="auto"/>
          <w:spacing w:val="-3"/>
          <w:sz w:val="24"/>
          <w:szCs w:val="24"/>
        </w:rPr>
        <w:t>e</w:t>
      </w:r>
      <w:r w:rsidRPr="009E6EC7">
        <w:rPr>
          <w:rFonts w:eastAsia="Arial" w:cs="Arial"/>
          <w:color w:val="auto"/>
          <w:spacing w:val="1"/>
          <w:sz w:val="24"/>
          <w:szCs w:val="24"/>
        </w:rPr>
        <w:t xml:space="preserve">m </w:t>
      </w:r>
      <w:r w:rsidRPr="009E6EC7">
        <w:rPr>
          <w:rFonts w:eastAsia="Arial" w:cs="Arial"/>
          <w:color w:val="auto"/>
          <w:spacing w:val="-1"/>
          <w:sz w:val="24"/>
          <w:szCs w:val="24"/>
        </w:rPr>
        <w:t>i</w:t>
      </w:r>
      <w:r w:rsidRPr="009E6EC7">
        <w:rPr>
          <w:rFonts w:eastAsia="Arial" w:cs="Arial"/>
          <w:color w:val="auto"/>
          <w:sz w:val="24"/>
          <w:szCs w:val="24"/>
        </w:rPr>
        <w:t>n</w:t>
      </w:r>
      <w:r w:rsidRPr="009E6EC7">
        <w:rPr>
          <w:rFonts w:eastAsia="Arial" w:cs="Arial"/>
          <w:color w:val="auto"/>
          <w:spacing w:val="1"/>
          <w:sz w:val="24"/>
          <w:szCs w:val="24"/>
        </w:rPr>
        <w:t xml:space="preserve"> </w:t>
      </w:r>
      <w:r w:rsidRPr="009E6EC7">
        <w:rPr>
          <w:rFonts w:eastAsia="Arial" w:cs="Arial"/>
          <w:color w:val="auto"/>
          <w:spacing w:val="-3"/>
          <w:sz w:val="24"/>
          <w:szCs w:val="24"/>
        </w:rPr>
        <w:t>u</w:t>
      </w:r>
      <w:r w:rsidRPr="009E6EC7">
        <w:rPr>
          <w:rFonts w:eastAsia="Arial" w:cs="Arial"/>
          <w:color w:val="auto"/>
          <w:sz w:val="24"/>
          <w:szCs w:val="24"/>
        </w:rPr>
        <w:t>s</w:t>
      </w:r>
      <w:r w:rsidRPr="009E6EC7">
        <w:rPr>
          <w:rFonts w:eastAsia="Arial" w:cs="Arial"/>
          <w:color w:val="auto"/>
          <w:spacing w:val="1"/>
          <w:sz w:val="24"/>
          <w:szCs w:val="24"/>
        </w:rPr>
        <w:t>m</w:t>
      </w:r>
      <w:r w:rsidRPr="009E6EC7">
        <w:rPr>
          <w:rFonts w:eastAsia="Arial" w:cs="Arial"/>
          <w:color w:val="auto"/>
          <w:spacing w:val="-3"/>
          <w:sz w:val="24"/>
          <w:szCs w:val="24"/>
        </w:rPr>
        <w:t>e</w:t>
      </w:r>
      <w:r w:rsidRPr="009E6EC7">
        <w:rPr>
          <w:rFonts w:eastAsia="Arial" w:cs="Arial"/>
          <w:color w:val="auto"/>
          <w:spacing w:val="1"/>
          <w:sz w:val="24"/>
          <w:szCs w:val="24"/>
        </w:rPr>
        <w:t>rj</w:t>
      </w:r>
      <w:r w:rsidRPr="009E6EC7">
        <w:rPr>
          <w:rFonts w:eastAsia="Arial" w:cs="Arial"/>
          <w:color w:val="auto"/>
          <w:sz w:val="24"/>
          <w:szCs w:val="24"/>
        </w:rPr>
        <w:t>a</w:t>
      </w:r>
      <w:r w:rsidRPr="009E6EC7">
        <w:rPr>
          <w:rFonts w:eastAsia="Arial" w:cs="Arial"/>
          <w:color w:val="auto"/>
          <w:spacing w:val="-3"/>
          <w:sz w:val="24"/>
          <w:szCs w:val="24"/>
        </w:rPr>
        <w:t>n</w:t>
      </w:r>
      <w:r w:rsidRPr="009E6EC7">
        <w:rPr>
          <w:rFonts w:eastAsia="Arial" w:cs="Arial"/>
          <w:color w:val="auto"/>
          <w:spacing w:val="-1"/>
          <w:sz w:val="24"/>
          <w:szCs w:val="24"/>
        </w:rPr>
        <w:t>j</w:t>
      </w:r>
      <w:r w:rsidRPr="009E6EC7">
        <w:rPr>
          <w:rFonts w:eastAsia="Arial" w:cs="Arial"/>
          <w:color w:val="auto"/>
          <w:sz w:val="24"/>
          <w:szCs w:val="24"/>
        </w:rPr>
        <w:t>e</w:t>
      </w:r>
      <w:r w:rsidRPr="009E6EC7">
        <w:rPr>
          <w:rFonts w:eastAsia="Arial" w:cs="Arial"/>
          <w:color w:val="auto"/>
          <w:spacing w:val="1"/>
          <w:sz w:val="24"/>
          <w:szCs w:val="24"/>
        </w:rPr>
        <w:t xml:space="preserve"> t</w:t>
      </w:r>
      <w:r w:rsidRPr="009E6EC7">
        <w:rPr>
          <w:rFonts w:eastAsia="Arial" w:cs="Arial"/>
          <w:color w:val="auto"/>
          <w:sz w:val="24"/>
          <w:szCs w:val="24"/>
        </w:rPr>
        <w:t>e</w:t>
      </w:r>
      <w:r w:rsidRPr="009E6EC7">
        <w:rPr>
          <w:rFonts w:eastAsia="Arial" w:cs="Arial"/>
          <w:color w:val="auto"/>
          <w:spacing w:val="-1"/>
          <w:sz w:val="24"/>
          <w:szCs w:val="24"/>
        </w:rPr>
        <w:t>l</w:t>
      </w:r>
      <w:r w:rsidRPr="009E6EC7">
        <w:rPr>
          <w:rFonts w:eastAsia="Arial" w:cs="Arial"/>
          <w:color w:val="auto"/>
          <w:spacing w:val="-3"/>
          <w:sz w:val="24"/>
          <w:szCs w:val="24"/>
        </w:rPr>
        <w:t>e</w:t>
      </w:r>
      <w:r w:rsidRPr="009E6EC7">
        <w:rPr>
          <w:rFonts w:eastAsia="Arial" w:cs="Arial"/>
          <w:color w:val="auto"/>
          <w:spacing w:val="3"/>
          <w:sz w:val="24"/>
          <w:szCs w:val="24"/>
        </w:rPr>
        <w:t>f</w:t>
      </w:r>
      <w:r w:rsidRPr="009E6EC7">
        <w:rPr>
          <w:rFonts w:eastAsia="Arial" w:cs="Arial"/>
          <w:color w:val="auto"/>
          <w:sz w:val="24"/>
          <w:szCs w:val="24"/>
        </w:rPr>
        <w:t>on</w:t>
      </w:r>
      <w:r w:rsidRPr="009E6EC7">
        <w:rPr>
          <w:rFonts w:eastAsia="Arial" w:cs="Arial"/>
          <w:color w:val="auto"/>
          <w:spacing w:val="-2"/>
          <w:sz w:val="24"/>
          <w:szCs w:val="24"/>
        </w:rPr>
        <w:t>s</w:t>
      </w:r>
      <w:r w:rsidRPr="009E6EC7">
        <w:rPr>
          <w:rFonts w:eastAsia="Arial" w:cs="Arial"/>
          <w:color w:val="auto"/>
          <w:spacing w:val="2"/>
          <w:sz w:val="24"/>
          <w:szCs w:val="24"/>
        </w:rPr>
        <w:t>k</w:t>
      </w:r>
      <w:r w:rsidRPr="009E6EC7">
        <w:rPr>
          <w:rFonts w:eastAsia="Arial" w:cs="Arial"/>
          <w:color w:val="auto"/>
          <w:spacing w:val="-1"/>
          <w:sz w:val="24"/>
          <w:szCs w:val="24"/>
        </w:rPr>
        <w:t>i</w:t>
      </w:r>
      <w:r w:rsidRPr="009E6EC7">
        <w:rPr>
          <w:rFonts w:eastAsia="Arial" w:cs="Arial"/>
          <w:color w:val="auto"/>
          <w:sz w:val="24"/>
          <w:szCs w:val="24"/>
        </w:rPr>
        <w:t>h</w:t>
      </w:r>
      <w:r w:rsidRPr="009E6EC7">
        <w:rPr>
          <w:rFonts w:eastAsia="Arial" w:cs="Arial"/>
          <w:color w:val="auto"/>
          <w:spacing w:val="-1"/>
          <w:sz w:val="24"/>
          <w:szCs w:val="24"/>
        </w:rPr>
        <w:t xml:space="preserve"> </w:t>
      </w:r>
      <w:r w:rsidRPr="009E6EC7">
        <w:rPr>
          <w:rFonts w:eastAsia="Arial" w:cs="Arial"/>
          <w:color w:val="auto"/>
          <w:sz w:val="24"/>
          <w:szCs w:val="24"/>
        </w:rPr>
        <w:t>po</w:t>
      </w:r>
      <w:r w:rsidRPr="009E6EC7">
        <w:rPr>
          <w:rFonts w:eastAsia="Arial" w:cs="Arial"/>
          <w:color w:val="auto"/>
          <w:spacing w:val="-2"/>
          <w:sz w:val="24"/>
          <w:szCs w:val="24"/>
        </w:rPr>
        <w:t>z</w:t>
      </w:r>
      <w:r w:rsidRPr="009E6EC7">
        <w:rPr>
          <w:rFonts w:eastAsia="Arial" w:cs="Arial"/>
          <w:color w:val="auto"/>
          <w:spacing w:val="-1"/>
          <w:sz w:val="24"/>
          <w:szCs w:val="24"/>
        </w:rPr>
        <w:t>i</w:t>
      </w:r>
      <w:r w:rsidRPr="009E6EC7">
        <w:rPr>
          <w:rFonts w:eastAsia="Arial" w:cs="Arial"/>
          <w:color w:val="auto"/>
          <w:spacing w:val="-2"/>
          <w:sz w:val="24"/>
          <w:szCs w:val="24"/>
        </w:rPr>
        <w:t>v</w:t>
      </w:r>
      <w:r w:rsidRPr="009E6EC7">
        <w:rPr>
          <w:rFonts w:eastAsia="Arial" w:cs="Arial"/>
          <w:color w:val="auto"/>
          <w:spacing w:val="2"/>
          <w:sz w:val="24"/>
          <w:szCs w:val="24"/>
        </w:rPr>
        <w:t>o</w:t>
      </w:r>
      <w:r w:rsidRPr="009E6EC7">
        <w:rPr>
          <w:rFonts w:eastAsia="Arial" w:cs="Arial"/>
          <w:color w:val="auto"/>
          <w:spacing w:val="-2"/>
          <w:sz w:val="24"/>
          <w:szCs w:val="24"/>
        </w:rPr>
        <w:t>v, s</w:t>
      </w:r>
      <w:r w:rsidRPr="009E6EC7">
        <w:rPr>
          <w:rFonts w:eastAsia="Arial" w:cs="Arial"/>
          <w:color w:val="auto"/>
          <w:spacing w:val="-1"/>
          <w:sz w:val="24"/>
          <w:szCs w:val="24"/>
        </w:rPr>
        <w:t>t</w:t>
      </w:r>
      <w:r w:rsidRPr="009E6EC7">
        <w:rPr>
          <w:rFonts w:eastAsia="Arial" w:cs="Arial"/>
          <w:color w:val="auto"/>
          <w:spacing w:val="1"/>
          <w:sz w:val="24"/>
          <w:szCs w:val="24"/>
        </w:rPr>
        <w:t>r</w:t>
      </w:r>
      <w:r w:rsidRPr="009E6EC7">
        <w:rPr>
          <w:rFonts w:eastAsia="Arial" w:cs="Arial"/>
          <w:color w:val="auto"/>
          <w:sz w:val="24"/>
          <w:szCs w:val="24"/>
        </w:rPr>
        <w:t>a</w:t>
      </w:r>
      <w:r w:rsidRPr="009E6EC7">
        <w:rPr>
          <w:rFonts w:eastAsia="Arial" w:cs="Arial"/>
          <w:color w:val="auto"/>
          <w:spacing w:val="-3"/>
          <w:sz w:val="24"/>
          <w:szCs w:val="24"/>
        </w:rPr>
        <w:t>n</w:t>
      </w:r>
      <w:r w:rsidRPr="009E6EC7">
        <w:rPr>
          <w:rFonts w:eastAsia="Arial" w:cs="Arial"/>
          <w:color w:val="auto"/>
          <w:sz w:val="24"/>
          <w:szCs w:val="24"/>
        </w:rPr>
        <w:t>k</w:t>
      </w:r>
      <w:r w:rsidRPr="009E6EC7">
        <w:rPr>
          <w:rFonts w:eastAsia="Arial" w:cs="Arial"/>
          <w:color w:val="auto"/>
          <w:spacing w:val="4"/>
          <w:sz w:val="24"/>
          <w:szCs w:val="24"/>
        </w:rPr>
        <w:t xml:space="preserve"> </w:t>
      </w:r>
      <w:r w:rsidRPr="009E6EC7">
        <w:rPr>
          <w:rFonts w:eastAsia="Arial" w:cs="Arial"/>
          <w:color w:val="auto"/>
          <w:spacing w:val="-1"/>
          <w:sz w:val="24"/>
          <w:szCs w:val="24"/>
        </w:rPr>
        <w:t>i</w:t>
      </w:r>
      <w:r w:rsidRPr="009E6EC7">
        <w:rPr>
          <w:rFonts w:eastAsia="Arial" w:cs="Arial"/>
          <w:color w:val="auto"/>
          <w:sz w:val="24"/>
          <w:szCs w:val="24"/>
        </w:rPr>
        <w:t>n</w:t>
      </w:r>
      <w:r w:rsidRPr="009E6EC7">
        <w:rPr>
          <w:rFonts w:eastAsia="Arial" w:cs="Arial"/>
          <w:color w:val="auto"/>
          <w:spacing w:val="1"/>
          <w:sz w:val="24"/>
          <w:szCs w:val="24"/>
        </w:rPr>
        <w:t xml:space="preserve"> </w:t>
      </w:r>
      <w:r w:rsidRPr="009E6EC7">
        <w:rPr>
          <w:rFonts w:eastAsia="Arial" w:cs="Arial"/>
          <w:color w:val="auto"/>
          <w:sz w:val="24"/>
          <w:szCs w:val="24"/>
        </w:rPr>
        <w:t>ob</w:t>
      </w:r>
      <w:r w:rsidRPr="009E6EC7">
        <w:rPr>
          <w:rFonts w:eastAsia="Arial" w:cs="Arial"/>
          <w:color w:val="auto"/>
          <w:spacing w:val="-1"/>
          <w:sz w:val="24"/>
          <w:szCs w:val="24"/>
        </w:rPr>
        <w:t>i</w:t>
      </w:r>
      <w:r w:rsidRPr="009E6EC7">
        <w:rPr>
          <w:rFonts w:eastAsia="Arial" w:cs="Arial"/>
          <w:color w:val="auto"/>
          <w:spacing w:val="-2"/>
          <w:sz w:val="24"/>
          <w:szCs w:val="24"/>
        </w:rPr>
        <w:t>s</w:t>
      </w:r>
      <w:r w:rsidRPr="009E6EC7">
        <w:rPr>
          <w:rFonts w:eastAsia="Arial" w:cs="Arial"/>
          <w:color w:val="auto"/>
          <w:spacing w:val="2"/>
          <w:sz w:val="24"/>
          <w:szCs w:val="24"/>
        </w:rPr>
        <w:t>k</w:t>
      </w:r>
      <w:r w:rsidRPr="009E6EC7">
        <w:rPr>
          <w:rFonts w:eastAsia="Arial" w:cs="Arial"/>
          <w:color w:val="auto"/>
          <w:sz w:val="24"/>
          <w:szCs w:val="24"/>
        </w:rPr>
        <w:t>o</w:t>
      </w:r>
      <w:r w:rsidRPr="009E6EC7">
        <w:rPr>
          <w:rFonts w:eastAsia="Arial" w:cs="Arial"/>
          <w:color w:val="auto"/>
          <w:spacing w:val="-2"/>
          <w:sz w:val="24"/>
          <w:szCs w:val="24"/>
        </w:rPr>
        <w:t>v</w:t>
      </w:r>
      <w:r w:rsidRPr="009E6EC7">
        <w:rPr>
          <w:rFonts w:eastAsia="Arial" w:cs="Arial"/>
          <w:color w:val="auto"/>
          <w:sz w:val="24"/>
          <w:szCs w:val="24"/>
        </w:rPr>
        <w:t>a</w:t>
      </w:r>
      <w:r w:rsidRPr="009E6EC7">
        <w:rPr>
          <w:rFonts w:eastAsia="Arial" w:cs="Arial"/>
          <w:color w:val="auto"/>
          <w:spacing w:val="-1"/>
          <w:sz w:val="24"/>
          <w:szCs w:val="24"/>
        </w:rPr>
        <w:t>l</w:t>
      </w:r>
      <w:r w:rsidRPr="009E6EC7">
        <w:rPr>
          <w:rFonts w:eastAsia="Arial" w:cs="Arial"/>
          <w:color w:val="auto"/>
          <w:sz w:val="24"/>
          <w:szCs w:val="24"/>
        </w:rPr>
        <w:t>ce</w:t>
      </w:r>
      <w:r w:rsidRPr="009E6EC7">
        <w:rPr>
          <w:rFonts w:eastAsia="Arial" w:cs="Arial"/>
          <w:color w:val="auto"/>
          <w:spacing w:val="-2"/>
          <w:sz w:val="24"/>
          <w:szCs w:val="24"/>
        </w:rPr>
        <w:t>v ter v</w:t>
      </w:r>
      <w:r w:rsidRPr="009E6EC7">
        <w:rPr>
          <w:rFonts w:eastAsia="Arial" w:cs="Arial"/>
          <w:color w:val="auto"/>
          <w:sz w:val="24"/>
          <w:szCs w:val="24"/>
        </w:rPr>
        <w:t>oden</w:t>
      </w:r>
      <w:r w:rsidRPr="009E6EC7">
        <w:rPr>
          <w:rFonts w:eastAsia="Arial" w:cs="Arial"/>
          <w:color w:val="auto"/>
          <w:spacing w:val="1"/>
          <w:sz w:val="24"/>
          <w:szCs w:val="24"/>
        </w:rPr>
        <w:t>j</w:t>
      </w:r>
      <w:r w:rsidRPr="009E6EC7">
        <w:rPr>
          <w:rFonts w:eastAsia="Arial" w:cs="Arial"/>
          <w:color w:val="auto"/>
          <w:sz w:val="24"/>
          <w:szCs w:val="24"/>
        </w:rPr>
        <w:t>e</w:t>
      </w:r>
      <w:r w:rsidRPr="009E6EC7">
        <w:rPr>
          <w:rFonts w:eastAsia="Arial" w:cs="Arial"/>
          <w:color w:val="auto"/>
          <w:spacing w:val="1"/>
          <w:sz w:val="24"/>
          <w:szCs w:val="24"/>
        </w:rPr>
        <w:t xml:space="preserve"> </w:t>
      </w:r>
      <w:r w:rsidRPr="009E6EC7">
        <w:rPr>
          <w:rFonts w:eastAsia="Arial" w:cs="Arial"/>
          <w:color w:val="auto"/>
          <w:sz w:val="24"/>
          <w:szCs w:val="24"/>
        </w:rPr>
        <w:t>e</w:t>
      </w:r>
      <w:r w:rsidRPr="009E6EC7">
        <w:rPr>
          <w:rFonts w:eastAsia="Arial" w:cs="Arial"/>
          <w:color w:val="auto"/>
          <w:spacing w:val="-2"/>
          <w:sz w:val="24"/>
          <w:szCs w:val="24"/>
        </w:rPr>
        <w:t>v</w:t>
      </w:r>
      <w:r w:rsidRPr="009E6EC7">
        <w:rPr>
          <w:rFonts w:eastAsia="Arial" w:cs="Arial"/>
          <w:color w:val="auto"/>
          <w:spacing w:val="-1"/>
          <w:sz w:val="24"/>
          <w:szCs w:val="24"/>
        </w:rPr>
        <w:t>i</w:t>
      </w:r>
      <w:r w:rsidRPr="009E6EC7">
        <w:rPr>
          <w:rFonts w:eastAsia="Arial" w:cs="Arial"/>
          <w:color w:val="auto"/>
          <w:sz w:val="24"/>
          <w:szCs w:val="24"/>
        </w:rPr>
        <w:t>dence</w:t>
      </w:r>
      <w:r w:rsidRPr="009E6EC7">
        <w:rPr>
          <w:rFonts w:eastAsia="Arial" w:cs="Arial"/>
          <w:color w:val="auto"/>
          <w:spacing w:val="1"/>
          <w:sz w:val="24"/>
          <w:szCs w:val="24"/>
        </w:rPr>
        <w:t xml:space="preserve"> </w:t>
      </w:r>
      <w:r w:rsidRPr="009E6EC7">
        <w:rPr>
          <w:rFonts w:eastAsia="Arial" w:cs="Arial"/>
          <w:color w:val="auto"/>
          <w:sz w:val="24"/>
          <w:szCs w:val="24"/>
        </w:rPr>
        <w:t>o</w:t>
      </w:r>
      <w:r w:rsidRPr="009E6EC7">
        <w:rPr>
          <w:rFonts w:eastAsia="Arial" w:cs="Arial"/>
          <w:color w:val="auto"/>
          <w:spacing w:val="1"/>
          <w:sz w:val="24"/>
          <w:szCs w:val="24"/>
        </w:rPr>
        <w:t xml:space="preserve"> </w:t>
      </w:r>
      <w:r w:rsidRPr="009E6EC7">
        <w:rPr>
          <w:rFonts w:eastAsia="Arial" w:cs="Arial"/>
          <w:color w:val="auto"/>
          <w:sz w:val="24"/>
          <w:szCs w:val="24"/>
        </w:rPr>
        <w:t>ob</w:t>
      </w:r>
      <w:r w:rsidRPr="009E6EC7">
        <w:rPr>
          <w:rFonts w:eastAsia="Arial" w:cs="Arial"/>
          <w:color w:val="auto"/>
          <w:spacing w:val="-1"/>
          <w:sz w:val="24"/>
          <w:szCs w:val="24"/>
        </w:rPr>
        <w:t>i</w:t>
      </w:r>
      <w:r w:rsidRPr="009E6EC7">
        <w:rPr>
          <w:rFonts w:eastAsia="Arial" w:cs="Arial"/>
          <w:color w:val="auto"/>
          <w:sz w:val="24"/>
          <w:szCs w:val="24"/>
        </w:rPr>
        <w:t>s</w:t>
      </w:r>
      <w:r w:rsidRPr="009E6EC7">
        <w:rPr>
          <w:rFonts w:eastAsia="Arial" w:cs="Arial"/>
          <w:color w:val="auto"/>
          <w:spacing w:val="2"/>
          <w:sz w:val="24"/>
          <w:szCs w:val="24"/>
        </w:rPr>
        <w:t>k</w:t>
      </w:r>
      <w:r w:rsidRPr="009E6EC7">
        <w:rPr>
          <w:rFonts w:eastAsia="Arial" w:cs="Arial"/>
          <w:color w:val="auto"/>
          <w:sz w:val="24"/>
          <w:szCs w:val="24"/>
        </w:rPr>
        <w:t>o</w:t>
      </w:r>
      <w:r w:rsidRPr="009E6EC7">
        <w:rPr>
          <w:rFonts w:eastAsia="Arial" w:cs="Arial"/>
          <w:color w:val="auto"/>
          <w:spacing w:val="-2"/>
          <w:sz w:val="24"/>
          <w:szCs w:val="24"/>
        </w:rPr>
        <w:t>v</w:t>
      </w:r>
      <w:r w:rsidRPr="009E6EC7">
        <w:rPr>
          <w:rFonts w:eastAsia="Arial" w:cs="Arial"/>
          <w:color w:val="auto"/>
          <w:sz w:val="24"/>
          <w:szCs w:val="24"/>
        </w:rPr>
        <w:t>a</w:t>
      </w:r>
      <w:r w:rsidRPr="009E6EC7">
        <w:rPr>
          <w:rFonts w:eastAsia="Arial" w:cs="Arial"/>
          <w:color w:val="auto"/>
          <w:spacing w:val="-1"/>
          <w:sz w:val="24"/>
          <w:szCs w:val="24"/>
        </w:rPr>
        <w:t>l</w:t>
      </w:r>
      <w:r w:rsidRPr="009E6EC7">
        <w:rPr>
          <w:rFonts w:eastAsia="Arial" w:cs="Arial"/>
          <w:color w:val="auto"/>
          <w:sz w:val="24"/>
          <w:szCs w:val="24"/>
        </w:rPr>
        <w:t>c</w:t>
      </w:r>
      <w:r w:rsidRPr="009E6EC7">
        <w:rPr>
          <w:rFonts w:eastAsia="Arial" w:cs="Arial"/>
          <w:color w:val="auto"/>
          <w:spacing w:val="-1"/>
          <w:sz w:val="24"/>
          <w:szCs w:val="24"/>
        </w:rPr>
        <w:t>i</w:t>
      </w:r>
      <w:r w:rsidRPr="009E6EC7">
        <w:rPr>
          <w:rFonts w:eastAsia="Arial" w:cs="Arial"/>
          <w:color w:val="auto"/>
          <w:sz w:val="24"/>
          <w:szCs w:val="24"/>
        </w:rPr>
        <w:t>h;</w:t>
      </w:r>
    </w:p>
    <w:p w14:paraId="2D3FBD94" w14:textId="7104702A" w:rsidR="006821C4" w:rsidRPr="009E6EC7" w:rsidRDefault="006821C4" w:rsidP="006821C4">
      <w:pPr>
        <w:pStyle w:val="Odstavekseznama"/>
        <w:numPr>
          <w:ilvl w:val="0"/>
          <w:numId w:val="85"/>
        </w:numPr>
        <w:spacing w:before="51" w:after="0" w:line="240" w:lineRule="auto"/>
        <w:contextualSpacing/>
        <w:jc w:val="both"/>
        <w:rPr>
          <w:rFonts w:eastAsia="Arial" w:cs="Arial"/>
          <w:color w:val="auto"/>
          <w:spacing w:val="-2"/>
          <w:sz w:val="24"/>
          <w:szCs w:val="24"/>
        </w:rPr>
      </w:pPr>
      <w:r w:rsidRPr="009E6EC7">
        <w:rPr>
          <w:rFonts w:eastAsia="Arial" w:cs="Arial"/>
          <w:color w:val="auto"/>
          <w:spacing w:val="-2"/>
          <w:sz w:val="24"/>
          <w:szCs w:val="24"/>
        </w:rPr>
        <w:t>izvajanje površinskih pregledov oseb, prtljage in poštnih pošiljk ter vodenje s tem povezanih predpisanih evidenc (npr. evidenca pregledanih oseb, prtljage in pošte, vozil);</w:t>
      </w:r>
    </w:p>
    <w:p w14:paraId="0158A0E0" w14:textId="77777777" w:rsidR="006821C4" w:rsidRPr="009E6EC7" w:rsidRDefault="006821C4" w:rsidP="006821C4">
      <w:pPr>
        <w:pStyle w:val="Odstavekseznama"/>
        <w:numPr>
          <w:ilvl w:val="0"/>
          <w:numId w:val="85"/>
        </w:numPr>
        <w:spacing w:after="0" w:line="252" w:lineRule="auto"/>
        <w:contextualSpacing/>
        <w:jc w:val="both"/>
        <w:rPr>
          <w:rFonts w:eastAsia="Arial" w:cs="Arial"/>
          <w:color w:val="auto"/>
          <w:spacing w:val="-2"/>
          <w:sz w:val="24"/>
          <w:szCs w:val="24"/>
        </w:rPr>
      </w:pPr>
      <w:r w:rsidRPr="009E6EC7">
        <w:rPr>
          <w:rFonts w:eastAsia="Arial" w:cs="Arial"/>
          <w:color w:val="auto"/>
          <w:spacing w:val="-2"/>
          <w:sz w:val="24"/>
          <w:szCs w:val="24"/>
        </w:rPr>
        <w:lastRenderedPageBreak/>
        <w:t>fizično posredovanje pri morebitnih konfliktih s strankami oz. obiskovalci in izvajanje ukrepov ob varnostnih incidentih;</w:t>
      </w:r>
    </w:p>
    <w:p w14:paraId="33BBC889" w14:textId="77777777" w:rsidR="006821C4" w:rsidRPr="00CF5F93" w:rsidRDefault="006821C4" w:rsidP="006821C4">
      <w:pPr>
        <w:pStyle w:val="Odstavekseznama"/>
        <w:numPr>
          <w:ilvl w:val="0"/>
          <w:numId w:val="85"/>
        </w:numPr>
        <w:spacing w:after="0" w:line="252" w:lineRule="auto"/>
        <w:contextualSpacing/>
        <w:jc w:val="both"/>
        <w:rPr>
          <w:rFonts w:eastAsia="Arial" w:cs="Arial"/>
          <w:color w:val="auto"/>
          <w:sz w:val="24"/>
          <w:szCs w:val="24"/>
        </w:rPr>
      </w:pPr>
      <w:r w:rsidRPr="007F6C35">
        <w:rPr>
          <w:rFonts w:eastAsia="Arial" w:cs="Arial"/>
          <w:color w:val="auto"/>
          <w:sz w:val="24"/>
          <w:szCs w:val="24"/>
        </w:rPr>
        <w:t>nadzor n</w:t>
      </w:r>
      <w:r w:rsidRPr="00CF5F93">
        <w:rPr>
          <w:rFonts w:eastAsia="Arial" w:cs="Arial"/>
          <w:color w:val="auto"/>
          <w:sz w:val="24"/>
          <w:szCs w:val="24"/>
        </w:rPr>
        <w:t>ad izvajanjem hišnega reda, vključno z opozarjanjem uporabnikov na njegove določbe, samozaščitno obnašanje in preprečevanje kršitev;</w:t>
      </w:r>
    </w:p>
    <w:p w14:paraId="46090783" w14:textId="77777777" w:rsidR="006821C4" w:rsidRPr="00CF5F93" w:rsidRDefault="006821C4" w:rsidP="006821C4">
      <w:pPr>
        <w:pStyle w:val="Odstavekseznama"/>
        <w:numPr>
          <w:ilvl w:val="0"/>
          <w:numId w:val="85"/>
        </w:numPr>
        <w:tabs>
          <w:tab w:val="left" w:pos="820"/>
        </w:tabs>
        <w:spacing w:after="0" w:line="252" w:lineRule="auto"/>
        <w:ind w:right="79"/>
        <w:contextualSpacing/>
        <w:jc w:val="both"/>
        <w:rPr>
          <w:rFonts w:eastAsia="Arial" w:cs="Arial"/>
          <w:color w:val="auto"/>
          <w:sz w:val="24"/>
          <w:szCs w:val="24"/>
        </w:rPr>
      </w:pPr>
      <w:r w:rsidRPr="00CF5F93">
        <w:rPr>
          <w:rFonts w:eastAsia="Arial" w:cs="Arial"/>
          <w:color w:val="auto"/>
          <w:sz w:val="24"/>
          <w:szCs w:val="24"/>
        </w:rPr>
        <w:t>naloge varčnega upravljanja objekta (ugašanje luči</w:t>
      </w:r>
      <w:r w:rsidRPr="00CF5F93">
        <w:rPr>
          <w:rFonts w:eastAsia="Arial" w:cs="Arial"/>
          <w:color w:val="auto"/>
          <w:spacing w:val="-5"/>
          <w:sz w:val="24"/>
          <w:szCs w:val="24"/>
        </w:rPr>
        <w:t xml:space="preserve"> </w:t>
      </w:r>
      <w:r w:rsidRPr="00CF5F93">
        <w:rPr>
          <w:rFonts w:eastAsia="Arial" w:cs="Arial"/>
          <w:color w:val="auto"/>
          <w:spacing w:val="-1"/>
          <w:sz w:val="24"/>
          <w:szCs w:val="24"/>
        </w:rPr>
        <w:t>i</w:t>
      </w:r>
      <w:r w:rsidRPr="00CF5F93">
        <w:rPr>
          <w:rFonts w:eastAsia="Arial" w:cs="Arial"/>
          <w:color w:val="auto"/>
          <w:sz w:val="24"/>
          <w:szCs w:val="24"/>
        </w:rPr>
        <w:t>n</w:t>
      </w:r>
      <w:r w:rsidRPr="00CF5F93">
        <w:rPr>
          <w:rFonts w:eastAsia="Arial" w:cs="Arial"/>
          <w:color w:val="auto"/>
          <w:spacing w:val="-6"/>
          <w:sz w:val="24"/>
          <w:szCs w:val="24"/>
        </w:rPr>
        <w:t xml:space="preserve"> </w:t>
      </w:r>
      <w:r w:rsidRPr="00CF5F93">
        <w:rPr>
          <w:rFonts w:eastAsia="Arial" w:cs="Arial"/>
          <w:color w:val="auto"/>
          <w:sz w:val="24"/>
          <w:szCs w:val="24"/>
        </w:rPr>
        <w:t>po</w:t>
      </w:r>
      <w:r w:rsidRPr="00CF5F93">
        <w:rPr>
          <w:rFonts w:eastAsia="Arial" w:cs="Arial"/>
          <w:color w:val="auto"/>
          <w:spacing w:val="1"/>
          <w:sz w:val="24"/>
          <w:szCs w:val="24"/>
        </w:rPr>
        <w:t>r</w:t>
      </w:r>
      <w:r w:rsidRPr="00CF5F93">
        <w:rPr>
          <w:rFonts w:eastAsia="Arial" w:cs="Arial"/>
          <w:color w:val="auto"/>
          <w:sz w:val="24"/>
          <w:szCs w:val="24"/>
        </w:rPr>
        <w:t>abn</w:t>
      </w:r>
      <w:r w:rsidRPr="00CF5F93">
        <w:rPr>
          <w:rFonts w:eastAsia="Arial" w:cs="Arial"/>
          <w:color w:val="auto"/>
          <w:spacing w:val="-3"/>
          <w:sz w:val="24"/>
          <w:szCs w:val="24"/>
        </w:rPr>
        <w:t>i</w:t>
      </w:r>
      <w:r w:rsidRPr="00CF5F93">
        <w:rPr>
          <w:rFonts w:eastAsia="Arial" w:cs="Arial"/>
          <w:color w:val="auto"/>
          <w:spacing w:val="2"/>
          <w:sz w:val="24"/>
          <w:szCs w:val="24"/>
        </w:rPr>
        <w:t>k</w:t>
      </w:r>
      <w:r w:rsidRPr="00CF5F93">
        <w:rPr>
          <w:rFonts w:eastAsia="Arial" w:cs="Arial"/>
          <w:color w:val="auto"/>
          <w:sz w:val="24"/>
          <w:szCs w:val="24"/>
        </w:rPr>
        <w:t>ov</w:t>
      </w:r>
      <w:r w:rsidRPr="00CF5F93">
        <w:rPr>
          <w:rFonts w:eastAsia="Arial" w:cs="Arial"/>
          <w:color w:val="auto"/>
          <w:spacing w:val="-8"/>
          <w:sz w:val="24"/>
          <w:szCs w:val="24"/>
        </w:rPr>
        <w:t xml:space="preserve"> </w:t>
      </w:r>
      <w:r w:rsidRPr="00CF5F93">
        <w:rPr>
          <w:rFonts w:eastAsia="Arial" w:cs="Arial"/>
          <w:color w:val="auto"/>
          <w:sz w:val="24"/>
          <w:szCs w:val="24"/>
        </w:rPr>
        <w:t>e</w:t>
      </w:r>
      <w:r w:rsidRPr="00CF5F93">
        <w:rPr>
          <w:rFonts w:eastAsia="Arial" w:cs="Arial"/>
          <w:color w:val="auto"/>
          <w:spacing w:val="-1"/>
          <w:sz w:val="24"/>
          <w:szCs w:val="24"/>
        </w:rPr>
        <w:t>l</w:t>
      </w:r>
      <w:r w:rsidRPr="00CF5F93">
        <w:rPr>
          <w:rFonts w:eastAsia="Arial" w:cs="Arial"/>
          <w:color w:val="auto"/>
          <w:sz w:val="24"/>
          <w:szCs w:val="24"/>
        </w:rPr>
        <w:t>ek</w:t>
      </w:r>
      <w:r w:rsidRPr="00CF5F93">
        <w:rPr>
          <w:rFonts w:eastAsia="Arial" w:cs="Arial"/>
          <w:color w:val="auto"/>
          <w:spacing w:val="1"/>
          <w:sz w:val="24"/>
          <w:szCs w:val="24"/>
        </w:rPr>
        <w:t>tr</w:t>
      </w:r>
      <w:r w:rsidRPr="00CF5F93">
        <w:rPr>
          <w:rFonts w:eastAsia="Arial" w:cs="Arial"/>
          <w:color w:val="auto"/>
          <w:spacing w:val="-1"/>
          <w:sz w:val="24"/>
          <w:szCs w:val="24"/>
        </w:rPr>
        <w:t>i</w:t>
      </w:r>
      <w:r w:rsidRPr="00CF5F93">
        <w:rPr>
          <w:rFonts w:eastAsia="Arial" w:cs="Arial"/>
          <w:color w:val="auto"/>
          <w:spacing w:val="-2"/>
          <w:sz w:val="24"/>
          <w:szCs w:val="24"/>
        </w:rPr>
        <w:t>č</w:t>
      </w:r>
      <w:r w:rsidRPr="00CF5F93">
        <w:rPr>
          <w:rFonts w:eastAsia="Arial" w:cs="Arial"/>
          <w:color w:val="auto"/>
          <w:sz w:val="24"/>
          <w:szCs w:val="24"/>
        </w:rPr>
        <w:t>ne</w:t>
      </w:r>
      <w:r w:rsidRPr="00CF5F93">
        <w:rPr>
          <w:rFonts w:eastAsia="Arial" w:cs="Arial"/>
          <w:color w:val="auto"/>
          <w:spacing w:val="-6"/>
          <w:sz w:val="24"/>
          <w:szCs w:val="24"/>
        </w:rPr>
        <w:t xml:space="preserve"> </w:t>
      </w:r>
      <w:r w:rsidRPr="00CF5F93">
        <w:rPr>
          <w:rFonts w:eastAsia="Arial" w:cs="Arial"/>
          <w:color w:val="auto"/>
          <w:sz w:val="24"/>
          <w:szCs w:val="24"/>
        </w:rPr>
        <w:t>ene</w:t>
      </w:r>
      <w:r w:rsidRPr="00CF5F93">
        <w:rPr>
          <w:rFonts w:eastAsia="Arial" w:cs="Arial"/>
          <w:color w:val="auto"/>
          <w:spacing w:val="-2"/>
          <w:sz w:val="24"/>
          <w:szCs w:val="24"/>
        </w:rPr>
        <w:t>r</w:t>
      </w:r>
      <w:r w:rsidRPr="00CF5F93">
        <w:rPr>
          <w:rFonts w:eastAsia="Arial" w:cs="Arial"/>
          <w:color w:val="auto"/>
          <w:spacing w:val="2"/>
          <w:sz w:val="24"/>
          <w:szCs w:val="24"/>
        </w:rPr>
        <w:t>g</w:t>
      </w:r>
      <w:r w:rsidRPr="00CF5F93">
        <w:rPr>
          <w:rFonts w:eastAsia="Arial" w:cs="Arial"/>
          <w:color w:val="auto"/>
          <w:spacing w:val="-1"/>
          <w:sz w:val="24"/>
          <w:szCs w:val="24"/>
        </w:rPr>
        <w:t>ij</w:t>
      </w:r>
      <w:r w:rsidRPr="00CF5F93">
        <w:rPr>
          <w:rFonts w:eastAsia="Arial" w:cs="Arial"/>
          <w:color w:val="auto"/>
          <w:spacing w:val="-3"/>
          <w:sz w:val="24"/>
          <w:szCs w:val="24"/>
        </w:rPr>
        <w:t>e</w:t>
      </w:r>
      <w:r w:rsidRPr="00CF5F93">
        <w:rPr>
          <w:rFonts w:eastAsia="Arial" w:cs="Arial"/>
          <w:color w:val="auto"/>
          <w:sz w:val="24"/>
          <w:szCs w:val="24"/>
        </w:rPr>
        <w:t xml:space="preserve">, </w:t>
      </w:r>
      <w:r w:rsidRPr="00CF5F93">
        <w:rPr>
          <w:rFonts w:eastAsia="Arial" w:cs="Arial"/>
          <w:color w:val="auto"/>
          <w:spacing w:val="-2"/>
          <w:sz w:val="24"/>
          <w:szCs w:val="24"/>
        </w:rPr>
        <w:t>z</w:t>
      </w:r>
      <w:r w:rsidRPr="00CF5F93">
        <w:rPr>
          <w:rFonts w:eastAsia="Arial" w:cs="Arial"/>
          <w:color w:val="auto"/>
          <w:sz w:val="24"/>
          <w:szCs w:val="24"/>
        </w:rPr>
        <w:t>ap</w:t>
      </w:r>
      <w:r w:rsidRPr="00CF5F93">
        <w:rPr>
          <w:rFonts w:eastAsia="Arial" w:cs="Arial"/>
          <w:color w:val="auto"/>
          <w:spacing w:val="-1"/>
          <w:sz w:val="24"/>
          <w:szCs w:val="24"/>
        </w:rPr>
        <w:t>i</w:t>
      </w:r>
      <w:r w:rsidRPr="00CF5F93">
        <w:rPr>
          <w:rFonts w:eastAsia="Arial" w:cs="Arial"/>
          <w:color w:val="auto"/>
          <w:spacing w:val="1"/>
          <w:sz w:val="24"/>
          <w:szCs w:val="24"/>
        </w:rPr>
        <w:t>r</w:t>
      </w:r>
      <w:r w:rsidRPr="00CF5F93">
        <w:rPr>
          <w:rFonts w:eastAsia="Arial" w:cs="Arial"/>
          <w:color w:val="auto"/>
          <w:sz w:val="24"/>
          <w:szCs w:val="24"/>
        </w:rPr>
        <w:t>an</w:t>
      </w:r>
      <w:r w:rsidRPr="00CF5F93">
        <w:rPr>
          <w:rFonts w:eastAsia="Arial" w:cs="Arial"/>
          <w:color w:val="auto"/>
          <w:spacing w:val="1"/>
          <w:sz w:val="24"/>
          <w:szCs w:val="24"/>
        </w:rPr>
        <w:t>j</w:t>
      </w:r>
      <w:r w:rsidRPr="00CF5F93">
        <w:rPr>
          <w:rFonts w:eastAsia="Arial" w:cs="Arial"/>
          <w:color w:val="auto"/>
          <w:sz w:val="24"/>
          <w:szCs w:val="24"/>
        </w:rPr>
        <w:t>e</w:t>
      </w:r>
      <w:r w:rsidRPr="00CF5F93">
        <w:rPr>
          <w:rFonts w:eastAsia="Arial" w:cs="Arial"/>
          <w:color w:val="auto"/>
          <w:spacing w:val="1"/>
          <w:sz w:val="24"/>
          <w:szCs w:val="24"/>
        </w:rPr>
        <w:t xml:space="preserve"> </w:t>
      </w:r>
      <w:r w:rsidRPr="00CF5F93">
        <w:rPr>
          <w:rFonts w:eastAsia="Arial" w:cs="Arial"/>
          <w:color w:val="auto"/>
          <w:spacing w:val="-3"/>
          <w:sz w:val="24"/>
          <w:szCs w:val="24"/>
        </w:rPr>
        <w:t>o</w:t>
      </w:r>
      <w:r w:rsidRPr="00CF5F93">
        <w:rPr>
          <w:rFonts w:eastAsia="Arial" w:cs="Arial"/>
          <w:color w:val="auto"/>
          <w:spacing w:val="2"/>
          <w:sz w:val="24"/>
          <w:szCs w:val="24"/>
        </w:rPr>
        <w:t>k</w:t>
      </w:r>
      <w:r w:rsidRPr="00CF5F93">
        <w:rPr>
          <w:rFonts w:eastAsia="Arial" w:cs="Arial"/>
          <w:color w:val="auto"/>
          <w:sz w:val="24"/>
          <w:szCs w:val="24"/>
        </w:rPr>
        <w:t>en</w:t>
      </w:r>
      <w:r w:rsidRPr="00CF5F93">
        <w:rPr>
          <w:rFonts w:eastAsia="Arial" w:cs="Arial"/>
          <w:color w:val="auto"/>
          <w:spacing w:val="1"/>
          <w:sz w:val="24"/>
          <w:szCs w:val="24"/>
        </w:rPr>
        <w:t xml:space="preserve"> </w:t>
      </w:r>
      <w:r w:rsidRPr="00CF5F93">
        <w:rPr>
          <w:rFonts w:eastAsia="Arial" w:cs="Arial"/>
          <w:color w:val="auto"/>
          <w:spacing w:val="-1"/>
          <w:sz w:val="24"/>
          <w:szCs w:val="24"/>
        </w:rPr>
        <w:t>i</w:t>
      </w:r>
      <w:r w:rsidRPr="00CF5F93">
        <w:rPr>
          <w:rFonts w:eastAsia="Arial" w:cs="Arial"/>
          <w:color w:val="auto"/>
          <w:sz w:val="24"/>
          <w:szCs w:val="24"/>
        </w:rPr>
        <w:t>n</w:t>
      </w:r>
      <w:r w:rsidRPr="00CF5F93">
        <w:rPr>
          <w:rFonts w:eastAsia="Arial" w:cs="Arial"/>
          <w:color w:val="auto"/>
          <w:spacing w:val="1"/>
          <w:sz w:val="24"/>
          <w:szCs w:val="24"/>
        </w:rPr>
        <w:t xml:space="preserve"> </w:t>
      </w:r>
      <w:r w:rsidRPr="00CF5F93">
        <w:rPr>
          <w:rFonts w:eastAsia="Arial" w:cs="Arial"/>
          <w:color w:val="auto"/>
          <w:spacing w:val="-2"/>
          <w:sz w:val="24"/>
          <w:szCs w:val="24"/>
        </w:rPr>
        <w:t>v</w:t>
      </w:r>
      <w:r w:rsidRPr="00CF5F93">
        <w:rPr>
          <w:rFonts w:eastAsia="Arial" w:cs="Arial"/>
          <w:color w:val="auto"/>
          <w:spacing w:val="1"/>
          <w:sz w:val="24"/>
          <w:szCs w:val="24"/>
        </w:rPr>
        <w:t>r</w:t>
      </w:r>
      <w:r w:rsidRPr="00CF5F93">
        <w:rPr>
          <w:rFonts w:eastAsia="Arial" w:cs="Arial"/>
          <w:color w:val="auto"/>
          <w:spacing w:val="-3"/>
          <w:sz w:val="24"/>
          <w:szCs w:val="24"/>
        </w:rPr>
        <w:t>a</w:t>
      </w:r>
      <w:r w:rsidRPr="00CF5F93">
        <w:rPr>
          <w:rFonts w:eastAsia="Arial" w:cs="Arial"/>
          <w:color w:val="auto"/>
          <w:spacing w:val="1"/>
          <w:sz w:val="24"/>
          <w:szCs w:val="24"/>
        </w:rPr>
        <w:t>t</w:t>
      </w:r>
      <w:r w:rsidRPr="00CF5F93">
        <w:rPr>
          <w:rFonts w:eastAsia="Arial" w:cs="Arial"/>
          <w:color w:val="auto"/>
          <w:sz w:val="24"/>
          <w:szCs w:val="24"/>
        </w:rPr>
        <w:t xml:space="preserve">, </w:t>
      </w:r>
      <w:r w:rsidRPr="00CF5F93">
        <w:rPr>
          <w:rFonts w:eastAsia="Arial" w:cs="Arial"/>
          <w:color w:val="auto"/>
          <w:spacing w:val="-2"/>
          <w:sz w:val="24"/>
          <w:szCs w:val="24"/>
        </w:rPr>
        <w:t>v</w:t>
      </w:r>
      <w:r w:rsidRPr="00CF5F93">
        <w:rPr>
          <w:rFonts w:eastAsia="Arial" w:cs="Arial"/>
          <w:color w:val="auto"/>
          <w:sz w:val="24"/>
          <w:szCs w:val="24"/>
        </w:rPr>
        <w:t>a</w:t>
      </w:r>
      <w:r w:rsidRPr="00CF5F93">
        <w:rPr>
          <w:rFonts w:eastAsia="Arial" w:cs="Arial"/>
          <w:color w:val="auto"/>
          <w:spacing w:val="1"/>
          <w:sz w:val="24"/>
          <w:szCs w:val="24"/>
        </w:rPr>
        <w:t>r</w:t>
      </w:r>
      <w:r w:rsidRPr="00CF5F93">
        <w:rPr>
          <w:rFonts w:eastAsia="Arial" w:cs="Arial"/>
          <w:color w:val="auto"/>
          <w:sz w:val="24"/>
          <w:szCs w:val="24"/>
        </w:rPr>
        <w:t>če</w:t>
      </w:r>
      <w:r w:rsidRPr="00CF5F93">
        <w:rPr>
          <w:rFonts w:eastAsia="Arial" w:cs="Arial"/>
          <w:color w:val="auto"/>
          <w:spacing w:val="-2"/>
          <w:sz w:val="24"/>
          <w:szCs w:val="24"/>
        </w:rPr>
        <w:t>v</w:t>
      </w:r>
      <w:r w:rsidRPr="00CF5F93">
        <w:rPr>
          <w:rFonts w:eastAsia="Arial" w:cs="Arial"/>
          <w:color w:val="auto"/>
          <w:sz w:val="24"/>
          <w:szCs w:val="24"/>
        </w:rPr>
        <w:t>an</w:t>
      </w:r>
      <w:r w:rsidRPr="00CF5F93">
        <w:rPr>
          <w:rFonts w:eastAsia="Arial" w:cs="Arial"/>
          <w:color w:val="auto"/>
          <w:spacing w:val="1"/>
          <w:sz w:val="24"/>
          <w:szCs w:val="24"/>
        </w:rPr>
        <w:t>j</w:t>
      </w:r>
      <w:r w:rsidRPr="00CF5F93">
        <w:rPr>
          <w:rFonts w:eastAsia="Arial" w:cs="Arial"/>
          <w:color w:val="auto"/>
          <w:sz w:val="24"/>
          <w:szCs w:val="24"/>
        </w:rPr>
        <w:t>e</w:t>
      </w:r>
      <w:r w:rsidRPr="00CF5F93">
        <w:rPr>
          <w:rFonts w:eastAsia="Arial" w:cs="Arial"/>
          <w:color w:val="auto"/>
          <w:spacing w:val="1"/>
          <w:sz w:val="24"/>
          <w:szCs w:val="24"/>
        </w:rPr>
        <w:t xml:space="preserve"> </w:t>
      </w:r>
      <w:r w:rsidRPr="00CF5F93">
        <w:rPr>
          <w:rFonts w:eastAsia="Arial" w:cs="Arial"/>
          <w:color w:val="auto"/>
          <w:sz w:val="24"/>
          <w:szCs w:val="24"/>
        </w:rPr>
        <w:t>s</w:t>
      </w:r>
      <w:r w:rsidRPr="00CF5F93">
        <w:rPr>
          <w:rFonts w:eastAsia="Arial" w:cs="Arial"/>
          <w:color w:val="auto"/>
          <w:spacing w:val="-1"/>
          <w:sz w:val="24"/>
          <w:szCs w:val="24"/>
        </w:rPr>
        <w:t xml:space="preserve"> </w:t>
      </w:r>
      <w:r w:rsidRPr="00CF5F93">
        <w:rPr>
          <w:rFonts w:eastAsia="Arial" w:cs="Arial"/>
          <w:color w:val="auto"/>
          <w:spacing w:val="1"/>
          <w:sz w:val="24"/>
          <w:szCs w:val="24"/>
        </w:rPr>
        <w:t>t</w:t>
      </w:r>
      <w:r w:rsidRPr="00CF5F93">
        <w:rPr>
          <w:rFonts w:eastAsia="Arial" w:cs="Arial"/>
          <w:color w:val="auto"/>
          <w:sz w:val="24"/>
          <w:szCs w:val="24"/>
        </w:rPr>
        <w:t>op</w:t>
      </w:r>
      <w:r w:rsidRPr="00CF5F93">
        <w:rPr>
          <w:rFonts w:eastAsia="Arial" w:cs="Arial"/>
          <w:color w:val="auto"/>
          <w:spacing w:val="-1"/>
          <w:sz w:val="24"/>
          <w:szCs w:val="24"/>
        </w:rPr>
        <w:t>l</w:t>
      </w:r>
      <w:r w:rsidRPr="00CF5F93">
        <w:rPr>
          <w:rFonts w:eastAsia="Arial" w:cs="Arial"/>
          <w:color w:val="auto"/>
          <w:sz w:val="24"/>
          <w:szCs w:val="24"/>
        </w:rPr>
        <w:t>o</w:t>
      </w:r>
      <w:r w:rsidRPr="00CF5F93">
        <w:rPr>
          <w:rFonts w:eastAsia="Arial" w:cs="Arial"/>
          <w:color w:val="auto"/>
          <w:spacing w:val="1"/>
          <w:sz w:val="24"/>
          <w:szCs w:val="24"/>
        </w:rPr>
        <w:t>t</w:t>
      </w:r>
      <w:r w:rsidRPr="00CF5F93">
        <w:rPr>
          <w:rFonts w:eastAsia="Arial" w:cs="Arial"/>
          <w:color w:val="auto"/>
          <w:sz w:val="24"/>
          <w:szCs w:val="24"/>
        </w:rPr>
        <w:t>no</w:t>
      </w:r>
      <w:r w:rsidRPr="00CF5F93">
        <w:rPr>
          <w:rFonts w:eastAsia="Arial" w:cs="Arial"/>
          <w:color w:val="auto"/>
          <w:spacing w:val="-1"/>
          <w:sz w:val="24"/>
          <w:szCs w:val="24"/>
        </w:rPr>
        <w:t xml:space="preserve"> </w:t>
      </w:r>
      <w:r w:rsidRPr="00CF5F93">
        <w:rPr>
          <w:rFonts w:eastAsia="Arial" w:cs="Arial"/>
          <w:color w:val="auto"/>
          <w:sz w:val="24"/>
          <w:szCs w:val="24"/>
        </w:rPr>
        <w:t>en</w:t>
      </w:r>
      <w:r w:rsidRPr="00CF5F93">
        <w:rPr>
          <w:rFonts w:eastAsia="Arial" w:cs="Arial"/>
          <w:color w:val="auto"/>
          <w:spacing w:val="-3"/>
          <w:sz w:val="24"/>
          <w:szCs w:val="24"/>
        </w:rPr>
        <w:t>e</w:t>
      </w:r>
      <w:r w:rsidRPr="00CF5F93">
        <w:rPr>
          <w:rFonts w:eastAsia="Arial" w:cs="Arial"/>
          <w:color w:val="auto"/>
          <w:spacing w:val="-2"/>
          <w:sz w:val="24"/>
          <w:szCs w:val="24"/>
        </w:rPr>
        <w:t>r</w:t>
      </w:r>
      <w:r w:rsidRPr="00CF5F93">
        <w:rPr>
          <w:rFonts w:eastAsia="Arial" w:cs="Arial"/>
          <w:color w:val="auto"/>
          <w:spacing w:val="2"/>
          <w:sz w:val="24"/>
          <w:szCs w:val="24"/>
        </w:rPr>
        <w:t>g</w:t>
      </w:r>
      <w:r w:rsidRPr="00CF5F93">
        <w:rPr>
          <w:rFonts w:eastAsia="Arial" w:cs="Arial"/>
          <w:color w:val="auto"/>
          <w:spacing w:val="-1"/>
          <w:sz w:val="24"/>
          <w:szCs w:val="24"/>
        </w:rPr>
        <w:t>i</w:t>
      </w:r>
      <w:r w:rsidRPr="00CF5F93">
        <w:rPr>
          <w:rFonts w:eastAsia="Arial" w:cs="Arial"/>
          <w:color w:val="auto"/>
          <w:spacing w:val="1"/>
          <w:sz w:val="24"/>
          <w:szCs w:val="24"/>
        </w:rPr>
        <w:t>j</w:t>
      </w:r>
      <w:r w:rsidRPr="00CF5F93">
        <w:rPr>
          <w:rFonts w:eastAsia="Arial" w:cs="Arial"/>
          <w:color w:val="auto"/>
          <w:spacing w:val="-3"/>
          <w:sz w:val="24"/>
          <w:szCs w:val="24"/>
        </w:rPr>
        <w:t>o)</w:t>
      </w:r>
      <w:r w:rsidRPr="00CF5F93">
        <w:rPr>
          <w:rFonts w:eastAsia="Arial" w:cs="Arial"/>
          <w:color w:val="auto"/>
          <w:sz w:val="24"/>
          <w:szCs w:val="24"/>
        </w:rPr>
        <w:t>;</w:t>
      </w:r>
    </w:p>
    <w:p w14:paraId="6371FAF7" w14:textId="77777777" w:rsidR="006821C4" w:rsidRPr="00CF5F93" w:rsidRDefault="006821C4" w:rsidP="006821C4">
      <w:pPr>
        <w:pStyle w:val="Odstavekseznama"/>
        <w:numPr>
          <w:ilvl w:val="0"/>
          <w:numId w:val="85"/>
        </w:numPr>
        <w:spacing w:after="0" w:line="252" w:lineRule="auto"/>
        <w:contextualSpacing/>
        <w:jc w:val="both"/>
        <w:rPr>
          <w:rFonts w:eastAsia="Arial" w:cs="Arial"/>
          <w:color w:val="auto"/>
          <w:sz w:val="24"/>
          <w:szCs w:val="24"/>
        </w:rPr>
      </w:pPr>
      <w:r w:rsidRPr="00CF5F93">
        <w:rPr>
          <w:rFonts w:eastAsia="Arial" w:cs="Arial"/>
          <w:color w:val="auto"/>
          <w:sz w:val="24"/>
          <w:szCs w:val="24"/>
        </w:rPr>
        <w:t>o</w:t>
      </w:r>
      <w:r w:rsidRPr="00CF5F93">
        <w:rPr>
          <w:rFonts w:eastAsia="Arial" w:cs="Arial"/>
          <w:color w:val="auto"/>
          <w:spacing w:val="-2"/>
          <w:sz w:val="24"/>
          <w:szCs w:val="24"/>
        </w:rPr>
        <w:t>r</w:t>
      </w:r>
      <w:r w:rsidRPr="00CF5F93">
        <w:rPr>
          <w:rFonts w:eastAsia="Arial" w:cs="Arial"/>
          <w:color w:val="auto"/>
          <w:spacing w:val="2"/>
          <w:sz w:val="24"/>
          <w:szCs w:val="24"/>
        </w:rPr>
        <w:t>g</w:t>
      </w:r>
      <w:r w:rsidRPr="00CF5F93">
        <w:rPr>
          <w:rFonts w:eastAsia="Arial" w:cs="Arial"/>
          <w:color w:val="auto"/>
          <w:sz w:val="24"/>
          <w:szCs w:val="24"/>
        </w:rPr>
        <w:t>an</w:t>
      </w:r>
      <w:r w:rsidRPr="00CF5F93">
        <w:rPr>
          <w:rFonts w:eastAsia="Arial" w:cs="Arial"/>
          <w:color w:val="auto"/>
          <w:spacing w:val="-1"/>
          <w:sz w:val="24"/>
          <w:szCs w:val="24"/>
        </w:rPr>
        <w:t>i</w:t>
      </w:r>
      <w:r w:rsidRPr="00CF5F93">
        <w:rPr>
          <w:rFonts w:eastAsia="Arial" w:cs="Arial"/>
          <w:color w:val="auto"/>
          <w:spacing w:val="-2"/>
          <w:sz w:val="24"/>
          <w:szCs w:val="24"/>
        </w:rPr>
        <w:t xml:space="preserve">zacijo </w:t>
      </w:r>
      <w:r w:rsidRPr="00CF5F93">
        <w:rPr>
          <w:rFonts w:eastAsia="Arial" w:cs="Arial"/>
          <w:color w:val="auto"/>
          <w:sz w:val="24"/>
          <w:szCs w:val="24"/>
        </w:rPr>
        <w:t>in izvajanje</w:t>
      </w:r>
      <w:r w:rsidRPr="00CF5F93">
        <w:rPr>
          <w:rFonts w:eastAsia="Arial" w:cs="Arial"/>
          <w:color w:val="auto"/>
          <w:spacing w:val="34"/>
          <w:sz w:val="24"/>
          <w:szCs w:val="24"/>
        </w:rPr>
        <w:t xml:space="preserve"> </w:t>
      </w:r>
      <w:r w:rsidRPr="00CF5F93">
        <w:rPr>
          <w:rFonts w:eastAsia="Arial" w:cs="Arial"/>
          <w:color w:val="auto"/>
          <w:spacing w:val="-1"/>
          <w:sz w:val="24"/>
          <w:szCs w:val="24"/>
        </w:rPr>
        <w:t>i</w:t>
      </w:r>
      <w:r w:rsidRPr="00CF5F93">
        <w:rPr>
          <w:rFonts w:eastAsia="Arial" w:cs="Arial"/>
          <w:color w:val="auto"/>
          <w:sz w:val="24"/>
          <w:szCs w:val="24"/>
        </w:rPr>
        <w:t>n</w:t>
      </w:r>
      <w:r w:rsidRPr="00CF5F93">
        <w:rPr>
          <w:rFonts w:eastAsia="Arial" w:cs="Arial"/>
          <w:color w:val="auto"/>
          <w:spacing w:val="1"/>
          <w:sz w:val="24"/>
          <w:szCs w:val="24"/>
        </w:rPr>
        <w:t>t</w:t>
      </w:r>
      <w:r w:rsidRPr="00CF5F93">
        <w:rPr>
          <w:rFonts w:eastAsia="Arial" w:cs="Arial"/>
          <w:color w:val="auto"/>
          <w:sz w:val="24"/>
          <w:szCs w:val="24"/>
        </w:rPr>
        <w:t>e</w:t>
      </w:r>
      <w:r w:rsidRPr="00CF5F93">
        <w:rPr>
          <w:rFonts w:eastAsia="Arial" w:cs="Arial"/>
          <w:color w:val="auto"/>
          <w:spacing w:val="1"/>
          <w:sz w:val="24"/>
          <w:szCs w:val="24"/>
        </w:rPr>
        <w:t>r</w:t>
      </w:r>
      <w:r w:rsidRPr="00CF5F93">
        <w:rPr>
          <w:rFonts w:eastAsia="Arial" w:cs="Arial"/>
          <w:color w:val="auto"/>
          <w:spacing w:val="-2"/>
          <w:sz w:val="24"/>
          <w:szCs w:val="24"/>
        </w:rPr>
        <w:t>v</w:t>
      </w:r>
      <w:r w:rsidRPr="00CF5F93">
        <w:rPr>
          <w:rFonts w:eastAsia="Arial" w:cs="Arial"/>
          <w:color w:val="auto"/>
          <w:sz w:val="24"/>
          <w:szCs w:val="24"/>
        </w:rPr>
        <w:t>enc</w:t>
      </w:r>
      <w:r w:rsidRPr="00CF5F93">
        <w:rPr>
          <w:rFonts w:eastAsia="Arial" w:cs="Arial"/>
          <w:color w:val="auto"/>
          <w:spacing w:val="-1"/>
          <w:sz w:val="24"/>
          <w:szCs w:val="24"/>
        </w:rPr>
        <w:t>i</w:t>
      </w:r>
      <w:r w:rsidRPr="00CF5F93">
        <w:rPr>
          <w:rFonts w:eastAsia="Arial" w:cs="Arial"/>
          <w:color w:val="auto"/>
          <w:spacing w:val="1"/>
          <w:sz w:val="24"/>
          <w:szCs w:val="24"/>
        </w:rPr>
        <w:t>j</w:t>
      </w:r>
      <w:r w:rsidRPr="00CF5F93">
        <w:rPr>
          <w:rFonts w:eastAsia="Arial" w:cs="Arial"/>
          <w:color w:val="auto"/>
          <w:sz w:val="24"/>
          <w:szCs w:val="24"/>
        </w:rPr>
        <w:t xml:space="preserve"> (npr. zaradi a</w:t>
      </w:r>
      <w:r w:rsidRPr="00CF5F93">
        <w:rPr>
          <w:rFonts w:eastAsia="Arial" w:cs="Arial"/>
          <w:color w:val="auto"/>
          <w:spacing w:val="-1"/>
          <w:sz w:val="24"/>
          <w:szCs w:val="24"/>
        </w:rPr>
        <w:t>l</w:t>
      </w:r>
      <w:r w:rsidRPr="00CF5F93">
        <w:rPr>
          <w:rFonts w:eastAsia="Arial" w:cs="Arial"/>
          <w:color w:val="auto"/>
          <w:sz w:val="24"/>
          <w:szCs w:val="24"/>
        </w:rPr>
        <w:t>a</w:t>
      </w:r>
      <w:r w:rsidRPr="00CF5F93">
        <w:rPr>
          <w:rFonts w:eastAsia="Arial" w:cs="Arial"/>
          <w:color w:val="auto"/>
          <w:spacing w:val="1"/>
          <w:sz w:val="24"/>
          <w:szCs w:val="24"/>
        </w:rPr>
        <w:t>rm</w:t>
      </w:r>
      <w:r w:rsidRPr="00CF5F93">
        <w:rPr>
          <w:rFonts w:eastAsia="Arial" w:cs="Arial"/>
          <w:color w:val="auto"/>
          <w:sz w:val="24"/>
          <w:szCs w:val="24"/>
        </w:rPr>
        <w:t>n</w:t>
      </w:r>
      <w:r w:rsidRPr="00CF5F93">
        <w:rPr>
          <w:rFonts w:eastAsia="Arial" w:cs="Arial"/>
          <w:color w:val="auto"/>
          <w:spacing w:val="-3"/>
          <w:sz w:val="24"/>
          <w:szCs w:val="24"/>
        </w:rPr>
        <w:t>e</w:t>
      </w:r>
      <w:r w:rsidRPr="00CF5F93">
        <w:rPr>
          <w:rFonts w:eastAsia="Arial" w:cs="Arial"/>
          <w:color w:val="auto"/>
          <w:spacing w:val="2"/>
          <w:sz w:val="24"/>
          <w:szCs w:val="24"/>
        </w:rPr>
        <w:t>g</w:t>
      </w:r>
      <w:r w:rsidRPr="00CF5F93">
        <w:rPr>
          <w:rFonts w:eastAsia="Arial" w:cs="Arial"/>
          <w:color w:val="auto"/>
          <w:sz w:val="24"/>
          <w:szCs w:val="24"/>
        </w:rPr>
        <w:t>a s</w:t>
      </w:r>
      <w:r w:rsidRPr="00CF5F93">
        <w:rPr>
          <w:rFonts w:eastAsia="Arial" w:cs="Arial"/>
          <w:color w:val="auto"/>
          <w:spacing w:val="-3"/>
          <w:sz w:val="24"/>
          <w:szCs w:val="24"/>
        </w:rPr>
        <w:t>i</w:t>
      </w:r>
      <w:r w:rsidRPr="00CF5F93">
        <w:rPr>
          <w:rFonts w:eastAsia="Arial" w:cs="Arial"/>
          <w:color w:val="auto"/>
          <w:spacing w:val="2"/>
          <w:sz w:val="24"/>
          <w:szCs w:val="24"/>
        </w:rPr>
        <w:t>g</w:t>
      </w:r>
      <w:r w:rsidRPr="00CF5F93">
        <w:rPr>
          <w:rFonts w:eastAsia="Arial" w:cs="Arial"/>
          <w:color w:val="auto"/>
          <w:sz w:val="24"/>
          <w:szCs w:val="24"/>
        </w:rPr>
        <w:t>na</w:t>
      </w:r>
      <w:r w:rsidRPr="00CF5F93">
        <w:rPr>
          <w:rFonts w:eastAsia="Arial" w:cs="Arial"/>
          <w:color w:val="auto"/>
          <w:spacing w:val="-1"/>
          <w:sz w:val="24"/>
          <w:szCs w:val="24"/>
        </w:rPr>
        <w:t>l</w:t>
      </w:r>
      <w:r w:rsidRPr="00CF5F93">
        <w:rPr>
          <w:rFonts w:eastAsia="Arial" w:cs="Arial"/>
          <w:color w:val="auto"/>
          <w:sz w:val="24"/>
          <w:szCs w:val="24"/>
        </w:rPr>
        <w:t xml:space="preserve">a, </w:t>
      </w:r>
      <w:r w:rsidRPr="00CF5F93">
        <w:rPr>
          <w:rFonts w:eastAsia="Arial" w:cs="Arial"/>
          <w:color w:val="auto"/>
          <w:spacing w:val="-1"/>
          <w:sz w:val="24"/>
          <w:szCs w:val="24"/>
        </w:rPr>
        <w:t>i</w:t>
      </w:r>
      <w:r w:rsidRPr="00CF5F93">
        <w:rPr>
          <w:rFonts w:eastAsia="Arial" w:cs="Arial"/>
          <w:color w:val="auto"/>
          <w:spacing w:val="-2"/>
          <w:sz w:val="24"/>
          <w:szCs w:val="24"/>
        </w:rPr>
        <w:t>z</w:t>
      </w:r>
      <w:r w:rsidRPr="00CF5F93">
        <w:rPr>
          <w:rFonts w:eastAsia="Arial" w:cs="Arial"/>
          <w:color w:val="auto"/>
          <w:spacing w:val="1"/>
          <w:sz w:val="24"/>
          <w:szCs w:val="24"/>
        </w:rPr>
        <w:t>r</w:t>
      </w:r>
      <w:r w:rsidRPr="00CF5F93">
        <w:rPr>
          <w:rFonts w:eastAsia="Arial" w:cs="Arial"/>
          <w:color w:val="auto"/>
          <w:sz w:val="24"/>
          <w:szCs w:val="24"/>
        </w:rPr>
        <w:t>edne</w:t>
      </w:r>
      <w:r w:rsidRPr="00CF5F93">
        <w:rPr>
          <w:rFonts w:eastAsia="Arial" w:cs="Arial"/>
          <w:color w:val="auto"/>
          <w:spacing w:val="2"/>
          <w:sz w:val="24"/>
          <w:szCs w:val="24"/>
        </w:rPr>
        <w:t>g</w:t>
      </w:r>
      <w:r w:rsidRPr="00CF5F93">
        <w:rPr>
          <w:rFonts w:eastAsia="Arial" w:cs="Arial"/>
          <w:color w:val="auto"/>
          <w:sz w:val="24"/>
          <w:szCs w:val="24"/>
        </w:rPr>
        <w:t>a do</w:t>
      </w:r>
      <w:r w:rsidRPr="00CF5F93">
        <w:rPr>
          <w:rFonts w:eastAsia="Arial" w:cs="Arial"/>
          <w:color w:val="auto"/>
          <w:spacing w:val="2"/>
          <w:sz w:val="24"/>
          <w:szCs w:val="24"/>
        </w:rPr>
        <w:t>g</w:t>
      </w:r>
      <w:r w:rsidRPr="00CF5F93">
        <w:rPr>
          <w:rFonts w:eastAsia="Arial" w:cs="Arial"/>
          <w:color w:val="auto"/>
          <w:sz w:val="24"/>
          <w:szCs w:val="24"/>
        </w:rPr>
        <w:t>o</w:t>
      </w:r>
      <w:r w:rsidRPr="00CF5F93">
        <w:rPr>
          <w:rFonts w:eastAsia="Arial" w:cs="Arial"/>
          <w:color w:val="auto"/>
          <w:spacing w:val="-3"/>
          <w:sz w:val="24"/>
          <w:szCs w:val="24"/>
        </w:rPr>
        <w:t>d</w:t>
      </w:r>
      <w:r w:rsidRPr="00CF5F93">
        <w:rPr>
          <w:rFonts w:eastAsia="Arial" w:cs="Arial"/>
          <w:color w:val="auto"/>
          <w:spacing w:val="2"/>
          <w:sz w:val="24"/>
          <w:szCs w:val="24"/>
        </w:rPr>
        <w:t>k</w:t>
      </w:r>
      <w:r w:rsidRPr="00CF5F93">
        <w:rPr>
          <w:rFonts w:eastAsia="Arial" w:cs="Arial"/>
          <w:color w:val="auto"/>
          <w:spacing w:val="-3"/>
          <w:sz w:val="24"/>
          <w:szCs w:val="24"/>
        </w:rPr>
        <w:t>a)</w:t>
      </w:r>
      <w:r w:rsidRPr="00CF5F93">
        <w:rPr>
          <w:rFonts w:eastAsia="Arial" w:cs="Arial"/>
          <w:color w:val="auto"/>
          <w:sz w:val="24"/>
          <w:szCs w:val="24"/>
        </w:rPr>
        <w:t>, vključno z ob</w:t>
      </w:r>
      <w:r w:rsidRPr="00CF5F93">
        <w:rPr>
          <w:rFonts w:eastAsia="Arial" w:cs="Arial"/>
          <w:color w:val="auto"/>
          <w:spacing w:val="-2"/>
          <w:sz w:val="24"/>
          <w:szCs w:val="24"/>
        </w:rPr>
        <w:t>v</w:t>
      </w:r>
      <w:r w:rsidRPr="00CF5F93">
        <w:rPr>
          <w:rFonts w:eastAsia="Arial" w:cs="Arial"/>
          <w:color w:val="auto"/>
          <w:sz w:val="24"/>
          <w:szCs w:val="24"/>
        </w:rPr>
        <w:t xml:space="preserve">eščanjem </w:t>
      </w:r>
      <w:r w:rsidRPr="00CF5F93">
        <w:rPr>
          <w:rFonts w:eastAsia="Arial" w:cs="Arial"/>
          <w:color w:val="auto"/>
          <w:spacing w:val="-2"/>
          <w:sz w:val="24"/>
          <w:szCs w:val="24"/>
        </w:rPr>
        <w:t>v</w:t>
      </w:r>
      <w:r w:rsidRPr="00CF5F93">
        <w:rPr>
          <w:rFonts w:eastAsia="Arial" w:cs="Arial"/>
          <w:color w:val="auto"/>
          <w:sz w:val="24"/>
          <w:szCs w:val="24"/>
        </w:rPr>
        <w:t>a</w:t>
      </w:r>
      <w:r w:rsidRPr="00CF5F93">
        <w:rPr>
          <w:rFonts w:eastAsia="Arial" w:cs="Arial"/>
          <w:color w:val="auto"/>
          <w:spacing w:val="1"/>
          <w:sz w:val="24"/>
          <w:szCs w:val="24"/>
        </w:rPr>
        <w:t>r</w:t>
      </w:r>
      <w:r w:rsidRPr="00CF5F93">
        <w:rPr>
          <w:rFonts w:eastAsia="Arial" w:cs="Arial"/>
          <w:color w:val="auto"/>
          <w:sz w:val="24"/>
          <w:szCs w:val="24"/>
        </w:rPr>
        <w:t>nos</w:t>
      </w:r>
      <w:r w:rsidRPr="00CF5F93">
        <w:rPr>
          <w:rFonts w:eastAsia="Arial" w:cs="Arial"/>
          <w:color w:val="auto"/>
          <w:spacing w:val="1"/>
          <w:sz w:val="24"/>
          <w:szCs w:val="24"/>
        </w:rPr>
        <w:t>t</w:t>
      </w:r>
      <w:r w:rsidRPr="00CF5F93">
        <w:rPr>
          <w:rFonts w:eastAsia="Arial" w:cs="Arial"/>
          <w:color w:val="auto"/>
          <w:sz w:val="24"/>
          <w:szCs w:val="24"/>
        </w:rPr>
        <w:t>no</w:t>
      </w:r>
      <w:r w:rsidRPr="00CF5F93">
        <w:rPr>
          <w:rFonts w:eastAsia="Arial" w:cs="Arial"/>
          <w:color w:val="auto"/>
          <w:spacing w:val="2"/>
          <w:sz w:val="24"/>
          <w:szCs w:val="24"/>
        </w:rPr>
        <w:t xml:space="preserve"> </w:t>
      </w:r>
      <w:r w:rsidRPr="00CF5F93">
        <w:rPr>
          <w:rFonts w:eastAsia="Arial" w:cs="Arial"/>
          <w:color w:val="auto"/>
          <w:sz w:val="24"/>
          <w:szCs w:val="24"/>
        </w:rPr>
        <w:t>nad</w:t>
      </w:r>
      <w:r w:rsidRPr="00CF5F93">
        <w:rPr>
          <w:rFonts w:eastAsia="Arial" w:cs="Arial"/>
          <w:color w:val="auto"/>
          <w:spacing w:val="-2"/>
          <w:sz w:val="24"/>
          <w:szCs w:val="24"/>
        </w:rPr>
        <w:t>z</w:t>
      </w:r>
      <w:r w:rsidRPr="00CF5F93">
        <w:rPr>
          <w:rFonts w:eastAsia="Arial" w:cs="Arial"/>
          <w:color w:val="auto"/>
          <w:sz w:val="24"/>
          <w:szCs w:val="24"/>
        </w:rPr>
        <w:t>o</w:t>
      </w:r>
      <w:r w:rsidRPr="00CF5F93">
        <w:rPr>
          <w:rFonts w:eastAsia="Arial" w:cs="Arial"/>
          <w:color w:val="auto"/>
          <w:spacing w:val="1"/>
          <w:sz w:val="24"/>
          <w:szCs w:val="24"/>
        </w:rPr>
        <w:t>r</w:t>
      </w:r>
      <w:r w:rsidRPr="00CF5F93">
        <w:rPr>
          <w:rFonts w:eastAsia="Arial" w:cs="Arial"/>
          <w:color w:val="auto"/>
          <w:sz w:val="24"/>
          <w:szCs w:val="24"/>
        </w:rPr>
        <w:t>nega</w:t>
      </w:r>
      <w:r w:rsidRPr="00CF5F93">
        <w:rPr>
          <w:rFonts w:eastAsia="Arial" w:cs="Arial"/>
          <w:color w:val="auto"/>
          <w:spacing w:val="4"/>
          <w:sz w:val="24"/>
          <w:szCs w:val="24"/>
        </w:rPr>
        <w:t xml:space="preserve"> </w:t>
      </w:r>
      <w:r w:rsidRPr="00CF5F93">
        <w:rPr>
          <w:rFonts w:eastAsia="Arial" w:cs="Arial"/>
          <w:color w:val="auto"/>
          <w:sz w:val="24"/>
          <w:szCs w:val="24"/>
        </w:rPr>
        <w:t>ce</w:t>
      </w:r>
      <w:r w:rsidRPr="00CF5F93">
        <w:rPr>
          <w:rFonts w:eastAsia="Arial" w:cs="Arial"/>
          <w:color w:val="auto"/>
          <w:spacing w:val="-3"/>
          <w:sz w:val="24"/>
          <w:szCs w:val="24"/>
        </w:rPr>
        <w:t>n</w:t>
      </w:r>
      <w:r w:rsidRPr="00CF5F93">
        <w:rPr>
          <w:rFonts w:eastAsia="Arial" w:cs="Arial"/>
          <w:color w:val="auto"/>
          <w:spacing w:val="1"/>
          <w:sz w:val="24"/>
          <w:szCs w:val="24"/>
        </w:rPr>
        <w:t>t</w:t>
      </w:r>
      <w:r w:rsidRPr="00CF5F93">
        <w:rPr>
          <w:rFonts w:eastAsia="Arial" w:cs="Arial"/>
          <w:color w:val="auto"/>
          <w:spacing w:val="-2"/>
          <w:sz w:val="24"/>
          <w:szCs w:val="24"/>
        </w:rPr>
        <w:t>ra</w:t>
      </w:r>
      <w:r w:rsidRPr="00CF5F93">
        <w:rPr>
          <w:rFonts w:eastAsia="Arial" w:cs="Arial"/>
          <w:color w:val="auto"/>
          <w:sz w:val="24"/>
          <w:szCs w:val="24"/>
        </w:rPr>
        <w:t>, po</w:t>
      </w:r>
      <w:r w:rsidRPr="00CF5F93">
        <w:rPr>
          <w:rFonts w:eastAsia="Arial" w:cs="Arial"/>
          <w:color w:val="auto"/>
          <w:spacing w:val="-1"/>
          <w:sz w:val="24"/>
          <w:szCs w:val="24"/>
        </w:rPr>
        <w:t>li</w:t>
      </w:r>
      <w:r w:rsidRPr="00CF5F93">
        <w:rPr>
          <w:rFonts w:eastAsia="Arial" w:cs="Arial"/>
          <w:color w:val="auto"/>
          <w:sz w:val="24"/>
          <w:szCs w:val="24"/>
        </w:rPr>
        <w:t>c</w:t>
      </w:r>
      <w:r w:rsidRPr="00CF5F93">
        <w:rPr>
          <w:rFonts w:eastAsia="Arial" w:cs="Arial"/>
          <w:color w:val="auto"/>
          <w:spacing w:val="-1"/>
          <w:sz w:val="24"/>
          <w:szCs w:val="24"/>
        </w:rPr>
        <w:t>i</w:t>
      </w:r>
      <w:r w:rsidRPr="00CF5F93">
        <w:rPr>
          <w:rFonts w:eastAsia="Arial" w:cs="Arial"/>
          <w:color w:val="auto"/>
          <w:spacing w:val="1"/>
          <w:sz w:val="24"/>
          <w:szCs w:val="24"/>
        </w:rPr>
        <w:t>je</w:t>
      </w:r>
      <w:r w:rsidRPr="00CF5F93">
        <w:rPr>
          <w:rFonts w:eastAsia="Arial" w:cs="Arial"/>
          <w:color w:val="auto"/>
          <w:sz w:val="24"/>
          <w:szCs w:val="24"/>
        </w:rPr>
        <w:t xml:space="preserve">, </w:t>
      </w:r>
      <w:r w:rsidRPr="00CF5F93">
        <w:rPr>
          <w:rFonts w:eastAsia="Arial" w:cs="Arial"/>
          <w:color w:val="auto"/>
          <w:spacing w:val="2"/>
          <w:sz w:val="24"/>
          <w:szCs w:val="24"/>
        </w:rPr>
        <w:t>g</w:t>
      </w:r>
      <w:r w:rsidRPr="00CF5F93">
        <w:rPr>
          <w:rFonts w:eastAsia="Arial" w:cs="Arial"/>
          <w:color w:val="auto"/>
          <w:sz w:val="24"/>
          <w:szCs w:val="24"/>
        </w:rPr>
        <w:t>as</w:t>
      </w:r>
      <w:r w:rsidRPr="00CF5F93">
        <w:rPr>
          <w:rFonts w:eastAsia="Arial" w:cs="Arial"/>
          <w:color w:val="auto"/>
          <w:spacing w:val="-1"/>
          <w:sz w:val="24"/>
          <w:szCs w:val="24"/>
        </w:rPr>
        <w:t>il</w:t>
      </w:r>
      <w:r w:rsidRPr="00CF5F93">
        <w:rPr>
          <w:rFonts w:eastAsia="Arial" w:cs="Arial"/>
          <w:color w:val="auto"/>
          <w:sz w:val="24"/>
          <w:szCs w:val="24"/>
        </w:rPr>
        <w:t>cev</w:t>
      </w:r>
      <w:r w:rsidRPr="00CF5F93">
        <w:rPr>
          <w:rFonts w:eastAsia="Arial" w:cs="Arial"/>
          <w:color w:val="auto"/>
          <w:spacing w:val="1"/>
          <w:sz w:val="24"/>
          <w:szCs w:val="24"/>
        </w:rPr>
        <w:t xml:space="preserve"> </w:t>
      </w:r>
      <w:r w:rsidRPr="00CF5F93">
        <w:rPr>
          <w:rFonts w:eastAsia="Arial" w:cs="Arial"/>
          <w:color w:val="auto"/>
          <w:spacing w:val="-1"/>
          <w:sz w:val="24"/>
          <w:szCs w:val="24"/>
        </w:rPr>
        <w:t>i</w:t>
      </w:r>
      <w:r w:rsidRPr="00CF5F93">
        <w:rPr>
          <w:rFonts w:eastAsia="Arial" w:cs="Arial"/>
          <w:color w:val="auto"/>
          <w:sz w:val="24"/>
          <w:szCs w:val="24"/>
        </w:rPr>
        <w:t>n</w:t>
      </w:r>
      <w:r w:rsidRPr="00CF5F93">
        <w:rPr>
          <w:rFonts w:eastAsia="Arial" w:cs="Arial"/>
          <w:color w:val="auto"/>
          <w:spacing w:val="1"/>
          <w:sz w:val="24"/>
          <w:szCs w:val="24"/>
        </w:rPr>
        <w:t xml:space="preserve"> drugih pristojnih služb ter </w:t>
      </w:r>
      <w:r w:rsidRPr="00CF5F93">
        <w:rPr>
          <w:rFonts w:eastAsia="Arial" w:cs="Arial"/>
          <w:color w:val="auto"/>
          <w:sz w:val="24"/>
          <w:szCs w:val="24"/>
        </w:rPr>
        <w:t>o</w:t>
      </w:r>
      <w:r w:rsidRPr="00CF5F93">
        <w:rPr>
          <w:rFonts w:eastAsia="Arial" w:cs="Arial"/>
          <w:color w:val="auto"/>
          <w:spacing w:val="-3"/>
          <w:sz w:val="24"/>
          <w:szCs w:val="24"/>
        </w:rPr>
        <w:t>d</w:t>
      </w:r>
      <w:r w:rsidRPr="00CF5F93">
        <w:rPr>
          <w:rFonts w:eastAsia="Arial" w:cs="Arial"/>
          <w:color w:val="auto"/>
          <w:spacing w:val="2"/>
          <w:sz w:val="24"/>
          <w:szCs w:val="24"/>
        </w:rPr>
        <w:t>g</w:t>
      </w:r>
      <w:r w:rsidRPr="00CF5F93">
        <w:rPr>
          <w:rFonts w:eastAsia="Arial" w:cs="Arial"/>
          <w:color w:val="auto"/>
          <w:sz w:val="24"/>
          <w:szCs w:val="24"/>
        </w:rPr>
        <w:t>o</w:t>
      </w:r>
      <w:r w:rsidRPr="00CF5F93">
        <w:rPr>
          <w:rFonts w:eastAsia="Arial" w:cs="Arial"/>
          <w:color w:val="auto"/>
          <w:spacing w:val="-2"/>
          <w:sz w:val="24"/>
          <w:szCs w:val="24"/>
        </w:rPr>
        <w:t>v</w:t>
      </w:r>
      <w:r w:rsidRPr="00CF5F93">
        <w:rPr>
          <w:rFonts w:eastAsia="Arial" w:cs="Arial"/>
          <w:color w:val="auto"/>
          <w:sz w:val="24"/>
          <w:szCs w:val="24"/>
        </w:rPr>
        <w:t>o</w:t>
      </w:r>
      <w:r w:rsidRPr="00CF5F93">
        <w:rPr>
          <w:rFonts w:eastAsia="Arial" w:cs="Arial"/>
          <w:color w:val="auto"/>
          <w:spacing w:val="1"/>
          <w:sz w:val="24"/>
          <w:szCs w:val="24"/>
        </w:rPr>
        <w:t>r</w:t>
      </w:r>
      <w:r w:rsidRPr="00CF5F93">
        <w:rPr>
          <w:rFonts w:eastAsia="Arial" w:cs="Arial"/>
          <w:color w:val="auto"/>
          <w:sz w:val="24"/>
          <w:szCs w:val="24"/>
        </w:rPr>
        <w:t>nih</w:t>
      </w:r>
      <w:r w:rsidRPr="00CF5F93">
        <w:rPr>
          <w:rFonts w:eastAsia="Arial" w:cs="Arial"/>
          <w:color w:val="auto"/>
          <w:spacing w:val="1"/>
          <w:sz w:val="24"/>
          <w:szCs w:val="24"/>
        </w:rPr>
        <w:t xml:space="preserve"> </w:t>
      </w:r>
      <w:r w:rsidRPr="00CF5F93">
        <w:rPr>
          <w:rFonts w:eastAsia="Arial" w:cs="Arial"/>
          <w:color w:val="auto"/>
          <w:sz w:val="24"/>
          <w:szCs w:val="24"/>
        </w:rPr>
        <w:t>oseb</w:t>
      </w:r>
      <w:r w:rsidRPr="00CF5F93">
        <w:rPr>
          <w:rFonts w:eastAsia="Arial" w:cs="Arial"/>
          <w:color w:val="auto"/>
          <w:spacing w:val="-1"/>
          <w:sz w:val="24"/>
          <w:szCs w:val="24"/>
        </w:rPr>
        <w:t xml:space="preserve"> </w:t>
      </w:r>
      <w:r w:rsidRPr="00CF5F93">
        <w:rPr>
          <w:rFonts w:eastAsia="Arial" w:cs="Arial"/>
          <w:color w:val="auto"/>
          <w:sz w:val="24"/>
          <w:szCs w:val="24"/>
        </w:rPr>
        <w:t>na</w:t>
      </w:r>
      <w:r w:rsidRPr="00CF5F93">
        <w:rPr>
          <w:rFonts w:eastAsia="Arial" w:cs="Arial"/>
          <w:color w:val="auto"/>
          <w:spacing w:val="1"/>
          <w:sz w:val="24"/>
          <w:szCs w:val="24"/>
        </w:rPr>
        <w:t>r</w:t>
      </w:r>
      <w:r w:rsidRPr="00CF5F93">
        <w:rPr>
          <w:rFonts w:eastAsia="Arial" w:cs="Arial"/>
          <w:color w:val="auto"/>
          <w:sz w:val="24"/>
          <w:szCs w:val="24"/>
        </w:rPr>
        <w:t>očn</w:t>
      </w:r>
      <w:r w:rsidRPr="00CF5F93">
        <w:rPr>
          <w:rFonts w:eastAsia="Arial" w:cs="Arial"/>
          <w:color w:val="auto"/>
          <w:spacing w:val="-3"/>
          <w:sz w:val="24"/>
          <w:szCs w:val="24"/>
        </w:rPr>
        <w:t>i</w:t>
      </w:r>
      <w:r w:rsidRPr="00CF5F93">
        <w:rPr>
          <w:rFonts w:eastAsia="Arial" w:cs="Arial"/>
          <w:color w:val="auto"/>
          <w:spacing w:val="2"/>
          <w:sz w:val="24"/>
          <w:szCs w:val="24"/>
        </w:rPr>
        <w:t>k</w:t>
      </w:r>
      <w:r w:rsidRPr="00CF5F93">
        <w:rPr>
          <w:rFonts w:eastAsia="Arial" w:cs="Arial"/>
          <w:color w:val="auto"/>
          <w:spacing w:val="-3"/>
          <w:sz w:val="24"/>
          <w:szCs w:val="24"/>
        </w:rPr>
        <w:t>a oz. najemnika / uporabnika</w:t>
      </w:r>
      <w:r w:rsidRPr="00CF5F93">
        <w:rPr>
          <w:rFonts w:eastAsia="Arial" w:cs="Arial"/>
          <w:color w:val="auto"/>
          <w:sz w:val="24"/>
          <w:szCs w:val="24"/>
        </w:rPr>
        <w:t>;</w:t>
      </w:r>
    </w:p>
    <w:p w14:paraId="3FF77D31" w14:textId="2C105E62" w:rsidR="00E43A7F" w:rsidRPr="003D6DBC" w:rsidRDefault="006821C4" w:rsidP="00E43A7F">
      <w:pPr>
        <w:pStyle w:val="Odstavekseznama"/>
        <w:numPr>
          <w:ilvl w:val="0"/>
          <w:numId w:val="85"/>
        </w:numPr>
        <w:tabs>
          <w:tab w:val="left" w:pos="820"/>
        </w:tabs>
        <w:spacing w:after="0" w:line="252" w:lineRule="auto"/>
        <w:ind w:right="79"/>
        <w:contextualSpacing/>
        <w:jc w:val="both"/>
        <w:rPr>
          <w:rFonts w:eastAsia="Arial" w:cs="Arial"/>
          <w:color w:val="auto"/>
          <w:sz w:val="24"/>
          <w:szCs w:val="24"/>
        </w:rPr>
      </w:pPr>
      <w:r w:rsidRPr="00CF5F93">
        <w:rPr>
          <w:rFonts w:eastAsia="Times New Roman" w:cs="Arial"/>
          <w:color w:val="auto"/>
          <w:sz w:val="24"/>
          <w:szCs w:val="24"/>
          <w:lang w:eastAsia="sl-SI"/>
        </w:rPr>
        <w:t xml:space="preserve">izvajanje drugih ukrepov in nalog skladno z načrtom varovanja in </w:t>
      </w:r>
      <w:r w:rsidRPr="00CF5F93">
        <w:rPr>
          <w:rFonts w:eastAsia="Arial" w:cs="Arial"/>
          <w:color w:val="auto"/>
          <w:sz w:val="24"/>
          <w:szCs w:val="24"/>
        </w:rPr>
        <w:t>p</w:t>
      </w:r>
      <w:r w:rsidRPr="00CF5F93">
        <w:rPr>
          <w:rFonts w:eastAsia="Arial" w:cs="Arial"/>
          <w:color w:val="auto"/>
          <w:spacing w:val="1"/>
          <w:sz w:val="24"/>
          <w:szCs w:val="24"/>
        </w:rPr>
        <w:t>r</w:t>
      </w:r>
      <w:r w:rsidRPr="00CF5F93">
        <w:rPr>
          <w:rFonts w:eastAsia="Arial" w:cs="Arial"/>
          <w:color w:val="auto"/>
          <w:sz w:val="24"/>
          <w:szCs w:val="24"/>
        </w:rPr>
        <w:t>edp</w:t>
      </w:r>
      <w:r w:rsidRPr="00CF5F93">
        <w:rPr>
          <w:rFonts w:eastAsia="Arial" w:cs="Arial"/>
          <w:color w:val="auto"/>
          <w:spacing w:val="-1"/>
          <w:sz w:val="24"/>
          <w:szCs w:val="24"/>
        </w:rPr>
        <w:t>i</w:t>
      </w:r>
      <w:r w:rsidRPr="00CF5F93">
        <w:rPr>
          <w:rFonts w:eastAsia="Arial" w:cs="Arial"/>
          <w:color w:val="auto"/>
          <w:sz w:val="24"/>
          <w:szCs w:val="24"/>
        </w:rPr>
        <w:t>si oz. po navodilu naročni</w:t>
      </w:r>
      <w:r w:rsidRPr="003D6DBC">
        <w:rPr>
          <w:rFonts w:eastAsia="Arial" w:cs="Arial"/>
          <w:color w:val="auto"/>
          <w:sz w:val="24"/>
          <w:szCs w:val="24"/>
        </w:rPr>
        <w:t>ka</w:t>
      </w:r>
      <w:r w:rsidRPr="003D6DBC">
        <w:rPr>
          <w:rFonts w:eastAsia="Arial" w:cs="Arial"/>
          <w:color w:val="auto"/>
          <w:spacing w:val="1"/>
          <w:sz w:val="24"/>
          <w:szCs w:val="24"/>
        </w:rPr>
        <w:t xml:space="preserve"> </w:t>
      </w:r>
      <w:r w:rsidR="00A25DD2" w:rsidRPr="003D6DBC">
        <w:rPr>
          <w:rFonts w:eastAsia="Arial" w:cs="Arial"/>
          <w:color w:val="auto"/>
          <w:sz w:val="24"/>
          <w:szCs w:val="24"/>
        </w:rPr>
        <w:t>(npr. preverjanje izpolnjevanja pogoja PCT)</w:t>
      </w:r>
      <w:r w:rsidRPr="003D6DBC">
        <w:rPr>
          <w:rFonts w:eastAsia="Arial" w:cs="Arial"/>
          <w:color w:val="auto"/>
          <w:sz w:val="24"/>
          <w:szCs w:val="24"/>
        </w:rPr>
        <w:t>.</w:t>
      </w:r>
    </w:p>
    <w:p w14:paraId="4AC5F583" w14:textId="77777777" w:rsidR="008C172F" w:rsidRDefault="008C172F" w:rsidP="008C172F">
      <w:pPr>
        <w:spacing w:after="0"/>
        <w:jc w:val="both"/>
        <w:rPr>
          <w:rFonts w:cs="Arial"/>
          <w:color w:val="auto"/>
          <w:sz w:val="24"/>
          <w:szCs w:val="24"/>
          <w:lang w:eastAsia="zh-CN"/>
        </w:rPr>
      </w:pPr>
    </w:p>
    <w:p w14:paraId="2D349EEF" w14:textId="2CB31DB0" w:rsidR="000F77C5" w:rsidRDefault="00014C83" w:rsidP="00763AB3">
      <w:pPr>
        <w:tabs>
          <w:tab w:val="left" w:pos="820"/>
        </w:tabs>
        <w:spacing w:after="0" w:line="252" w:lineRule="auto"/>
        <w:ind w:left="360" w:right="79"/>
        <w:contextualSpacing/>
        <w:rPr>
          <w:rStyle w:val="Neenpoudarek"/>
          <w:rFonts w:asciiTheme="majorHAnsi" w:hAnsiTheme="majorHAnsi" w:cs="Arial"/>
          <w:b/>
          <w:bCs/>
          <w:color w:val="auto"/>
          <w:sz w:val="22"/>
          <w:szCs w:val="22"/>
        </w:rPr>
      </w:pPr>
      <w:bookmarkStart w:id="14" w:name="_Toc107214257"/>
      <w:r w:rsidRPr="000F77C5">
        <w:rPr>
          <w:b/>
          <w:bCs/>
        </w:rPr>
        <w:br w:type="page"/>
      </w:r>
    </w:p>
    <w:p w14:paraId="045ADBE9" w14:textId="3F4AA7BD" w:rsidR="00763AB3" w:rsidRDefault="00763AB3" w:rsidP="00763AB3">
      <w:pPr>
        <w:pStyle w:val="Slog3"/>
        <w:rPr>
          <w:rStyle w:val="Neenpoudarek"/>
          <w:rFonts w:asciiTheme="majorHAnsi" w:hAnsiTheme="majorHAnsi" w:cs="Arial"/>
          <w:bCs/>
          <w:i/>
          <w:iCs/>
          <w:color w:val="auto"/>
          <w:sz w:val="22"/>
          <w:szCs w:val="22"/>
        </w:rPr>
      </w:pPr>
      <w:r w:rsidRPr="003529C7">
        <w:rPr>
          <w:rStyle w:val="Neenpoudarek"/>
          <w:rFonts w:asciiTheme="majorHAnsi" w:hAnsiTheme="majorHAnsi" w:cs="Arial"/>
          <w:bCs/>
          <w:i/>
          <w:iCs/>
          <w:color w:val="auto"/>
          <w:sz w:val="22"/>
          <w:szCs w:val="22"/>
        </w:rPr>
        <w:lastRenderedPageBreak/>
        <w:t>Priloga 2</w:t>
      </w:r>
      <w:r>
        <w:rPr>
          <w:rStyle w:val="Neenpoudarek"/>
          <w:rFonts w:asciiTheme="majorHAnsi" w:hAnsiTheme="majorHAnsi" w:cs="Arial"/>
          <w:bCs/>
          <w:i/>
          <w:iCs/>
          <w:color w:val="auto"/>
          <w:sz w:val="22"/>
          <w:szCs w:val="22"/>
        </w:rPr>
        <w:t xml:space="preserve"> – sklop 3</w:t>
      </w:r>
    </w:p>
    <w:p w14:paraId="56C1FDC8" w14:textId="77777777" w:rsidR="000F77C5" w:rsidRPr="00040EBB" w:rsidRDefault="000F77C5" w:rsidP="000F77C5">
      <w:pPr>
        <w:pStyle w:val="Intenzivencitat"/>
      </w:pPr>
      <w:r>
        <w:t>TEHNIČNE SPECIFIKACIJE</w:t>
      </w:r>
    </w:p>
    <w:bookmarkEnd w:id="14"/>
    <w:p w14:paraId="0A6E11DF" w14:textId="77777777" w:rsidR="00763AB3" w:rsidRDefault="00763AB3" w:rsidP="00763AB3">
      <w:pPr>
        <w:rPr>
          <w:b/>
          <w:sz w:val="24"/>
          <w:szCs w:val="24"/>
        </w:rPr>
      </w:pPr>
    </w:p>
    <w:p w14:paraId="2BD2B9C7" w14:textId="77777777" w:rsidR="00763AB3" w:rsidRPr="00763AB3" w:rsidRDefault="00763AB3" w:rsidP="00763AB3">
      <w:pPr>
        <w:rPr>
          <w:b/>
          <w:sz w:val="24"/>
          <w:szCs w:val="24"/>
        </w:rPr>
      </w:pPr>
      <w:r w:rsidRPr="00763AB3">
        <w:rPr>
          <w:b/>
          <w:sz w:val="24"/>
          <w:szCs w:val="24"/>
        </w:rPr>
        <w:t>Tehnične specifikacije za sklop 3: Storitve varovanja poslovne stavbe Smelt, ljudi in premoženja na varovanem območju, št. naročila 403/21-236;</w:t>
      </w:r>
    </w:p>
    <w:p w14:paraId="2E455509" w14:textId="524FDC97" w:rsidR="00976C9C" w:rsidRDefault="00014C83" w:rsidP="00014C83">
      <w:pPr>
        <w:spacing w:after="0" w:line="252" w:lineRule="auto"/>
        <w:ind w:right="76"/>
        <w:jc w:val="both"/>
        <w:rPr>
          <w:rFonts w:eastAsia="Arial" w:cs="Arial"/>
          <w:color w:val="auto"/>
          <w:sz w:val="24"/>
          <w:szCs w:val="24"/>
        </w:rPr>
      </w:pPr>
      <w:r w:rsidRPr="00D61176">
        <w:rPr>
          <w:rFonts w:eastAsia="Arial" w:cs="Arial"/>
          <w:color w:val="auto"/>
          <w:spacing w:val="-1"/>
          <w:sz w:val="24"/>
          <w:szCs w:val="24"/>
        </w:rPr>
        <w:t>P</w:t>
      </w:r>
      <w:r w:rsidRPr="00D61176">
        <w:rPr>
          <w:rFonts w:eastAsia="Arial" w:cs="Arial"/>
          <w:color w:val="auto"/>
          <w:spacing w:val="1"/>
          <w:sz w:val="24"/>
          <w:szCs w:val="24"/>
        </w:rPr>
        <w:t>r</w:t>
      </w:r>
      <w:r w:rsidRPr="00D61176">
        <w:rPr>
          <w:rFonts w:eastAsia="Arial" w:cs="Arial"/>
          <w:color w:val="auto"/>
          <w:sz w:val="24"/>
          <w:szCs w:val="24"/>
        </w:rPr>
        <w:t>ed</w:t>
      </w:r>
      <w:r w:rsidRPr="00D61176">
        <w:rPr>
          <w:rFonts w:eastAsia="Arial" w:cs="Arial"/>
          <w:color w:val="auto"/>
          <w:spacing w:val="1"/>
          <w:sz w:val="24"/>
          <w:szCs w:val="24"/>
        </w:rPr>
        <w:t>m</w:t>
      </w:r>
      <w:r w:rsidRPr="00D61176">
        <w:rPr>
          <w:rFonts w:eastAsia="Arial" w:cs="Arial"/>
          <w:color w:val="auto"/>
          <w:spacing w:val="-3"/>
          <w:sz w:val="24"/>
          <w:szCs w:val="24"/>
        </w:rPr>
        <w:t>e</w:t>
      </w:r>
      <w:r w:rsidRPr="00D61176">
        <w:rPr>
          <w:rFonts w:eastAsia="Arial" w:cs="Arial"/>
          <w:color w:val="auto"/>
          <w:sz w:val="24"/>
          <w:szCs w:val="24"/>
        </w:rPr>
        <w:t>t</w:t>
      </w:r>
      <w:r w:rsidRPr="00D61176">
        <w:rPr>
          <w:rFonts w:eastAsia="Arial" w:cs="Arial"/>
          <w:color w:val="auto"/>
          <w:spacing w:val="3"/>
          <w:sz w:val="24"/>
          <w:szCs w:val="24"/>
        </w:rPr>
        <w:t xml:space="preserve"> </w:t>
      </w:r>
      <w:r w:rsidRPr="00D61176">
        <w:rPr>
          <w:rFonts w:eastAsia="Arial" w:cs="Arial"/>
          <w:color w:val="auto"/>
          <w:spacing w:val="1"/>
          <w:sz w:val="24"/>
          <w:szCs w:val="24"/>
        </w:rPr>
        <w:t>j</w:t>
      </w:r>
      <w:r w:rsidRPr="00D61176">
        <w:rPr>
          <w:rFonts w:eastAsia="Arial" w:cs="Arial"/>
          <w:color w:val="auto"/>
          <w:sz w:val="24"/>
          <w:szCs w:val="24"/>
        </w:rPr>
        <w:t>a</w:t>
      </w:r>
      <w:r w:rsidRPr="00D61176">
        <w:rPr>
          <w:rFonts w:eastAsia="Arial" w:cs="Arial"/>
          <w:color w:val="auto"/>
          <w:spacing w:val="-2"/>
          <w:sz w:val="24"/>
          <w:szCs w:val="24"/>
        </w:rPr>
        <w:t>v</w:t>
      </w:r>
      <w:r w:rsidRPr="00D61176">
        <w:rPr>
          <w:rFonts w:eastAsia="Arial" w:cs="Arial"/>
          <w:color w:val="auto"/>
          <w:sz w:val="24"/>
          <w:szCs w:val="24"/>
        </w:rPr>
        <w:t>ne</w:t>
      </w:r>
      <w:r w:rsidRPr="00D61176">
        <w:rPr>
          <w:rFonts w:eastAsia="Arial" w:cs="Arial"/>
          <w:color w:val="auto"/>
          <w:spacing w:val="2"/>
          <w:sz w:val="24"/>
          <w:szCs w:val="24"/>
        </w:rPr>
        <w:t>g</w:t>
      </w:r>
      <w:r w:rsidRPr="00D61176">
        <w:rPr>
          <w:rFonts w:eastAsia="Arial" w:cs="Arial"/>
          <w:color w:val="auto"/>
          <w:sz w:val="24"/>
          <w:szCs w:val="24"/>
        </w:rPr>
        <w:t>a</w:t>
      </w:r>
      <w:r w:rsidRPr="00D61176">
        <w:rPr>
          <w:rFonts w:eastAsia="Arial" w:cs="Arial"/>
          <w:color w:val="auto"/>
          <w:spacing w:val="2"/>
          <w:sz w:val="24"/>
          <w:szCs w:val="24"/>
        </w:rPr>
        <w:t xml:space="preserve"> </w:t>
      </w:r>
      <w:r w:rsidRPr="00D61176">
        <w:rPr>
          <w:rFonts w:eastAsia="Arial" w:cs="Arial"/>
          <w:color w:val="auto"/>
          <w:sz w:val="24"/>
          <w:szCs w:val="24"/>
        </w:rPr>
        <w:t>na</w:t>
      </w:r>
      <w:r w:rsidRPr="00D61176">
        <w:rPr>
          <w:rFonts w:eastAsia="Arial" w:cs="Arial"/>
          <w:color w:val="auto"/>
          <w:spacing w:val="1"/>
          <w:sz w:val="24"/>
          <w:szCs w:val="24"/>
        </w:rPr>
        <w:t>r</w:t>
      </w:r>
      <w:r w:rsidRPr="00D61176">
        <w:rPr>
          <w:rFonts w:eastAsia="Arial" w:cs="Arial"/>
          <w:color w:val="auto"/>
          <w:sz w:val="24"/>
          <w:szCs w:val="24"/>
        </w:rPr>
        <w:t>o</w:t>
      </w:r>
      <w:r w:rsidRPr="00D61176">
        <w:rPr>
          <w:rFonts w:eastAsia="Arial" w:cs="Arial"/>
          <w:color w:val="auto"/>
          <w:spacing w:val="-2"/>
          <w:sz w:val="24"/>
          <w:szCs w:val="24"/>
        </w:rPr>
        <w:t>č</w:t>
      </w:r>
      <w:r w:rsidRPr="00D61176">
        <w:rPr>
          <w:rFonts w:eastAsia="Arial" w:cs="Arial"/>
          <w:color w:val="auto"/>
          <w:spacing w:val="-1"/>
          <w:sz w:val="24"/>
          <w:szCs w:val="24"/>
        </w:rPr>
        <w:t>il</w:t>
      </w:r>
      <w:r w:rsidRPr="00D61176">
        <w:rPr>
          <w:rFonts w:eastAsia="Arial" w:cs="Arial"/>
          <w:color w:val="auto"/>
          <w:sz w:val="24"/>
          <w:szCs w:val="24"/>
        </w:rPr>
        <w:t>a</w:t>
      </w:r>
      <w:r w:rsidRPr="00D61176">
        <w:rPr>
          <w:rFonts w:eastAsia="Arial" w:cs="Arial"/>
          <w:color w:val="auto"/>
          <w:spacing w:val="5"/>
          <w:sz w:val="24"/>
          <w:szCs w:val="24"/>
        </w:rPr>
        <w:t xml:space="preserve"> </w:t>
      </w:r>
      <w:r w:rsidRPr="00D61176">
        <w:rPr>
          <w:rFonts w:eastAsia="Arial" w:cs="Arial"/>
          <w:color w:val="auto"/>
          <w:sz w:val="24"/>
          <w:szCs w:val="24"/>
        </w:rPr>
        <w:t>so</w:t>
      </w:r>
      <w:r w:rsidRPr="00D61176">
        <w:rPr>
          <w:rFonts w:eastAsia="Arial" w:cs="Arial"/>
          <w:color w:val="auto"/>
          <w:spacing w:val="4"/>
          <w:sz w:val="24"/>
          <w:szCs w:val="24"/>
        </w:rPr>
        <w:t xml:space="preserve"> </w:t>
      </w:r>
      <w:r w:rsidRPr="00D61176">
        <w:rPr>
          <w:rFonts w:eastAsia="Arial" w:cs="Arial"/>
          <w:color w:val="auto"/>
          <w:sz w:val="24"/>
          <w:szCs w:val="24"/>
        </w:rPr>
        <w:t>s</w:t>
      </w:r>
      <w:r w:rsidRPr="00D61176">
        <w:rPr>
          <w:rFonts w:eastAsia="Arial" w:cs="Arial"/>
          <w:color w:val="auto"/>
          <w:spacing w:val="1"/>
          <w:sz w:val="24"/>
          <w:szCs w:val="24"/>
        </w:rPr>
        <w:t>t</w:t>
      </w:r>
      <w:r w:rsidRPr="00D61176">
        <w:rPr>
          <w:rFonts w:eastAsia="Arial" w:cs="Arial"/>
          <w:color w:val="auto"/>
          <w:spacing w:val="-3"/>
          <w:sz w:val="24"/>
          <w:szCs w:val="24"/>
        </w:rPr>
        <w:t>o</w:t>
      </w:r>
      <w:r w:rsidRPr="00D61176">
        <w:rPr>
          <w:rFonts w:eastAsia="Arial" w:cs="Arial"/>
          <w:color w:val="auto"/>
          <w:spacing w:val="1"/>
          <w:sz w:val="24"/>
          <w:szCs w:val="24"/>
        </w:rPr>
        <w:t>r</w:t>
      </w:r>
      <w:r w:rsidRPr="00D61176">
        <w:rPr>
          <w:rFonts w:eastAsia="Arial" w:cs="Arial"/>
          <w:color w:val="auto"/>
          <w:spacing w:val="-1"/>
          <w:sz w:val="24"/>
          <w:szCs w:val="24"/>
        </w:rPr>
        <w:t>i</w:t>
      </w:r>
      <w:r w:rsidRPr="00D61176">
        <w:rPr>
          <w:rFonts w:eastAsia="Arial" w:cs="Arial"/>
          <w:color w:val="auto"/>
          <w:spacing w:val="1"/>
          <w:sz w:val="24"/>
          <w:szCs w:val="24"/>
        </w:rPr>
        <w:t>t</w:t>
      </w:r>
      <w:r w:rsidRPr="00D61176">
        <w:rPr>
          <w:rFonts w:eastAsia="Arial" w:cs="Arial"/>
          <w:color w:val="auto"/>
          <w:spacing w:val="-2"/>
          <w:sz w:val="24"/>
          <w:szCs w:val="24"/>
        </w:rPr>
        <w:t>v</w:t>
      </w:r>
      <w:r w:rsidRPr="00D61176">
        <w:rPr>
          <w:rFonts w:eastAsia="Arial" w:cs="Arial"/>
          <w:color w:val="auto"/>
          <w:sz w:val="24"/>
          <w:szCs w:val="24"/>
        </w:rPr>
        <w:t>e</w:t>
      </w:r>
      <w:r w:rsidRPr="00D61176">
        <w:rPr>
          <w:rFonts w:eastAsia="Arial" w:cs="Arial"/>
          <w:color w:val="auto"/>
          <w:spacing w:val="4"/>
          <w:sz w:val="24"/>
          <w:szCs w:val="24"/>
        </w:rPr>
        <w:t xml:space="preserve"> </w:t>
      </w:r>
      <w:r w:rsidRPr="00D61176">
        <w:rPr>
          <w:rFonts w:eastAsia="Arial" w:cs="Arial"/>
          <w:color w:val="auto"/>
          <w:spacing w:val="-2"/>
          <w:sz w:val="24"/>
          <w:szCs w:val="24"/>
        </w:rPr>
        <w:t>z</w:t>
      </w:r>
      <w:r w:rsidRPr="00D61176">
        <w:rPr>
          <w:rFonts w:eastAsia="Arial" w:cs="Arial"/>
          <w:color w:val="auto"/>
          <w:sz w:val="24"/>
          <w:szCs w:val="24"/>
        </w:rPr>
        <w:t>asebne</w:t>
      </w:r>
      <w:r w:rsidRPr="00D61176">
        <w:rPr>
          <w:rFonts w:eastAsia="Arial" w:cs="Arial"/>
          <w:color w:val="auto"/>
          <w:spacing w:val="2"/>
          <w:sz w:val="24"/>
          <w:szCs w:val="24"/>
        </w:rPr>
        <w:t>g</w:t>
      </w:r>
      <w:r w:rsidRPr="00D61176">
        <w:rPr>
          <w:rFonts w:eastAsia="Arial" w:cs="Arial"/>
          <w:color w:val="auto"/>
          <w:sz w:val="24"/>
          <w:szCs w:val="24"/>
        </w:rPr>
        <w:t>a</w:t>
      </w:r>
      <w:r w:rsidRPr="00D61176">
        <w:rPr>
          <w:rFonts w:eastAsia="Arial" w:cs="Arial"/>
          <w:color w:val="auto"/>
          <w:spacing w:val="2"/>
          <w:sz w:val="24"/>
          <w:szCs w:val="24"/>
        </w:rPr>
        <w:t xml:space="preserve"> </w:t>
      </w:r>
      <w:r w:rsidRPr="00D61176">
        <w:rPr>
          <w:rFonts w:eastAsia="Arial" w:cs="Arial"/>
          <w:color w:val="auto"/>
          <w:spacing w:val="-2"/>
          <w:sz w:val="24"/>
          <w:szCs w:val="24"/>
        </w:rPr>
        <w:t>v</w:t>
      </w:r>
      <w:r w:rsidRPr="00D61176">
        <w:rPr>
          <w:rFonts w:eastAsia="Arial" w:cs="Arial"/>
          <w:color w:val="auto"/>
          <w:sz w:val="24"/>
          <w:szCs w:val="24"/>
        </w:rPr>
        <w:t>a</w:t>
      </w:r>
      <w:r w:rsidRPr="00D61176">
        <w:rPr>
          <w:rFonts w:eastAsia="Arial" w:cs="Arial"/>
          <w:color w:val="auto"/>
          <w:spacing w:val="1"/>
          <w:sz w:val="24"/>
          <w:szCs w:val="24"/>
        </w:rPr>
        <w:t>r</w:t>
      </w:r>
      <w:r w:rsidRPr="00D61176">
        <w:rPr>
          <w:rFonts w:eastAsia="Arial" w:cs="Arial"/>
          <w:color w:val="auto"/>
          <w:sz w:val="24"/>
          <w:szCs w:val="24"/>
        </w:rPr>
        <w:t>o</w:t>
      </w:r>
      <w:r w:rsidRPr="00D61176">
        <w:rPr>
          <w:rFonts w:eastAsia="Arial" w:cs="Arial"/>
          <w:color w:val="auto"/>
          <w:spacing w:val="-2"/>
          <w:sz w:val="24"/>
          <w:szCs w:val="24"/>
        </w:rPr>
        <w:t>v</w:t>
      </w:r>
      <w:r w:rsidRPr="00D61176">
        <w:rPr>
          <w:rFonts w:eastAsia="Arial" w:cs="Arial"/>
          <w:color w:val="auto"/>
          <w:sz w:val="24"/>
          <w:szCs w:val="24"/>
        </w:rPr>
        <w:t>an</w:t>
      </w:r>
      <w:r w:rsidRPr="00D61176">
        <w:rPr>
          <w:rFonts w:eastAsia="Arial" w:cs="Arial"/>
          <w:color w:val="auto"/>
          <w:spacing w:val="2"/>
          <w:sz w:val="24"/>
          <w:szCs w:val="24"/>
        </w:rPr>
        <w:t>j</w:t>
      </w:r>
      <w:r w:rsidRPr="00D61176">
        <w:rPr>
          <w:rFonts w:eastAsia="Arial" w:cs="Arial"/>
          <w:color w:val="auto"/>
          <w:sz w:val="24"/>
          <w:szCs w:val="24"/>
        </w:rPr>
        <w:t>a,</w:t>
      </w:r>
      <w:r w:rsidRPr="00D61176">
        <w:rPr>
          <w:rFonts w:eastAsia="Arial" w:cs="Arial"/>
          <w:color w:val="auto"/>
          <w:spacing w:val="5"/>
          <w:sz w:val="24"/>
          <w:szCs w:val="24"/>
        </w:rPr>
        <w:t xml:space="preserve"> </w:t>
      </w:r>
      <w:r w:rsidRPr="00D61176">
        <w:rPr>
          <w:rFonts w:eastAsia="Arial" w:cs="Arial"/>
          <w:color w:val="auto"/>
          <w:spacing w:val="-1"/>
          <w:sz w:val="24"/>
          <w:szCs w:val="24"/>
        </w:rPr>
        <w:t>i</w:t>
      </w:r>
      <w:r w:rsidRPr="00D61176">
        <w:rPr>
          <w:rFonts w:eastAsia="Arial" w:cs="Arial"/>
          <w:color w:val="auto"/>
          <w:sz w:val="24"/>
          <w:szCs w:val="24"/>
        </w:rPr>
        <w:t>n</w:t>
      </w:r>
      <w:r w:rsidRPr="00D61176">
        <w:rPr>
          <w:rFonts w:eastAsia="Arial" w:cs="Arial"/>
          <w:color w:val="auto"/>
          <w:spacing w:val="2"/>
          <w:sz w:val="24"/>
          <w:szCs w:val="24"/>
        </w:rPr>
        <w:t xml:space="preserve"> </w:t>
      </w:r>
      <w:r w:rsidRPr="00D61176">
        <w:rPr>
          <w:rFonts w:eastAsia="Arial" w:cs="Arial"/>
          <w:color w:val="auto"/>
          <w:sz w:val="24"/>
          <w:szCs w:val="24"/>
        </w:rPr>
        <w:t>s</w:t>
      </w:r>
      <w:r w:rsidRPr="00D61176">
        <w:rPr>
          <w:rFonts w:eastAsia="Arial" w:cs="Arial"/>
          <w:color w:val="auto"/>
          <w:spacing w:val="-1"/>
          <w:sz w:val="24"/>
          <w:szCs w:val="24"/>
        </w:rPr>
        <w:t>i</w:t>
      </w:r>
      <w:r w:rsidRPr="00D61176">
        <w:rPr>
          <w:rFonts w:eastAsia="Arial" w:cs="Arial"/>
          <w:color w:val="auto"/>
          <w:sz w:val="24"/>
          <w:szCs w:val="24"/>
        </w:rPr>
        <w:t xml:space="preserve">cer </w:t>
      </w:r>
      <w:r w:rsidRPr="00D61176">
        <w:rPr>
          <w:rFonts w:eastAsia="Arial" w:cs="Arial"/>
          <w:color w:val="auto"/>
          <w:spacing w:val="-2"/>
          <w:sz w:val="24"/>
          <w:szCs w:val="24"/>
        </w:rPr>
        <w:t>v</w:t>
      </w:r>
      <w:r w:rsidRPr="00D61176">
        <w:rPr>
          <w:rFonts w:eastAsia="Arial" w:cs="Arial"/>
          <w:color w:val="auto"/>
          <w:sz w:val="24"/>
          <w:szCs w:val="24"/>
        </w:rPr>
        <w:t>a</w:t>
      </w:r>
      <w:r w:rsidRPr="00D61176">
        <w:rPr>
          <w:rFonts w:eastAsia="Arial" w:cs="Arial"/>
          <w:color w:val="auto"/>
          <w:spacing w:val="1"/>
          <w:sz w:val="24"/>
          <w:szCs w:val="24"/>
        </w:rPr>
        <w:t>r</w:t>
      </w:r>
      <w:r w:rsidRPr="00D61176">
        <w:rPr>
          <w:rFonts w:eastAsia="Arial" w:cs="Arial"/>
          <w:color w:val="auto"/>
          <w:sz w:val="24"/>
          <w:szCs w:val="24"/>
        </w:rPr>
        <w:t>o</w:t>
      </w:r>
      <w:r w:rsidRPr="00D61176">
        <w:rPr>
          <w:rFonts w:eastAsia="Arial" w:cs="Arial"/>
          <w:color w:val="auto"/>
          <w:spacing w:val="-2"/>
          <w:sz w:val="24"/>
          <w:szCs w:val="24"/>
        </w:rPr>
        <w:t>v</w:t>
      </w:r>
      <w:r w:rsidRPr="00D61176">
        <w:rPr>
          <w:rFonts w:eastAsia="Arial" w:cs="Arial"/>
          <w:color w:val="auto"/>
          <w:sz w:val="24"/>
          <w:szCs w:val="24"/>
        </w:rPr>
        <w:t>an</w:t>
      </w:r>
      <w:r w:rsidRPr="00D61176">
        <w:rPr>
          <w:rFonts w:eastAsia="Arial" w:cs="Arial"/>
          <w:color w:val="auto"/>
          <w:spacing w:val="1"/>
          <w:sz w:val="24"/>
          <w:szCs w:val="24"/>
        </w:rPr>
        <w:t>j</w:t>
      </w:r>
      <w:r w:rsidRPr="00D61176">
        <w:rPr>
          <w:rFonts w:eastAsia="Arial" w:cs="Arial"/>
          <w:color w:val="auto"/>
          <w:sz w:val="24"/>
          <w:szCs w:val="24"/>
        </w:rPr>
        <w:t>e</w:t>
      </w:r>
      <w:r w:rsidRPr="00D61176">
        <w:rPr>
          <w:rFonts w:eastAsia="Arial" w:cs="Arial"/>
          <w:color w:val="auto"/>
          <w:spacing w:val="4"/>
          <w:sz w:val="24"/>
          <w:szCs w:val="24"/>
        </w:rPr>
        <w:t xml:space="preserve"> </w:t>
      </w:r>
      <w:r w:rsidRPr="00D61176">
        <w:rPr>
          <w:rFonts w:eastAsia="Arial" w:cs="Arial"/>
          <w:color w:val="auto"/>
          <w:spacing w:val="-1"/>
          <w:sz w:val="24"/>
          <w:szCs w:val="24"/>
        </w:rPr>
        <w:t>l</w:t>
      </w:r>
      <w:r w:rsidRPr="00D61176">
        <w:rPr>
          <w:rFonts w:eastAsia="Arial" w:cs="Arial"/>
          <w:color w:val="auto"/>
          <w:spacing w:val="1"/>
          <w:sz w:val="24"/>
          <w:szCs w:val="24"/>
        </w:rPr>
        <w:t>j</w:t>
      </w:r>
      <w:r w:rsidRPr="00D61176">
        <w:rPr>
          <w:rFonts w:eastAsia="Arial" w:cs="Arial"/>
          <w:color w:val="auto"/>
          <w:sz w:val="24"/>
          <w:szCs w:val="24"/>
        </w:rPr>
        <w:t>udi</w:t>
      </w:r>
      <w:r w:rsidRPr="00D61176">
        <w:rPr>
          <w:rFonts w:eastAsia="Arial" w:cs="Arial"/>
          <w:color w:val="auto"/>
          <w:spacing w:val="3"/>
          <w:sz w:val="24"/>
          <w:szCs w:val="24"/>
        </w:rPr>
        <w:t xml:space="preserve"> </w:t>
      </w:r>
      <w:r w:rsidRPr="00D61176">
        <w:rPr>
          <w:rFonts w:eastAsia="Arial" w:cs="Arial"/>
          <w:color w:val="auto"/>
          <w:spacing w:val="-1"/>
          <w:sz w:val="24"/>
          <w:szCs w:val="24"/>
        </w:rPr>
        <w:t>i</w:t>
      </w:r>
      <w:r w:rsidRPr="00D61176">
        <w:rPr>
          <w:rFonts w:eastAsia="Arial" w:cs="Arial"/>
          <w:color w:val="auto"/>
          <w:sz w:val="24"/>
          <w:szCs w:val="24"/>
        </w:rPr>
        <w:t xml:space="preserve">n premoženja </w:t>
      </w:r>
      <w:r w:rsidR="003941EB" w:rsidRPr="00D61176">
        <w:rPr>
          <w:rFonts w:eastAsia="Arial" w:cs="Arial"/>
          <w:color w:val="auto"/>
          <w:sz w:val="24"/>
          <w:szCs w:val="24"/>
        </w:rPr>
        <w:t xml:space="preserve">v </w:t>
      </w:r>
      <w:r w:rsidRPr="00D61176">
        <w:rPr>
          <w:rFonts w:eastAsia="Arial" w:cs="Arial"/>
          <w:color w:val="auto"/>
          <w:sz w:val="24"/>
          <w:szCs w:val="24"/>
        </w:rPr>
        <w:t>poslovn</w:t>
      </w:r>
      <w:r w:rsidR="003941EB" w:rsidRPr="00D61176">
        <w:rPr>
          <w:rFonts w:eastAsia="Arial" w:cs="Arial"/>
          <w:color w:val="auto"/>
          <w:sz w:val="24"/>
          <w:szCs w:val="24"/>
        </w:rPr>
        <w:t>i</w:t>
      </w:r>
      <w:r w:rsidRPr="00D61176">
        <w:rPr>
          <w:rFonts w:eastAsia="Arial" w:cs="Arial"/>
          <w:color w:val="auto"/>
          <w:sz w:val="24"/>
          <w:szCs w:val="24"/>
        </w:rPr>
        <w:t xml:space="preserve"> stavb</w:t>
      </w:r>
      <w:r w:rsidR="003941EB" w:rsidRPr="00D61176">
        <w:rPr>
          <w:rFonts w:eastAsia="Arial" w:cs="Arial"/>
          <w:color w:val="auto"/>
          <w:sz w:val="24"/>
          <w:szCs w:val="24"/>
        </w:rPr>
        <w:t>i</w:t>
      </w:r>
      <w:r w:rsidRPr="00D61176">
        <w:rPr>
          <w:rFonts w:eastAsia="Arial" w:cs="Arial"/>
          <w:color w:val="auto"/>
          <w:sz w:val="24"/>
          <w:szCs w:val="24"/>
        </w:rPr>
        <w:t xml:space="preserve"> Smelt na </w:t>
      </w:r>
      <w:r w:rsidR="00976C9C" w:rsidRPr="00D61176">
        <w:rPr>
          <w:rFonts w:eastAsia="Arial" w:cs="Arial"/>
          <w:color w:val="auto"/>
          <w:sz w:val="24"/>
          <w:szCs w:val="24"/>
        </w:rPr>
        <w:t>Dunajski</w:t>
      </w:r>
      <w:r w:rsidRPr="00D61176">
        <w:rPr>
          <w:rFonts w:eastAsia="Arial" w:cs="Arial"/>
          <w:color w:val="auto"/>
          <w:sz w:val="24"/>
          <w:szCs w:val="24"/>
        </w:rPr>
        <w:t xml:space="preserve"> cest</w:t>
      </w:r>
      <w:r w:rsidR="003941EB" w:rsidRPr="00D61176">
        <w:rPr>
          <w:rFonts w:eastAsia="Arial" w:cs="Arial"/>
          <w:color w:val="auto"/>
          <w:sz w:val="24"/>
          <w:szCs w:val="24"/>
        </w:rPr>
        <w:t>i</w:t>
      </w:r>
      <w:r w:rsidRPr="00D61176">
        <w:rPr>
          <w:rFonts w:eastAsia="Arial" w:cs="Arial"/>
          <w:color w:val="auto"/>
          <w:sz w:val="24"/>
          <w:szCs w:val="24"/>
        </w:rPr>
        <w:t xml:space="preserve"> </w:t>
      </w:r>
      <w:r w:rsidR="00976C9C" w:rsidRPr="00D61176">
        <w:rPr>
          <w:rFonts w:eastAsia="Arial" w:cs="Arial"/>
          <w:color w:val="auto"/>
          <w:sz w:val="24"/>
          <w:szCs w:val="24"/>
        </w:rPr>
        <w:t>160</w:t>
      </w:r>
      <w:r w:rsidRPr="00D61176">
        <w:rPr>
          <w:rFonts w:eastAsia="Arial" w:cs="Arial"/>
          <w:color w:val="auto"/>
          <w:sz w:val="24"/>
          <w:szCs w:val="24"/>
        </w:rPr>
        <w:t xml:space="preserve"> v Ljubljani. Varovano območje zajema</w:t>
      </w:r>
      <w:r w:rsidR="00D61176" w:rsidRPr="00D61176">
        <w:rPr>
          <w:color w:val="auto"/>
        </w:rPr>
        <w:t xml:space="preserve"> </w:t>
      </w:r>
      <w:r w:rsidR="00D61176" w:rsidRPr="00D61176">
        <w:rPr>
          <w:rFonts w:eastAsia="Arial" w:cs="Arial"/>
          <w:color w:val="auto"/>
          <w:sz w:val="24"/>
          <w:szCs w:val="24"/>
        </w:rPr>
        <w:t>13.454,39</w:t>
      </w:r>
      <w:r w:rsidRPr="00D61176">
        <w:rPr>
          <w:rFonts w:eastAsia="Arial" w:cs="Arial"/>
          <w:color w:val="auto"/>
          <w:sz w:val="24"/>
          <w:szCs w:val="24"/>
        </w:rPr>
        <w:t xml:space="preserve"> m</w:t>
      </w:r>
      <w:r w:rsidRPr="00D61176">
        <w:rPr>
          <w:rFonts w:eastAsia="Arial" w:cs="Arial"/>
          <w:color w:val="auto"/>
          <w:sz w:val="24"/>
          <w:szCs w:val="24"/>
          <w:vertAlign w:val="superscript"/>
        </w:rPr>
        <w:t>2</w:t>
      </w:r>
      <w:r w:rsidRPr="00D61176">
        <w:rPr>
          <w:rFonts w:eastAsia="Arial" w:cs="Arial"/>
          <w:color w:val="auto"/>
          <w:sz w:val="24"/>
          <w:szCs w:val="24"/>
        </w:rPr>
        <w:t>, tj. predvsem poslovne prostore, ki jih je zlasti za namen upravne in pisarniške rabe naročnik o</w:t>
      </w:r>
      <w:r w:rsidRPr="00340825">
        <w:rPr>
          <w:rFonts w:eastAsia="Arial" w:cs="Arial"/>
          <w:color w:val="auto"/>
          <w:sz w:val="24"/>
          <w:szCs w:val="24"/>
        </w:rPr>
        <w:t>ddal v najem in jih uporablja</w:t>
      </w:r>
      <w:r w:rsidR="00976C9C" w:rsidRPr="00340825">
        <w:rPr>
          <w:rFonts w:eastAsia="Arial" w:cs="Arial"/>
          <w:color w:val="auto"/>
          <w:sz w:val="24"/>
          <w:szCs w:val="24"/>
        </w:rPr>
        <w:t>jo</w:t>
      </w:r>
      <w:r w:rsidRPr="00340825">
        <w:rPr>
          <w:rFonts w:eastAsia="Arial" w:cs="Arial"/>
          <w:color w:val="auto"/>
          <w:sz w:val="24"/>
          <w:szCs w:val="24"/>
        </w:rPr>
        <w:t xml:space="preserve"> </w:t>
      </w:r>
      <w:r w:rsidR="003941EB" w:rsidRPr="00340825">
        <w:rPr>
          <w:rFonts w:eastAsia="Arial" w:cs="Arial"/>
          <w:color w:val="auto"/>
          <w:sz w:val="24"/>
          <w:szCs w:val="24"/>
        </w:rPr>
        <w:t>Agencija za kmetijske trge in razvoj podeželja</w:t>
      </w:r>
      <w:r w:rsidR="00976C9C" w:rsidRPr="00340825">
        <w:rPr>
          <w:rFonts w:eastAsia="Arial" w:cs="Arial"/>
          <w:color w:val="auto"/>
          <w:sz w:val="24"/>
          <w:szCs w:val="24"/>
        </w:rPr>
        <w:t xml:space="preserve"> in Tržni inš</w:t>
      </w:r>
      <w:r w:rsidR="00976C9C">
        <w:rPr>
          <w:rFonts w:eastAsia="Arial" w:cs="Arial"/>
          <w:color w:val="auto"/>
          <w:sz w:val="24"/>
          <w:szCs w:val="24"/>
        </w:rPr>
        <w:t>pektorat Republike Slovenije ter več manjših najemnikov</w:t>
      </w:r>
      <w:r w:rsidR="003941EB">
        <w:rPr>
          <w:rFonts w:eastAsia="Arial" w:cs="Arial"/>
          <w:color w:val="auto"/>
          <w:sz w:val="24"/>
          <w:szCs w:val="24"/>
        </w:rPr>
        <w:t xml:space="preserve"> </w:t>
      </w:r>
      <w:r w:rsidR="003941EB" w:rsidRPr="006821C4">
        <w:rPr>
          <w:rFonts w:eastAsia="Arial" w:cs="Arial"/>
          <w:color w:val="auto"/>
          <w:sz w:val="24"/>
          <w:szCs w:val="24"/>
        </w:rPr>
        <w:t>(v nadaljevanju: najemnik / uporabnik)</w:t>
      </w:r>
      <w:r w:rsidR="003941EB">
        <w:rPr>
          <w:rFonts w:eastAsia="Arial" w:cs="Arial"/>
          <w:color w:val="auto"/>
          <w:sz w:val="24"/>
          <w:szCs w:val="24"/>
        </w:rPr>
        <w:t>.</w:t>
      </w:r>
      <w:r w:rsidR="00976C9C">
        <w:rPr>
          <w:rFonts w:eastAsia="Arial" w:cs="Arial"/>
          <w:color w:val="auto"/>
          <w:sz w:val="24"/>
          <w:szCs w:val="24"/>
        </w:rPr>
        <w:t xml:space="preserve"> Dva izmed najemnikov v poslovni stavbi </w:t>
      </w:r>
      <w:r w:rsidR="003941EB">
        <w:rPr>
          <w:rFonts w:eastAsia="Arial" w:cs="Arial"/>
          <w:color w:val="auto"/>
          <w:sz w:val="24"/>
          <w:szCs w:val="24"/>
        </w:rPr>
        <w:t>opravljata gostinsko dejavnost.</w:t>
      </w:r>
    </w:p>
    <w:p w14:paraId="65281342" w14:textId="77777777" w:rsidR="00976C9C" w:rsidRDefault="00976C9C" w:rsidP="00014C83">
      <w:pPr>
        <w:spacing w:after="0" w:line="252" w:lineRule="auto"/>
        <w:ind w:right="76"/>
        <w:jc w:val="both"/>
        <w:rPr>
          <w:rFonts w:eastAsia="Arial" w:cs="Arial"/>
          <w:color w:val="auto"/>
          <w:sz w:val="24"/>
          <w:szCs w:val="24"/>
        </w:rPr>
      </w:pPr>
    </w:p>
    <w:p w14:paraId="5DCF9A03" w14:textId="20174373" w:rsidR="00014C83" w:rsidRDefault="00014C83" w:rsidP="00014C83">
      <w:pPr>
        <w:spacing w:after="0" w:line="252" w:lineRule="auto"/>
        <w:jc w:val="both"/>
        <w:rPr>
          <w:rFonts w:cs="Arial"/>
          <w:color w:val="auto"/>
          <w:sz w:val="24"/>
          <w:szCs w:val="24"/>
        </w:rPr>
      </w:pPr>
      <w:r w:rsidRPr="0095127C">
        <w:rPr>
          <w:rFonts w:cs="Arial"/>
          <w:color w:val="auto"/>
          <w:sz w:val="24"/>
          <w:szCs w:val="24"/>
        </w:rPr>
        <w:t>Storitve varovanja se izvajajo 24 ur dnevno, sedem dni v tednu, vključno v nočnem času in ob dela prostih dnevih</w:t>
      </w:r>
      <w:r w:rsidR="003941EB">
        <w:rPr>
          <w:rFonts w:cs="Arial"/>
          <w:color w:val="auto"/>
          <w:sz w:val="24"/>
          <w:szCs w:val="24"/>
        </w:rPr>
        <w:t>, in sicer ob prisotnosti najmanj enega varnostnika</w:t>
      </w:r>
      <w:r>
        <w:rPr>
          <w:rFonts w:cs="Arial"/>
          <w:color w:val="auto"/>
          <w:sz w:val="24"/>
          <w:szCs w:val="24"/>
        </w:rPr>
        <w:t>.</w:t>
      </w:r>
      <w:r w:rsidR="003941EB" w:rsidRPr="003941EB">
        <w:rPr>
          <w:rFonts w:cs="Arial"/>
          <w:color w:val="auto"/>
          <w:sz w:val="24"/>
          <w:szCs w:val="24"/>
        </w:rPr>
        <w:t xml:space="preserve"> V poslovnem času ob delovnikih predvidoma od 8:00 ure do 16:00 ure se v okviru varovanja izvajajo tudi </w:t>
      </w:r>
      <w:r w:rsidR="003941EB" w:rsidRPr="009E6EC7">
        <w:rPr>
          <w:rFonts w:cs="Arial"/>
          <w:color w:val="auto"/>
          <w:sz w:val="24"/>
          <w:szCs w:val="24"/>
        </w:rPr>
        <w:t>receptorske storitve na glavnem vhodu o</w:t>
      </w:r>
      <w:r w:rsidR="003941EB">
        <w:rPr>
          <w:rFonts w:cs="Arial"/>
          <w:color w:val="auto"/>
          <w:sz w:val="24"/>
          <w:szCs w:val="24"/>
        </w:rPr>
        <w:t>z. recepciji varovanega območja.</w:t>
      </w:r>
    </w:p>
    <w:p w14:paraId="00543EB5" w14:textId="77777777" w:rsidR="00014C83" w:rsidRDefault="00014C83" w:rsidP="00014C83">
      <w:pPr>
        <w:spacing w:after="0" w:line="252" w:lineRule="auto"/>
        <w:jc w:val="both"/>
        <w:rPr>
          <w:rFonts w:cs="Arial"/>
          <w:color w:val="auto"/>
          <w:sz w:val="24"/>
          <w:szCs w:val="24"/>
        </w:rPr>
      </w:pPr>
    </w:p>
    <w:p w14:paraId="18F1A1A2" w14:textId="77777777" w:rsidR="00014C83" w:rsidRPr="000F77C5" w:rsidRDefault="00014C83" w:rsidP="00014C83">
      <w:pPr>
        <w:spacing w:after="0" w:line="252" w:lineRule="auto"/>
        <w:ind w:left="118" w:right="4819"/>
        <w:jc w:val="both"/>
        <w:rPr>
          <w:rFonts w:eastAsia="Arial" w:cs="Arial"/>
          <w:color w:val="auto"/>
          <w:sz w:val="24"/>
          <w:szCs w:val="24"/>
        </w:rPr>
      </w:pPr>
      <w:r w:rsidRPr="009E6EC7">
        <w:rPr>
          <w:rFonts w:eastAsia="Arial" w:cs="Arial"/>
          <w:color w:val="auto"/>
          <w:spacing w:val="-1"/>
          <w:sz w:val="24"/>
          <w:szCs w:val="24"/>
        </w:rPr>
        <w:t>Storitve varovanja zaj</w:t>
      </w:r>
      <w:r w:rsidRPr="000F77C5">
        <w:rPr>
          <w:rFonts w:eastAsia="Arial" w:cs="Arial"/>
          <w:color w:val="auto"/>
          <w:spacing w:val="-1"/>
          <w:sz w:val="24"/>
          <w:szCs w:val="24"/>
        </w:rPr>
        <w:t>emajo:</w:t>
      </w:r>
    </w:p>
    <w:p w14:paraId="08D273F6" w14:textId="77777777" w:rsidR="00014C83" w:rsidRPr="000F77C5" w:rsidRDefault="00014C83" w:rsidP="00014C83">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0F77C5">
        <w:rPr>
          <w:rFonts w:eastAsia="Arial" w:cs="Arial"/>
          <w:color w:val="auto"/>
          <w:sz w:val="24"/>
          <w:szCs w:val="24"/>
        </w:rPr>
        <w:t xml:space="preserve">pripravo </w:t>
      </w:r>
      <w:r w:rsidRPr="000F77C5">
        <w:rPr>
          <w:rFonts w:eastAsia="Times New Roman" w:cs="Arial"/>
          <w:color w:val="auto"/>
          <w:sz w:val="24"/>
          <w:szCs w:val="24"/>
          <w:lang w:eastAsia="sl-SI"/>
        </w:rPr>
        <w:t>načrta varovanja in ocene ogroženosti;</w:t>
      </w:r>
    </w:p>
    <w:p w14:paraId="0CB74903" w14:textId="77777777" w:rsidR="00014C83" w:rsidRPr="000F77C5" w:rsidRDefault="00014C83" w:rsidP="00014C83">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0F77C5">
        <w:rPr>
          <w:rFonts w:eastAsia="Times New Roman" w:cs="Arial"/>
          <w:color w:val="auto"/>
          <w:sz w:val="24"/>
          <w:szCs w:val="24"/>
          <w:lang w:eastAsia="sl-SI"/>
        </w:rPr>
        <w:t>organizacijo varovanja;</w:t>
      </w:r>
    </w:p>
    <w:p w14:paraId="076BE9D8" w14:textId="0CCB4CE3" w:rsidR="00340825" w:rsidRPr="000F77C5" w:rsidRDefault="00A25801" w:rsidP="00340825">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0F77C5">
        <w:rPr>
          <w:rFonts w:eastAsia="Arial" w:cs="Arial"/>
          <w:color w:val="auto"/>
          <w:sz w:val="24"/>
          <w:szCs w:val="24"/>
        </w:rPr>
        <w:t>s</w:t>
      </w:r>
      <w:r w:rsidRPr="000F77C5">
        <w:rPr>
          <w:rFonts w:eastAsia="Arial" w:cs="Arial"/>
          <w:color w:val="auto"/>
          <w:spacing w:val="-3"/>
          <w:sz w:val="24"/>
          <w:szCs w:val="24"/>
        </w:rPr>
        <w:t>p</w:t>
      </w:r>
      <w:r w:rsidRPr="000F77C5">
        <w:rPr>
          <w:rFonts w:eastAsia="Arial" w:cs="Arial"/>
          <w:color w:val="auto"/>
          <w:spacing w:val="1"/>
          <w:sz w:val="24"/>
          <w:szCs w:val="24"/>
        </w:rPr>
        <w:t>r</w:t>
      </w:r>
      <w:r w:rsidRPr="000F77C5">
        <w:rPr>
          <w:rFonts w:eastAsia="Arial" w:cs="Arial"/>
          <w:color w:val="auto"/>
          <w:spacing w:val="-3"/>
          <w:sz w:val="24"/>
          <w:szCs w:val="24"/>
        </w:rPr>
        <w:t>e</w:t>
      </w:r>
      <w:r w:rsidRPr="000F77C5">
        <w:rPr>
          <w:rFonts w:eastAsia="Arial" w:cs="Arial"/>
          <w:color w:val="auto"/>
          <w:spacing w:val="1"/>
          <w:sz w:val="24"/>
          <w:szCs w:val="24"/>
        </w:rPr>
        <w:t>m</w:t>
      </w:r>
      <w:r w:rsidRPr="000F77C5">
        <w:rPr>
          <w:rFonts w:eastAsia="Arial" w:cs="Arial"/>
          <w:color w:val="auto"/>
          <w:spacing w:val="-1"/>
          <w:sz w:val="24"/>
          <w:szCs w:val="24"/>
        </w:rPr>
        <w:t>l</w:t>
      </w:r>
      <w:r w:rsidRPr="000F77C5">
        <w:rPr>
          <w:rFonts w:eastAsia="Arial" w:cs="Arial"/>
          <w:color w:val="auto"/>
          <w:spacing w:val="1"/>
          <w:sz w:val="24"/>
          <w:szCs w:val="24"/>
        </w:rPr>
        <w:t>j</w:t>
      </w:r>
      <w:r w:rsidRPr="000F77C5">
        <w:rPr>
          <w:rFonts w:eastAsia="Arial" w:cs="Arial"/>
          <w:color w:val="auto"/>
          <w:sz w:val="24"/>
          <w:szCs w:val="24"/>
        </w:rPr>
        <w:t>an</w:t>
      </w:r>
      <w:r w:rsidRPr="000F77C5">
        <w:rPr>
          <w:rFonts w:eastAsia="Arial" w:cs="Arial"/>
          <w:color w:val="auto"/>
          <w:spacing w:val="1"/>
          <w:sz w:val="24"/>
          <w:szCs w:val="24"/>
        </w:rPr>
        <w:t>j</w:t>
      </w:r>
      <w:r w:rsidRPr="000F77C5">
        <w:rPr>
          <w:rFonts w:eastAsia="Arial" w:cs="Arial"/>
          <w:color w:val="auto"/>
          <w:sz w:val="24"/>
          <w:szCs w:val="24"/>
        </w:rPr>
        <w:t xml:space="preserve">e </w:t>
      </w:r>
      <w:r w:rsidRPr="000F77C5">
        <w:rPr>
          <w:rFonts w:eastAsia="Arial" w:cs="Arial"/>
          <w:color w:val="auto"/>
          <w:spacing w:val="-1"/>
          <w:sz w:val="24"/>
          <w:szCs w:val="24"/>
        </w:rPr>
        <w:t>i</w:t>
      </w:r>
      <w:r w:rsidRPr="000F77C5">
        <w:rPr>
          <w:rFonts w:eastAsia="Arial" w:cs="Arial"/>
          <w:color w:val="auto"/>
          <w:sz w:val="24"/>
          <w:szCs w:val="24"/>
        </w:rPr>
        <w:t>n nad</w:t>
      </w:r>
      <w:r w:rsidRPr="000F77C5">
        <w:rPr>
          <w:rFonts w:eastAsia="Arial" w:cs="Arial"/>
          <w:color w:val="auto"/>
          <w:spacing w:val="-2"/>
          <w:sz w:val="24"/>
          <w:szCs w:val="24"/>
        </w:rPr>
        <w:t>z</w:t>
      </w:r>
      <w:r w:rsidRPr="000F77C5">
        <w:rPr>
          <w:rFonts w:eastAsia="Arial" w:cs="Arial"/>
          <w:color w:val="auto"/>
          <w:sz w:val="24"/>
          <w:szCs w:val="24"/>
        </w:rPr>
        <w:t>or sistemov tehničnega varovanja in električnih naprav</w:t>
      </w:r>
      <w:r w:rsidRPr="000F77C5">
        <w:rPr>
          <w:rFonts w:eastAsia="Arial" w:cs="Arial"/>
          <w:color w:val="auto"/>
          <w:spacing w:val="-3"/>
          <w:sz w:val="24"/>
          <w:szCs w:val="24"/>
        </w:rPr>
        <w:t xml:space="preserve"> </w:t>
      </w:r>
      <w:r w:rsidRPr="000F77C5">
        <w:rPr>
          <w:rFonts w:eastAsia="Arial" w:cs="Arial"/>
          <w:color w:val="auto"/>
          <w:sz w:val="24"/>
          <w:szCs w:val="24"/>
        </w:rPr>
        <w:t>(npr. video-nadzorni sistem, do</w:t>
      </w:r>
      <w:r w:rsidRPr="000F77C5">
        <w:rPr>
          <w:rFonts w:eastAsia="Arial" w:cs="Arial"/>
          <w:color w:val="auto"/>
          <w:spacing w:val="1"/>
          <w:sz w:val="24"/>
          <w:szCs w:val="24"/>
        </w:rPr>
        <w:t>m</w:t>
      </w:r>
      <w:r w:rsidRPr="000F77C5">
        <w:rPr>
          <w:rFonts w:eastAsia="Arial" w:cs="Arial"/>
          <w:color w:val="auto"/>
          <w:spacing w:val="-3"/>
          <w:sz w:val="24"/>
          <w:szCs w:val="24"/>
        </w:rPr>
        <w:t>o</w:t>
      </w:r>
      <w:r w:rsidRPr="000F77C5">
        <w:rPr>
          <w:rFonts w:eastAsia="Arial" w:cs="Arial"/>
          <w:color w:val="auto"/>
          <w:spacing w:val="1"/>
          <w:sz w:val="24"/>
          <w:szCs w:val="24"/>
        </w:rPr>
        <w:t>f</w:t>
      </w:r>
      <w:r w:rsidRPr="000F77C5">
        <w:rPr>
          <w:rFonts w:eastAsia="Arial" w:cs="Arial"/>
          <w:color w:val="auto"/>
          <w:sz w:val="24"/>
          <w:szCs w:val="24"/>
        </w:rPr>
        <w:t xml:space="preserve">on, </w:t>
      </w:r>
      <w:r w:rsidRPr="000F77C5">
        <w:rPr>
          <w:rFonts w:eastAsia="Arial" w:cs="Arial"/>
          <w:color w:val="auto"/>
          <w:spacing w:val="-2"/>
          <w:sz w:val="24"/>
          <w:szCs w:val="24"/>
        </w:rPr>
        <w:t>z</w:t>
      </w:r>
      <w:r w:rsidRPr="000F77C5">
        <w:rPr>
          <w:rFonts w:eastAsia="Arial" w:cs="Arial"/>
          <w:color w:val="auto"/>
          <w:sz w:val="24"/>
          <w:szCs w:val="24"/>
        </w:rPr>
        <w:t>apo</w:t>
      </w:r>
      <w:r w:rsidRPr="000F77C5">
        <w:rPr>
          <w:rFonts w:eastAsia="Arial" w:cs="Arial"/>
          <w:color w:val="auto"/>
          <w:spacing w:val="1"/>
          <w:sz w:val="24"/>
          <w:szCs w:val="24"/>
        </w:rPr>
        <w:t>r</w:t>
      </w:r>
      <w:r w:rsidRPr="000F77C5">
        <w:rPr>
          <w:rFonts w:eastAsia="Arial" w:cs="Arial"/>
          <w:color w:val="auto"/>
          <w:sz w:val="24"/>
          <w:szCs w:val="24"/>
        </w:rPr>
        <w:t>n</w:t>
      </w:r>
      <w:r w:rsidRPr="000F77C5">
        <w:rPr>
          <w:rFonts w:eastAsia="Arial" w:cs="Arial"/>
          <w:color w:val="auto"/>
          <w:spacing w:val="-1"/>
          <w:sz w:val="24"/>
          <w:szCs w:val="24"/>
        </w:rPr>
        <w:t>i</w:t>
      </w:r>
      <w:r w:rsidRPr="000F77C5">
        <w:rPr>
          <w:rFonts w:eastAsia="Arial" w:cs="Arial"/>
          <w:color w:val="auto"/>
          <w:spacing w:val="1"/>
          <w:sz w:val="24"/>
          <w:szCs w:val="24"/>
        </w:rPr>
        <w:t>c</w:t>
      </w:r>
      <w:r w:rsidRPr="000F77C5">
        <w:rPr>
          <w:rFonts w:eastAsia="Arial" w:cs="Arial"/>
          <w:color w:val="auto"/>
          <w:sz w:val="24"/>
          <w:szCs w:val="24"/>
        </w:rPr>
        <w:t>a,</w:t>
      </w:r>
      <w:r w:rsidRPr="000F77C5">
        <w:rPr>
          <w:rFonts w:eastAsia="Arial" w:cs="Arial"/>
          <w:color w:val="auto"/>
          <w:spacing w:val="2"/>
          <w:sz w:val="24"/>
          <w:szCs w:val="24"/>
        </w:rPr>
        <w:t xml:space="preserve"> </w:t>
      </w:r>
      <w:r w:rsidRPr="000F77C5">
        <w:rPr>
          <w:rFonts w:eastAsia="Arial" w:cs="Arial"/>
          <w:color w:val="auto"/>
          <w:sz w:val="24"/>
          <w:szCs w:val="24"/>
        </w:rPr>
        <w:t>d</w:t>
      </w:r>
      <w:r w:rsidRPr="000F77C5">
        <w:rPr>
          <w:rFonts w:eastAsia="Arial" w:cs="Arial"/>
          <w:color w:val="auto"/>
          <w:spacing w:val="-2"/>
          <w:sz w:val="24"/>
          <w:szCs w:val="24"/>
        </w:rPr>
        <w:t>v</w:t>
      </w:r>
      <w:r w:rsidRPr="000F77C5">
        <w:rPr>
          <w:rFonts w:eastAsia="Arial" w:cs="Arial"/>
          <w:color w:val="auto"/>
          <w:spacing w:val="-1"/>
          <w:sz w:val="24"/>
          <w:szCs w:val="24"/>
        </w:rPr>
        <w:t>i</w:t>
      </w:r>
      <w:r w:rsidRPr="000F77C5">
        <w:rPr>
          <w:rFonts w:eastAsia="Arial" w:cs="Arial"/>
          <w:color w:val="auto"/>
          <w:spacing w:val="2"/>
          <w:sz w:val="24"/>
          <w:szCs w:val="24"/>
        </w:rPr>
        <w:t>g</w:t>
      </w:r>
      <w:r w:rsidRPr="000F77C5">
        <w:rPr>
          <w:rFonts w:eastAsia="Arial" w:cs="Arial"/>
          <w:color w:val="auto"/>
          <w:sz w:val="24"/>
          <w:szCs w:val="24"/>
        </w:rPr>
        <w:t>a</w:t>
      </w:r>
      <w:r w:rsidRPr="000F77C5">
        <w:rPr>
          <w:rFonts w:eastAsia="Arial" w:cs="Arial"/>
          <w:color w:val="auto"/>
          <w:spacing w:val="-1"/>
          <w:sz w:val="24"/>
          <w:szCs w:val="24"/>
        </w:rPr>
        <w:t>l</w:t>
      </w:r>
      <w:r w:rsidRPr="000F77C5">
        <w:rPr>
          <w:rFonts w:eastAsia="Arial" w:cs="Arial"/>
          <w:color w:val="auto"/>
          <w:sz w:val="24"/>
          <w:szCs w:val="24"/>
        </w:rPr>
        <w:t>a</w:t>
      </w:r>
      <w:r w:rsidRPr="000F77C5">
        <w:rPr>
          <w:rFonts w:eastAsia="Arial" w:cs="Arial"/>
          <w:color w:val="auto"/>
          <w:spacing w:val="-3"/>
          <w:sz w:val="24"/>
          <w:szCs w:val="24"/>
        </w:rPr>
        <w:t>), vključno s kontrolo pravilnosti delovanja alarmov;</w:t>
      </w:r>
      <w:r w:rsidR="00340825" w:rsidRPr="000F77C5">
        <w:rPr>
          <w:rFonts w:eastAsia="Arial" w:cs="Arial"/>
          <w:color w:val="auto"/>
          <w:spacing w:val="-3"/>
          <w:sz w:val="24"/>
          <w:szCs w:val="24"/>
        </w:rPr>
        <w:t xml:space="preserve"> </w:t>
      </w:r>
    </w:p>
    <w:p w14:paraId="2555171E" w14:textId="15A052F8" w:rsidR="00014C83" w:rsidRPr="000F77C5" w:rsidRDefault="00014C83" w:rsidP="00014C83">
      <w:pPr>
        <w:pStyle w:val="Odstavekseznama"/>
        <w:numPr>
          <w:ilvl w:val="0"/>
          <w:numId w:val="85"/>
        </w:numPr>
        <w:tabs>
          <w:tab w:val="left" w:pos="820"/>
        </w:tabs>
        <w:spacing w:after="0" w:line="252" w:lineRule="auto"/>
        <w:ind w:right="80"/>
        <w:contextualSpacing/>
        <w:jc w:val="both"/>
        <w:rPr>
          <w:rFonts w:eastAsia="Arial" w:cs="Arial"/>
          <w:color w:val="auto"/>
          <w:sz w:val="24"/>
          <w:szCs w:val="24"/>
        </w:rPr>
      </w:pPr>
      <w:r w:rsidRPr="000F77C5">
        <w:rPr>
          <w:rFonts w:eastAsia="Arial" w:cs="Arial"/>
          <w:color w:val="auto"/>
          <w:sz w:val="24"/>
          <w:szCs w:val="24"/>
        </w:rPr>
        <w:t>sp</w:t>
      </w:r>
      <w:r w:rsidRPr="000F77C5">
        <w:rPr>
          <w:rFonts w:eastAsia="Arial" w:cs="Arial"/>
          <w:color w:val="auto"/>
          <w:spacing w:val="1"/>
          <w:sz w:val="24"/>
          <w:szCs w:val="24"/>
        </w:rPr>
        <w:t>r</w:t>
      </w:r>
      <w:r w:rsidRPr="000F77C5">
        <w:rPr>
          <w:rFonts w:eastAsia="Arial" w:cs="Arial"/>
          <w:color w:val="auto"/>
          <w:spacing w:val="-3"/>
          <w:sz w:val="24"/>
          <w:szCs w:val="24"/>
        </w:rPr>
        <w:t>e</w:t>
      </w:r>
      <w:r w:rsidRPr="000F77C5">
        <w:rPr>
          <w:rFonts w:eastAsia="Arial" w:cs="Arial"/>
          <w:color w:val="auto"/>
          <w:spacing w:val="1"/>
          <w:sz w:val="24"/>
          <w:szCs w:val="24"/>
        </w:rPr>
        <w:t>m</w:t>
      </w:r>
      <w:r w:rsidRPr="000F77C5">
        <w:rPr>
          <w:rFonts w:eastAsia="Arial" w:cs="Arial"/>
          <w:color w:val="auto"/>
          <w:spacing w:val="-1"/>
          <w:sz w:val="24"/>
          <w:szCs w:val="24"/>
        </w:rPr>
        <w:t>l</w:t>
      </w:r>
      <w:r w:rsidRPr="000F77C5">
        <w:rPr>
          <w:rFonts w:eastAsia="Arial" w:cs="Arial"/>
          <w:color w:val="auto"/>
          <w:spacing w:val="1"/>
          <w:sz w:val="24"/>
          <w:szCs w:val="24"/>
        </w:rPr>
        <w:t>j</w:t>
      </w:r>
      <w:r w:rsidRPr="000F77C5">
        <w:rPr>
          <w:rFonts w:eastAsia="Arial" w:cs="Arial"/>
          <w:color w:val="auto"/>
          <w:sz w:val="24"/>
          <w:szCs w:val="24"/>
        </w:rPr>
        <w:t>a</w:t>
      </w:r>
      <w:r w:rsidRPr="000F77C5">
        <w:rPr>
          <w:rFonts w:eastAsia="Arial" w:cs="Arial"/>
          <w:color w:val="auto"/>
          <w:spacing w:val="-3"/>
          <w:sz w:val="24"/>
          <w:szCs w:val="24"/>
        </w:rPr>
        <w:t>n</w:t>
      </w:r>
      <w:r w:rsidRPr="000F77C5">
        <w:rPr>
          <w:rFonts w:eastAsia="Arial" w:cs="Arial"/>
          <w:color w:val="auto"/>
          <w:spacing w:val="1"/>
          <w:sz w:val="24"/>
          <w:szCs w:val="24"/>
        </w:rPr>
        <w:t>j</w:t>
      </w:r>
      <w:r w:rsidRPr="000F77C5">
        <w:rPr>
          <w:rFonts w:eastAsia="Arial" w:cs="Arial"/>
          <w:color w:val="auto"/>
          <w:sz w:val="24"/>
          <w:szCs w:val="24"/>
        </w:rPr>
        <w:t>e</w:t>
      </w:r>
      <w:r w:rsidRPr="000F77C5">
        <w:rPr>
          <w:rFonts w:eastAsia="Arial" w:cs="Arial"/>
          <w:color w:val="auto"/>
          <w:spacing w:val="-2"/>
          <w:sz w:val="24"/>
          <w:szCs w:val="24"/>
        </w:rPr>
        <w:t xml:space="preserve"> </w:t>
      </w:r>
      <w:r w:rsidRPr="000F77C5">
        <w:rPr>
          <w:rFonts w:eastAsia="Arial" w:cs="Arial"/>
          <w:color w:val="auto"/>
          <w:spacing w:val="-3"/>
          <w:sz w:val="24"/>
          <w:szCs w:val="24"/>
        </w:rPr>
        <w:t>i</w:t>
      </w:r>
      <w:r w:rsidRPr="000F77C5">
        <w:rPr>
          <w:rFonts w:eastAsia="Arial" w:cs="Arial"/>
          <w:color w:val="auto"/>
          <w:sz w:val="24"/>
          <w:szCs w:val="24"/>
        </w:rPr>
        <w:t>n</w:t>
      </w:r>
      <w:r w:rsidRPr="000F77C5">
        <w:rPr>
          <w:rFonts w:eastAsia="Arial" w:cs="Arial"/>
          <w:color w:val="auto"/>
          <w:spacing w:val="-4"/>
          <w:sz w:val="24"/>
          <w:szCs w:val="24"/>
        </w:rPr>
        <w:t xml:space="preserve"> </w:t>
      </w:r>
      <w:r w:rsidRPr="000F77C5">
        <w:rPr>
          <w:rFonts w:eastAsia="Arial" w:cs="Arial"/>
          <w:color w:val="auto"/>
          <w:sz w:val="24"/>
          <w:szCs w:val="24"/>
        </w:rPr>
        <w:t>nad</w:t>
      </w:r>
      <w:r w:rsidRPr="000F77C5">
        <w:rPr>
          <w:rFonts w:eastAsia="Arial" w:cs="Arial"/>
          <w:color w:val="auto"/>
          <w:spacing w:val="-2"/>
          <w:sz w:val="24"/>
          <w:szCs w:val="24"/>
        </w:rPr>
        <w:t>z</w:t>
      </w:r>
      <w:r w:rsidRPr="000F77C5">
        <w:rPr>
          <w:rFonts w:eastAsia="Arial" w:cs="Arial"/>
          <w:color w:val="auto"/>
          <w:sz w:val="24"/>
          <w:szCs w:val="24"/>
        </w:rPr>
        <w:t>o</w:t>
      </w:r>
      <w:r w:rsidRPr="000F77C5">
        <w:rPr>
          <w:rFonts w:eastAsia="Arial" w:cs="Arial"/>
          <w:color w:val="auto"/>
          <w:spacing w:val="1"/>
          <w:sz w:val="24"/>
          <w:szCs w:val="24"/>
        </w:rPr>
        <w:t>r</w:t>
      </w:r>
      <w:r w:rsidRPr="000F77C5">
        <w:rPr>
          <w:rFonts w:eastAsia="Arial" w:cs="Arial"/>
          <w:color w:val="auto"/>
          <w:sz w:val="24"/>
          <w:szCs w:val="24"/>
        </w:rPr>
        <w:t xml:space="preserve"> ter kontrolo pravilnosti delovanja</w:t>
      </w:r>
      <w:r w:rsidRPr="000F77C5">
        <w:rPr>
          <w:rFonts w:eastAsia="Arial" w:cs="Arial"/>
          <w:color w:val="auto"/>
          <w:spacing w:val="-2"/>
          <w:sz w:val="24"/>
          <w:szCs w:val="24"/>
        </w:rPr>
        <w:t xml:space="preserve"> </w:t>
      </w:r>
      <w:r w:rsidRPr="000F77C5">
        <w:rPr>
          <w:rFonts w:eastAsia="Arial" w:cs="Arial"/>
          <w:color w:val="auto"/>
          <w:sz w:val="24"/>
          <w:szCs w:val="24"/>
        </w:rPr>
        <w:t>a</w:t>
      </w:r>
      <w:r w:rsidRPr="000F77C5">
        <w:rPr>
          <w:rFonts w:eastAsia="Arial" w:cs="Arial"/>
          <w:color w:val="auto"/>
          <w:spacing w:val="-1"/>
          <w:sz w:val="24"/>
          <w:szCs w:val="24"/>
        </w:rPr>
        <w:t>l</w:t>
      </w:r>
      <w:r w:rsidRPr="000F77C5">
        <w:rPr>
          <w:rFonts w:eastAsia="Arial" w:cs="Arial"/>
          <w:color w:val="auto"/>
          <w:sz w:val="24"/>
          <w:szCs w:val="24"/>
        </w:rPr>
        <w:t>a</w:t>
      </w:r>
      <w:r w:rsidRPr="000F77C5">
        <w:rPr>
          <w:rFonts w:eastAsia="Arial" w:cs="Arial"/>
          <w:color w:val="auto"/>
          <w:spacing w:val="-2"/>
          <w:sz w:val="24"/>
          <w:szCs w:val="24"/>
        </w:rPr>
        <w:t>r</w:t>
      </w:r>
      <w:r w:rsidRPr="000F77C5">
        <w:rPr>
          <w:rFonts w:eastAsia="Arial" w:cs="Arial"/>
          <w:color w:val="auto"/>
          <w:spacing w:val="1"/>
          <w:sz w:val="24"/>
          <w:szCs w:val="24"/>
        </w:rPr>
        <w:t>m</w:t>
      </w:r>
      <w:r w:rsidRPr="000F77C5">
        <w:rPr>
          <w:rFonts w:eastAsia="Arial" w:cs="Arial"/>
          <w:color w:val="auto"/>
          <w:sz w:val="24"/>
          <w:szCs w:val="24"/>
        </w:rPr>
        <w:t>ov</w:t>
      </w:r>
      <w:r w:rsidRPr="000F77C5">
        <w:rPr>
          <w:rFonts w:eastAsia="Arial" w:cs="Arial"/>
          <w:color w:val="auto"/>
          <w:spacing w:val="-6"/>
          <w:sz w:val="24"/>
          <w:szCs w:val="24"/>
        </w:rPr>
        <w:t xml:space="preserve"> </w:t>
      </w:r>
      <w:r w:rsidRPr="000F77C5">
        <w:rPr>
          <w:rFonts w:eastAsia="Arial" w:cs="Arial"/>
          <w:color w:val="auto"/>
          <w:sz w:val="24"/>
          <w:szCs w:val="24"/>
        </w:rPr>
        <w:t>s</w:t>
      </w:r>
      <w:r w:rsidRPr="000F77C5">
        <w:rPr>
          <w:rFonts w:eastAsia="Arial" w:cs="Arial"/>
          <w:color w:val="auto"/>
          <w:spacing w:val="-1"/>
          <w:sz w:val="24"/>
          <w:szCs w:val="24"/>
        </w:rPr>
        <w:t>i</w:t>
      </w:r>
      <w:r w:rsidRPr="000F77C5">
        <w:rPr>
          <w:rFonts w:eastAsia="Arial" w:cs="Arial"/>
          <w:color w:val="auto"/>
          <w:sz w:val="24"/>
          <w:szCs w:val="24"/>
        </w:rPr>
        <w:t>s</w:t>
      </w:r>
      <w:r w:rsidRPr="000F77C5">
        <w:rPr>
          <w:rFonts w:eastAsia="Arial" w:cs="Arial"/>
          <w:color w:val="auto"/>
          <w:spacing w:val="1"/>
          <w:sz w:val="24"/>
          <w:szCs w:val="24"/>
        </w:rPr>
        <w:t>t</w:t>
      </w:r>
      <w:r w:rsidRPr="000F77C5">
        <w:rPr>
          <w:rFonts w:eastAsia="Arial" w:cs="Arial"/>
          <w:color w:val="auto"/>
          <w:sz w:val="24"/>
          <w:szCs w:val="24"/>
        </w:rPr>
        <w:t>e</w:t>
      </w:r>
      <w:r w:rsidRPr="000F77C5">
        <w:rPr>
          <w:rFonts w:eastAsia="Arial" w:cs="Arial"/>
          <w:color w:val="auto"/>
          <w:spacing w:val="1"/>
          <w:sz w:val="24"/>
          <w:szCs w:val="24"/>
        </w:rPr>
        <w:t>m</w:t>
      </w:r>
      <w:r w:rsidRPr="000F77C5">
        <w:rPr>
          <w:rFonts w:eastAsia="Arial" w:cs="Arial"/>
          <w:color w:val="auto"/>
          <w:sz w:val="24"/>
          <w:szCs w:val="24"/>
        </w:rPr>
        <w:t>a</w:t>
      </w:r>
      <w:r w:rsidRPr="000F77C5">
        <w:rPr>
          <w:rFonts w:eastAsia="Arial" w:cs="Arial"/>
          <w:color w:val="auto"/>
          <w:spacing w:val="-4"/>
          <w:sz w:val="24"/>
          <w:szCs w:val="24"/>
        </w:rPr>
        <w:t xml:space="preserve"> </w:t>
      </w:r>
      <w:r w:rsidRPr="000F77C5">
        <w:rPr>
          <w:rFonts w:eastAsia="Arial" w:cs="Arial"/>
          <w:color w:val="auto"/>
          <w:spacing w:val="-3"/>
          <w:sz w:val="24"/>
          <w:szCs w:val="24"/>
        </w:rPr>
        <w:t>a</w:t>
      </w:r>
      <w:r w:rsidRPr="000F77C5">
        <w:rPr>
          <w:rFonts w:eastAsia="Arial" w:cs="Arial"/>
          <w:color w:val="auto"/>
          <w:sz w:val="24"/>
          <w:szCs w:val="24"/>
        </w:rPr>
        <w:t>k</w:t>
      </w:r>
      <w:r w:rsidRPr="000F77C5">
        <w:rPr>
          <w:rFonts w:eastAsia="Arial" w:cs="Arial"/>
          <w:color w:val="auto"/>
          <w:spacing w:val="1"/>
          <w:sz w:val="24"/>
          <w:szCs w:val="24"/>
        </w:rPr>
        <w:t>t</w:t>
      </w:r>
      <w:r w:rsidRPr="000F77C5">
        <w:rPr>
          <w:rFonts w:eastAsia="Arial" w:cs="Arial"/>
          <w:color w:val="auto"/>
          <w:spacing w:val="-1"/>
          <w:sz w:val="24"/>
          <w:szCs w:val="24"/>
        </w:rPr>
        <w:t>i</w:t>
      </w:r>
      <w:r w:rsidRPr="000F77C5">
        <w:rPr>
          <w:rFonts w:eastAsia="Arial" w:cs="Arial"/>
          <w:color w:val="auto"/>
          <w:spacing w:val="-2"/>
          <w:sz w:val="24"/>
          <w:szCs w:val="24"/>
        </w:rPr>
        <w:t>v</w:t>
      </w:r>
      <w:r w:rsidRPr="000F77C5">
        <w:rPr>
          <w:rFonts w:eastAsia="Arial" w:cs="Arial"/>
          <w:color w:val="auto"/>
          <w:sz w:val="24"/>
          <w:szCs w:val="24"/>
        </w:rPr>
        <w:t>ne po</w:t>
      </w:r>
      <w:r w:rsidRPr="000F77C5">
        <w:rPr>
          <w:rFonts w:eastAsia="Arial" w:cs="Arial"/>
          <w:color w:val="auto"/>
          <w:spacing w:val="-2"/>
          <w:sz w:val="24"/>
          <w:szCs w:val="24"/>
        </w:rPr>
        <w:t>ž</w:t>
      </w:r>
      <w:r w:rsidRPr="000F77C5">
        <w:rPr>
          <w:rFonts w:eastAsia="Arial" w:cs="Arial"/>
          <w:color w:val="auto"/>
          <w:sz w:val="24"/>
          <w:szCs w:val="24"/>
        </w:rPr>
        <w:t>a</w:t>
      </w:r>
      <w:r w:rsidRPr="000F77C5">
        <w:rPr>
          <w:rFonts w:eastAsia="Arial" w:cs="Arial"/>
          <w:color w:val="auto"/>
          <w:spacing w:val="1"/>
          <w:sz w:val="24"/>
          <w:szCs w:val="24"/>
        </w:rPr>
        <w:t>r</w:t>
      </w:r>
      <w:r w:rsidRPr="000F77C5">
        <w:rPr>
          <w:rFonts w:eastAsia="Arial" w:cs="Arial"/>
          <w:color w:val="auto"/>
          <w:sz w:val="24"/>
          <w:szCs w:val="24"/>
        </w:rPr>
        <w:t>ne</w:t>
      </w:r>
      <w:r w:rsidRPr="000F77C5">
        <w:rPr>
          <w:rFonts w:eastAsia="Arial" w:cs="Arial"/>
          <w:color w:val="auto"/>
          <w:spacing w:val="1"/>
          <w:sz w:val="24"/>
          <w:szCs w:val="24"/>
        </w:rPr>
        <w:t xml:space="preserve"> </w:t>
      </w:r>
      <w:r w:rsidRPr="000F77C5">
        <w:rPr>
          <w:rFonts w:eastAsia="Arial" w:cs="Arial"/>
          <w:color w:val="auto"/>
          <w:spacing w:val="-2"/>
          <w:sz w:val="24"/>
          <w:szCs w:val="24"/>
        </w:rPr>
        <w:t>z</w:t>
      </w:r>
      <w:r w:rsidRPr="000F77C5">
        <w:rPr>
          <w:rFonts w:eastAsia="Arial" w:cs="Arial"/>
          <w:color w:val="auto"/>
          <w:sz w:val="24"/>
          <w:szCs w:val="24"/>
        </w:rPr>
        <w:t>ašč</w:t>
      </w:r>
      <w:r w:rsidRPr="000F77C5">
        <w:rPr>
          <w:rFonts w:eastAsia="Arial" w:cs="Arial"/>
          <w:color w:val="auto"/>
          <w:spacing w:val="-1"/>
          <w:sz w:val="24"/>
          <w:szCs w:val="24"/>
        </w:rPr>
        <w:t>i</w:t>
      </w:r>
      <w:r w:rsidRPr="000F77C5">
        <w:rPr>
          <w:rFonts w:eastAsia="Arial" w:cs="Arial"/>
          <w:color w:val="auto"/>
          <w:spacing w:val="1"/>
          <w:sz w:val="24"/>
          <w:szCs w:val="24"/>
        </w:rPr>
        <w:t>t</w:t>
      </w:r>
      <w:r w:rsidRPr="000F77C5">
        <w:rPr>
          <w:rFonts w:eastAsia="Arial" w:cs="Arial"/>
          <w:color w:val="auto"/>
          <w:sz w:val="24"/>
          <w:szCs w:val="24"/>
        </w:rPr>
        <w:t xml:space="preserve">e, </w:t>
      </w:r>
      <w:r w:rsidRPr="000F77C5">
        <w:rPr>
          <w:rFonts w:eastAsia="Arial" w:cs="Arial"/>
          <w:color w:val="auto"/>
          <w:spacing w:val="-3"/>
          <w:sz w:val="24"/>
          <w:szCs w:val="24"/>
        </w:rPr>
        <w:t>u</w:t>
      </w:r>
      <w:r w:rsidRPr="000F77C5">
        <w:rPr>
          <w:rFonts w:eastAsia="Arial" w:cs="Arial"/>
          <w:color w:val="auto"/>
          <w:spacing w:val="2"/>
          <w:sz w:val="24"/>
          <w:szCs w:val="24"/>
        </w:rPr>
        <w:t>k</w:t>
      </w:r>
      <w:r w:rsidRPr="000F77C5">
        <w:rPr>
          <w:rFonts w:eastAsia="Arial" w:cs="Arial"/>
          <w:color w:val="auto"/>
          <w:spacing w:val="1"/>
          <w:sz w:val="24"/>
          <w:szCs w:val="24"/>
        </w:rPr>
        <w:t>r</w:t>
      </w:r>
      <w:r w:rsidRPr="000F77C5">
        <w:rPr>
          <w:rFonts w:eastAsia="Arial" w:cs="Arial"/>
          <w:color w:val="auto"/>
          <w:sz w:val="24"/>
          <w:szCs w:val="24"/>
        </w:rPr>
        <w:t>epi</w:t>
      </w:r>
      <w:r w:rsidRPr="000F77C5">
        <w:rPr>
          <w:rFonts w:eastAsia="Arial" w:cs="Arial"/>
          <w:color w:val="auto"/>
          <w:spacing w:val="-2"/>
          <w:sz w:val="24"/>
          <w:szCs w:val="24"/>
        </w:rPr>
        <w:t xml:space="preserve"> z</w:t>
      </w:r>
      <w:r w:rsidRPr="000F77C5">
        <w:rPr>
          <w:rFonts w:eastAsia="Arial" w:cs="Arial"/>
          <w:color w:val="auto"/>
          <w:sz w:val="24"/>
          <w:szCs w:val="24"/>
        </w:rPr>
        <w:t>a</w:t>
      </w:r>
      <w:r w:rsidRPr="000F77C5">
        <w:rPr>
          <w:rFonts w:eastAsia="Arial" w:cs="Arial"/>
          <w:color w:val="auto"/>
          <w:spacing w:val="1"/>
          <w:sz w:val="24"/>
          <w:szCs w:val="24"/>
        </w:rPr>
        <w:t xml:space="preserve"> </w:t>
      </w:r>
      <w:r w:rsidRPr="000F77C5">
        <w:rPr>
          <w:rFonts w:eastAsia="Arial" w:cs="Arial"/>
          <w:color w:val="auto"/>
          <w:sz w:val="24"/>
          <w:szCs w:val="24"/>
        </w:rPr>
        <w:t>e</w:t>
      </w:r>
      <w:r w:rsidRPr="000F77C5">
        <w:rPr>
          <w:rFonts w:eastAsia="Arial" w:cs="Arial"/>
          <w:color w:val="auto"/>
          <w:spacing w:val="-2"/>
          <w:sz w:val="24"/>
          <w:szCs w:val="24"/>
        </w:rPr>
        <w:t>v</w:t>
      </w:r>
      <w:r w:rsidRPr="000F77C5">
        <w:rPr>
          <w:rFonts w:eastAsia="Arial" w:cs="Arial"/>
          <w:color w:val="auto"/>
          <w:sz w:val="24"/>
          <w:szCs w:val="24"/>
        </w:rPr>
        <w:t>a</w:t>
      </w:r>
      <w:r w:rsidRPr="000F77C5">
        <w:rPr>
          <w:rFonts w:eastAsia="Arial" w:cs="Arial"/>
          <w:color w:val="auto"/>
          <w:spacing w:val="2"/>
          <w:sz w:val="24"/>
          <w:szCs w:val="24"/>
        </w:rPr>
        <w:t>k</w:t>
      </w:r>
      <w:r w:rsidRPr="000F77C5">
        <w:rPr>
          <w:rFonts w:eastAsia="Arial" w:cs="Arial"/>
          <w:color w:val="auto"/>
          <w:sz w:val="24"/>
          <w:szCs w:val="24"/>
        </w:rPr>
        <w:t>uac</w:t>
      </w:r>
      <w:r w:rsidRPr="000F77C5">
        <w:rPr>
          <w:rFonts w:eastAsia="Arial" w:cs="Arial"/>
          <w:color w:val="auto"/>
          <w:spacing w:val="-1"/>
          <w:sz w:val="24"/>
          <w:szCs w:val="24"/>
        </w:rPr>
        <w:t>i</w:t>
      </w:r>
      <w:r w:rsidRPr="000F77C5">
        <w:rPr>
          <w:rFonts w:eastAsia="Arial" w:cs="Arial"/>
          <w:color w:val="auto"/>
          <w:spacing w:val="1"/>
          <w:sz w:val="24"/>
          <w:szCs w:val="24"/>
        </w:rPr>
        <w:t>j</w:t>
      </w:r>
      <w:r w:rsidRPr="000F77C5">
        <w:rPr>
          <w:rFonts w:eastAsia="Arial" w:cs="Arial"/>
          <w:color w:val="auto"/>
          <w:spacing w:val="-3"/>
          <w:sz w:val="24"/>
          <w:szCs w:val="24"/>
        </w:rPr>
        <w:t xml:space="preserve">o in </w:t>
      </w:r>
      <w:r w:rsidRPr="000F77C5">
        <w:rPr>
          <w:rFonts w:eastAsia="Arial" w:cs="Arial"/>
          <w:color w:val="auto"/>
          <w:spacing w:val="2"/>
          <w:sz w:val="24"/>
          <w:szCs w:val="24"/>
        </w:rPr>
        <w:t>g</w:t>
      </w:r>
      <w:r w:rsidRPr="000F77C5">
        <w:rPr>
          <w:rFonts w:eastAsia="Arial" w:cs="Arial"/>
          <w:color w:val="auto"/>
          <w:sz w:val="24"/>
          <w:szCs w:val="24"/>
        </w:rPr>
        <w:t>aše</w:t>
      </w:r>
      <w:r w:rsidRPr="000F77C5">
        <w:rPr>
          <w:rFonts w:eastAsia="Arial" w:cs="Arial"/>
          <w:color w:val="auto"/>
          <w:spacing w:val="-3"/>
          <w:sz w:val="24"/>
          <w:szCs w:val="24"/>
        </w:rPr>
        <w:t>n</w:t>
      </w:r>
      <w:r w:rsidRPr="000F77C5">
        <w:rPr>
          <w:rFonts w:eastAsia="Arial" w:cs="Arial"/>
          <w:color w:val="auto"/>
          <w:spacing w:val="1"/>
          <w:sz w:val="24"/>
          <w:szCs w:val="24"/>
        </w:rPr>
        <w:t>j</w:t>
      </w:r>
      <w:r w:rsidRPr="000F77C5">
        <w:rPr>
          <w:rFonts w:eastAsia="Arial" w:cs="Arial"/>
          <w:color w:val="auto"/>
          <w:sz w:val="24"/>
          <w:szCs w:val="24"/>
        </w:rPr>
        <w:t>em</w:t>
      </w:r>
      <w:r w:rsidRPr="000F77C5">
        <w:rPr>
          <w:rFonts w:eastAsia="Arial" w:cs="Arial"/>
          <w:color w:val="auto"/>
          <w:spacing w:val="1"/>
          <w:sz w:val="24"/>
          <w:szCs w:val="24"/>
        </w:rPr>
        <w:t xml:space="preserve"> </w:t>
      </w:r>
      <w:r w:rsidRPr="000F77C5">
        <w:rPr>
          <w:rFonts w:eastAsia="Arial" w:cs="Arial"/>
          <w:color w:val="auto"/>
          <w:spacing w:val="-2"/>
          <w:sz w:val="24"/>
          <w:szCs w:val="24"/>
        </w:rPr>
        <w:t>z</w:t>
      </w:r>
      <w:r w:rsidRPr="000F77C5">
        <w:rPr>
          <w:rFonts w:eastAsia="Arial" w:cs="Arial"/>
          <w:color w:val="auto"/>
          <w:sz w:val="24"/>
          <w:szCs w:val="24"/>
        </w:rPr>
        <w:t>ače</w:t>
      </w:r>
      <w:r w:rsidRPr="000F77C5">
        <w:rPr>
          <w:rFonts w:eastAsia="Arial" w:cs="Arial"/>
          <w:color w:val="auto"/>
          <w:spacing w:val="1"/>
          <w:sz w:val="24"/>
          <w:szCs w:val="24"/>
        </w:rPr>
        <w:t>t</w:t>
      </w:r>
      <w:r w:rsidRPr="000F77C5">
        <w:rPr>
          <w:rFonts w:eastAsia="Arial" w:cs="Arial"/>
          <w:color w:val="auto"/>
          <w:sz w:val="24"/>
          <w:szCs w:val="24"/>
        </w:rPr>
        <w:t>n</w:t>
      </w:r>
      <w:r w:rsidRPr="000F77C5">
        <w:rPr>
          <w:rFonts w:eastAsia="Arial" w:cs="Arial"/>
          <w:color w:val="auto"/>
          <w:spacing w:val="-1"/>
          <w:sz w:val="24"/>
          <w:szCs w:val="24"/>
        </w:rPr>
        <w:t>i</w:t>
      </w:r>
      <w:r w:rsidRPr="000F77C5">
        <w:rPr>
          <w:rFonts w:eastAsia="Arial" w:cs="Arial"/>
          <w:color w:val="auto"/>
          <w:sz w:val="24"/>
          <w:szCs w:val="24"/>
        </w:rPr>
        <w:t>h</w:t>
      </w:r>
      <w:r w:rsidRPr="000F77C5">
        <w:rPr>
          <w:rFonts w:eastAsia="Arial" w:cs="Arial"/>
          <w:color w:val="auto"/>
          <w:spacing w:val="1"/>
          <w:sz w:val="24"/>
          <w:szCs w:val="24"/>
        </w:rPr>
        <w:t xml:space="preserve"> </w:t>
      </w:r>
      <w:r w:rsidRPr="000F77C5">
        <w:rPr>
          <w:rFonts w:eastAsia="Arial" w:cs="Arial"/>
          <w:color w:val="auto"/>
          <w:spacing w:val="-3"/>
          <w:sz w:val="24"/>
          <w:szCs w:val="24"/>
        </w:rPr>
        <w:t>p</w:t>
      </w:r>
      <w:r w:rsidRPr="000F77C5">
        <w:rPr>
          <w:rFonts w:eastAsia="Arial" w:cs="Arial"/>
          <w:color w:val="auto"/>
          <w:sz w:val="24"/>
          <w:szCs w:val="24"/>
        </w:rPr>
        <w:t>o</w:t>
      </w:r>
      <w:r w:rsidRPr="000F77C5">
        <w:rPr>
          <w:rFonts w:eastAsia="Arial" w:cs="Arial"/>
          <w:color w:val="auto"/>
          <w:spacing w:val="-2"/>
          <w:sz w:val="24"/>
          <w:szCs w:val="24"/>
        </w:rPr>
        <w:t>ž</w:t>
      </w:r>
      <w:r w:rsidRPr="000F77C5">
        <w:rPr>
          <w:rFonts w:eastAsia="Arial" w:cs="Arial"/>
          <w:color w:val="auto"/>
          <w:sz w:val="24"/>
          <w:szCs w:val="24"/>
        </w:rPr>
        <w:t>a</w:t>
      </w:r>
      <w:r w:rsidRPr="000F77C5">
        <w:rPr>
          <w:rFonts w:eastAsia="Arial" w:cs="Arial"/>
          <w:color w:val="auto"/>
          <w:spacing w:val="1"/>
          <w:sz w:val="24"/>
          <w:szCs w:val="24"/>
        </w:rPr>
        <w:t>r</w:t>
      </w:r>
      <w:r w:rsidRPr="000F77C5">
        <w:rPr>
          <w:rFonts w:eastAsia="Arial" w:cs="Arial"/>
          <w:color w:val="auto"/>
          <w:sz w:val="24"/>
          <w:szCs w:val="24"/>
        </w:rPr>
        <w:t>o</w:t>
      </w:r>
      <w:r w:rsidRPr="000F77C5">
        <w:rPr>
          <w:rFonts w:eastAsia="Arial" w:cs="Arial"/>
          <w:color w:val="auto"/>
          <w:spacing w:val="-2"/>
          <w:sz w:val="24"/>
          <w:szCs w:val="24"/>
        </w:rPr>
        <w:t>v</w:t>
      </w:r>
      <w:r w:rsidRPr="000F77C5">
        <w:rPr>
          <w:rFonts w:eastAsia="Arial" w:cs="Arial"/>
          <w:color w:val="auto"/>
          <w:sz w:val="24"/>
          <w:szCs w:val="24"/>
        </w:rPr>
        <w:t>;</w:t>
      </w:r>
    </w:p>
    <w:p w14:paraId="4C64AABF" w14:textId="77777777" w:rsidR="00014C83" w:rsidRPr="000F77C5" w:rsidRDefault="00014C83" w:rsidP="00014C83">
      <w:pPr>
        <w:pStyle w:val="Odstavekseznama"/>
        <w:numPr>
          <w:ilvl w:val="0"/>
          <w:numId w:val="85"/>
        </w:numPr>
        <w:spacing w:after="0" w:line="252" w:lineRule="auto"/>
        <w:contextualSpacing/>
        <w:jc w:val="both"/>
        <w:rPr>
          <w:rFonts w:eastAsia="Arial" w:cs="Arial"/>
          <w:color w:val="auto"/>
          <w:sz w:val="24"/>
          <w:szCs w:val="24"/>
        </w:rPr>
      </w:pPr>
      <w:r w:rsidRPr="000F77C5">
        <w:rPr>
          <w:rFonts w:eastAsia="Arial" w:cs="Arial"/>
          <w:color w:val="auto"/>
          <w:sz w:val="24"/>
          <w:szCs w:val="24"/>
        </w:rPr>
        <w:t>od</w:t>
      </w:r>
      <w:r w:rsidRPr="000F77C5">
        <w:rPr>
          <w:rFonts w:eastAsia="Arial" w:cs="Arial"/>
          <w:color w:val="auto"/>
          <w:spacing w:val="2"/>
          <w:sz w:val="24"/>
          <w:szCs w:val="24"/>
        </w:rPr>
        <w:t>k</w:t>
      </w:r>
      <w:r w:rsidRPr="000F77C5">
        <w:rPr>
          <w:rFonts w:eastAsia="Arial" w:cs="Arial"/>
          <w:color w:val="auto"/>
          <w:spacing w:val="-1"/>
          <w:sz w:val="24"/>
          <w:szCs w:val="24"/>
        </w:rPr>
        <w:t>l</w:t>
      </w:r>
      <w:r w:rsidRPr="000F77C5">
        <w:rPr>
          <w:rFonts w:eastAsia="Arial" w:cs="Arial"/>
          <w:color w:val="auto"/>
          <w:sz w:val="24"/>
          <w:szCs w:val="24"/>
        </w:rPr>
        <w:t>epa</w:t>
      </w:r>
      <w:r w:rsidRPr="000F77C5">
        <w:rPr>
          <w:rFonts w:eastAsia="Arial" w:cs="Arial"/>
          <w:color w:val="auto"/>
          <w:spacing w:val="-3"/>
          <w:sz w:val="24"/>
          <w:szCs w:val="24"/>
        </w:rPr>
        <w:t>n</w:t>
      </w:r>
      <w:r w:rsidRPr="000F77C5">
        <w:rPr>
          <w:rFonts w:eastAsia="Arial" w:cs="Arial"/>
          <w:color w:val="auto"/>
          <w:spacing w:val="1"/>
          <w:sz w:val="24"/>
          <w:szCs w:val="24"/>
        </w:rPr>
        <w:t>j</w:t>
      </w:r>
      <w:r w:rsidRPr="000F77C5">
        <w:rPr>
          <w:rFonts w:eastAsia="Arial" w:cs="Arial"/>
          <w:color w:val="auto"/>
          <w:sz w:val="24"/>
          <w:szCs w:val="24"/>
        </w:rPr>
        <w:t xml:space="preserve">e in </w:t>
      </w:r>
      <w:r w:rsidRPr="000F77C5">
        <w:rPr>
          <w:rFonts w:eastAsia="Arial" w:cs="Arial"/>
          <w:color w:val="auto"/>
          <w:spacing w:val="-2"/>
          <w:sz w:val="24"/>
          <w:szCs w:val="24"/>
        </w:rPr>
        <w:t>z</w:t>
      </w:r>
      <w:r w:rsidRPr="000F77C5">
        <w:rPr>
          <w:rFonts w:eastAsia="Arial" w:cs="Arial"/>
          <w:color w:val="auto"/>
          <w:sz w:val="24"/>
          <w:szCs w:val="24"/>
        </w:rPr>
        <w:t>a</w:t>
      </w:r>
      <w:r w:rsidRPr="000F77C5">
        <w:rPr>
          <w:rFonts w:eastAsia="Arial" w:cs="Arial"/>
          <w:color w:val="auto"/>
          <w:spacing w:val="2"/>
          <w:sz w:val="24"/>
          <w:szCs w:val="24"/>
        </w:rPr>
        <w:t>k</w:t>
      </w:r>
      <w:r w:rsidRPr="000F77C5">
        <w:rPr>
          <w:rFonts w:eastAsia="Arial" w:cs="Arial"/>
          <w:color w:val="auto"/>
          <w:spacing w:val="-1"/>
          <w:sz w:val="24"/>
          <w:szCs w:val="24"/>
        </w:rPr>
        <w:t>l</w:t>
      </w:r>
      <w:r w:rsidRPr="000F77C5">
        <w:rPr>
          <w:rFonts w:eastAsia="Arial" w:cs="Arial"/>
          <w:color w:val="auto"/>
          <w:sz w:val="24"/>
          <w:szCs w:val="24"/>
        </w:rPr>
        <w:t>epa</w:t>
      </w:r>
      <w:r w:rsidRPr="000F77C5">
        <w:rPr>
          <w:rFonts w:eastAsia="Arial" w:cs="Arial"/>
          <w:color w:val="auto"/>
          <w:spacing w:val="-3"/>
          <w:sz w:val="24"/>
          <w:szCs w:val="24"/>
        </w:rPr>
        <w:t>n</w:t>
      </w:r>
      <w:r w:rsidRPr="000F77C5">
        <w:rPr>
          <w:rFonts w:eastAsia="Arial" w:cs="Arial"/>
          <w:color w:val="auto"/>
          <w:spacing w:val="1"/>
          <w:sz w:val="24"/>
          <w:szCs w:val="24"/>
        </w:rPr>
        <w:t>j</w:t>
      </w:r>
      <w:r w:rsidRPr="000F77C5">
        <w:rPr>
          <w:rFonts w:eastAsia="Arial" w:cs="Arial"/>
          <w:color w:val="auto"/>
          <w:sz w:val="24"/>
          <w:szCs w:val="24"/>
        </w:rPr>
        <w:t>e</w:t>
      </w:r>
      <w:r w:rsidRPr="000F77C5">
        <w:rPr>
          <w:rFonts w:eastAsia="Arial" w:cs="Arial"/>
          <w:color w:val="auto"/>
          <w:spacing w:val="1"/>
          <w:sz w:val="24"/>
          <w:szCs w:val="24"/>
        </w:rPr>
        <w:t xml:space="preserve"> </w:t>
      </w:r>
      <w:r w:rsidRPr="000F77C5">
        <w:rPr>
          <w:rFonts w:eastAsia="Arial" w:cs="Arial"/>
          <w:color w:val="auto"/>
          <w:spacing w:val="-2"/>
          <w:sz w:val="24"/>
          <w:szCs w:val="24"/>
        </w:rPr>
        <w:t>v</w:t>
      </w:r>
      <w:r w:rsidRPr="000F77C5">
        <w:rPr>
          <w:rFonts w:eastAsia="Arial" w:cs="Arial"/>
          <w:color w:val="auto"/>
          <w:sz w:val="24"/>
          <w:szCs w:val="24"/>
        </w:rPr>
        <w:t>hodo</w:t>
      </w:r>
      <w:r w:rsidRPr="000F77C5">
        <w:rPr>
          <w:rFonts w:eastAsia="Arial" w:cs="Arial"/>
          <w:color w:val="auto"/>
          <w:spacing w:val="-2"/>
          <w:sz w:val="24"/>
          <w:szCs w:val="24"/>
        </w:rPr>
        <w:t>v,</w:t>
      </w:r>
      <w:r w:rsidRPr="000F77C5">
        <w:rPr>
          <w:rFonts w:eastAsia="Arial" w:cs="Arial"/>
          <w:color w:val="auto"/>
          <w:sz w:val="24"/>
          <w:szCs w:val="24"/>
        </w:rPr>
        <w:t xml:space="preserve"> </w:t>
      </w:r>
      <w:r w:rsidRPr="000F77C5">
        <w:rPr>
          <w:rFonts w:eastAsia="Arial" w:cs="Arial"/>
          <w:color w:val="auto"/>
          <w:spacing w:val="-1"/>
          <w:sz w:val="24"/>
          <w:szCs w:val="24"/>
        </w:rPr>
        <w:t>i</w:t>
      </w:r>
      <w:r w:rsidRPr="000F77C5">
        <w:rPr>
          <w:rFonts w:eastAsia="Arial" w:cs="Arial"/>
          <w:color w:val="auto"/>
          <w:spacing w:val="-2"/>
          <w:sz w:val="24"/>
          <w:szCs w:val="24"/>
        </w:rPr>
        <w:t>z</w:t>
      </w:r>
      <w:r w:rsidRPr="000F77C5">
        <w:rPr>
          <w:rFonts w:eastAsia="Arial" w:cs="Arial"/>
          <w:color w:val="auto"/>
          <w:sz w:val="24"/>
          <w:szCs w:val="24"/>
        </w:rPr>
        <w:t>da</w:t>
      </w:r>
      <w:r w:rsidRPr="000F77C5">
        <w:rPr>
          <w:rFonts w:eastAsia="Arial" w:cs="Arial"/>
          <w:color w:val="auto"/>
          <w:spacing w:val="1"/>
          <w:sz w:val="24"/>
          <w:szCs w:val="24"/>
        </w:rPr>
        <w:t>j</w:t>
      </w:r>
      <w:r w:rsidRPr="000F77C5">
        <w:rPr>
          <w:rFonts w:eastAsia="Arial" w:cs="Arial"/>
          <w:color w:val="auto"/>
          <w:sz w:val="24"/>
          <w:szCs w:val="24"/>
        </w:rPr>
        <w:t>a</w:t>
      </w:r>
      <w:r w:rsidRPr="000F77C5">
        <w:rPr>
          <w:rFonts w:eastAsia="Arial" w:cs="Arial"/>
          <w:color w:val="auto"/>
          <w:spacing w:val="1"/>
          <w:sz w:val="24"/>
          <w:szCs w:val="24"/>
        </w:rPr>
        <w:t xml:space="preserve"> </w:t>
      </w:r>
      <w:r w:rsidRPr="000F77C5">
        <w:rPr>
          <w:rFonts w:eastAsia="Arial" w:cs="Arial"/>
          <w:color w:val="auto"/>
          <w:spacing w:val="-1"/>
          <w:sz w:val="24"/>
          <w:szCs w:val="24"/>
        </w:rPr>
        <w:t>i</w:t>
      </w:r>
      <w:r w:rsidRPr="000F77C5">
        <w:rPr>
          <w:rFonts w:eastAsia="Arial" w:cs="Arial"/>
          <w:color w:val="auto"/>
          <w:sz w:val="24"/>
          <w:szCs w:val="24"/>
        </w:rPr>
        <w:t>n</w:t>
      </w:r>
      <w:r w:rsidRPr="000F77C5">
        <w:rPr>
          <w:rFonts w:eastAsia="Arial" w:cs="Arial"/>
          <w:color w:val="auto"/>
          <w:spacing w:val="1"/>
          <w:sz w:val="24"/>
          <w:szCs w:val="24"/>
        </w:rPr>
        <w:t xml:space="preserve"> </w:t>
      </w:r>
      <w:r w:rsidRPr="000F77C5">
        <w:rPr>
          <w:rFonts w:eastAsia="Arial" w:cs="Arial"/>
          <w:color w:val="auto"/>
          <w:sz w:val="24"/>
          <w:szCs w:val="24"/>
        </w:rPr>
        <w:t>sp</w:t>
      </w:r>
      <w:r w:rsidRPr="000F77C5">
        <w:rPr>
          <w:rFonts w:eastAsia="Arial" w:cs="Arial"/>
          <w:color w:val="auto"/>
          <w:spacing w:val="1"/>
          <w:sz w:val="24"/>
          <w:szCs w:val="24"/>
        </w:rPr>
        <w:t>r</w:t>
      </w:r>
      <w:r w:rsidRPr="000F77C5">
        <w:rPr>
          <w:rFonts w:eastAsia="Arial" w:cs="Arial"/>
          <w:color w:val="auto"/>
          <w:sz w:val="24"/>
          <w:szCs w:val="24"/>
        </w:rPr>
        <w:t>e</w:t>
      </w:r>
      <w:r w:rsidRPr="000F77C5">
        <w:rPr>
          <w:rFonts w:eastAsia="Arial" w:cs="Arial"/>
          <w:color w:val="auto"/>
          <w:spacing w:val="1"/>
          <w:sz w:val="24"/>
          <w:szCs w:val="24"/>
        </w:rPr>
        <w:t>j</w:t>
      </w:r>
      <w:r w:rsidRPr="000F77C5">
        <w:rPr>
          <w:rFonts w:eastAsia="Arial" w:cs="Arial"/>
          <w:color w:val="auto"/>
          <w:spacing w:val="-3"/>
          <w:sz w:val="24"/>
          <w:szCs w:val="24"/>
        </w:rPr>
        <w:t>e</w:t>
      </w:r>
      <w:r w:rsidRPr="000F77C5">
        <w:rPr>
          <w:rFonts w:eastAsia="Arial" w:cs="Arial"/>
          <w:color w:val="auto"/>
          <w:sz w:val="24"/>
          <w:szCs w:val="24"/>
        </w:rPr>
        <w:t>m</w:t>
      </w:r>
      <w:r w:rsidRPr="000F77C5">
        <w:rPr>
          <w:rFonts w:eastAsia="Arial" w:cs="Arial"/>
          <w:color w:val="auto"/>
          <w:spacing w:val="-2"/>
          <w:sz w:val="24"/>
          <w:szCs w:val="24"/>
        </w:rPr>
        <w:t xml:space="preserve"> </w:t>
      </w:r>
      <w:r w:rsidRPr="000F77C5">
        <w:rPr>
          <w:rFonts w:eastAsia="Arial" w:cs="Arial"/>
          <w:color w:val="auto"/>
          <w:spacing w:val="2"/>
          <w:sz w:val="24"/>
          <w:szCs w:val="24"/>
        </w:rPr>
        <w:t>k</w:t>
      </w:r>
      <w:r w:rsidRPr="000F77C5">
        <w:rPr>
          <w:rFonts w:eastAsia="Arial" w:cs="Arial"/>
          <w:color w:val="auto"/>
          <w:spacing w:val="-1"/>
          <w:sz w:val="24"/>
          <w:szCs w:val="24"/>
        </w:rPr>
        <w:t>l</w:t>
      </w:r>
      <w:r w:rsidRPr="000F77C5">
        <w:rPr>
          <w:rFonts w:eastAsia="Arial" w:cs="Arial"/>
          <w:color w:val="auto"/>
          <w:spacing w:val="1"/>
          <w:sz w:val="24"/>
          <w:szCs w:val="24"/>
        </w:rPr>
        <w:t>j</w:t>
      </w:r>
      <w:r w:rsidRPr="000F77C5">
        <w:rPr>
          <w:rFonts w:eastAsia="Arial" w:cs="Arial"/>
          <w:color w:val="auto"/>
          <w:sz w:val="24"/>
          <w:szCs w:val="24"/>
        </w:rPr>
        <w:t>uče</w:t>
      </w:r>
      <w:r w:rsidRPr="000F77C5">
        <w:rPr>
          <w:rFonts w:eastAsia="Arial" w:cs="Arial"/>
          <w:color w:val="auto"/>
          <w:spacing w:val="-2"/>
          <w:sz w:val="24"/>
          <w:szCs w:val="24"/>
        </w:rPr>
        <w:t>v oz. kartic za dostop do posameznih delov objekta</w:t>
      </w:r>
      <w:r w:rsidRPr="000F77C5">
        <w:rPr>
          <w:rFonts w:eastAsia="Arial" w:cs="Arial"/>
          <w:color w:val="auto"/>
          <w:sz w:val="24"/>
          <w:szCs w:val="24"/>
        </w:rPr>
        <w:t xml:space="preserve"> ter </w:t>
      </w:r>
      <w:r w:rsidRPr="000F77C5">
        <w:rPr>
          <w:rFonts w:eastAsia="Arial" w:cs="Arial"/>
          <w:color w:val="auto"/>
          <w:spacing w:val="-2"/>
          <w:sz w:val="24"/>
          <w:szCs w:val="24"/>
        </w:rPr>
        <w:t>v</w:t>
      </w:r>
      <w:r w:rsidRPr="000F77C5">
        <w:rPr>
          <w:rFonts w:eastAsia="Arial" w:cs="Arial"/>
          <w:color w:val="auto"/>
          <w:sz w:val="24"/>
          <w:szCs w:val="24"/>
        </w:rPr>
        <w:t>odenje</w:t>
      </w:r>
      <w:r w:rsidRPr="000F77C5">
        <w:rPr>
          <w:rFonts w:eastAsia="Arial" w:cs="Arial"/>
          <w:color w:val="auto"/>
          <w:spacing w:val="1"/>
          <w:sz w:val="24"/>
          <w:szCs w:val="24"/>
        </w:rPr>
        <w:t xml:space="preserve"> </w:t>
      </w:r>
      <w:r w:rsidRPr="000F77C5">
        <w:rPr>
          <w:rFonts w:eastAsia="Arial" w:cs="Arial"/>
          <w:color w:val="auto"/>
          <w:sz w:val="24"/>
          <w:szCs w:val="24"/>
        </w:rPr>
        <w:t>e</w:t>
      </w:r>
      <w:r w:rsidRPr="000F77C5">
        <w:rPr>
          <w:rFonts w:eastAsia="Arial" w:cs="Arial"/>
          <w:color w:val="auto"/>
          <w:spacing w:val="-2"/>
          <w:sz w:val="24"/>
          <w:szCs w:val="24"/>
        </w:rPr>
        <w:t>v</w:t>
      </w:r>
      <w:r w:rsidRPr="000F77C5">
        <w:rPr>
          <w:rFonts w:eastAsia="Arial" w:cs="Arial"/>
          <w:color w:val="auto"/>
          <w:spacing w:val="-1"/>
          <w:sz w:val="24"/>
          <w:szCs w:val="24"/>
        </w:rPr>
        <w:t>i</w:t>
      </w:r>
      <w:r w:rsidRPr="000F77C5">
        <w:rPr>
          <w:rFonts w:eastAsia="Arial" w:cs="Arial"/>
          <w:color w:val="auto"/>
          <w:sz w:val="24"/>
          <w:szCs w:val="24"/>
        </w:rPr>
        <w:t>dence o tem;</w:t>
      </w:r>
    </w:p>
    <w:p w14:paraId="4CF73ADA" w14:textId="542249F1" w:rsidR="00014C83" w:rsidRPr="00027D38" w:rsidRDefault="00A25DD2" w:rsidP="00014C83">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0F77C5">
        <w:rPr>
          <w:rFonts w:eastAsia="Arial" w:cs="Arial"/>
          <w:color w:val="auto"/>
          <w:sz w:val="24"/>
          <w:szCs w:val="24"/>
        </w:rPr>
        <w:t>nad</w:t>
      </w:r>
      <w:r w:rsidRPr="000F77C5">
        <w:rPr>
          <w:rFonts w:eastAsia="Arial" w:cs="Arial"/>
          <w:color w:val="auto"/>
          <w:spacing w:val="-2"/>
          <w:sz w:val="24"/>
          <w:szCs w:val="24"/>
        </w:rPr>
        <w:t>z</w:t>
      </w:r>
      <w:r w:rsidRPr="000F77C5">
        <w:rPr>
          <w:rFonts w:eastAsia="Arial" w:cs="Arial"/>
          <w:color w:val="auto"/>
          <w:sz w:val="24"/>
          <w:szCs w:val="24"/>
        </w:rPr>
        <w:t>o</w:t>
      </w:r>
      <w:r w:rsidRPr="000F77C5">
        <w:rPr>
          <w:rFonts w:eastAsia="Arial" w:cs="Arial"/>
          <w:color w:val="auto"/>
          <w:spacing w:val="1"/>
          <w:sz w:val="24"/>
          <w:szCs w:val="24"/>
        </w:rPr>
        <w:t>r</w:t>
      </w:r>
      <w:r w:rsidRPr="000F77C5">
        <w:rPr>
          <w:rFonts w:eastAsia="Arial" w:cs="Arial"/>
          <w:color w:val="auto"/>
          <w:sz w:val="24"/>
          <w:szCs w:val="24"/>
        </w:rPr>
        <w:t>o</w:t>
      </w:r>
      <w:r w:rsidRPr="000F77C5">
        <w:rPr>
          <w:rFonts w:eastAsia="Arial" w:cs="Arial"/>
          <w:color w:val="auto"/>
          <w:spacing w:val="-2"/>
          <w:sz w:val="24"/>
          <w:szCs w:val="24"/>
        </w:rPr>
        <w:t>v</w:t>
      </w:r>
      <w:r w:rsidRPr="000F77C5">
        <w:rPr>
          <w:rFonts w:eastAsia="Arial" w:cs="Arial"/>
          <w:color w:val="auto"/>
          <w:sz w:val="24"/>
          <w:szCs w:val="24"/>
        </w:rPr>
        <w:t>an</w:t>
      </w:r>
      <w:r w:rsidRPr="000F77C5">
        <w:rPr>
          <w:rFonts w:eastAsia="Arial" w:cs="Arial"/>
          <w:color w:val="auto"/>
          <w:spacing w:val="1"/>
          <w:sz w:val="24"/>
          <w:szCs w:val="24"/>
        </w:rPr>
        <w:t>j</w:t>
      </w:r>
      <w:r w:rsidRPr="000F77C5">
        <w:rPr>
          <w:rFonts w:eastAsia="Arial" w:cs="Arial"/>
          <w:color w:val="auto"/>
          <w:sz w:val="24"/>
          <w:szCs w:val="24"/>
        </w:rPr>
        <w:t xml:space="preserve">e </w:t>
      </w:r>
      <w:r w:rsidR="009C68CA" w:rsidRPr="000F77C5">
        <w:rPr>
          <w:rFonts w:eastAsia="Arial" w:cs="Arial"/>
          <w:color w:val="auto"/>
          <w:spacing w:val="-2"/>
          <w:sz w:val="24"/>
          <w:szCs w:val="24"/>
        </w:rPr>
        <w:t>v</w:t>
      </w:r>
      <w:r w:rsidR="009C68CA" w:rsidRPr="000F77C5">
        <w:rPr>
          <w:rFonts w:eastAsia="Arial" w:cs="Arial"/>
          <w:color w:val="auto"/>
          <w:sz w:val="24"/>
          <w:szCs w:val="24"/>
        </w:rPr>
        <w:t>s</w:t>
      </w:r>
      <w:r w:rsidR="009C68CA" w:rsidRPr="000F77C5">
        <w:rPr>
          <w:rFonts w:eastAsia="Arial" w:cs="Arial"/>
          <w:color w:val="auto"/>
          <w:spacing w:val="1"/>
          <w:sz w:val="24"/>
          <w:szCs w:val="24"/>
        </w:rPr>
        <w:t>t</w:t>
      </w:r>
      <w:r w:rsidR="009C68CA" w:rsidRPr="000F77C5">
        <w:rPr>
          <w:rFonts w:eastAsia="Arial" w:cs="Arial"/>
          <w:color w:val="auto"/>
          <w:sz w:val="24"/>
          <w:szCs w:val="24"/>
        </w:rPr>
        <w:t>opo</w:t>
      </w:r>
      <w:r w:rsidR="009C68CA" w:rsidRPr="000F77C5">
        <w:rPr>
          <w:rFonts w:eastAsia="Arial" w:cs="Arial"/>
          <w:color w:val="auto"/>
          <w:spacing w:val="-2"/>
          <w:sz w:val="24"/>
          <w:szCs w:val="24"/>
        </w:rPr>
        <w:t>v v objekt i</w:t>
      </w:r>
      <w:r w:rsidR="009C68CA" w:rsidRPr="000F77C5">
        <w:rPr>
          <w:rFonts w:eastAsia="Arial" w:cs="Arial"/>
          <w:color w:val="auto"/>
          <w:sz w:val="24"/>
          <w:szCs w:val="24"/>
        </w:rPr>
        <w:t>n izstopov iz njega,</w:t>
      </w:r>
      <w:r w:rsidR="00014C83" w:rsidRPr="000F77C5">
        <w:rPr>
          <w:rFonts w:eastAsia="Arial" w:cs="Arial"/>
          <w:color w:val="auto"/>
          <w:sz w:val="24"/>
          <w:szCs w:val="24"/>
        </w:rPr>
        <w:t xml:space="preserve"> preprečevanje vstopa neupravičenim osebam v prostore po</w:t>
      </w:r>
      <w:r w:rsidR="00014C83" w:rsidRPr="00027D38">
        <w:rPr>
          <w:rFonts w:eastAsia="Arial" w:cs="Arial"/>
          <w:color w:val="auto"/>
          <w:sz w:val="24"/>
          <w:szCs w:val="24"/>
        </w:rPr>
        <w:t>slovne stavbe ter nadzorovanje notranjosti objekta, gibanja ljudi in opuščenih predmetov (npr. kovčki, paketi</w:t>
      </w:r>
      <w:r>
        <w:rPr>
          <w:rFonts w:eastAsia="Arial" w:cs="Arial"/>
          <w:color w:val="auto"/>
          <w:sz w:val="24"/>
          <w:szCs w:val="24"/>
        </w:rPr>
        <w:t>)</w:t>
      </w:r>
      <w:r w:rsidR="00014C83" w:rsidRPr="00027D38">
        <w:rPr>
          <w:rFonts w:eastAsia="Arial" w:cs="Arial"/>
          <w:color w:val="auto"/>
          <w:sz w:val="24"/>
          <w:szCs w:val="24"/>
        </w:rPr>
        <w:t>;</w:t>
      </w:r>
    </w:p>
    <w:p w14:paraId="43999264" w14:textId="77777777" w:rsidR="00014C83" w:rsidRPr="00027D38" w:rsidRDefault="00014C83" w:rsidP="00014C83">
      <w:pPr>
        <w:pStyle w:val="Odstavekseznama"/>
        <w:numPr>
          <w:ilvl w:val="0"/>
          <w:numId w:val="85"/>
        </w:numPr>
        <w:spacing w:after="0" w:line="252" w:lineRule="auto"/>
        <w:contextualSpacing/>
        <w:jc w:val="both"/>
        <w:rPr>
          <w:rFonts w:eastAsia="Arial" w:cs="Arial"/>
          <w:color w:val="auto"/>
          <w:sz w:val="24"/>
          <w:szCs w:val="24"/>
        </w:rPr>
      </w:pPr>
      <w:r w:rsidRPr="00027D38">
        <w:rPr>
          <w:rFonts w:eastAsia="Arial" w:cs="Arial"/>
          <w:color w:val="auto"/>
          <w:spacing w:val="-1"/>
          <w:sz w:val="24"/>
          <w:szCs w:val="24"/>
        </w:rPr>
        <w:t>i</w:t>
      </w:r>
      <w:r w:rsidRPr="00027D38">
        <w:rPr>
          <w:rFonts w:eastAsia="Arial" w:cs="Arial"/>
          <w:color w:val="auto"/>
          <w:sz w:val="24"/>
          <w:szCs w:val="24"/>
        </w:rPr>
        <w:t>z</w:t>
      </w:r>
      <w:r w:rsidRPr="00027D38">
        <w:rPr>
          <w:rFonts w:eastAsia="Arial" w:cs="Arial"/>
          <w:color w:val="auto"/>
          <w:spacing w:val="-2"/>
          <w:sz w:val="24"/>
          <w:szCs w:val="24"/>
        </w:rPr>
        <w:t>v</w:t>
      </w:r>
      <w:r w:rsidRPr="00027D38">
        <w:rPr>
          <w:rFonts w:eastAsia="Arial" w:cs="Arial"/>
          <w:color w:val="auto"/>
          <w:sz w:val="24"/>
          <w:szCs w:val="24"/>
        </w:rPr>
        <w:t>a</w:t>
      </w:r>
      <w:r w:rsidRPr="00027D38">
        <w:rPr>
          <w:rFonts w:eastAsia="Arial" w:cs="Arial"/>
          <w:color w:val="auto"/>
          <w:spacing w:val="1"/>
          <w:sz w:val="24"/>
          <w:szCs w:val="24"/>
        </w:rPr>
        <w:t>j</w:t>
      </w:r>
      <w:r w:rsidRPr="00027D38">
        <w:rPr>
          <w:rFonts w:eastAsia="Arial" w:cs="Arial"/>
          <w:color w:val="auto"/>
          <w:sz w:val="24"/>
          <w:szCs w:val="24"/>
        </w:rPr>
        <w:t>an</w:t>
      </w:r>
      <w:r w:rsidRPr="00027D38">
        <w:rPr>
          <w:rFonts w:eastAsia="Arial" w:cs="Arial"/>
          <w:color w:val="auto"/>
          <w:spacing w:val="2"/>
          <w:sz w:val="24"/>
          <w:szCs w:val="24"/>
        </w:rPr>
        <w:t>j</w:t>
      </w:r>
      <w:r w:rsidRPr="00027D38">
        <w:rPr>
          <w:rFonts w:eastAsia="Arial" w:cs="Arial"/>
          <w:color w:val="auto"/>
          <w:sz w:val="24"/>
          <w:szCs w:val="24"/>
        </w:rPr>
        <w:t>e</w:t>
      </w:r>
      <w:r w:rsidRPr="00027D38">
        <w:rPr>
          <w:rFonts w:eastAsia="Arial" w:cs="Arial"/>
          <w:color w:val="auto"/>
          <w:spacing w:val="30"/>
          <w:sz w:val="24"/>
          <w:szCs w:val="24"/>
        </w:rPr>
        <w:t xml:space="preserve"> </w:t>
      </w:r>
      <w:r w:rsidRPr="00027D38">
        <w:rPr>
          <w:rFonts w:eastAsia="Arial" w:cs="Arial"/>
          <w:color w:val="auto"/>
          <w:sz w:val="24"/>
          <w:szCs w:val="24"/>
        </w:rPr>
        <w:t>obhodo</w:t>
      </w:r>
      <w:r w:rsidRPr="00027D38">
        <w:rPr>
          <w:rFonts w:eastAsia="Arial" w:cs="Arial"/>
          <w:color w:val="auto"/>
          <w:spacing w:val="-2"/>
          <w:sz w:val="24"/>
          <w:szCs w:val="24"/>
        </w:rPr>
        <w:t>v</w:t>
      </w:r>
      <w:r w:rsidRPr="00027D38">
        <w:rPr>
          <w:rFonts w:eastAsia="Arial" w:cs="Arial"/>
          <w:color w:val="auto"/>
          <w:sz w:val="24"/>
          <w:szCs w:val="24"/>
        </w:rPr>
        <w:t>,</w:t>
      </w:r>
      <w:r w:rsidRPr="00027D38">
        <w:rPr>
          <w:rFonts w:eastAsia="Arial" w:cs="Arial"/>
          <w:color w:val="auto"/>
          <w:spacing w:val="29"/>
          <w:sz w:val="24"/>
          <w:szCs w:val="24"/>
        </w:rPr>
        <w:t xml:space="preserve"> </w:t>
      </w:r>
      <w:r w:rsidRPr="00027D38">
        <w:rPr>
          <w:rFonts w:eastAsia="Arial" w:cs="Arial"/>
          <w:color w:val="auto"/>
          <w:sz w:val="24"/>
          <w:szCs w:val="24"/>
        </w:rPr>
        <w:t>opa</w:t>
      </w:r>
      <w:r w:rsidRPr="00027D38">
        <w:rPr>
          <w:rFonts w:eastAsia="Arial" w:cs="Arial"/>
          <w:color w:val="auto"/>
          <w:spacing w:val="-2"/>
          <w:sz w:val="24"/>
          <w:szCs w:val="24"/>
        </w:rPr>
        <w:t>z</w:t>
      </w:r>
      <w:r w:rsidRPr="00027D38">
        <w:rPr>
          <w:rFonts w:eastAsia="Arial" w:cs="Arial"/>
          <w:color w:val="auto"/>
          <w:sz w:val="24"/>
          <w:szCs w:val="24"/>
        </w:rPr>
        <w:t>o</w:t>
      </w:r>
      <w:r w:rsidRPr="00027D38">
        <w:rPr>
          <w:rFonts w:eastAsia="Arial" w:cs="Arial"/>
          <w:color w:val="auto"/>
          <w:spacing w:val="-2"/>
          <w:sz w:val="24"/>
          <w:szCs w:val="24"/>
        </w:rPr>
        <w:t>v</w:t>
      </w:r>
      <w:r w:rsidRPr="00027D38">
        <w:rPr>
          <w:rFonts w:eastAsia="Arial" w:cs="Arial"/>
          <w:color w:val="auto"/>
          <w:sz w:val="24"/>
          <w:szCs w:val="24"/>
        </w:rPr>
        <w:t>an</w:t>
      </w:r>
      <w:r w:rsidRPr="00027D38">
        <w:rPr>
          <w:rFonts w:eastAsia="Arial" w:cs="Arial"/>
          <w:color w:val="auto"/>
          <w:spacing w:val="1"/>
          <w:sz w:val="24"/>
          <w:szCs w:val="24"/>
        </w:rPr>
        <w:t>j</w:t>
      </w:r>
      <w:r w:rsidRPr="00027D38">
        <w:rPr>
          <w:rFonts w:eastAsia="Arial" w:cs="Arial"/>
          <w:color w:val="auto"/>
          <w:sz w:val="24"/>
          <w:szCs w:val="24"/>
        </w:rPr>
        <w:t>e</w:t>
      </w:r>
      <w:r w:rsidRPr="00027D38">
        <w:rPr>
          <w:rFonts w:eastAsia="Arial" w:cs="Arial"/>
          <w:color w:val="auto"/>
          <w:spacing w:val="30"/>
          <w:sz w:val="24"/>
          <w:szCs w:val="24"/>
        </w:rPr>
        <w:t xml:space="preserve"> </w:t>
      </w:r>
      <w:r w:rsidRPr="00027D38">
        <w:rPr>
          <w:rFonts w:eastAsia="Arial" w:cs="Arial"/>
          <w:color w:val="auto"/>
          <w:spacing w:val="-1"/>
          <w:sz w:val="24"/>
          <w:szCs w:val="24"/>
        </w:rPr>
        <w:t>i</w:t>
      </w:r>
      <w:r w:rsidRPr="00027D38">
        <w:rPr>
          <w:rFonts w:eastAsia="Arial" w:cs="Arial"/>
          <w:color w:val="auto"/>
          <w:sz w:val="24"/>
          <w:szCs w:val="24"/>
        </w:rPr>
        <w:t>n</w:t>
      </w:r>
      <w:r w:rsidRPr="00027D38">
        <w:rPr>
          <w:rFonts w:eastAsia="Arial" w:cs="Arial"/>
          <w:color w:val="auto"/>
          <w:spacing w:val="30"/>
          <w:sz w:val="24"/>
          <w:szCs w:val="24"/>
        </w:rPr>
        <w:t xml:space="preserve"> </w:t>
      </w:r>
      <w:r w:rsidRPr="00027D38">
        <w:rPr>
          <w:rFonts w:eastAsia="Arial" w:cs="Arial"/>
          <w:color w:val="auto"/>
          <w:spacing w:val="-3"/>
          <w:sz w:val="24"/>
          <w:szCs w:val="24"/>
        </w:rPr>
        <w:t>p</w:t>
      </w:r>
      <w:r w:rsidRPr="00027D38">
        <w:rPr>
          <w:rFonts w:eastAsia="Arial" w:cs="Arial"/>
          <w:color w:val="auto"/>
          <w:spacing w:val="1"/>
          <w:sz w:val="24"/>
          <w:szCs w:val="24"/>
        </w:rPr>
        <w:t>r</w:t>
      </w:r>
      <w:r w:rsidRPr="00027D38">
        <w:rPr>
          <w:rFonts w:eastAsia="Arial" w:cs="Arial"/>
          <w:color w:val="auto"/>
          <w:spacing w:val="-3"/>
          <w:sz w:val="24"/>
          <w:szCs w:val="24"/>
        </w:rPr>
        <w:t>e</w:t>
      </w:r>
      <w:r w:rsidRPr="00027D38">
        <w:rPr>
          <w:rFonts w:eastAsia="Arial" w:cs="Arial"/>
          <w:color w:val="auto"/>
          <w:spacing w:val="2"/>
          <w:sz w:val="24"/>
          <w:szCs w:val="24"/>
        </w:rPr>
        <w:t>g</w:t>
      </w:r>
      <w:r w:rsidRPr="00027D38">
        <w:rPr>
          <w:rFonts w:eastAsia="Arial" w:cs="Arial"/>
          <w:color w:val="auto"/>
          <w:spacing w:val="-1"/>
          <w:sz w:val="24"/>
          <w:szCs w:val="24"/>
        </w:rPr>
        <w:t>l</w:t>
      </w:r>
      <w:r w:rsidRPr="00027D38">
        <w:rPr>
          <w:rFonts w:eastAsia="Arial" w:cs="Arial"/>
          <w:color w:val="auto"/>
          <w:sz w:val="24"/>
          <w:szCs w:val="24"/>
        </w:rPr>
        <w:t>ed</w:t>
      </w:r>
      <w:r w:rsidRPr="00027D38">
        <w:rPr>
          <w:rFonts w:eastAsia="Arial" w:cs="Arial"/>
          <w:color w:val="auto"/>
          <w:spacing w:val="28"/>
          <w:sz w:val="24"/>
          <w:szCs w:val="24"/>
        </w:rPr>
        <w:t xml:space="preserve"> </w:t>
      </w:r>
      <w:r w:rsidRPr="00027D38">
        <w:rPr>
          <w:rFonts w:eastAsia="Arial" w:cs="Arial"/>
          <w:color w:val="auto"/>
          <w:spacing w:val="-2"/>
          <w:sz w:val="24"/>
          <w:szCs w:val="24"/>
        </w:rPr>
        <w:t>v</w:t>
      </w:r>
      <w:r w:rsidRPr="00027D38">
        <w:rPr>
          <w:rFonts w:eastAsia="Arial" w:cs="Arial"/>
          <w:color w:val="auto"/>
          <w:sz w:val="24"/>
          <w:szCs w:val="24"/>
        </w:rPr>
        <w:t>a</w:t>
      </w:r>
      <w:r w:rsidRPr="00027D38">
        <w:rPr>
          <w:rFonts w:eastAsia="Arial" w:cs="Arial"/>
          <w:color w:val="auto"/>
          <w:spacing w:val="1"/>
          <w:sz w:val="24"/>
          <w:szCs w:val="24"/>
        </w:rPr>
        <w:t>r</w:t>
      </w:r>
      <w:r w:rsidRPr="00027D38">
        <w:rPr>
          <w:rFonts w:eastAsia="Arial" w:cs="Arial"/>
          <w:color w:val="auto"/>
          <w:sz w:val="24"/>
          <w:szCs w:val="24"/>
        </w:rPr>
        <w:t>ovanih prostorov</w:t>
      </w:r>
      <w:r w:rsidRPr="00027D38">
        <w:rPr>
          <w:rFonts w:eastAsia="Arial" w:cs="Arial"/>
          <w:color w:val="auto"/>
          <w:spacing w:val="28"/>
          <w:sz w:val="24"/>
          <w:szCs w:val="24"/>
        </w:rPr>
        <w:t xml:space="preserve"> </w:t>
      </w:r>
      <w:r w:rsidRPr="00027D38">
        <w:rPr>
          <w:rFonts w:eastAsia="Arial" w:cs="Arial"/>
          <w:color w:val="auto"/>
          <w:spacing w:val="-1"/>
          <w:sz w:val="24"/>
          <w:szCs w:val="24"/>
        </w:rPr>
        <w:t>i</w:t>
      </w:r>
      <w:r w:rsidRPr="00027D38">
        <w:rPr>
          <w:rFonts w:eastAsia="Arial" w:cs="Arial"/>
          <w:color w:val="auto"/>
          <w:sz w:val="24"/>
          <w:szCs w:val="24"/>
        </w:rPr>
        <w:t>n</w:t>
      </w:r>
      <w:r w:rsidRPr="00027D38">
        <w:rPr>
          <w:rFonts w:eastAsia="Arial" w:cs="Arial"/>
          <w:color w:val="auto"/>
          <w:spacing w:val="27"/>
          <w:sz w:val="24"/>
          <w:szCs w:val="24"/>
        </w:rPr>
        <w:t xml:space="preserve"> </w:t>
      </w:r>
      <w:r w:rsidRPr="00027D38">
        <w:rPr>
          <w:rFonts w:eastAsia="Arial" w:cs="Arial"/>
          <w:color w:val="auto"/>
          <w:spacing w:val="-3"/>
          <w:sz w:val="24"/>
          <w:szCs w:val="24"/>
        </w:rPr>
        <w:t>o</w:t>
      </w:r>
      <w:r w:rsidRPr="00027D38">
        <w:rPr>
          <w:rFonts w:eastAsia="Arial" w:cs="Arial"/>
          <w:color w:val="auto"/>
          <w:spacing w:val="2"/>
          <w:sz w:val="24"/>
          <w:szCs w:val="24"/>
        </w:rPr>
        <w:t>k</w:t>
      </w:r>
      <w:r w:rsidRPr="00027D38">
        <w:rPr>
          <w:rFonts w:eastAsia="Arial" w:cs="Arial"/>
          <w:color w:val="auto"/>
          <w:sz w:val="24"/>
          <w:szCs w:val="24"/>
        </w:rPr>
        <w:t>o</w:t>
      </w:r>
      <w:r w:rsidRPr="00027D38">
        <w:rPr>
          <w:rFonts w:eastAsia="Arial" w:cs="Arial"/>
          <w:color w:val="auto"/>
          <w:spacing w:val="-1"/>
          <w:sz w:val="24"/>
          <w:szCs w:val="24"/>
        </w:rPr>
        <w:t>li</w:t>
      </w:r>
      <w:r w:rsidRPr="00027D38">
        <w:rPr>
          <w:rFonts w:eastAsia="Arial" w:cs="Arial"/>
          <w:color w:val="auto"/>
          <w:sz w:val="24"/>
          <w:szCs w:val="24"/>
        </w:rPr>
        <w:t>ce</w:t>
      </w:r>
      <w:r w:rsidRPr="00027D38">
        <w:rPr>
          <w:rFonts w:eastAsia="Arial" w:cs="Arial"/>
          <w:color w:val="auto"/>
          <w:spacing w:val="27"/>
          <w:sz w:val="24"/>
          <w:szCs w:val="24"/>
        </w:rPr>
        <w:t xml:space="preserve"> </w:t>
      </w:r>
      <w:r w:rsidRPr="00027D38">
        <w:rPr>
          <w:rFonts w:eastAsia="Arial" w:cs="Arial"/>
          <w:color w:val="auto"/>
          <w:sz w:val="24"/>
          <w:szCs w:val="24"/>
        </w:rPr>
        <w:t>v</w:t>
      </w:r>
      <w:r w:rsidRPr="00027D38">
        <w:rPr>
          <w:rFonts w:eastAsia="Arial" w:cs="Arial"/>
          <w:color w:val="auto"/>
          <w:spacing w:val="28"/>
          <w:sz w:val="24"/>
          <w:szCs w:val="24"/>
        </w:rPr>
        <w:t xml:space="preserve"> </w:t>
      </w:r>
      <w:r w:rsidRPr="00027D38">
        <w:rPr>
          <w:rFonts w:eastAsia="Arial" w:cs="Arial"/>
          <w:color w:val="auto"/>
          <w:spacing w:val="-2"/>
          <w:sz w:val="24"/>
          <w:szCs w:val="24"/>
        </w:rPr>
        <w:t>s</w:t>
      </w:r>
      <w:r w:rsidRPr="00027D38">
        <w:rPr>
          <w:rFonts w:eastAsia="Arial" w:cs="Arial"/>
          <w:color w:val="auto"/>
          <w:spacing w:val="2"/>
          <w:sz w:val="24"/>
          <w:szCs w:val="24"/>
        </w:rPr>
        <w:t>k</w:t>
      </w:r>
      <w:r w:rsidRPr="00027D38">
        <w:rPr>
          <w:rFonts w:eastAsia="Arial" w:cs="Arial"/>
          <w:color w:val="auto"/>
          <w:spacing w:val="-1"/>
          <w:sz w:val="24"/>
          <w:szCs w:val="24"/>
        </w:rPr>
        <w:t>l</w:t>
      </w:r>
      <w:r w:rsidRPr="00027D38">
        <w:rPr>
          <w:rFonts w:eastAsia="Arial" w:cs="Arial"/>
          <w:color w:val="auto"/>
          <w:sz w:val="24"/>
          <w:szCs w:val="24"/>
        </w:rPr>
        <w:t>adu</w:t>
      </w:r>
      <w:r w:rsidRPr="00027D38">
        <w:rPr>
          <w:rFonts w:eastAsia="Arial" w:cs="Arial"/>
          <w:color w:val="auto"/>
          <w:spacing w:val="27"/>
          <w:sz w:val="24"/>
          <w:szCs w:val="24"/>
        </w:rPr>
        <w:t xml:space="preserve"> </w:t>
      </w:r>
      <w:r w:rsidRPr="00027D38">
        <w:rPr>
          <w:rFonts w:eastAsia="Arial" w:cs="Arial"/>
          <w:color w:val="auto"/>
          <w:sz w:val="24"/>
          <w:szCs w:val="24"/>
        </w:rPr>
        <w:t>z nač</w:t>
      </w:r>
      <w:r w:rsidRPr="00027D38">
        <w:rPr>
          <w:rFonts w:eastAsia="Arial" w:cs="Arial"/>
          <w:color w:val="auto"/>
          <w:spacing w:val="1"/>
          <w:sz w:val="24"/>
          <w:szCs w:val="24"/>
        </w:rPr>
        <w:t>rt</w:t>
      </w:r>
      <w:r w:rsidRPr="00027D38">
        <w:rPr>
          <w:rFonts w:eastAsia="Arial" w:cs="Arial"/>
          <w:color w:val="auto"/>
          <w:spacing w:val="-3"/>
          <w:sz w:val="24"/>
          <w:szCs w:val="24"/>
        </w:rPr>
        <w:t>o</w:t>
      </w:r>
      <w:r w:rsidRPr="00027D38">
        <w:rPr>
          <w:rFonts w:eastAsia="Arial" w:cs="Arial"/>
          <w:color w:val="auto"/>
          <w:sz w:val="24"/>
          <w:szCs w:val="24"/>
        </w:rPr>
        <w:t>m</w:t>
      </w:r>
      <w:r w:rsidRPr="00027D38">
        <w:rPr>
          <w:rFonts w:eastAsia="Arial" w:cs="Arial"/>
          <w:color w:val="auto"/>
          <w:spacing w:val="2"/>
          <w:sz w:val="24"/>
          <w:szCs w:val="24"/>
        </w:rPr>
        <w:t xml:space="preserve"> </w:t>
      </w:r>
      <w:r w:rsidRPr="00027D38">
        <w:rPr>
          <w:rFonts w:eastAsia="Arial" w:cs="Arial"/>
          <w:color w:val="auto"/>
          <w:sz w:val="24"/>
          <w:szCs w:val="24"/>
        </w:rPr>
        <w:t>obhodov;</w:t>
      </w:r>
    </w:p>
    <w:p w14:paraId="7591CDF5" w14:textId="77777777" w:rsidR="00014C83" w:rsidRPr="00027D38" w:rsidRDefault="00014C83" w:rsidP="00014C83">
      <w:pPr>
        <w:pStyle w:val="Odstavekseznama"/>
        <w:numPr>
          <w:ilvl w:val="0"/>
          <w:numId w:val="85"/>
        </w:numPr>
        <w:spacing w:after="0" w:line="252" w:lineRule="auto"/>
        <w:contextualSpacing/>
        <w:jc w:val="both"/>
        <w:rPr>
          <w:rFonts w:eastAsia="Arial" w:cs="Arial"/>
          <w:color w:val="auto"/>
          <w:sz w:val="24"/>
          <w:szCs w:val="24"/>
        </w:rPr>
      </w:pPr>
      <w:r w:rsidRPr="00027D38">
        <w:rPr>
          <w:rFonts w:eastAsia="Arial" w:cs="Arial"/>
          <w:color w:val="auto"/>
          <w:spacing w:val="-2"/>
          <w:sz w:val="24"/>
          <w:szCs w:val="24"/>
        </w:rPr>
        <w:t>v</w:t>
      </w:r>
      <w:r w:rsidRPr="00027D38">
        <w:rPr>
          <w:rFonts w:eastAsia="Arial" w:cs="Arial"/>
          <w:color w:val="auto"/>
          <w:sz w:val="24"/>
          <w:szCs w:val="24"/>
        </w:rPr>
        <w:t>oden</w:t>
      </w:r>
      <w:r w:rsidRPr="00027D38">
        <w:rPr>
          <w:rFonts w:eastAsia="Arial" w:cs="Arial"/>
          <w:color w:val="auto"/>
          <w:spacing w:val="1"/>
          <w:sz w:val="24"/>
          <w:szCs w:val="24"/>
        </w:rPr>
        <w:t>j</w:t>
      </w:r>
      <w:r w:rsidRPr="00027D38">
        <w:rPr>
          <w:rFonts w:eastAsia="Arial" w:cs="Arial"/>
          <w:color w:val="auto"/>
          <w:sz w:val="24"/>
          <w:szCs w:val="24"/>
        </w:rPr>
        <w:t>e</w:t>
      </w:r>
      <w:r w:rsidRPr="00027D38">
        <w:rPr>
          <w:rFonts w:eastAsia="Arial" w:cs="Arial"/>
          <w:color w:val="auto"/>
          <w:spacing w:val="1"/>
          <w:sz w:val="24"/>
          <w:szCs w:val="24"/>
        </w:rPr>
        <w:t xml:space="preserve"> </w:t>
      </w:r>
      <w:r w:rsidRPr="00027D38">
        <w:rPr>
          <w:rFonts w:eastAsia="Arial" w:cs="Arial"/>
          <w:color w:val="auto"/>
          <w:spacing w:val="-2"/>
          <w:sz w:val="24"/>
          <w:szCs w:val="24"/>
        </w:rPr>
        <w:t>v</w:t>
      </w:r>
      <w:r w:rsidRPr="00027D38">
        <w:rPr>
          <w:rFonts w:eastAsia="Arial" w:cs="Arial"/>
          <w:color w:val="auto"/>
          <w:sz w:val="24"/>
          <w:szCs w:val="24"/>
        </w:rPr>
        <w:t>a</w:t>
      </w:r>
      <w:r w:rsidRPr="00027D38">
        <w:rPr>
          <w:rFonts w:eastAsia="Arial" w:cs="Arial"/>
          <w:color w:val="auto"/>
          <w:spacing w:val="1"/>
          <w:sz w:val="24"/>
          <w:szCs w:val="24"/>
        </w:rPr>
        <w:t>r</w:t>
      </w:r>
      <w:r w:rsidRPr="00027D38">
        <w:rPr>
          <w:rFonts w:eastAsia="Arial" w:cs="Arial"/>
          <w:color w:val="auto"/>
          <w:sz w:val="24"/>
          <w:szCs w:val="24"/>
        </w:rPr>
        <w:t>nos</w:t>
      </w:r>
      <w:r w:rsidRPr="00027D38">
        <w:rPr>
          <w:rFonts w:eastAsia="Arial" w:cs="Arial"/>
          <w:color w:val="auto"/>
          <w:spacing w:val="1"/>
          <w:sz w:val="24"/>
          <w:szCs w:val="24"/>
        </w:rPr>
        <w:t>t</w:t>
      </w:r>
      <w:r w:rsidRPr="00027D38">
        <w:rPr>
          <w:rFonts w:eastAsia="Arial" w:cs="Arial"/>
          <w:color w:val="auto"/>
          <w:sz w:val="24"/>
          <w:szCs w:val="24"/>
        </w:rPr>
        <w:t>n</w:t>
      </w:r>
      <w:r w:rsidRPr="00027D38">
        <w:rPr>
          <w:rFonts w:eastAsia="Arial" w:cs="Arial"/>
          <w:color w:val="auto"/>
          <w:spacing w:val="-3"/>
          <w:sz w:val="24"/>
          <w:szCs w:val="24"/>
        </w:rPr>
        <w:t>e</w:t>
      </w:r>
      <w:r w:rsidRPr="00027D38">
        <w:rPr>
          <w:rFonts w:eastAsia="Arial" w:cs="Arial"/>
          <w:color w:val="auto"/>
          <w:spacing w:val="2"/>
          <w:sz w:val="24"/>
          <w:szCs w:val="24"/>
        </w:rPr>
        <w:t>g</w:t>
      </w:r>
      <w:r w:rsidRPr="00027D38">
        <w:rPr>
          <w:rFonts w:eastAsia="Arial" w:cs="Arial"/>
          <w:color w:val="auto"/>
          <w:sz w:val="24"/>
          <w:szCs w:val="24"/>
        </w:rPr>
        <w:t>a</w:t>
      </w:r>
      <w:r w:rsidRPr="00027D38">
        <w:rPr>
          <w:rFonts w:eastAsia="Arial" w:cs="Arial"/>
          <w:color w:val="auto"/>
          <w:spacing w:val="1"/>
          <w:sz w:val="24"/>
          <w:szCs w:val="24"/>
        </w:rPr>
        <w:t xml:space="preserve"> </w:t>
      </w:r>
      <w:r w:rsidRPr="00027D38">
        <w:rPr>
          <w:rFonts w:eastAsia="Arial" w:cs="Arial"/>
          <w:color w:val="auto"/>
          <w:sz w:val="24"/>
          <w:szCs w:val="24"/>
        </w:rPr>
        <w:t>d</w:t>
      </w:r>
      <w:r w:rsidRPr="00027D38">
        <w:rPr>
          <w:rFonts w:eastAsia="Arial" w:cs="Arial"/>
          <w:color w:val="auto"/>
          <w:spacing w:val="-3"/>
          <w:sz w:val="24"/>
          <w:szCs w:val="24"/>
        </w:rPr>
        <w:t>n</w:t>
      </w:r>
      <w:r w:rsidRPr="00027D38">
        <w:rPr>
          <w:rFonts w:eastAsia="Arial" w:cs="Arial"/>
          <w:color w:val="auto"/>
          <w:sz w:val="24"/>
          <w:szCs w:val="24"/>
        </w:rPr>
        <w:t>e</w:t>
      </w:r>
      <w:r w:rsidRPr="00027D38">
        <w:rPr>
          <w:rFonts w:eastAsia="Arial" w:cs="Arial"/>
          <w:color w:val="auto"/>
          <w:spacing w:val="-2"/>
          <w:sz w:val="24"/>
          <w:szCs w:val="24"/>
        </w:rPr>
        <w:t>v</w:t>
      </w:r>
      <w:r w:rsidRPr="00027D38">
        <w:rPr>
          <w:rFonts w:eastAsia="Arial" w:cs="Arial"/>
          <w:color w:val="auto"/>
          <w:sz w:val="24"/>
          <w:szCs w:val="24"/>
        </w:rPr>
        <w:t>n</w:t>
      </w:r>
      <w:r w:rsidRPr="00027D38">
        <w:rPr>
          <w:rFonts w:eastAsia="Arial" w:cs="Arial"/>
          <w:color w:val="auto"/>
          <w:spacing w:val="-1"/>
          <w:sz w:val="24"/>
          <w:szCs w:val="24"/>
        </w:rPr>
        <w:t>i</w:t>
      </w:r>
      <w:r w:rsidRPr="00027D38">
        <w:rPr>
          <w:rFonts w:eastAsia="Arial" w:cs="Arial"/>
          <w:color w:val="auto"/>
          <w:spacing w:val="2"/>
          <w:sz w:val="24"/>
          <w:szCs w:val="24"/>
        </w:rPr>
        <w:t>k</w:t>
      </w:r>
      <w:r w:rsidRPr="00027D38">
        <w:rPr>
          <w:rFonts w:eastAsia="Arial" w:cs="Arial"/>
          <w:color w:val="auto"/>
          <w:sz w:val="24"/>
          <w:szCs w:val="24"/>
        </w:rPr>
        <w:t>a</w:t>
      </w:r>
      <w:r w:rsidRPr="00027D38">
        <w:rPr>
          <w:rFonts w:eastAsia="Arial" w:cs="Arial"/>
          <w:color w:val="auto"/>
          <w:spacing w:val="1"/>
          <w:sz w:val="24"/>
          <w:szCs w:val="24"/>
        </w:rPr>
        <w:t xml:space="preserve"> </w:t>
      </w:r>
      <w:r w:rsidRPr="00027D38">
        <w:rPr>
          <w:rFonts w:eastAsia="Arial" w:cs="Arial"/>
          <w:color w:val="auto"/>
          <w:sz w:val="24"/>
          <w:szCs w:val="24"/>
        </w:rPr>
        <w:t>ob</w:t>
      </w:r>
      <w:r w:rsidRPr="00027D38">
        <w:rPr>
          <w:rFonts w:eastAsia="Arial" w:cs="Arial"/>
          <w:color w:val="auto"/>
          <w:spacing w:val="1"/>
          <w:sz w:val="24"/>
          <w:szCs w:val="24"/>
        </w:rPr>
        <w:t>j</w:t>
      </w:r>
      <w:r w:rsidRPr="00027D38">
        <w:rPr>
          <w:rFonts w:eastAsia="Arial" w:cs="Arial"/>
          <w:color w:val="auto"/>
          <w:spacing w:val="-3"/>
          <w:sz w:val="24"/>
          <w:szCs w:val="24"/>
        </w:rPr>
        <w:t>e</w:t>
      </w:r>
      <w:r w:rsidRPr="00027D38">
        <w:rPr>
          <w:rFonts w:eastAsia="Arial" w:cs="Arial"/>
          <w:color w:val="auto"/>
          <w:sz w:val="24"/>
          <w:szCs w:val="24"/>
        </w:rPr>
        <w:t>k</w:t>
      </w:r>
      <w:r w:rsidRPr="00027D38">
        <w:rPr>
          <w:rFonts w:eastAsia="Arial" w:cs="Arial"/>
          <w:color w:val="auto"/>
          <w:spacing w:val="1"/>
          <w:sz w:val="24"/>
          <w:szCs w:val="24"/>
        </w:rPr>
        <w:t>t</w:t>
      </w:r>
      <w:r w:rsidRPr="00027D38">
        <w:rPr>
          <w:rFonts w:eastAsia="Arial" w:cs="Arial"/>
          <w:color w:val="auto"/>
          <w:sz w:val="24"/>
          <w:szCs w:val="24"/>
        </w:rPr>
        <w:t>a;</w:t>
      </w:r>
    </w:p>
    <w:p w14:paraId="759722B7" w14:textId="7D3D955F" w:rsidR="00014C83" w:rsidRPr="00027D38" w:rsidRDefault="00014C83" w:rsidP="00014C83">
      <w:pPr>
        <w:pStyle w:val="Odstavekseznama"/>
        <w:numPr>
          <w:ilvl w:val="0"/>
          <w:numId w:val="85"/>
        </w:numPr>
        <w:spacing w:after="0" w:line="252" w:lineRule="auto"/>
        <w:contextualSpacing/>
        <w:jc w:val="both"/>
        <w:rPr>
          <w:rFonts w:eastAsia="Arial" w:cs="Arial"/>
          <w:color w:val="auto"/>
          <w:sz w:val="24"/>
          <w:szCs w:val="24"/>
        </w:rPr>
      </w:pPr>
      <w:r w:rsidRPr="00027D38">
        <w:rPr>
          <w:rFonts w:eastAsia="Arial" w:cs="Arial"/>
          <w:color w:val="auto"/>
          <w:sz w:val="24"/>
          <w:szCs w:val="24"/>
        </w:rPr>
        <w:t>receptorske storitve, zlasti sp</w:t>
      </w:r>
      <w:r w:rsidRPr="00027D38">
        <w:rPr>
          <w:rFonts w:eastAsia="Arial" w:cs="Arial"/>
          <w:color w:val="auto"/>
          <w:spacing w:val="1"/>
          <w:sz w:val="24"/>
          <w:szCs w:val="24"/>
        </w:rPr>
        <w:t>r</w:t>
      </w:r>
      <w:r w:rsidRPr="00027D38">
        <w:rPr>
          <w:rFonts w:eastAsia="Arial" w:cs="Arial"/>
          <w:color w:val="auto"/>
          <w:sz w:val="24"/>
          <w:szCs w:val="24"/>
        </w:rPr>
        <w:t>e</w:t>
      </w:r>
      <w:r w:rsidRPr="00027D38">
        <w:rPr>
          <w:rFonts w:eastAsia="Arial" w:cs="Arial"/>
          <w:color w:val="auto"/>
          <w:spacing w:val="1"/>
          <w:sz w:val="24"/>
          <w:szCs w:val="24"/>
        </w:rPr>
        <w:t>j</w:t>
      </w:r>
      <w:r w:rsidRPr="00027D38">
        <w:rPr>
          <w:rFonts w:eastAsia="Arial" w:cs="Arial"/>
          <w:color w:val="auto"/>
          <w:spacing w:val="-3"/>
          <w:sz w:val="24"/>
          <w:szCs w:val="24"/>
        </w:rPr>
        <w:t>e</w:t>
      </w:r>
      <w:r w:rsidRPr="00027D38">
        <w:rPr>
          <w:rFonts w:eastAsia="Arial" w:cs="Arial"/>
          <w:color w:val="auto"/>
          <w:spacing w:val="1"/>
          <w:sz w:val="24"/>
          <w:szCs w:val="24"/>
        </w:rPr>
        <w:t xml:space="preserve">m </w:t>
      </w:r>
      <w:r w:rsidRPr="00027D38">
        <w:rPr>
          <w:rFonts w:eastAsia="Arial" w:cs="Arial"/>
          <w:color w:val="auto"/>
          <w:spacing w:val="-1"/>
          <w:sz w:val="24"/>
          <w:szCs w:val="24"/>
        </w:rPr>
        <w:t>i</w:t>
      </w:r>
      <w:r w:rsidRPr="00027D38">
        <w:rPr>
          <w:rFonts w:eastAsia="Arial" w:cs="Arial"/>
          <w:color w:val="auto"/>
          <w:sz w:val="24"/>
          <w:szCs w:val="24"/>
        </w:rPr>
        <w:t>n</w:t>
      </w:r>
      <w:r w:rsidRPr="00027D38">
        <w:rPr>
          <w:rFonts w:eastAsia="Arial" w:cs="Arial"/>
          <w:color w:val="auto"/>
          <w:spacing w:val="1"/>
          <w:sz w:val="24"/>
          <w:szCs w:val="24"/>
        </w:rPr>
        <w:t xml:space="preserve"> </w:t>
      </w:r>
      <w:r w:rsidRPr="00027D38">
        <w:rPr>
          <w:rFonts w:eastAsia="Arial" w:cs="Arial"/>
          <w:color w:val="auto"/>
          <w:spacing w:val="-3"/>
          <w:sz w:val="24"/>
          <w:szCs w:val="24"/>
        </w:rPr>
        <w:t>u</w:t>
      </w:r>
      <w:r w:rsidRPr="00027D38">
        <w:rPr>
          <w:rFonts w:eastAsia="Arial" w:cs="Arial"/>
          <w:color w:val="auto"/>
          <w:sz w:val="24"/>
          <w:szCs w:val="24"/>
        </w:rPr>
        <w:t>s</w:t>
      </w:r>
      <w:r w:rsidRPr="00027D38">
        <w:rPr>
          <w:rFonts w:eastAsia="Arial" w:cs="Arial"/>
          <w:color w:val="auto"/>
          <w:spacing w:val="1"/>
          <w:sz w:val="24"/>
          <w:szCs w:val="24"/>
        </w:rPr>
        <w:t>m</w:t>
      </w:r>
      <w:r w:rsidRPr="00027D38">
        <w:rPr>
          <w:rFonts w:eastAsia="Arial" w:cs="Arial"/>
          <w:color w:val="auto"/>
          <w:spacing w:val="-3"/>
          <w:sz w:val="24"/>
          <w:szCs w:val="24"/>
        </w:rPr>
        <w:t>e</w:t>
      </w:r>
      <w:r w:rsidRPr="00027D38">
        <w:rPr>
          <w:rFonts w:eastAsia="Arial" w:cs="Arial"/>
          <w:color w:val="auto"/>
          <w:spacing w:val="1"/>
          <w:sz w:val="24"/>
          <w:szCs w:val="24"/>
        </w:rPr>
        <w:t>rj</w:t>
      </w:r>
      <w:r w:rsidRPr="00027D38">
        <w:rPr>
          <w:rFonts w:eastAsia="Arial" w:cs="Arial"/>
          <w:color w:val="auto"/>
          <w:sz w:val="24"/>
          <w:szCs w:val="24"/>
        </w:rPr>
        <w:t>a</w:t>
      </w:r>
      <w:r w:rsidRPr="00027D38">
        <w:rPr>
          <w:rFonts w:eastAsia="Arial" w:cs="Arial"/>
          <w:color w:val="auto"/>
          <w:spacing w:val="-3"/>
          <w:sz w:val="24"/>
          <w:szCs w:val="24"/>
        </w:rPr>
        <w:t>n</w:t>
      </w:r>
      <w:r w:rsidRPr="00027D38">
        <w:rPr>
          <w:rFonts w:eastAsia="Arial" w:cs="Arial"/>
          <w:color w:val="auto"/>
          <w:spacing w:val="-1"/>
          <w:sz w:val="24"/>
          <w:szCs w:val="24"/>
        </w:rPr>
        <w:t>j</w:t>
      </w:r>
      <w:r w:rsidRPr="00027D38">
        <w:rPr>
          <w:rFonts w:eastAsia="Arial" w:cs="Arial"/>
          <w:color w:val="auto"/>
          <w:sz w:val="24"/>
          <w:szCs w:val="24"/>
        </w:rPr>
        <w:t>e</w:t>
      </w:r>
      <w:r w:rsidRPr="00027D38">
        <w:rPr>
          <w:rFonts w:eastAsia="Arial" w:cs="Arial"/>
          <w:color w:val="auto"/>
          <w:spacing w:val="1"/>
          <w:sz w:val="24"/>
          <w:szCs w:val="24"/>
        </w:rPr>
        <w:t xml:space="preserve"> t</w:t>
      </w:r>
      <w:r w:rsidRPr="00027D38">
        <w:rPr>
          <w:rFonts w:eastAsia="Arial" w:cs="Arial"/>
          <w:color w:val="auto"/>
          <w:sz w:val="24"/>
          <w:szCs w:val="24"/>
        </w:rPr>
        <w:t>e</w:t>
      </w:r>
      <w:r w:rsidRPr="00027D38">
        <w:rPr>
          <w:rFonts w:eastAsia="Arial" w:cs="Arial"/>
          <w:color w:val="auto"/>
          <w:spacing w:val="-1"/>
          <w:sz w:val="24"/>
          <w:szCs w:val="24"/>
        </w:rPr>
        <w:t>l</w:t>
      </w:r>
      <w:r w:rsidRPr="00027D38">
        <w:rPr>
          <w:rFonts w:eastAsia="Arial" w:cs="Arial"/>
          <w:color w:val="auto"/>
          <w:spacing w:val="-3"/>
          <w:sz w:val="24"/>
          <w:szCs w:val="24"/>
        </w:rPr>
        <w:t>e</w:t>
      </w:r>
      <w:r w:rsidRPr="00027D38">
        <w:rPr>
          <w:rFonts w:eastAsia="Arial" w:cs="Arial"/>
          <w:color w:val="auto"/>
          <w:spacing w:val="3"/>
          <w:sz w:val="24"/>
          <w:szCs w:val="24"/>
        </w:rPr>
        <w:t>f</w:t>
      </w:r>
      <w:r w:rsidRPr="00027D38">
        <w:rPr>
          <w:rFonts w:eastAsia="Arial" w:cs="Arial"/>
          <w:color w:val="auto"/>
          <w:sz w:val="24"/>
          <w:szCs w:val="24"/>
        </w:rPr>
        <w:t>on</w:t>
      </w:r>
      <w:r w:rsidRPr="00027D38">
        <w:rPr>
          <w:rFonts w:eastAsia="Arial" w:cs="Arial"/>
          <w:color w:val="auto"/>
          <w:spacing w:val="-2"/>
          <w:sz w:val="24"/>
          <w:szCs w:val="24"/>
        </w:rPr>
        <w:t>s</w:t>
      </w:r>
      <w:r w:rsidRPr="00027D38">
        <w:rPr>
          <w:rFonts w:eastAsia="Arial" w:cs="Arial"/>
          <w:color w:val="auto"/>
          <w:spacing w:val="2"/>
          <w:sz w:val="24"/>
          <w:szCs w:val="24"/>
        </w:rPr>
        <w:t>k</w:t>
      </w:r>
      <w:r w:rsidRPr="00027D38">
        <w:rPr>
          <w:rFonts w:eastAsia="Arial" w:cs="Arial"/>
          <w:color w:val="auto"/>
          <w:spacing w:val="-1"/>
          <w:sz w:val="24"/>
          <w:szCs w:val="24"/>
        </w:rPr>
        <w:t>i</w:t>
      </w:r>
      <w:r w:rsidRPr="00027D38">
        <w:rPr>
          <w:rFonts w:eastAsia="Arial" w:cs="Arial"/>
          <w:color w:val="auto"/>
          <w:sz w:val="24"/>
          <w:szCs w:val="24"/>
        </w:rPr>
        <w:t>h</w:t>
      </w:r>
      <w:r w:rsidRPr="00027D38">
        <w:rPr>
          <w:rFonts w:eastAsia="Arial" w:cs="Arial"/>
          <w:color w:val="auto"/>
          <w:spacing w:val="-1"/>
          <w:sz w:val="24"/>
          <w:szCs w:val="24"/>
        </w:rPr>
        <w:t xml:space="preserve"> </w:t>
      </w:r>
      <w:r w:rsidRPr="00027D38">
        <w:rPr>
          <w:rFonts w:eastAsia="Arial" w:cs="Arial"/>
          <w:color w:val="auto"/>
          <w:sz w:val="24"/>
          <w:szCs w:val="24"/>
        </w:rPr>
        <w:t>po</w:t>
      </w:r>
      <w:r w:rsidRPr="00027D38">
        <w:rPr>
          <w:rFonts w:eastAsia="Arial" w:cs="Arial"/>
          <w:color w:val="auto"/>
          <w:spacing w:val="-2"/>
          <w:sz w:val="24"/>
          <w:szCs w:val="24"/>
        </w:rPr>
        <w:t>z</w:t>
      </w:r>
      <w:r w:rsidRPr="00027D38">
        <w:rPr>
          <w:rFonts w:eastAsia="Arial" w:cs="Arial"/>
          <w:color w:val="auto"/>
          <w:spacing w:val="-1"/>
          <w:sz w:val="24"/>
          <w:szCs w:val="24"/>
        </w:rPr>
        <w:t>i</w:t>
      </w:r>
      <w:r w:rsidRPr="00027D38">
        <w:rPr>
          <w:rFonts w:eastAsia="Arial" w:cs="Arial"/>
          <w:color w:val="auto"/>
          <w:spacing w:val="-2"/>
          <w:sz w:val="24"/>
          <w:szCs w:val="24"/>
        </w:rPr>
        <w:t>v</w:t>
      </w:r>
      <w:r w:rsidRPr="00027D38">
        <w:rPr>
          <w:rFonts w:eastAsia="Arial" w:cs="Arial"/>
          <w:color w:val="auto"/>
          <w:spacing w:val="2"/>
          <w:sz w:val="24"/>
          <w:szCs w:val="24"/>
        </w:rPr>
        <w:t>o</w:t>
      </w:r>
      <w:r w:rsidRPr="00027D38">
        <w:rPr>
          <w:rFonts w:eastAsia="Arial" w:cs="Arial"/>
          <w:color w:val="auto"/>
          <w:spacing w:val="-2"/>
          <w:sz w:val="24"/>
          <w:szCs w:val="24"/>
        </w:rPr>
        <w:t>v, s</w:t>
      </w:r>
      <w:r w:rsidRPr="00027D38">
        <w:rPr>
          <w:rFonts w:eastAsia="Arial" w:cs="Arial"/>
          <w:color w:val="auto"/>
          <w:spacing w:val="-1"/>
          <w:sz w:val="24"/>
          <w:szCs w:val="24"/>
        </w:rPr>
        <w:t>t</w:t>
      </w:r>
      <w:r w:rsidRPr="00027D38">
        <w:rPr>
          <w:rFonts w:eastAsia="Arial" w:cs="Arial"/>
          <w:color w:val="auto"/>
          <w:spacing w:val="1"/>
          <w:sz w:val="24"/>
          <w:szCs w:val="24"/>
        </w:rPr>
        <w:t>r</w:t>
      </w:r>
      <w:r w:rsidRPr="00027D38">
        <w:rPr>
          <w:rFonts w:eastAsia="Arial" w:cs="Arial"/>
          <w:color w:val="auto"/>
          <w:sz w:val="24"/>
          <w:szCs w:val="24"/>
        </w:rPr>
        <w:t>a</w:t>
      </w:r>
      <w:r w:rsidRPr="00027D38">
        <w:rPr>
          <w:rFonts w:eastAsia="Arial" w:cs="Arial"/>
          <w:color w:val="auto"/>
          <w:spacing w:val="-3"/>
          <w:sz w:val="24"/>
          <w:szCs w:val="24"/>
        </w:rPr>
        <w:t>n</w:t>
      </w:r>
      <w:r w:rsidRPr="00027D38">
        <w:rPr>
          <w:rFonts w:eastAsia="Arial" w:cs="Arial"/>
          <w:color w:val="auto"/>
          <w:sz w:val="24"/>
          <w:szCs w:val="24"/>
        </w:rPr>
        <w:t>k</w:t>
      </w:r>
      <w:r w:rsidRPr="00027D38">
        <w:rPr>
          <w:rFonts w:eastAsia="Arial" w:cs="Arial"/>
          <w:color w:val="auto"/>
          <w:spacing w:val="4"/>
          <w:sz w:val="24"/>
          <w:szCs w:val="24"/>
        </w:rPr>
        <w:t xml:space="preserve"> </w:t>
      </w:r>
      <w:r w:rsidRPr="00027D38">
        <w:rPr>
          <w:rFonts w:eastAsia="Arial" w:cs="Arial"/>
          <w:color w:val="auto"/>
          <w:spacing w:val="-1"/>
          <w:sz w:val="24"/>
          <w:szCs w:val="24"/>
        </w:rPr>
        <w:t>i</w:t>
      </w:r>
      <w:r w:rsidRPr="00027D38">
        <w:rPr>
          <w:rFonts w:eastAsia="Arial" w:cs="Arial"/>
          <w:color w:val="auto"/>
          <w:sz w:val="24"/>
          <w:szCs w:val="24"/>
        </w:rPr>
        <w:t>n</w:t>
      </w:r>
      <w:r w:rsidRPr="00027D38">
        <w:rPr>
          <w:rFonts w:eastAsia="Arial" w:cs="Arial"/>
          <w:color w:val="auto"/>
          <w:spacing w:val="1"/>
          <w:sz w:val="24"/>
          <w:szCs w:val="24"/>
        </w:rPr>
        <w:t xml:space="preserve"> </w:t>
      </w:r>
      <w:r w:rsidRPr="00027D38">
        <w:rPr>
          <w:rFonts w:eastAsia="Arial" w:cs="Arial"/>
          <w:color w:val="auto"/>
          <w:sz w:val="24"/>
          <w:szCs w:val="24"/>
        </w:rPr>
        <w:t>ob</w:t>
      </w:r>
      <w:r w:rsidRPr="00027D38">
        <w:rPr>
          <w:rFonts w:eastAsia="Arial" w:cs="Arial"/>
          <w:color w:val="auto"/>
          <w:spacing w:val="-1"/>
          <w:sz w:val="24"/>
          <w:szCs w:val="24"/>
        </w:rPr>
        <w:t>i</w:t>
      </w:r>
      <w:r w:rsidRPr="00027D38">
        <w:rPr>
          <w:rFonts w:eastAsia="Arial" w:cs="Arial"/>
          <w:color w:val="auto"/>
          <w:spacing w:val="-2"/>
          <w:sz w:val="24"/>
          <w:szCs w:val="24"/>
        </w:rPr>
        <w:t>skovalcev ter vodenje evidence o obiskovalci</w:t>
      </w:r>
      <w:r w:rsidR="00A25801" w:rsidRPr="00027D38">
        <w:rPr>
          <w:rFonts w:eastAsia="Arial" w:cs="Arial"/>
          <w:color w:val="auto"/>
          <w:spacing w:val="-2"/>
          <w:sz w:val="24"/>
          <w:szCs w:val="24"/>
        </w:rPr>
        <w:t>h in evidence o uporabi kongresnih prostorov;</w:t>
      </w:r>
    </w:p>
    <w:p w14:paraId="421BCA48" w14:textId="427B8EF9" w:rsidR="00014C83" w:rsidRPr="00027D38" w:rsidRDefault="00014C83" w:rsidP="00014C83">
      <w:pPr>
        <w:pStyle w:val="Odstavekseznama"/>
        <w:numPr>
          <w:ilvl w:val="0"/>
          <w:numId w:val="85"/>
        </w:numPr>
        <w:spacing w:before="51" w:after="0" w:line="240" w:lineRule="auto"/>
        <w:contextualSpacing/>
        <w:jc w:val="both"/>
        <w:rPr>
          <w:rFonts w:eastAsia="Arial" w:cs="Arial"/>
          <w:color w:val="auto"/>
          <w:spacing w:val="-2"/>
          <w:sz w:val="24"/>
          <w:szCs w:val="24"/>
        </w:rPr>
      </w:pPr>
      <w:r w:rsidRPr="00027D38">
        <w:rPr>
          <w:rFonts w:eastAsia="Arial" w:cs="Arial"/>
          <w:color w:val="auto"/>
          <w:spacing w:val="-2"/>
          <w:sz w:val="24"/>
          <w:szCs w:val="24"/>
        </w:rPr>
        <w:t>izvajanje površinskih pregledov oseb, prtljage in poštnih pošiljk ter vodenje s tem povezanih predpisanih evidenc (npr. evidenca pregledanih oseb, prtljage in pošte, vozil);</w:t>
      </w:r>
    </w:p>
    <w:p w14:paraId="3F2BF31D" w14:textId="77777777" w:rsidR="00014C83" w:rsidRPr="00027D38" w:rsidRDefault="00014C83" w:rsidP="00014C83">
      <w:pPr>
        <w:pStyle w:val="Odstavekseznama"/>
        <w:numPr>
          <w:ilvl w:val="0"/>
          <w:numId w:val="85"/>
        </w:numPr>
        <w:spacing w:after="0" w:line="252" w:lineRule="auto"/>
        <w:contextualSpacing/>
        <w:jc w:val="both"/>
        <w:rPr>
          <w:rFonts w:eastAsia="Arial" w:cs="Arial"/>
          <w:color w:val="auto"/>
          <w:spacing w:val="-2"/>
          <w:sz w:val="24"/>
          <w:szCs w:val="24"/>
        </w:rPr>
      </w:pPr>
      <w:r w:rsidRPr="00027D38">
        <w:rPr>
          <w:rFonts w:eastAsia="Arial" w:cs="Arial"/>
          <w:color w:val="auto"/>
          <w:spacing w:val="-2"/>
          <w:sz w:val="24"/>
          <w:szCs w:val="24"/>
        </w:rPr>
        <w:t>fizično posredovanje pri morebitnih konfliktih s strankami oz. obiskovalci in izvajanje ukrepov ob varnostnih incidentih;</w:t>
      </w:r>
    </w:p>
    <w:p w14:paraId="31E63681" w14:textId="77777777" w:rsidR="00A25801" w:rsidRPr="00027D38" w:rsidRDefault="00A25801" w:rsidP="00A25801">
      <w:pPr>
        <w:pStyle w:val="Odstavekseznama"/>
        <w:numPr>
          <w:ilvl w:val="0"/>
          <w:numId w:val="85"/>
        </w:numPr>
        <w:spacing w:after="0" w:line="252" w:lineRule="auto"/>
        <w:contextualSpacing/>
        <w:jc w:val="both"/>
        <w:rPr>
          <w:rFonts w:eastAsia="Arial" w:cs="Arial"/>
          <w:color w:val="auto"/>
          <w:spacing w:val="-2"/>
          <w:sz w:val="24"/>
          <w:szCs w:val="24"/>
        </w:rPr>
      </w:pPr>
      <w:r w:rsidRPr="00027D38">
        <w:rPr>
          <w:rFonts w:eastAsia="Arial" w:cs="Arial"/>
          <w:color w:val="auto"/>
          <w:spacing w:val="-2"/>
          <w:sz w:val="24"/>
          <w:szCs w:val="24"/>
        </w:rPr>
        <w:lastRenderedPageBreak/>
        <w:t>varovanje parkirišča oz. parkirnih mestih in po potrebi urejanje parkiranja v varovanem območju;</w:t>
      </w:r>
    </w:p>
    <w:p w14:paraId="4D217677" w14:textId="77777777" w:rsidR="00A25801" w:rsidRPr="00027D38" w:rsidRDefault="00A25801" w:rsidP="00A25DD2">
      <w:pPr>
        <w:pStyle w:val="Odstavekseznama"/>
        <w:numPr>
          <w:ilvl w:val="0"/>
          <w:numId w:val="85"/>
        </w:numPr>
        <w:spacing w:after="0" w:line="240" w:lineRule="auto"/>
        <w:contextualSpacing/>
        <w:jc w:val="both"/>
        <w:rPr>
          <w:rFonts w:eastAsia="Arial" w:cs="Arial"/>
          <w:color w:val="auto"/>
          <w:spacing w:val="-2"/>
          <w:sz w:val="24"/>
          <w:szCs w:val="24"/>
        </w:rPr>
      </w:pPr>
      <w:r w:rsidRPr="00027D38">
        <w:rPr>
          <w:rFonts w:eastAsia="Arial" w:cs="Arial"/>
          <w:color w:val="auto"/>
          <w:spacing w:val="-2"/>
          <w:sz w:val="24"/>
          <w:szCs w:val="24"/>
        </w:rPr>
        <w:t>upravljanje z dostavno rampo po navodilih naročnika in vodenje evidence o uporabnikih dostavne rampe;</w:t>
      </w:r>
    </w:p>
    <w:p w14:paraId="141A79E7" w14:textId="77777777" w:rsidR="00014C83" w:rsidRPr="00027D38" w:rsidRDefault="00014C83" w:rsidP="00014C83">
      <w:pPr>
        <w:pStyle w:val="Odstavekseznama"/>
        <w:numPr>
          <w:ilvl w:val="0"/>
          <w:numId w:val="85"/>
        </w:numPr>
        <w:spacing w:after="0" w:line="252" w:lineRule="auto"/>
        <w:contextualSpacing/>
        <w:jc w:val="both"/>
        <w:rPr>
          <w:rFonts w:eastAsia="Arial" w:cs="Arial"/>
          <w:color w:val="auto"/>
          <w:sz w:val="24"/>
          <w:szCs w:val="24"/>
        </w:rPr>
      </w:pPr>
      <w:r w:rsidRPr="00027D38">
        <w:rPr>
          <w:rFonts w:eastAsia="Arial" w:cs="Arial"/>
          <w:color w:val="auto"/>
          <w:sz w:val="24"/>
          <w:szCs w:val="24"/>
        </w:rPr>
        <w:t>nadzor nad izvajanjem hišnega reda, vključno z opozarjanjem uporabnikov na njegove določbe, samozaščitno obnašanje in preprečevanje kršitev;</w:t>
      </w:r>
    </w:p>
    <w:p w14:paraId="56C348A4" w14:textId="77777777" w:rsidR="00014C83" w:rsidRPr="00027D38" w:rsidRDefault="00014C83" w:rsidP="00014C83">
      <w:pPr>
        <w:pStyle w:val="Odstavekseznama"/>
        <w:numPr>
          <w:ilvl w:val="0"/>
          <w:numId w:val="85"/>
        </w:numPr>
        <w:tabs>
          <w:tab w:val="left" w:pos="820"/>
        </w:tabs>
        <w:spacing w:after="0" w:line="252" w:lineRule="auto"/>
        <w:ind w:right="79"/>
        <w:contextualSpacing/>
        <w:jc w:val="both"/>
        <w:rPr>
          <w:rFonts w:eastAsia="Arial" w:cs="Arial"/>
          <w:color w:val="auto"/>
          <w:sz w:val="24"/>
          <w:szCs w:val="24"/>
        </w:rPr>
      </w:pPr>
      <w:r w:rsidRPr="00027D38">
        <w:rPr>
          <w:rFonts w:eastAsia="Arial" w:cs="Arial"/>
          <w:color w:val="auto"/>
          <w:sz w:val="24"/>
          <w:szCs w:val="24"/>
        </w:rPr>
        <w:t>naloge varčnega upravljanja objekta (ugašanje luči</w:t>
      </w:r>
      <w:r w:rsidRPr="00027D38">
        <w:rPr>
          <w:rFonts w:eastAsia="Arial" w:cs="Arial"/>
          <w:color w:val="auto"/>
          <w:spacing w:val="-5"/>
          <w:sz w:val="24"/>
          <w:szCs w:val="24"/>
        </w:rPr>
        <w:t xml:space="preserve"> </w:t>
      </w:r>
      <w:r w:rsidRPr="00027D38">
        <w:rPr>
          <w:rFonts w:eastAsia="Arial" w:cs="Arial"/>
          <w:color w:val="auto"/>
          <w:spacing w:val="-1"/>
          <w:sz w:val="24"/>
          <w:szCs w:val="24"/>
        </w:rPr>
        <w:t>i</w:t>
      </w:r>
      <w:r w:rsidRPr="00027D38">
        <w:rPr>
          <w:rFonts w:eastAsia="Arial" w:cs="Arial"/>
          <w:color w:val="auto"/>
          <w:sz w:val="24"/>
          <w:szCs w:val="24"/>
        </w:rPr>
        <w:t>n</w:t>
      </w:r>
      <w:r w:rsidRPr="00027D38">
        <w:rPr>
          <w:rFonts w:eastAsia="Arial" w:cs="Arial"/>
          <w:color w:val="auto"/>
          <w:spacing w:val="-6"/>
          <w:sz w:val="24"/>
          <w:szCs w:val="24"/>
        </w:rPr>
        <w:t xml:space="preserve"> </w:t>
      </w:r>
      <w:r w:rsidRPr="00027D38">
        <w:rPr>
          <w:rFonts w:eastAsia="Arial" w:cs="Arial"/>
          <w:color w:val="auto"/>
          <w:sz w:val="24"/>
          <w:szCs w:val="24"/>
        </w:rPr>
        <w:t>po</w:t>
      </w:r>
      <w:r w:rsidRPr="00027D38">
        <w:rPr>
          <w:rFonts w:eastAsia="Arial" w:cs="Arial"/>
          <w:color w:val="auto"/>
          <w:spacing w:val="1"/>
          <w:sz w:val="24"/>
          <w:szCs w:val="24"/>
        </w:rPr>
        <w:t>r</w:t>
      </w:r>
      <w:r w:rsidRPr="00027D38">
        <w:rPr>
          <w:rFonts w:eastAsia="Arial" w:cs="Arial"/>
          <w:color w:val="auto"/>
          <w:sz w:val="24"/>
          <w:szCs w:val="24"/>
        </w:rPr>
        <w:t>abn</w:t>
      </w:r>
      <w:r w:rsidRPr="00027D38">
        <w:rPr>
          <w:rFonts w:eastAsia="Arial" w:cs="Arial"/>
          <w:color w:val="auto"/>
          <w:spacing w:val="-3"/>
          <w:sz w:val="24"/>
          <w:szCs w:val="24"/>
        </w:rPr>
        <w:t>i</w:t>
      </w:r>
      <w:r w:rsidRPr="00027D38">
        <w:rPr>
          <w:rFonts w:eastAsia="Arial" w:cs="Arial"/>
          <w:color w:val="auto"/>
          <w:spacing w:val="2"/>
          <w:sz w:val="24"/>
          <w:szCs w:val="24"/>
        </w:rPr>
        <w:t>k</w:t>
      </w:r>
      <w:r w:rsidRPr="00027D38">
        <w:rPr>
          <w:rFonts w:eastAsia="Arial" w:cs="Arial"/>
          <w:color w:val="auto"/>
          <w:sz w:val="24"/>
          <w:szCs w:val="24"/>
        </w:rPr>
        <w:t>ov</w:t>
      </w:r>
      <w:r w:rsidRPr="00027D38">
        <w:rPr>
          <w:rFonts w:eastAsia="Arial" w:cs="Arial"/>
          <w:color w:val="auto"/>
          <w:spacing w:val="-8"/>
          <w:sz w:val="24"/>
          <w:szCs w:val="24"/>
        </w:rPr>
        <w:t xml:space="preserve"> </w:t>
      </w:r>
      <w:r w:rsidRPr="00027D38">
        <w:rPr>
          <w:rFonts w:eastAsia="Arial" w:cs="Arial"/>
          <w:color w:val="auto"/>
          <w:sz w:val="24"/>
          <w:szCs w:val="24"/>
        </w:rPr>
        <w:t>e</w:t>
      </w:r>
      <w:r w:rsidRPr="00027D38">
        <w:rPr>
          <w:rFonts w:eastAsia="Arial" w:cs="Arial"/>
          <w:color w:val="auto"/>
          <w:spacing w:val="-1"/>
          <w:sz w:val="24"/>
          <w:szCs w:val="24"/>
        </w:rPr>
        <w:t>l</w:t>
      </w:r>
      <w:r w:rsidRPr="00027D38">
        <w:rPr>
          <w:rFonts w:eastAsia="Arial" w:cs="Arial"/>
          <w:color w:val="auto"/>
          <w:sz w:val="24"/>
          <w:szCs w:val="24"/>
        </w:rPr>
        <w:t>ek</w:t>
      </w:r>
      <w:r w:rsidRPr="00027D38">
        <w:rPr>
          <w:rFonts w:eastAsia="Arial" w:cs="Arial"/>
          <w:color w:val="auto"/>
          <w:spacing w:val="1"/>
          <w:sz w:val="24"/>
          <w:szCs w:val="24"/>
        </w:rPr>
        <w:t>tr</w:t>
      </w:r>
      <w:r w:rsidRPr="00027D38">
        <w:rPr>
          <w:rFonts w:eastAsia="Arial" w:cs="Arial"/>
          <w:color w:val="auto"/>
          <w:spacing w:val="-1"/>
          <w:sz w:val="24"/>
          <w:szCs w:val="24"/>
        </w:rPr>
        <w:t>i</w:t>
      </w:r>
      <w:r w:rsidRPr="00027D38">
        <w:rPr>
          <w:rFonts w:eastAsia="Arial" w:cs="Arial"/>
          <w:color w:val="auto"/>
          <w:spacing w:val="-2"/>
          <w:sz w:val="24"/>
          <w:szCs w:val="24"/>
        </w:rPr>
        <w:t>č</w:t>
      </w:r>
      <w:r w:rsidRPr="00027D38">
        <w:rPr>
          <w:rFonts w:eastAsia="Arial" w:cs="Arial"/>
          <w:color w:val="auto"/>
          <w:sz w:val="24"/>
          <w:szCs w:val="24"/>
        </w:rPr>
        <w:t>ne</w:t>
      </w:r>
      <w:r w:rsidRPr="00027D38">
        <w:rPr>
          <w:rFonts w:eastAsia="Arial" w:cs="Arial"/>
          <w:color w:val="auto"/>
          <w:spacing w:val="-6"/>
          <w:sz w:val="24"/>
          <w:szCs w:val="24"/>
        </w:rPr>
        <w:t xml:space="preserve"> </w:t>
      </w:r>
      <w:r w:rsidRPr="00027D38">
        <w:rPr>
          <w:rFonts w:eastAsia="Arial" w:cs="Arial"/>
          <w:color w:val="auto"/>
          <w:sz w:val="24"/>
          <w:szCs w:val="24"/>
        </w:rPr>
        <w:t>ene</w:t>
      </w:r>
      <w:r w:rsidRPr="00027D38">
        <w:rPr>
          <w:rFonts w:eastAsia="Arial" w:cs="Arial"/>
          <w:color w:val="auto"/>
          <w:spacing w:val="-2"/>
          <w:sz w:val="24"/>
          <w:szCs w:val="24"/>
        </w:rPr>
        <w:t>r</w:t>
      </w:r>
      <w:r w:rsidRPr="00027D38">
        <w:rPr>
          <w:rFonts w:eastAsia="Arial" w:cs="Arial"/>
          <w:color w:val="auto"/>
          <w:spacing w:val="2"/>
          <w:sz w:val="24"/>
          <w:szCs w:val="24"/>
        </w:rPr>
        <w:t>g</w:t>
      </w:r>
      <w:r w:rsidRPr="00027D38">
        <w:rPr>
          <w:rFonts w:eastAsia="Arial" w:cs="Arial"/>
          <w:color w:val="auto"/>
          <w:spacing w:val="-1"/>
          <w:sz w:val="24"/>
          <w:szCs w:val="24"/>
        </w:rPr>
        <w:t>ij</w:t>
      </w:r>
      <w:r w:rsidRPr="00027D38">
        <w:rPr>
          <w:rFonts w:eastAsia="Arial" w:cs="Arial"/>
          <w:color w:val="auto"/>
          <w:spacing w:val="-3"/>
          <w:sz w:val="24"/>
          <w:szCs w:val="24"/>
        </w:rPr>
        <w:t>e</w:t>
      </w:r>
      <w:r w:rsidRPr="00027D38">
        <w:rPr>
          <w:rFonts w:eastAsia="Arial" w:cs="Arial"/>
          <w:color w:val="auto"/>
          <w:sz w:val="24"/>
          <w:szCs w:val="24"/>
        </w:rPr>
        <w:t xml:space="preserve">, </w:t>
      </w:r>
      <w:r w:rsidRPr="00027D38">
        <w:rPr>
          <w:rFonts w:eastAsia="Arial" w:cs="Arial"/>
          <w:color w:val="auto"/>
          <w:spacing w:val="-2"/>
          <w:sz w:val="24"/>
          <w:szCs w:val="24"/>
        </w:rPr>
        <w:t>z</w:t>
      </w:r>
      <w:r w:rsidRPr="00027D38">
        <w:rPr>
          <w:rFonts w:eastAsia="Arial" w:cs="Arial"/>
          <w:color w:val="auto"/>
          <w:sz w:val="24"/>
          <w:szCs w:val="24"/>
        </w:rPr>
        <w:t>ap</w:t>
      </w:r>
      <w:r w:rsidRPr="00027D38">
        <w:rPr>
          <w:rFonts w:eastAsia="Arial" w:cs="Arial"/>
          <w:color w:val="auto"/>
          <w:spacing w:val="-1"/>
          <w:sz w:val="24"/>
          <w:szCs w:val="24"/>
        </w:rPr>
        <w:t>i</w:t>
      </w:r>
      <w:r w:rsidRPr="00027D38">
        <w:rPr>
          <w:rFonts w:eastAsia="Arial" w:cs="Arial"/>
          <w:color w:val="auto"/>
          <w:spacing w:val="1"/>
          <w:sz w:val="24"/>
          <w:szCs w:val="24"/>
        </w:rPr>
        <w:t>r</w:t>
      </w:r>
      <w:r w:rsidRPr="00027D38">
        <w:rPr>
          <w:rFonts w:eastAsia="Arial" w:cs="Arial"/>
          <w:color w:val="auto"/>
          <w:sz w:val="24"/>
          <w:szCs w:val="24"/>
        </w:rPr>
        <w:t>an</w:t>
      </w:r>
      <w:r w:rsidRPr="00027D38">
        <w:rPr>
          <w:rFonts w:eastAsia="Arial" w:cs="Arial"/>
          <w:color w:val="auto"/>
          <w:spacing w:val="1"/>
          <w:sz w:val="24"/>
          <w:szCs w:val="24"/>
        </w:rPr>
        <w:t>j</w:t>
      </w:r>
      <w:r w:rsidRPr="00027D38">
        <w:rPr>
          <w:rFonts w:eastAsia="Arial" w:cs="Arial"/>
          <w:color w:val="auto"/>
          <w:sz w:val="24"/>
          <w:szCs w:val="24"/>
        </w:rPr>
        <w:t>e</w:t>
      </w:r>
      <w:r w:rsidRPr="00027D38">
        <w:rPr>
          <w:rFonts w:eastAsia="Arial" w:cs="Arial"/>
          <w:color w:val="auto"/>
          <w:spacing w:val="1"/>
          <w:sz w:val="24"/>
          <w:szCs w:val="24"/>
        </w:rPr>
        <w:t xml:space="preserve"> </w:t>
      </w:r>
      <w:r w:rsidRPr="00027D38">
        <w:rPr>
          <w:rFonts w:eastAsia="Arial" w:cs="Arial"/>
          <w:color w:val="auto"/>
          <w:spacing w:val="-3"/>
          <w:sz w:val="24"/>
          <w:szCs w:val="24"/>
        </w:rPr>
        <w:t>o</w:t>
      </w:r>
      <w:r w:rsidRPr="00027D38">
        <w:rPr>
          <w:rFonts w:eastAsia="Arial" w:cs="Arial"/>
          <w:color w:val="auto"/>
          <w:spacing w:val="2"/>
          <w:sz w:val="24"/>
          <w:szCs w:val="24"/>
        </w:rPr>
        <w:t>k</w:t>
      </w:r>
      <w:r w:rsidRPr="00027D38">
        <w:rPr>
          <w:rFonts w:eastAsia="Arial" w:cs="Arial"/>
          <w:color w:val="auto"/>
          <w:sz w:val="24"/>
          <w:szCs w:val="24"/>
        </w:rPr>
        <w:t>en</w:t>
      </w:r>
      <w:r w:rsidRPr="00027D38">
        <w:rPr>
          <w:rFonts w:eastAsia="Arial" w:cs="Arial"/>
          <w:color w:val="auto"/>
          <w:spacing w:val="1"/>
          <w:sz w:val="24"/>
          <w:szCs w:val="24"/>
        </w:rPr>
        <w:t xml:space="preserve"> </w:t>
      </w:r>
      <w:r w:rsidRPr="00027D38">
        <w:rPr>
          <w:rFonts w:eastAsia="Arial" w:cs="Arial"/>
          <w:color w:val="auto"/>
          <w:spacing w:val="-1"/>
          <w:sz w:val="24"/>
          <w:szCs w:val="24"/>
        </w:rPr>
        <w:t>i</w:t>
      </w:r>
      <w:r w:rsidRPr="00027D38">
        <w:rPr>
          <w:rFonts w:eastAsia="Arial" w:cs="Arial"/>
          <w:color w:val="auto"/>
          <w:sz w:val="24"/>
          <w:szCs w:val="24"/>
        </w:rPr>
        <w:t>n</w:t>
      </w:r>
      <w:r w:rsidRPr="00027D38">
        <w:rPr>
          <w:rFonts w:eastAsia="Arial" w:cs="Arial"/>
          <w:color w:val="auto"/>
          <w:spacing w:val="1"/>
          <w:sz w:val="24"/>
          <w:szCs w:val="24"/>
        </w:rPr>
        <w:t xml:space="preserve"> </w:t>
      </w:r>
      <w:r w:rsidRPr="00027D38">
        <w:rPr>
          <w:rFonts w:eastAsia="Arial" w:cs="Arial"/>
          <w:color w:val="auto"/>
          <w:spacing w:val="-2"/>
          <w:sz w:val="24"/>
          <w:szCs w:val="24"/>
        </w:rPr>
        <w:t>v</w:t>
      </w:r>
      <w:r w:rsidRPr="00027D38">
        <w:rPr>
          <w:rFonts w:eastAsia="Arial" w:cs="Arial"/>
          <w:color w:val="auto"/>
          <w:spacing w:val="1"/>
          <w:sz w:val="24"/>
          <w:szCs w:val="24"/>
        </w:rPr>
        <w:t>r</w:t>
      </w:r>
      <w:r w:rsidRPr="00027D38">
        <w:rPr>
          <w:rFonts w:eastAsia="Arial" w:cs="Arial"/>
          <w:color w:val="auto"/>
          <w:spacing w:val="-3"/>
          <w:sz w:val="24"/>
          <w:szCs w:val="24"/>
        </w:rPr>
        <w:t>a</w:t>
      </w:r>
      <w:r w:rsidRPr="00027D38">
        <w:rPr>
          <w:rFonts w:eastAsia="Arial" w:cs="Arial"/>
          <w:color w:val="auto"/>
          <w:spacing w:val="1"/>
          <w:sz w:val="24"/>
          <w:szCs w:val="24"/>
        </w:rPr>
        <w:t>t</w:t>
      </w:r>
      <w:r w:rsidRPr="00027D38">
        <w:rPr>
          <w:rFonts w:eastAsia="Arial" w:cs="Arial"/>
          <w:color w:val="auto"/>
          <w:sz w:val="24"/>
          <w:szCs w:val="24"/>
        </w:rPr>
        <w:t xml:space="preserve">, </w:t>
      </w:r>
      <w:r w:rsidRPr="00027D38">
        <w:rPr>
          <w:rFonts w:eastAsia="Arial" w:cs="Arial"/>
          <w:color w:val="auto"/>
          <w:spacing w:val="-2"/>
          <w:sz w:val="24"/>
          <w:szCs w:val="24"/>
        </w:rPr>
        <w:t>v</w:t>
      </w:r>
      <w:r w:rsidRPr="00027D38">
        <w:rPr>
          <w:rFonts w:eastAsia="Arial" w:cs="Arial"/>
          <w:color w:val="auto"/>
          <w:sz w:val="24"/>
          <w:szCs w:val="24"/>
        </w:rPr>
        <w:t>a</w:t>
      </w:r>
      <w:r w:rsidRPr="00027D38">
        <w:rPr>
          <w:rFonts w:eastAsia="Arial" w:cs="Arial"/>
          <w:color w:val="auto"/>
          <w:spacing w:val="1"/>
          <w:sz w:val="24"/>
          <w:szCs w:val="24"/>
        </w:rPr>
        <w:t>r</w:t>
      </w:r>
      <w:r w:rsidRPr="00027D38">
        <w:rPr>
          <w:rFonts w:eastAsia="Arial" w:cs="Arial"/>
          <w:color w:val="auto"/>
          <w:sz w:val="24"/>
          <w:szCs w:val="24"/>
        </w:rPr>
        <w:t>če</w:t>
      </w:r>
      <w:r w:rsidRPr="00027D38">
        <w:rPr>
          <w:rFonts w:eastAsia="Arial" w:cs="Arial"/>
          <w:color w:val="auto"/>
          <w:spacing w:val="-2"/>
          <w:sz w:val="24"/>
          <w:szCs w:val="24"/>
        </w:rPr>
        <w:t>v</w:t>
      </w:r>
      <w:r w:rsidRPr="00027D38">
        <w:rPr>
          <w:rFonts w:eastAsia="Arial" w:cs="Arial"/>
          <w:color w:val="auto"/>
          <w:sz w:val="24"/>
          <w:szCs w:val="24"/>
        </w:rPr>
        <w:t>an</w:t>
      </w:r>
      <w:r w:rsidRPr="00027D38">
        <w:rPr>
          <w:rFonts w:eastAsia="Arial" w:cs="Arial"/>
          <w:color w:val="auto"/>
          <w:spacing w:val="1"/>
          <w:sz w:val="24"/>
          <w:szCs w:val="24"/>
        </w:rPr>
        <w:t>j</w:t>
      </w:r>
      <w:r w:rsidRPr="00027D38">
        <w:rPr>
          <w:rFonts w:eastAsia="Arial" w:cs="Arial"/>
          <w:color w:val="auto"/>
          <w:sz w:val="24"/>
          <w:szCs w:val="24"/>
        </w:rPr>
        <w:t>e</w:t>
      </w:r>
      <w:r w:rsidRPr="00027D38">
        <w:rPr>
          <w:rFonts w:eastAsia="Arial" w:cs="Arial"/>
          <w:color w:val="auto"/>
          <w:spacing w:val="1"/>
          <w:sz w:val="24"/>
          <w:szCs w:val="24"/>
        </w:rPr>
        <w:t xml:space="preserve"> </w:t>
      </w:r>
      <w:r w:rsidRPr="00027D38">
        <w:rPr>
          <w:rFonts w:eastAsia="Arial" w:cs="Arial"/>
          <w:color w:val="auto"/>
          <w:sz w:val="24"/>
          <w:szCs w:val="24"/>
        </w:rPr>
        <w:t>s</w:t>
      </w:r>
      <w:r w:rsidRPr="00027D38">
        <w:rPr>
          <w:rFonts w:eastAsia="Arial" w:cs="Arial"/>
          <w:color w:val="auto"/>
          <w:spacing w:val="-1"/>
          <w:sz w:val="24"/>
          <w:szCs w:val="24"/>
        </w:rPr>
        <w:t xml:space="preserve"> </w:t>
      </w:r>
      <w:r w:rsidRPr="00027D38">
        <w:rPr>
          <w:rFonts w:eastAsia="Arial" w:cs="Arial"/>
          <w:color w:val="auto"/>
          <w:spacing w:val="1"/>
          <w:sz w:val="24"/>
          <w:szCs w:val="24"/>
        </w:rPr>
        <w:t>t</w:t>
      </w:r>
      <w:r w:rsidRPr="00027D38">
        <w:rPr>
          <w:rFonts w:eastAsia="Arial" w:cs="Arial"/>
          <w:color w:val="auto"/>
          <w:sz w:val="24"/>
          <w:szCs w:val="24"/>
        </w:rPr>
        <w:t>op</w:t>
      </w:r>
      <w:r w:rsidRPr="00027D38">
        <w:rPr>
          <w:rFonts w:eastAsia="Arial" w:cs="Arial"/>
          <w:color w:val="auto"/>
          <w:spacing w:val="-1"/>
          <w:sz w:val="24"/>
          <w:szCs w:val="24"/>
        </w:rPr>
        <w:t>l</w:t>
      </w:r>
      <w:r w:rsidRPr="00027D38">
        <w:rPr>
          <w:rFonts w:eastAsia="Arial" w:cs="Arial"/>
          <w:color w:val="auto"/>
          <w:sz w:val="24"/>
          <w:szCs w:val="24"/>
        </w:rPr>
        <w:t>o</w:t>
      </w:r>
      <w:r w:rsidRPr="00027D38">
        <w:rPr>
          <w:rFonts w:eastAsia="Arial" w:cs="Arial"/>
          <w:color w:val="auto"/>
          <w:spacing w:val="1"/>
          <w:sz w:val="24"/>
          <w:szCs w:val="24"/>
        </w:rPr>
        <w:t>t</w:t>
      </w:r>
      <w:r w:rsidRPr="00027D38">
        <w:rPr>
          <w:rFonts w:eastAsia="Arial" w:cs="Arial"/>
          <w:color w:val="auto"/>
          <w:sz w:val="24"/>
          <w:szCs w:val="24"/>
        </w:rPr>
        <w:t>no</w:t>
      </w:r>
      <w:r w:rsidRPr="00027D38">
        <w:rPr>
          <w:rFonts w:eastAsia="Arial" w:cs="Arial"/>
          <w:color w:val="auto"/>
          <w:spacing w:val="-1"/>
          <w:sz w:val="24"/>
          <w:szCs w:val="24"/>
        </w:rPr>
        <w:t xml:space="preserve"> </w:t>
      </w:r>
      <w:r w:rsidRPr="00027D38">
        <w:rPr>
          <w:rFonts w:eastAsia="Arial" w:cs="Arial"/>
          <w:color w:val="auto"/>
          <w:sz w:val="24"/>
          <w:szCs w:val="24"/>
        </w:rPr>
        <w:t>en</w:t>
      </w:r>
      <w:r w:rsidRPr="00027D38">
        <w:rPr>
          <w:rFonts w:eastAsia="Arial" w:cs="Arial"/>
          <w:color w:val="auto"/>
          <w:spacing w:val="-3"/>
          <w:sz w:val="24"/>
          <w:szCs w:val="24"/>
        </w:rPr>
        <w:t>e</w:t>
      </w:r>
      <w:r w:rsidRPr="00027D38">
        <w:rPr>
          <w:rFonts w:eastAsia="Arial" w:cs="Arial"/>
          <w:color w:val="auto"/>
          <w:spacing w:val="-2"/>
          <w:sz w:val="24"/>
          <w:szCs w:val="24"/>
        </w:rPr>
        <w:t>r</w:t>
      </w:r>
      <w:r w:rsidRPr="00027D38">
        <w:rPr>
          <w:rFonts w:eastAsia="Arial" w:cs="Arial"/>
          <w:color w:val="auto"/>
          <w:spacing w:val="2"/>
          <w:sz w:val="24"/>
          <w:szCs w:val="24"/>
        </w:rPr>
        <w:t>g</w:t>
      </w:r>
      <w:r w:rsidRPr="00027D38">
        <w:rPr>
          <w:rFonts w:eastAsia="Arial" w:cs="Arial"/>
          <w:color w:val="auto"/>
          <w:spacing w:val="-1"/>
          <w:sz w:val="24"/>
          <w:szCs w:val="24"/>
        </w:rPr>
        <w:t>i</w:t>
      </w:r>
      <w:r w:rsidRPr="00027D38">
        <w:rPr>
          <w:rFonts w:eastAsia="Arial" w:cs="Arial"/>
          <w:color w:val="auto"/>
          <w:spacing w:val="1"/>
          <w:sz w:val="24"/>
          <w:szCs w:val="24"/>
        </w:rPr>
        <w:t>j</w:t>
      </w:r>
      <w:r w:rsidRPr="00027D38">
        <w:rPr>
          <w:rFonts w:eastAsia="Arial" w:cs="Arial"/>
          <w:color w:val="auto"/>
          <w:spacing w:val="-3"/>
          <w:sz w:val="24"/>
          <w:szCs w:val="24"/>
        </w:rPr>
        <w:t>o)</w:t>
      </w:r>
      <w:r w:rsidRPr="00027D38">
        <w:rPr>
          <w:rFonts w:eastAsia="Arial" w:cs="Arial"/>
          <w:color w:val="auto"/>
          <w:sz w:val="24"/>
          <w:szCs w:val="24"/>
        </w:rPr>
        <w:t>;</w:t>
      </w:r>
    </w:p>
    <w:p w14:paraId="2BA91EBA" w14:textId="77777777" w:rsidR="000F77C5" w:rsidRDefault="00014C83" w:rsidP="000F77C5">
      <w:pPr>
        <w:pStyle w:val="Odstavekseznama"/>
        <w:numPr>
          <w:ilvl w:val="0"/>
          <w:numId w:val="85"/>
        </w:numPr>
        <w:spacing w:after="0" w:line="252" w:lineRule="auto"/>
        <w:contextualSpacing/>
        <w:jc w:val="both"/>
        <w:rPr>
          <w:rFonts w:eastAsia="Arial" w:cs="Arial"/>
          <w:color w:val="auto"/>
          <w:sz w:val="24"/>
          <w:szCs w:val="24"/>
        </w:rPr>
      </w:pPr>
      <w:r w:rsidRPr="00027D38">
        <w:rPr>
          <w:rFonts w:eastAsia="Arial" w:cs="Arial"/>
          <w:color w:val="auto"/>
          <w:sz w:val="24"/>
          <w:szCs w:val="24"/>
        </w:rPr>
        <w:t>o</w:t>
      </w:r>
      <w:r w:rsidRPr="00027D38">
        <w:rPr>
          <w:rFonts w:eastAsia="Arial" w:cs="Arial"/>
          <w:color w:val="auto"/>
          <w:spacing w:val="-2"/>
          <w:sz w:val="24"/>
          <w:szCs w:val="24"/>
        </w:rPr>
        <w:t>r</w:t>
      </w:r>
      <w:r w:rsidRPr="00027D38">
        <w:rPr>
          <w:rFonts w:eastAsia="Arial" w:cs="Arial"/>
          <w:color w:val="auto"/>
          <w:spacing w:val="2"/>
          <w:sz w:val="24"/>
          <w:szCs w:val="24"/>
        </w:rPr>
        <w:t>g</w:t>
      </w:r>
      <w:r w:rsidRPr="00027D38">
        <w:rPr>
          <w:rFonts w:eastAsia="Arial" w:cs="Arial"/>
          <w:color w:val="auto"/>
          <w:sz w:val="24"/>
          <w:szCs w:val="24"/>
        </w:rPr>
        <w:t>an</w:t>
      </w:r>
      <w:r w:rsidRPr="00027D38">
        <w:rPr>
          <w:rFonts w:eastAsia="Arial" w:cs="Arial"/>
          <w:color w:val="auto"/>
          <w:spacing w:val="-1"/>
          <w:sz w:val="24"/>
          <w:szCs w:val="24"/>
        </w:rPr>
        <w:t>i</w:t>
      </w:r>
      <w:r w:rsidRPr="00027D38">
        <w:rPr>
          <w:rFonts w:eastAsia="Arial" w:cs="Arial"/>
          <w:color w:val="auto"/>
          <w:spacing w:val="-2"/>
          <w:sz w:val="24"/>
          <w:szCs w:val="24"/>
        </w:rPr>
        <w:t xml:space="preserve">zacijo </w:t>
      </w:r>
      <w:r w:rsidRPr="00027D38">
        <w:rPr>
          <w:rFonts w:eastAsia="Arial" w:cs="Arial"/>
          <w:color w:val="auto"/>
          <w:sz w:val="24"/>
          <w:szCs w:val="24"/>
        </w:rPr>
        <w:t>in izvajanje</w:t>
      </w:r>
      <w:r w:rsidRPr="00027D38">
        <w:rPr>
          <w:rFonts w:eastAsia="Arial" w:cs="Arial"/>
          <w:color w:val="auto"/>
          <w:spacing w:val="34"/>
          <w:sz w:val="24"/>
          <w:szCs w:val="24"/>
        </w:rPr>
        <w:t xml:space="preserve"> </w:t>
      </w:r>
      <w:r w:rsidRPr="00027D38">
        <w:rPr>
          <w:rFonts w:eastAsia="Arial" w:cs="Arial"/>
          <w:color w:val="auto"/>
          <w:spacing w:val="-1"/>
          <w:sz w:val="24"/>
          <w:szCs w:val="24"/>
        </w:rPr>
        <w:t>i</w:t>
      </w:r>
      <w:r w:rsidRPr="00027D38">
        <w:rPr>
          <w:rFonts w:eastAsia="Arial" w:cs="Arial"/>
          <w:color w:val="auto"/>
          <w:sz w:val="24"/>
          <w:szCs w:val="24"/>
        </w:rPr>
        <w:t>n</w:t>
      </w:r>
      <w:r w:rsidRPr="00027D38">
        <w:rPr>
          <w:rFonts w:eastAsia="Arial" w:cs="Arial"/>
          <w:color w:val="auto"/>
          <w:spacing w:val="1"/>
          <w:sz w:val="24"/>
          <w:szCs w:val="24"/>
        </w:rPr>
        <w:t>t</w:t>
      </w:r>
      <w:r w:rsidRPr="00027D38">
        <w:rPr>
          <w:rFonts w:eastAsia="Arial" w:cs="Arial"/>
          <w:color w:val="auto"/>
          <w:sz w:val="24"/>
          <w:szCs w:val="24"/>
        </w:rPr>
        <w:t>e</w:t>
      </w:r>
      <w:r w:rsidRPr="00027D38">
        <w:rPr>
          <w:rFonts w:eastAsia="Arial" w:cs="Arial"/>
          <w:color w:val="auto"/>
          <w:spacing w:val="1"/>
          <w:sz w:val="24"/>
          <w:szCs w:val="24"/>
        </w:rPr>
        <w:t>r</w:t>
      </w:r>
      <w:r w:rsidRPr="00027D38">
        <w:rPr>
          <w:rFonts w:eastAsia="Arial" w:cs="Arial"/>
          <w:color w:val="auto"/>
          <w:spacing w:val="-2"/>
          <w:sz w:val="24"/>
          <w:szCs w:val="24"/>
        </w:rPr>
        <w:t>v</w:t>
      </w:r>
      <w:r w:rsidRPr="00027D38">
        <w:rPr>
          <w:rFonts w:eastAsia="Arial" w:cs="Arial"/>
          <w:color w:val="auto"/>
          <w:sz w:val="24"/>
          <w:szCs w:val="24"/>
        </w:rPr>
        <w:t>enc</w:t>
      </w:r>
      <w:r w:rsidRPr="00027D38">
        <w:rPr>
          <w:rFonts w:eastAsia="Arial" w:cs="Arial"/>
          <w:color w:val="auto"/>
          <w:spacing w:val="-1"/>
          <w:sz w:val="24"/>
          <w:szCs w:val="24"/>
        </w:rPr>
        <w:t>i</w:t>
      </w:r>
      <w:r w:rsidRPr="00027D38">
        <w:rPr>
          <w:rFonts w:eastAsia="Arial" w:cs="Arial"/>
          <w:color w:val="auto"/>
          <w:spacing w:val="1"/>
          <w:sz w:val="24"/>
          <w:szCs w:val="24"/>
        </w:rPr>
        <w:t>j</w:t>
      </w:r>
      <w:r w:rsidRPr="00027D38">
        <w:rPr>
          <w:rFonts w:eastAsia="Arial" w:cs="Arial"/>
          <w:color w:val="auto"/>
          <w:sz w:val="24"/>
          <w:szCs w:val="24"/>
        </w:rPr>
        <w:t xml:space="preserve"> (npr. zaradi a</w:t>
      </w:r>
      <w:r w:rsidRPr="00027D38">
        <w:rPr>
          <w:rFonts w:eastAsia="Arial" w:cs="Arial"/>
          <w:color w:val="auto"/>
          <w:spacing w:val="-1"/>
          <w:sz w:val="24"/>
          <w:szCs w:val="24"/>
        </w:rPr>
        <w:t>l</w:t>
      </w:r>
      <w:r w:rsidRPr="00027D38">
        <w:rPr>
          <w:rFonts w:eastAsia="Arial" w:cs="Arial"/>
          <w:color w:val="auto"/>
          <w:sz w:val="24"/>
          <w:szCs w:val="24"/>
        </w:rPr>
        <w:t>a</w:t>
      </w:r>
      <w:r w:rsidRPr="00027D38">
        <w:rPr>
          <w:rFonts w:eastAsia="Arial" w:cs="Arial"/>
          <w:color w:val="auto"/>
          <w:spacing w:val="1"/>
          <w:sz w:val="24"/>
          <w:szCs w:val="24"/>
        </w:rPr>
        <w:t>rm</w:t>
      </w:r>
      <w:r w:rsidRPr="00027D38">
        <w:rPr>
          <w:rFonts w:eastAsia="Arial" w:cs="Arial"/>
          <w:color w:val="auto"/>
          <w:sz w:val="24"/>
          <w:szCs w:val="24"/>
        </w:rPr>
        <w:t>n</w:t>
      </w:r>
      <w:r w:rsidRPr="00027D38">
        <w:rPr>
          <w:rFonts w:eastAsia="Arial" w:cs="Arial"/>
          <w:color w:val="auto"/>
          <w:spacing w:val="-3"/>
          <w:sz w:val="24"/>
          <w:szCs w:val="24"/>
        </w:rPr>
        <w:t>e</w:t>
      </w:r>
      <w:r w:rsidRPr="00027D38">
        <w:rPr>
          <w:rFonts w:eastAsia="Arial" w:cs="Arial"/>
          <w:color w:val="auto"/>
          <w:spacing w:val="2"/>
          <w:sz w:val="24"/>
          <w:szCs w:val="24"/>
        </w:rPr>
        <w:t>g</w:t>
      </w:r>
      <w:r w:rsidRPr="00027D38">
        <w:rPr>
          <w:rFonts w:eastAsia="Arial" w:cs="Arial"/>
          <w:color w:val="auto"/>
          <w:sz w:val="24"/>
          <w:szCs w:val="24"/>
        </w:rPr>
        <w:t>a s</w:t>
      </w:r>
      <w:r w:rsidRPr="00027D38">
        <w:rPr>
          <w:rFonts w:eastAsia="Arial" w:cs="Arial"/>
          <w:color w:val="auto"/>
          <w:spacing w:val="-3"/>
          <w:sz w:val="24"/>
          <w:szCs w:val="24"/>
        </w:rPr>
        <w:t>i</w:t>
      </w:r>
      <w:r w:rsidRPr="00027D38">
        <w:rPr>
          <w:rFonts w:eastAsia="Arial" w:cs="Arial"/>
          <w:color w:val="auto"/>
          <w:spacing w:val="2"/>
          <w:sz w:val="24"/>
          <w:szCs w:val="24"/>
        </w:rPr>
        <w:t>g</w:t>
      </w:r>
      <w:r w:rsidRPr="00027D38">
        <w:rPr>
          <w:rFonts w:eastAsia="Arial" w:cs="Arial"/>
          <w:color w:val="auto"/>
          <w:sz w:val="24"/>
          <w:szCs w:val="24"/>
        </w:rPr>
        <w:t>na</w:t>
      </w:r>
      <w:r w:rsidRPr="00027D38">
        <w:rPr>
          <w:rFonts w:eastAsia="Arial" w:cs="Arial"/>
          <w:color w:val="auto"/>
          <w:spacing w:val="-1"/>
          <w:sz w:val="24"/>
          <w:szCs w:val="24"/>
        </w:rPr>
        <w:t>l</w:t>
      </w:r>
      <w:r w:rsidRPr="00027D38">
        <w:rPr>
          <w:rFonts w:eastAsia="Arial" w:cs="Arial"/>
          <w:color w:val="auto"/>
          <w:sz w:val="24"/>
          <w:szCs w:val="24"/>
        </w:rPr>
        <w:t xml:space="preserve">a, </w:t>
      </w:r>
      <w:r w:rsidRPr="00027D38">
        <w:rPr>
          <w:rFonts w:eastAsia="Arial" w:cs="Arial"/>
          <w:color w:val="auto"/>
          <w:spacing w:val="-1"/>
          <w:sz w:val="24"/>
          <w:szCs w:val="24"/>
        </w:rPr>
        <w:t>i</w:t>
      </w:r>
      <w:r w:rsidRPr="00027D38">
        <w:rPr>
          <w:rFonts w:eastAsia="Arial" w:cs="Arial"/>
          <w:color w:val="auto"/>
          <w:spacing w:val="-2"/>
          <w:sz w:val="24"/>
          <w:szCs w:val="24"/>
        </w:rPr>
        <w:t>z</w:t>
      </w:r>
      <w:r w:rsidRPr="00027D38">
        <w:rPr>
          <w:rFonts w:eastAsia="Arial" w:cs="Arial"/>
          <w:color w:val="auto"/>
          <w:spacing w:val="1"/>
          <w:sz w:val="24"/>
          <w:szCs w:val="24"/>
        </w:rPr>
        <w:t>r</w:t>
      </w:r>
      <w:r w:rsidRPr="00027D38">
        <w:rPr>
          <w:rFonts w:eastAsia="Arial" w:cs="Arial"/>
          <w:color w:val="auto"/>
          <w:sz w:val="24"/>
          <w:szCs w:val="24"/>
        </w:rPr>
        <w:t>edne</w:t>
      </w:r>
      <w:r w:rsidRPr="00027D38">
        <w:rPr>
          <w:rFonts w:eastAsia="Arial" w:cs="Arial"/>
          <w:color w:val="auto"/>
          <w:spacing w:val="2"/>
          <w:sz w:val="24"/>
          <w:szCs w:val="24"/>
        </w:rPr>
        <w:t>g</w:t>
      </w:r>
      <w:r w:rsidRPr="00027D38">
        <w:rPr>
          <w:rFonts w:eastAsia="Arial" w:cs="Arial"/>
          <w:color w:val="auto"/>
          <w:sz w:val="24"/>
          <w:szCs w:val="24"/>
        </w:rPr>
        <w:t>a do</w:t>
      </w:r>
      <w:r w:rsidRPr="00027D38">
        <w:rPr>
          <w:rFonts w:eastAsia="Arial" w:cs="Arial"/>
          <w:color w:val="auto"/>
          <w:spacing w:val="2"/>
          <w:sz w:val="24"/>
          <w:szCs w:val="24"/>
        </w:rPr>
        <w:t>g</w:t>
      </w:r>
      <w:r w:rsidRPr="00027D38">
        <w:rPr>
          <w:rFonts w:eastAsia="Arial" w:cs="Arial"/>
          <w:color w:val="auto"/>
          <w:sz w:val="24"/>
          <w:szCs w:val="24"/>
        </w:rPr>
        <w:t>o</w:t>
      </w:r>
      <w:r w:rsidRPr="00027D38">
        <w:rPr>
          <w:rFonts w:eastAsia="Arial" w:cs="Arial"/>
          <w:color w:val="auto"/>
          <w:spacing w:val="-3"/>
          <w:sz w:val="24"/>
          <w:szCs w:val="24"/>
        </w:rPr>
        <w:t>d</w:t>
      </w:r>
      <w:r w:rsidRPr="00027D38">
        <w:rPr>
          <w:rFonts w:eastAsia="Arial" w:cs="Arial"/>
          <w:color w:val="auto"/>
          <w:spacing w:val="2"/>
          <w:sz w:val="24"/>
          <w:szCs w:val="24"/>
        </w:rPr>
        <w:t>k</w:t>
      </w:r>
      <w:r w:rsidRPr="00027D38">
        <w:rPr>
          <w:rFonts w:eastAsia="Arial" w:cs="Arial"/>
          <w:color w:val="auto"/>
          <w:spacing w:val="-3"/>
          <w:sz w:val="24"/>
          <w:szCs w:val="24"/>
        </w:rPr>
        <w:t>a)</w:t>
      </w:r>
      <w:r w:rsidRPr="00027D38">
        <w:rPr>
          <w:rFonts w:eastAsia="Arial" w:cs="Arial"/>
          <w:color w:val="auto"/>
          <w:sz w:val="24"/>
          <w:szCs w:val="24"/>
        </w:rPr>
        <w:t>, vključno z ob</w:t>
      </w:r>
      <w:r w:rsidRPr="00027D38">
        <w:rPr>
          <w:rFonts w:eastAsia="Arial" w:cs="Arial"/>
          <w:color w:val="auto"/>
          <w:spacing w:val="-2"/>
          <w:sz w:val="24"/>
          <w:szCs w:val="24"/>
        </w:rPr>
        <w:t>v</w:t>
      </w:r>
      <w:r w:rsidRPr="00027D38">
        <w:rPr>
          <w:rFonts w:eastAsia="Arial" w:cs="Arial"/>
          <w:color w:val="auto"/>
          <w:sz w:val="24"/>
          <w:szCs w:val="24"/>
        </w:rPr>
        <w:t xml:space="preserve">eščanjem </w:t>
      </w:r>
      <w:r w:rsidRPr="00027D38">
        <w:rPr>
          <w:rFonts w:eastAsia="Arial" w:cs="Arial"/>
          <w:color w:val="auto"/>
          <w:spacing w:val="-2"/>
          <w:sz w:val="24"/>
          <w:szCs w:val="24"/>
        </w:rPr>
        <w:t>v</w:t>
      </w:r>
      <w:r w:rsidRPr="00027D38">
        <w:rPr>
          <w:rFonts w:eastAsia="Arial" w:cs="Arial"/>
          <w:color w:val="auto"/>
          <w:sz w:val="24"/>
          <w:szCs w:val="24"/>
        </w:rPr>
        <w:t>a</w:t>
      </w:r>
      <w:r w:rsidRPr="00027D38">
        <w:rPr>
          <w:rFonts w:eastAsia="Arial" w:cs="Arial"/>
          <w:color w:val="auto"/>
          <w:spacing w:val="1"/>
          <w:sz w:val="24"/>
          <w:szCs w:val="24"/>
        </w:rPr>
        <w:t>r</w:t>
      </w:r>
      <w:r w:rsidRPr="00027D38">
        <w:rPr>
          <w:rFonts w:eastAsia="Arial" w:cs="Arial"/>
          <w:color w:val="auto"/>
          <w:sz w:val="24"/>
          <w:szCs w:val="24"/>
        </w:rPr>
        <w:t>nos</w:t>
      </w:r>
      <w:r w:rsidRPr="00027D38">
        <w:rPr>
          <w:rFonts w:eastAsia="Arial" w:cs="Arial"/>
          <w:color w:val="auto"/>
          <w:spacing w:val="1"/>
          <w:sz w:val="24"/>
          <w:szCs w:val="24"/>
        </w:rPr>
        <w:t>t</w:t>
      </w:r>
      <w:r w:rsidRPr="00027D38">
        <w:rPr>
          <w:rFonts w:eastAsia="Arial" w:cs="Arial"/>
          <w:color w:val="auto"/>
          <w:sz w:val="24"/>
          <w:szCs w:val="24"/>
        </w:rPr>
        <w:t>no</w:t>
      </w:r>
      <w:r w:rsidRPr="00027D38">
        <w:rPr>
          <w:rFonts w:eastAsia="Arial" w:cs="Arial"/>
          <w:color w:val="auto"/>
          <w:spacing w:val="2"/>
          <w:sz w:val="24"/>
          <w:szCs w:val="24"/>
        </w:rPr>
        <w:t xml:space="preserve"> </w:t>
      </w:r>
      <w:r w:rsidRPr="00027D38">
        <w:rPr>
          <w:rFonts w:eastAsia="Arial" w:cs="Arial"/>
          <w:color w:val="auto"/>
          <w:sz w:val="24"/>
          <w:szCs w:val="24"/>
        </w:rPr>
        <w:t>nad</w:t>
      </w:r>
      <w:r w:rsidRPr="00027D38">
        <w:rPr>
          <w:rFonts w:eastAsia="Arial" w:cs="Arial"/>
          <w:color w:val="auto"/>
          <w:spacing w:val="-2"/>
          <w:sz w:val="24"/>
          <w:szCs w:val="24"/>
        </w:rPr>
        <w:t>z</w:t>
      </w:r>
      <w:r w:rsidRPr="00027D38">
        <w:rPr>
          <w:rFonts w:eastAsia="Arial" w:cs="Arial"/>
          <w:color w:val="auto"/>
          <w:sz w:val="24"/>
          <w:szCs w:val="24"/>
        </w:rPr>
        <w:t>o</w:t>
      </w:r>
      <w:r w:rsidRPr="00027D38">
        <w:rPr>
          <w:rFonts w:eastAsia="Arial" w:cs="Arial"/>
          <w:color w:val="auto"/>
          <w:spacing w:val="1"/>
          <w:sz w:val="24"/>
          <w:szCs w:val="24"/>
        </w:rPr>
        <w:t>r</w:t>
      </w:r>
      <w:r w:rsidRPr="00027D38">
        <w:rPr>
          <w:rFonts w:eastAsia="Arial" w:cs="Arial"/>
          <w:color w:val="auto"/>
          <w:sz w:val="24"/>
          <w:szCs w:val="24"/>
        </w:rPr>
        <w:t>nega</w:t>
      </w:r>
      <w:r w:rsidRPr="00027D38">
        <w:rPr>
          <w:rFonts w:eastAsia="Arial" w:cs="Arial"/>
          <w:color w:val="auto"/>
          <w:spacing w:val="4"/>
          <w:sz w:val="24"/>
          <w:szCs w:val="24"/>
        </w:rPr>
        <w:t xml:space="preserve"> </w:t>
      </w:r>
      <w:r w:rsidRPr="00027D38">
        <w:rPr>
          <w:rFonts w:eastAsia="Arial" w:cs="Arial"/>
          <w:color w:val="auto"/>
          <w:sz w:val="24"/>
          <w:szCs w:val="24"/>
        </w:rPr>
        <w:t>ce</w:t>
      </w:r>
      <w:r w:rsidRPr="00027D38">
        <w:rPr>
          <w:rFonts w:eastAsia="Arial" w:cs="Arial"/>
          <w:color w:val="auto"/>
          <w:spacing w:val="-3"/>
          <w:sz w:val="24"/>
          <w:szCs w:val="24"/>
        </w:rPr>
        <w:t>n</w:t>
      </w:r>
      <w:r w:rsidRPr="00027D38">
        <w:rPr>
          <w:rFonts w:eastAsia="Arial" w:cs="Arial"/>
          <w:color w:val="auto"/>
          <w:spacing w:val="1"/>
          <w:sz w:val="24"/>
          <w:szCs w:val="24"/>
        </w:rPr>
        <w:t>t</w:t>
      </w:r>
      <w:r w:rsidRPr="00027D38">
        <w:rPr>
          <w:rFonts w:eastAsia="Arial" w:cs="Arial"/>
          <w:color w:val="auto"/>
          <w:spacing w:val="-2"/>
          <w:sz w:val="24"/>
          <w:szCs w:val="24"/>
        </w:rPr>
        <w:t>ra</w:t>
      </w:r>
      <w:r w:rsidRPr="00027D38">
        <w:rPr>
          <w:rFonts w:eastAsia="Arial" w:cs="Arial"/>
          <w:color w:val="auto"/>
          <w:sz w:val="24"/>
          <w:szCs w:val="24"/>
        </w:rPr>
        <w:t>, po</w:t>
      </w:r>
      <w:r w:rsidRPr="00027D38">
        <w:rPr>
          <w:rFonts w:eastAsia="Arial" w:cs="Arial"/>
          <w:color w:val="auto"/>
          <w:spacing w:val="-1"/>
          <w:sz w:val="24"/>
          <w:szCs w:val="24"/>
        </w:rPr>
        <w:t>li</w:t>
      </w:r>
      <w:r w:rsidRPr="00027D38">
        <w:rPr>
          <w:rFonts w:eastAsia="Arial" w:cs="Arial"/>
          <w:color w:val="auto"/>
          <w:sz w:val="24"/>
          <w:szCs w:val="24"/>
        </w:rPr>
        <w:t>c</w:t>
      </w:r>
      <w:r w:rsidRPr="00027D38">
        <w:rPr>
          <w:rFonts w:eastAsia="Arial" w:cs="Arial"/>
          <w:color w:val="auto"/>
          <w:spacing w:val="-1"/>
          <w:sz w:val="24"/>
          <w:szCs w:val="24"/>
        </w:rPr>
        <w:t>i</w:t>
      </w:r>
      <w:r w:rsidRPr="00027D38">
        <w:rPr>
          <w:rFonts w:eastAsia="Arial" w:cs="Arial"/>
          <w:color w:val="auto"/>
          <w:spacing w:val="1"/>
          <w:sz w:val="24"/>
          <w:szCs w:val="24"/>
        </w:rPr>
        <w:t>je</w:t>
      </w:r>
      <w:r w:rsidRPr="00027D38">
        <w:rPr>
          <w:rFonts w:eastAsia="Arial" w:cs="Arial"/>
          <w:color w:val="auto"/>
          <w:sz w:val="24"/>
          <w:szCs w:val="24"/>
        </w:rPr>
        <w:t xml:space="preserve">, </w:t>
      </w:r>
      <w:r w:rsidRPr="00027D38">
        <w:rPr>
          <w:rFonts w:eastAsia="Arial" w:cs="Arial"/>
          <w:color w:val="auto"/>
          <w:spacing w:val="2"/>
          <w:sz w:val="24"/>
          <w:szCs w:val="24"/>
        </w:rPr>
        <w:t>g</w:t>
      </w:r>
      <w:r w:rsidRPr="00027D38">
        <w:rPr>
          <w:rFonts w:eastAsia="Arial" w:cs="Arial"/>
          <w:color w:val="auto"/>
          <w:sz w:val="24"/>
          <w:szCs w:val="24"/>
        </w:rPr>
        <w:t>as</w:t>
      </w:r>
      <w:r w:rsidRPr="00027D38">
        <w:rPr>
          <w:rFonts w:eastAsia="Arial" w:cs="Arial"/>
          <w:color w:val="auto"/>
          <w:spacing w:val="-1"/>
          <w:sz w:val="24"/>
          <w:szCs w:val="24"/>
        </w:rPr>
        <w:t>il</w:t>
      </w:r>
      <w:r w:rsidRPr="00027D38">
        <w:rPr>
          <w:rFonts w:eastAsia="Arial" w:cs="Arial"/>
          <w:color w:val="auto"/>
          <w:sz w:val="24"/>
          <w:szCs w:val="24"/>
        </w:rPr>
        <w:t>cev</w:t>
      </w:r>
      <w:r w:rsidRPr="00027D38">
        <w:rPr>
          <w:rFonts w:eastAsia="Arial" w:cs="Arial"/>
          <w:color w:val="auto"/>
          <w:spacing w:val="1"/>
          <w:sz w:val="24"/>
          <w:szCs w:val="24"/>
        </w:rPr>
        <w:t xml:space="preserve"> </w:t>
      </w:r>
      <w:r w:rsidRPr="00027D38">
        <w:rPr>
          <w:rFonts w:eastAsia="Arial" w:cs="Arial"/>
          <w:color w:val="auto"/>
          <w:spacing w:val="-1"/>
          <w:sz w:val="24"/>
          <w:szCs w:val="24"/>
        </w:rPr>
        <w:t>i</w:t>
      </w:r>
      <w:r w:rsidRPr="00027D38">
        <w:rPr>
          <w:rFonts w:eastAsia="Arial" w:cs="Arial"/>
          <w:color w:val="auto"/>
          <w:sz w:val="24"/>
          <w:szCs w:val="24"/>
        </w:rPr>
        <w:t>n</w:t>
      </w:r>
      <w:r w:rsidRPr="00027D38">
        <w:rPr>
          <w:rFonts w:eastAsia="Arial" w:cs="Arial"/>
          <w:color w:val="auto"/>
          <w:spacing w:val="1"/>
          <w:sz w:val="24"/>
          <w:szCs w:val="24"/>
        </w:rPr>
        <w:t xml:space="preserve"> drugih pristojni</w:t>
      </w:r>
      <w:r w:rsidRPr="003D6DBC">
        <w:rPr>
          <w:rFonts w:eastAsia="Arial" w:cs="Arial"/>
          <w:color w:val="auto"/>
          <w:spacing w:val="1"/>
          <w:sz w:val="24"/>
          <w:szCs w:val="24"/>
        </w:rPr>
        <w:t xml:space="preserve">h služb ter </w:t>
      </w:r>
      <w:r w:rsidRPr="003D6DBC">
        <w:rPr>
          <w:rFonts w:eastAsia="Arial" w:cs="Arial"/>
          <w:color w:val="auto"/>
          <w:sz w:val="24"/>
          <w:szCs w:val="24"/>
        </w:rPr>
        <w:t>o</w:t>
      </w:r>
      <w:r w:rsidRPr="003D6DBC">
        <w:rPr>
          <w:rFonts w:eastAsia="Arial" w:cs="Arial"/>
          <w:color w:val="auto"/>
          <w:spacing w:val="-3"/>
          <w:sz w:val="24"/>
          <w:szCs w:val="24"/>
        </w:rPr>
        <w:t>d</w:t>
      </w:r>
      <w:r w:rsidRPr="003D6DBC">
        <w:rPr>
          <w:rFonts w:eastAsia="Arial" w:cs="Arial"/>
          <w:color w:val="auto"/>
          <w:spacing w:val="2"/>
          <w:sz w:val="24"/>
          <w:szCs w:val="24"/>
        </w:rPr>
        <w:t>g</w:t>
      </w:r>
      <w:r w:rsidRPr="003D6DBC">
        <w:rPr>
          <w:rFonts w:eastAsia="Arial" w:cs="Arial"/>
          <w:color w:val="auto"/>
          <w:sz w:val="24"/>
          <w:szCs w:val="24"/>
        </w:rPr>
        <w:t>o</w:t>
      </w:r>
      <w:r w:rsidRPr="003D6DBC">
        <w:rPr>
          <w:rFonts w:eastAsia="Arial" w:cs="Arial"/>
          <w:color w:val="auto"/>
          <w:spacing w:val="-2"/>
          <w:sz w:val="24"/>
          <w:szCs w:val="24"/>
        </w:rPr>
        <w:t>v</w:t>
      </w:r>
      <w:r w:rsidRPr="003D6DBC">
        <w:rPr>
          <w:rFonts w:eastAsia="Arial" w:cs="Arial"/>
          <w:color w:val="auto"/>
          <w:sz w:val="24"/>
          <w:szCs w:val="24"/>
        </w:rPr>
        <w:t>o</w:t>
      </w:r>
      <w:r w:rsidRPr="003D6DBC">
        <w:rPr>
          <w:rFonts w:eastAsia="Arial" w:cs="Arial"/>
          <w:color w:val="auto"/>
          <w:spacing w:val="1"/>
          <w:sz w:val="24"/>
          <w:szCs w:val="24"/>
        </w:rPr>
        <w:t>r</w:t>
      </w:r>
      <w:r w:rsidRPr="003D6DBC">
        <w:rPr>
          <w:rFonts w:eastAsia="Arial" w:cs="Arial"/>
          <w:color w:val="auto"/>
          <w:sz w:val="24"/>
          <w:szCs w:val="24"/>
        </w:rPr>
        <w:t>nih</w:t>
      </w:r>
      <w:r w:rsidRPr="003D6DBC">
        <w:rPr>
          <w:rFonts w:eastAsia="Arial" w:cs="Arial"/>
          <w:color w:val="auto"/>
          <w:spacing w:val="1"/>
          <w:sz w:val="24"/>
          <w:szCs w:val="24"/>
        </w:rPr>
        <w:t xml:space="preserve"> </w:t>
      </w:r>
      <w:r w:rsidRPr="003D6DBC">
        <w:rPr>
          <w:rFonts w:eastAsia="Arial" w:cs="Arial"/>
          <w:color w:val="auto"/>
          <w:sz w:val="24"/>
          <w:szCs w:val="24"/>
        </w:rPr>
        <w:t>oseb</w:t>
      </w:r>
      <w:r w:rsidRPr="003D6DBC">
        <w:rPr>
          <w:rFonts w:eastAsia="Arial" w:cs="Arial"/>
          <w:color w:val="auto"/>
          <w:spacing w:val="-1"/>
          <w:sz w:val="24"/>
          <w:szCs w:val="24"/>
        </w:rPr>
        <w:t xml:space="preserve"> </w:t>
      </w:r>
      <w:r w:rsidRPr="003D6DBC">
        <w:rPr>
          <w:rFonts w:eastAsia="Arial" w:cs="Arial"/>
          <w:color w:val="auto"/>
          <w:sz w:val="24"/>
          <w:szCs w:val="24"/>
        </w:rPr>
        <w:t>na</w:t>
      </w:r>
      <w:r w:rsidRPr="003D6DBC">
        <w:rPr>
          <w:rFonts w:eastAsia="Arial" w:cs="Arial"/>
          <w:color w:val="auto"/>
          <w:spacing w:val="1"/>
          <w:sz w:val="24"/>
          <w:szCs w:val="24"/>
        </w:rPr>
        <w:t>r</w:t>
      </w:r>
      <w:r w:rsidRPr="003D6DBC">
        <w:rPr>
          <w:rFonts w:eastAsia="Arial" w:cs="Arial"/>
          <w:color w:val="auto"/>
          <w:sz w:val="24"/>
          <w:szCs w:val="24"/>
        </w:rPr>
        <w:t>očn</w:t>
      </w:r>
      <w:r w:rsidRPr="003D6DBC">
        <w:rPr>
          <w:rFonts w:eastAsia="Arial" w:cs="Arial"/>
          <w:color w:val="auto"/>
          <w:spacing w:val="-3"/>
          <w:sz w:val="24"/>
          <w:szCs w:val="24"/>
        </w:rPr>
        <w:t>i</w:t>
      </w:r>
      <w:r w:rsidRPr="003D6DBC">
        <w:rPr>
          <w:rFonts w:eastAsia="Arial" w:cs="Arial"/>
          <w:color w:val="auto"/>
          <w:spacing w:val="2"/>
          <w:sz w:val="24"/>
          <w:szCs w:val="24"/>
        </w:rPr>
        <w:t>k</w:t>
      </w:r>
      <w:r w:rsidRPr="003D6DBC">
        <w:rPr>
          <w:rFonts w:eastAsia="Arial" w:cs="Arial"/>
          <w:color w:val="auto"/>
          <w:spacing w:val="-3"/>
          <w:sz w:val="24"/>
          <w:szCs w:val="24"/>
        </w:rPr>
        <w:t>a oz. najemnika / uporabnika</w:t>
      </w:r>
      <w:r w:rsidRPr="003D6DBC">
        <w:rPr>
          <w:rFonts w:eastAsia="Arial" w:cs="Arial"/>
          <w:color w:val="auto"/>
          <w:sz w:val="24"/>
          <w:szCs w:val="24"/>
        </w:rPr>
        <w:t>;</w:t>
      </w:r>
    </w:p>
    <w:p w14:paraId="41758CEE" w14:textId="77777777" w:rsidR="000F77C5" w:rsidRDefault="00014C83" w:rsidP="000F77C5">
      <w:pPr>
        <w:pStyle w:val="Odstavekseznama"/>
        <w:numPr>
          <w:ilvl w:val="0"/>
          <w:numId w:val="85"/>
        </w:numPr>
        <w:spacing w:after="0" w:line="252" w:lineRule="auto"/>
        <w:contextualSpacing/>
        <w:jc w:val="both"/>
        <w:rPr>
          <w:rFonts w:eastAsia="Arial" w:cs="Arial"/>
          <w:color w:val="auto"/>
          <w:sz w:val="24"/>
          <w:szCs w:val="24"/>
        </w:rPr>
      </w:pPr>
      <w:r w:rsidRPr="000F77C5">
        <w:rPr>
          <w:rFonts w:eastAsia="Times New Roman" w:cs="Arial"/>
          <w:color w:val="auto"/>
          <w:sz w:val="24"/>
          <w:szCs w:val="24"/>
          <w:lang w:eastAsia="sl-SI"/>
        </w:rPr>
        <w:t xml:space="preserve">izvajanje drugih ukrepov in nalog skladno z načrtom varovanja in </w:t>
      </w:r>
      <w:r w:rsidRPr="000F77C5">
        <w:rPr>
          <w:rFonts w:eastAsia="Arial" w:cs="Arial"/>
          <w:color w:val="auto"/>
          <w:sz w:val="24"/>
          <w:szCs w:val="24"/>
        </w:rPr>
        <w:t>p</w:t>
      </w:r>
      <w:r w:rsidRPr="000F77C5">
        <w:rPr>
          <w:rFonts w:eastAsia="Arial" w:cs="Arial"/>
          <w:color w:val="auto"/>
          <w:spacing w:val="1"/>
          <w:sz w:val="24"/>
          <w:szCs w:val="24"/>
        </w:rPr>
        <w:t>r</w:t>
      </w:r>
      <w:r w:rsidRPr="000F77C5">
        <w:rPr>
          <w:rFonts w:eastAsia="Arial" w:cs="Arial"/>
          <w:color w:val="auto"/>
          <w:sz w:val="24"/>
          <w:szCs w:val="24"/>
        </w:rPr>
        <w:t>edp</w:t>
      </w:r>
      <w:r w:rsidRPr="000F77C5">
        <w:rPr>
          <w:rFonts w:eastAsia="Arial" w:cs="Arial"/>
          <w:color w:val="auto"/>
          <w:spacing w:val="-1"/>
          <w:sz w:val="24"/>
          <w:szCs w:val="24"/>
        </w:rPr>
        <w:t>i</w:t>
      </w:r>
      <w:r w:rsidRPr="000F77C5">
        <w:rPr>
          <w:rFonts w:eastAsia="Arial" w:cs="Arial"/>
          <w:color w:val="auto"/>
          <w:sz w:val="24"/>
          <w:szCs w:val="24"/>
        </w:rPr>
        <w:t>si oz. po navodilu naročnika</w:t>
      </w:r>
      <w:r w:rsidRPr="000F77C5">
        <w:rPr>
          <w:rFonts w:eastAsia="Arial" w:cs="Arial"/>
          <w:color w:val="auto"/>
          <w:spacing w:val="1"/>
          <w:sz w:val="24"/>
          <w:szCs w:val="24"/>
        </w:rPr>
        <w:t xml:space="preserve"> </w:t>
      </w:r>
      <w:r w:rsidR="00A25DD2" w:rsidRPr="000F77C5">
        <w:rPr>
          <w:rFonts w:eastAsia="Arial" w:cs="Arial"/>
          <w:color w:val="auto"/>
          <w:sz w:val="24"/>
          <w:szCs w:val="24"/>
        </w:rPr>
        <w:t>(npr. preverjanje izpolnjevanja pogoja PCT)</w:t>
      </w:r>
      <w:r w:rsidRPr="000F77C5">
        <w:rPr>
          <w:rFonts w:eastAsia="Arial" w:cs="Arial"/>
          <w:color w:val="auto"/>
          <w:sz w:val="24"/>
          <w:szCs w:val="24"/>
        </w:rPr>
        <w:t>.</w:t>
      </w:r>
      <w:bookmarkStart w:id="15" w:name="_Toc107214258"/>
    </w:p>
    <w:p w14:paraId="2BB874DB" w14:textId="3C206C0D" w:rsidR="000F77C5" w:rsidRDefault="00027D38" w:rsidP="00763AB3">
      <w:pPr>
        <w:spacing w:after="0" w:line="252" w:lineRule="auto"/>
        <w:ind w:left="360"/>
        <w:contextualSpacing/>
        <w:rPr>
          <w:rStyle w:val="Neenpoudarek"/>
          <w:rFonts w:asciiTheme="majorHAnsi" w:hAnsiTheme="majorHAnsi" w:cs="Arial"/>
          <w:b/>
          <w:bCs/>
          <w:color w:val="auto"/>
          <w:sz w:val="22"/>
          <w:szCs w:val="22"/>
        </w:rPr>
      </w:pPr>
      <w:r w:rsidRPr="000F77C5">
        <w:rPr>
          <w:b/>
          <w:bCs/>
        </w:rPr>
        <w:br w:type="page"/>
      </w:r>
    </w:p>
    <w:p w14:paraId="668FA2C6" w14:textId="3916D61A" w:rsidR="00763AB3" w:rsidRDefault="00763AB3" w:rsidP="00763AB3">
      <w:pPr>
        <w:pStyle w:val="Slog3"/>
        <w:rPr>
          <w:rStyle w:val="Neenpoudarek"/>
          <w:rFonts w:asciiTheme="majorHAnsi" w:hAnsiTheme="majorHAnsi" w:cs="Arial"/>
          <w:bCs/>
          <w:i/>
          <w:iCs/>
          <w:color w:val="auto"/>
          <w:sz w:val="22"/>
          <w:szCs w:val="22"/>
        </w:rPr>
      </w:pPr>
      <w:r w:rsidRPr="003529C7">
        <w:rPr>
          <w:rStyle w:val="Neenpoudarek"/>
          <w:rFonts w:asciiTheme="majorHAnsi" w:hAnsiTheme="majorHAnsi" w:cs="Arial"/>
          <w:bCs/>
          <w:i/>
          <w:iCs/>
          <w:color w:val="auto"/>
          <w:sz w:val="22"/>
          <w:szCs w:val="22"/>
        </w:rPr>
        <w:lastRenderedPageBreak/>
        <w:t>Priloga 2</w:t>
      </w:r>
      <w:r>
        <w:rPr>
          <w:rStyle w:val="Neenpoudarek"/>
          <w:rFonts w:asciiTheme="majorHAnsi" w:hAnsiTheme="majorHAnsi" w:cs="Arial"/>
          <w:bCs/>
          <w:i/>
          <w:iCs/>
          <w:color w:val="auto"/>
          <w:sz w:val="22"/>
          <w:szCs w:val="22"/>
        </w:rPr>
        <w:t xml:space="preserve"> – sklop 4</w:t>
      </w:r>
    </w:p>
    <w:p w14:paraId="5E67C73B" w14:textId="77777777" w:rsidR="000F77C5" w:rsidRPr="00040EBB" w:rsidRDefault="000F77C5" w:rsidP="000F77C5">
      <w:pPr>
        <w:pStyle w:val="Intenzivencitat"/>
      </w:pPr>
      <w:r>
        <w:t>TEHNIČNE SPECIFIKACIJE</w:t>
      </w:r>
    </w:p>
    <w:bookmarkEnd w:id="15"/>
    <w:p w14:paraId="36C823FA" w14:textId="77777777" w:rsidR="00763AB3" w:rsidRDefault="00763AB3" w:rsidP="00763AB3">
      <w:pPr>
        <w:rPr>
          <w:b/>
          <w:sz w:val="24"/>
          <w:szCs w:val="24"/>
        </w:rPr>
      </w:pPr>
    </w:p>
    <w:p w14:paraId="3C49D28B" w14:textId="77777777" w:rsidR="00763AB3" w:rsidRPr="00763AB3" w:rsidRDefault="00763AB3" w:rsidP="00763AB3">
      <w:pPr>
        <w:rPr>
          <w:b/>
          <w:sz w:val="24"/>
          <w:szCs w:val="24"/>
        </w:rPr>
      </w:pPr>
      <w:r w:rsidRPr="00763AB3">
        <w:rPr>
          <w:b/>
          <w:sz w:val="24"/>
          <w:szCs w:val="24"/>
        </w:rPr>
        <w:t>Tehnične specifikacije za sklop 4: Storitve varovanja poslovne stavbe Metalna, ljudi in premoženja na varovanem območju, št. naročila 403/21-237;</w:t>
      </w:r>
    </w:p>
    <w:p w14:paraId="1EFB8FC7" w14:textId="04E3E1A0" w:rsidR="00D61176" w:rsidRPr="00DA1A68" w:rsidRDefault="00027D38" w:rsidP="00027D38">
      <w:pPr>
        <w:spacing w:after="0" w:line="252" w:lineRule="auto"/>
        <w:ind w:right="76"/>
        <w:jc w:val="both"/>
        <w:rPr>
          <w:rFonts w:eastAsia="Arial" w:cs="Arial"/>
          <w:color w:val="auto"/>
          <w:sz w:val="24"/>
          <w:szCs w:val="24"/>
        </w:rPr>
      </w:pPr>
      <w:r w:rsidRPr="006821C4">
        <w:rPr>
          <w:rFonts w:eastAsia="Arial" w:cs="Arial"/>
          <w:color w:val="auto"/>
          <w:spacing w:val="-1"/>
          <w:sz w:val="24"/>
          <w:szCs w:val="24"/>
        </w:rPr>
        <w:t>P</w:t>
      </w:r>
      <w:r w:rsidRPr="006821C4">
        <w:rPr>
          <w:rFonts w:eastAsia="Arial" w:cs="Arial"/>
          <w:color w:val="auto"/>
          <w:spacing w:val="1"/>
          <w:sz w:val="24"/>
          <w:szCs w:val="24"/>
        </w:rPr>
        <w:t>r</w:t>
      </w:r>
      <w:r w:rsidRPr="006821C4">
        <w:rPr>
          <w:rFonts w:eastAsia="Arial" w:cs="Arial"/>
          <w:color w:val="auto"/>
          <w:sz w:val="24"/>
          <w:szCs w:val="24"/>
        </w:rPr>
        <w:t>ed</w:t>
      </w:r>
      <w:r w:rsidRPr="006821C4">
        <w:rPr>
          <w:rFonts w:eastAsia="Arial" w:cs="Arial"/>
          <w:color w:val="auto"/>
          <w:spacing w:val="1"/>
          <w:sz w:val="24"/>
          <w:szCs w:val="24"/>
        </w:rPr>
        <w:t>m</w:t>
      </w:r>
      <w:r w:rsidRPr="006821C4">
        <w:rPr>
          <w:rFonts w:eastAsia="Arial" w:cs="Arial"/>
          <w:color w:val="auto"/>
          <w:spacing w:val="-3"/>
          <w:sz w:val="24"/>
          <w:szCs w:val="24"/>
        </w:rPr>
        <w:t>e</w:t>
      </w:r>
      <w:r w:rsidRPr="006821C4">
        <w:rPr>
          <w:rFonts w:eastAsia="Arial" w:cs="Arial"/>
          <w:color w:val="auto"/>
          <w:sz w:val="24"/>
          <w:szCs w:val="24"/>
        </w:rPr>
        <w:t>t</w:t>
      </w:r>
      <w:r w:rsidRPr="006821C4">
        <w:rPr>
          <w:rFonts w:eastAsia="Arial" w:cs="Arial"/>
          <w:color w:val="auto"/>
          <w:spacing w:val="3"/>
          <w:sz w:val="24"/>
          <w:szCs w:val="24"/>
        </w:rPr>
        <w:t xml:space="preserve"> </w:t>
      </w:r>
      <w:r w:rsidRPr="006821C4">
        <w:rPr>
          <w:rFonts w:eastAsia="Arial" w:cs="Arial"/>
          <w:color w:val="auto"/>
          <w:spacing w:val="1"/>
          <w:sz w:val="24"/>
          <w:szCs w:val="24"/>
        </w:rPr>
        <w:t>j</w:t>
      </w:r>
      <w:r w:rsidRPr="006821C4">
        <w:rPr>
          <w:rFonts w:eastAsia="Arial" w:cs="Arial"/>
          <w:color w:val="auto"/>
          <w:sz w:val="24"/>
          <w:szCs w:val="24"/>
        </w:rPr>
        <w:t>a</w:t>
      </w:r>
      <w:r w:rsidRPr="006821C4">
        <w:rPr>
          <w:rFonts w:eastAsia="Arial" w:cs="Arial"/>
          <w:color w:val="auto"/>
          <w:spacing w:val="-2"/>
          <w:sz w:val="24"/>
          <w:szCs w:val="24"/>
        </w:rPr>
        <w:t>v</w:t>
      </w:r>
      <w:r w:rsidRPr="006821C4">
        <w:rPr>
          <w:rFonts w:eastAsia="Arial" w:cs="Arial"/>
          <w:color w:val="auto"/>
          <w:sz w:val="24"/>
          <w:szCs w:val="24"/>
        </w:rPr>
        <w:t>ne</w:t>
      </w:r>
      <w:r w:rsidRPr="006821C4">
        <w:rPr>
          <w:rFonts w:eastAsia="Arial" w:cs="Arial"/>
          <w:color w:val="auto"/>
          <w:spacing w:val="2"/>
          <w:sz w:val="24"/>
          <w:szCs w:val="24"/>
        </w:rPr>
        <w:t>g</w:t>
      </w:r>
      <w:r w:rsidRPr="006821C4">
        <w:rPr>
          <w:rFonts w:eastAsia="Arial" w:cs="Arial"/>
          <w:color w:val="auto"/>
          <w:sz w:val="24"/>
          <w:szCs w:val="24"/>
        </w:rPr>
        <w:t>a</w:t>
      </w:r>
      <w:r w:rsidRPr="006821C4">
        <w:rPr>
          <w:rFonts w:eastAsia="Arial" w:cs="Arial"/>
          <w:color w:val="auto"/>
          <w:spacing w:val="2"/>
          <w:sz w:val="24"/>
          <w:szCs w:val="24"/>
        </w:rPr>
        <w:t xml:space="preserve"> </w:t>
      </w:r>
      <w:r w:rsidRPr="006821C4">
        <w:rPr>
          <w:rFonts w:eastAsia="Arial" w:cs="Arial"/>
          <w:color w:val="auto"/>
          <w:sz w:val="24"/>
          <w:szCs w:val="24"/>
        </w:rPr>
        <w:t>na</w:t>
      </w:r>
      <w:r w:rsidRPr="006821C4">
        <w:rPr>
          <w:rFonts w:eastAsia="Arial" w:cs="Arial"/>
          <w:color w:val="auto"/>
          <w:spacing w:val="1"/>
          <w:sz w:val="24"/>
          <w:szCs w:val="24"/>
        </w:rPr>
        <w:t>r</w:t>
      </w:r>
      <w:r w:rsidRPr="006821C4">
        <w:rPr>
          <w:rFonts w:eastAsia="Arial" w:cs="Arial"/>
          <w:color w:val="auto"/>
          <w:sz w:val="24"/>
          <w:szCs w:val="24"/>
        </w:rPr>
        <w:t>o</w:t>
      </w:r>
      <w:r w:rsidRPr="006821C4">
        <w:rPr>
          <w:rFonts w:eastAsia="Arial" w:cs="Arial"/>
          <w:color w:val="auto"/>
          <w:spacing w:val="-2"/>
          <w:sz w:val="24"/>
          <w:szCs w:val="24"/>
        </w:rPr>
        <w:t>č</w:t>
      </w:r>
      <w:r w:rsidRPr="006821C4">
        <w:rPr>
          <w:rFonts w:eastAsia="Arial" w:cs="Arial"/>
          <w:color w:val="auto"/>
          <w:spacing w:val="-1"/>
          <w:sz w:val="24"/>
          <w:szCs w:val="24"/>
        </w:rPr>
        <w:t>il</w:t>
      </w:r>
      <w:r w:rsidRPr="006821C4">
        <w:rPr>
          <w:rFonts w:eastAsia="Arial" w:cs="Arial"/>
          <w:color w:val="auto"/>
          <w:sz w:val="24"/>
          <w:szCs w:val="24"/>
        </w:rPr>
        <w:t>a</w:t>
      </w:r>
      <w:r w:rsidRPr="006821C4">
        <w:rPr>
          <w:rFonts w:eastAsia="Arial" w:cs="Arial"/>
          <w:color w:val="auto"/>
          <w:spacing w:val="5"/>
          <w:sz w:val="24"/>
          <w:szCs w:val="24"/>
        </w:rPr>
        <w:t xml:space="preserve"> </w:t>
      </w:r>
      <w:r w:rsidRPr="006821C4">
        <w:rPr>
          <w:rFonts w:eastAsia="Arial" w:cs="Arial"/>
          <w:color w:val="auto"/>
          <w:sz w:val="24"/>
          <w:szCs w:val="24"/>
        </w:rPr>
        <w:t>so</w:t>
      </w:r>
      <w:r w:rsidRPr="006821C4">
        <w:rPr>
          <w:rFonts w:eastAsia="Arial" w:cs="Arial"/>
          <w:color w:val="auto"/>
          <w:spacing w:val="4"/>
          <w:sz w:val="24"/>
          <w:szCs w:val="24"/>
        </w:rPr>
        <w:t xml:space="preserve"> </w:t>
      </w:r>
      <w:r w:rsidRPr="006821C4">
        <w:rPr>
          <w:rFonts w:eastAsia="Arial" w:cs="Arial"/>
          <w:color w:val="auto"/>
          <w:sz w:val="24"/>
          <w:szCs w:val="24"/>
        </w:rPr>
        <w:t>s</w:t>
      </w:r>
      <w:r w:rsidRPr="006821C4">
        <w:rPr>
          <w:rFonts w:eastAsia="Arial" w:cs="Arial"/>
          <w:color w:val="auto"/>
          <w:spacing w:val="1"/>
          <w:sz w:val="24"/>
          <w:szCs w:val="24"/>
        </w:rPr>
        <w:t>t</w:t>
      </w:r>
      <w:r w:rsidRPr="006821C4">
        <w:rPr>
          <w:rFonts w:eastAsia="Arial" w:cs="Arial"/>
          <w:color w:val="auto"/>
          <w:spacing w:val="-3"/>
          <w:sz w:val="24"/>
          <w:szCs w:val="24"/>
        </w:rPr>
        <w:t>o</w:t>
      </w:r>
      <w:r w:rsidRPr="006821C4">
        <w:rPr>
          <w:rFonts w:eastAsia="Arial" w:cs="Arial"/>
          <w:color w:val="auto"/>
          <w:spacing w:val="1"/>
          <w:sz w:val="24"/>
          <w:szCs w:val="24"/>
        </w:rPr>
        <w:t>r</w:t>
      </w:r>
      <w:r w:rsidRPr="006821C4">
        <w:rPr>
          <w:rFonts w:eastAsia="Arial" w:cs="Arial"/>
          <w:color w:val="auto"/>
          <w:spacing w:val="-1"/>
          <w:sz w:val="24"/>
          <w:szCs w:val="24"/>
        </w:rPr>
        <w:t>i</w:t>
      </w:r>
      <w:r w:rsidRPr="006821C4">
        <w:rPr>
          <w:rFonts w:eastAsia="Arial" w:cs="Arial"/>
          <w:color w:val="auto"/>
          <w:spacing w:val="1"/>
          <w:sz w:val="24"/>
          <w:szCs w:val="24"/>
        </w:rPr>
        <w:t>t</w:t>
      </w:r>
      <w:r w:rsidRPr="006821C4">
        <w:rPr>
          <w:rFonts w:eastAsia="Arial" w:cs="Arial"/>
          <w:color w:val="auto"/>
          <w:spacing w:val="-2"/>
          <w:sz w:val="24"/>
          <w:szCs w:val="24"/>
        </w:rPr>
        <w:t>v</w:t>
      </w:r>
      <w:r w:rsidRPr="006821C4">
        <w:rPr>
          <w:rFonts w:eastAsia="Arial" w:cs="Arial"/>
          <w:color w:val="auto"/>
          <w:sz w:val="24"/>
          <w:szCs w:val="24"/>
        </w:rPr>
        <w:t>e</w:t>
      </w:r>
      <w:r w:rsidRPr="006821C4">
        <w:rPr>
          <w:rFonts w:eastAsia="Arial" w:cs="Arial"/>
          <w:color w:val="auto"/>
          <w:spacing w:val="4"/>
          <w:sz w:val="24"/>
          <w:szCs w:val="24"/>
        </w:rPr>
        <w:t xml:space="preserve"> </w:t>
      </w:r>
      <w:r w:rsidRPr="006821C4">
        <w:rPr>
          <w:rFonts w:eastAsia="Arial" w:cs="Arial"/>
          <w:color w:val="auto"/>
          <w:spacing w:val="-2"/>
          <w:sz w:val="24"/>
          <w:szCs w:val="24"/>
        </w:rPr>
        <w:t>z</w:t>
      </w:r>
      <w:r w:rsidRPr="006821C4">
        <w:rPr>
          <w:rFonts w:eastAsia="Arial" w:cs="Arial"/>
          <w:color w:val="auto"/>
          <w:sz w:val="24"/>
          <w:szCs w:val="24"/>
        </w:rPr>
        <w:t>asebne</w:t>
      </w:r>
      <w:r w:rsidRPr="006821C4">
        <w:rPr>
          <w:rFonts w:eastAsia="Arial" w:cs="Arial"/>
          <w:color w:val="auto"/>
          <w:spacing w:val="2"/>
          <w:sz w:val="24"/>
          <w:szCs w:val="24"/>
        </w:rPr>
        <w:t>g</w:t>
      </w:r>
      <w:r w:rsidRPr="006821C4">
        <w:rPr>
          <w:rFonts w:eastAsia="Arial" w:cs="Arial"/>
          <w:color w:val="auto"/>
          <w:sz w:val="24"/>
          <w:szCs w:val="24"/>
        </w:rPr>
        <w:t>a</w:t>
      </w:r>
      <w:r w:rsidRPr="006821C4">
        <w:rPr>
          <w:rFonts w:eastAsia="Arial" w:cs="Arial"/>
          <w:color w:val="auto"/>
          <w:spacing w:val="2"/>
          <w:sz w:val="24"/>
          <w:szCs w:val="24"/>
        </w:rPr>
        <w:t xml:space="preserve"> </w:t>
      </w:r>
      <w:r w:rsidRPr="006821C4">
        <w:rPr>
          <w:rFonts w:eastAsia="Arial" w:cs="Arial"/>
          <w:color w:val="auto"/>
          <w:spacing w:val="-2"/>
          <w:sz w:val="24"/>
          <w:szCs w:val="24"/>
        </w:rPr>
        <w:t>v</w:t>
      </w:r>
      <w:r w:rsidRPr="006821C4">
        <w:rPr>
          <w:rFonts w:eastAsia="Arial" w:cs="Arial"/>
          <w:color w:val="auto"/>
          <w:sz w:val="24"/>
          <w:szCs w:val="24"/>
        </w:rPr>
        <w:t>a</w:t>
      </w:r>
      <w:r w:rsidRPr="006821C4">
        <w:rPr>
          <w:rFonts w:eastAsia="Arial" w:cs="Arial"/>
          <w:color w:val="auto"/>
          <w:spacing w:val="1"/>
          <w:sz w:val="24"/>
          <w:szCs w:val="24"/>
        </w:rPr>
        <w:t>r</w:t>
      </w:r>
      <w:r w:rsidRPr="006821C4">
        <w:rPr>
          <w:rFonts w:eastAsia="Arial" w:cs="Arial"/>
          <w:color w:val="auto"/>
          <w:sz w:val="24"/>
          <w:szCs w:val="24"/>
        </w:rPr>
        <w:t>o</w:t>
      </w:r>
      <w:r w:rsidRPr="006821C4">
        <w:rPr>
          <w:rFonts w:eastAsia="Arial" w:cs="Arial"/>
          <w:color w:val="auto"/>
          <w:spacing w:val="-2"/>
          <w:sz w:val="24"/>
          <w:szCs w:val="24"/>
        </w:rPr>
        <w:t>v</w:t>
      </w:r>
      <w:r w:rsidRPr="006821C4">
        <w:rPr>
          <w:rFonts w:eastAsia="Arial" w:cs="Arial"/>
          <w:color w:val="auto"/>
          <w:sz w:val="24"/>
          <w:szCs w:val="24"/>
        </w:rPr>
        <w:t>an</w:t>
      </w:r>
      <w:r w:rsidRPr="006821C4">
        <w:rPr>
          <w:rFonts w:eastAsia="Arial" w:cs="Arial"/>
          <w:color w:val="auto"/>
          <w:spacing w:val="2"/>
          <w:sz w:val="24"/>
          <w:szCs w:val="24"/>
        </w:rPr>
        <w:t>j</w:t>
      </w:r>
      <w:r w:rsidRPr="006821C4">
        <w:rPr>
          <w:rFonts w:eastAsia="Arial" w:cs="Arial"/>
          <w:color w:val="auto"/>
          <w:sz w:val="24"/>
          <w:szCs w:val="24"/>
        </w:rPr>
        <w:t>a,</w:t>
      </w:r>
      <w:r w:rsidRPr="006821C4">
        <w:rPr>
          <w:rFonts w:eastAsia="Arial" w:cs="Arial"/>
          <w:color w:val="auto"/>
          <w:spacing w:val="5"/>
          <w:sz w:val="24"/>
          <w:szCs w:val="24"/>
        </w:rPr>
        <w:t xml:space="preserve"> </w:t>
      </w:r>
      <w:r w:rsidRPr="006821C4">
        <w:rPr>
          <w:rFonts w:eastAsia="Arial" w:cs="Arial"/>
          <w:color w:val="auto"/>
          <w:spacing w:val="-1"/>
          <w:sz w:val="24"/>
          <w:szCs w:val="24"/>
        </w:rPr>
        <w:t>i</w:t>
      </w:r>
      <w:r w:rsidRPr="006821C4">
        <w:rPr>
          <w:rFonts w:eastAsia="Arial" w:cs="Arial"/>
          <w:color w:val="auto"/>
          <w:sz w:val="24"/>
          <w:szCs w:val="24"/>
        </w:rPr>
        <w:t>n</w:t>
      </w:r>
      <w:r w:rsidRPr="006821C4">
        <w:rPr>
          <w:rFonts w:eastAsia="Arial" w:cs="Arial"/>
          <w:color w:val="auto"/>
          <w:spacing w:val="2"/>
          <w:sz w:val="24"/>
          <w:szCs w:val="24"/>
        </w:rPr>
        <w:t xml:space="preserve"> </w:t>
      </w:r>
      <w:r w:rsidRPr="006821C4">
        <w:rPr>
          <w:rFonts w:eastAsia="Arial" w:cs="Arial"/>
          <w:color w:val="auto"/>
          <w:sz w:val="24"/>
          <w:szCs w:val="24"/>
        </w:rPr>
        <w:t>s</w:t>
      </w:r>
      <w:r w:rsidRPr="006821C4">
        <w:rPr>
          <w:rFonts w:eastAsia="Arial" w:cs="Arial"/>
          <w:color w:val="auto"/>
          <w:spacing w:val="-1"/>
          <w:sz w:val="24"/>
          <w:szCs w:val="24"/>
        </w:rPr>
        <w:t>i</w:t>
      </w:r>
      <w:r w:rsidRPr="006821C4">
        <w:rPr>
          <w:rFonts w:eastAsia="Arial" w:cs="Arial"/>
          <w:color w:val="auto"/>
          <w:sz w:val="24"/>
          <w:szCs w:val="24"/>
        </w:rPr>
        <w:t xml:space="preserve">cer </w:t>
      </w:r>
      <w:r w:rsidRPr="006821C4">
        <w:rPr>
          <w:rFonts w:eastAsia="Arial" w:cs="Arial"/>
          <w:color w:val="auto"/>
          <w:spacing w:val="-2"/>
          <w:sz w:val="24"/>
          <w:szCs w:val="24"/>
        </w:rPr>
        <w:t>v</w:t>
      </w:r>
      <w:r w:rsidRPr="006821C4">
        <w:rPr>
          <w:rFonts w:eastAsia="Arial" w:cs="Arial"/>
          <w:color w:val="auto"/>
          <w:sz w:val="24"/>
          <w:szCs w:val="24"/>
        </w:rPr>
        <w:t>a</w:t>
      </w:r>
      <w:r w:rsidRPr="006821C4">
        <w:rPr>
          <w:rFonts w:eastAsia="Arial" w:cs="Arial"/>
          <w:color w:val="auto"/>
          <w:spacing w:val="1"/>
          <w:sz w:val="24"/>
          <w:szCs w:val="24"/>
        </w:rPr>
        <w:t>r</w:t>
      </w:r>
      <w:r w:rsidRPr="006821C4">
        <w:rPr>
          <w:rFonts w:eastAsia="Arial" w:cs="Arial"/>
          <w:color w:val="auto"/>
          <w:sz w:val="24"/>
          <w:szCs w:val="24"/>
        </w:rPr>
        <w:t>o</w:t>
      </w:r>
      <w:r w:rsidRPr="006821C4">
        <w:rPr>
          <w:rFonts w:eastAsia="Arial" w:cs="Arial"/>
          <w:color w:val="auto"/>
          <w:spacing w:val="-2"/>
          <w:sz w:val="24"/>
          <w:szCs w:val="24"/>
        </w:rPr>
        <w:t>v</w:t>
      </w:r>
      <w:r w:rsidRPr="006821C4">
        <w:rPr>
          <w:rFonts w:eastAsia="Arial" w:cs="Arial"/>
          <w:color w:val="auto"/>
          <w:sz w:val="24"/>
          <w:szCs w:val="24"/>
        </w:rPr>
        <w:t>an</w:t>
      </w:r>
      <w:r w:rsidRPr="006821C4">
        <w:rPr>
          <w:rFonts w:eastAsia="Arial" w:cs="Arial"/>
          <w:color w:val="auto"/>
          <w:spacing w:val="1"/>
          <w:sz w:val="24"/>
          <w:szCs w:val="24"/>
        </w:rPr>
        <w:t>j</w:t>
      </w:r>
      <w:r w:rsidRPr="006821C4">
        <w:rPr>
          <w:rFonts w:eastAsia="Arial" w:cs="Arial"/>
          <w:color w:val="auto"/>
          <w:sz w:val="24"/>
          <w:szCs w:val="24"/>
        </w:rPr>
        <w:t>e</w:t>
      </w:r>
      <w:r w:rsidRPr="006821C4">
        <w:rPr>
          <w:rFonts w:eastAsia="Arial" w:cs="Arial"/>
          <w:color w:val="auto"/>
          <w:spacing w:val="4"/>
          <w:sz w:val="24"/>
          <w:szCs w:val="24"/>
        </w:rPr>
        <w:t xml:space="preserve"> </w:t>
      </w:r>
      <w:r w:rsidRPr="006821C4">
        <w:rPr>
          <w:rFonts w:eastAsia="Arial" w:cs="Arial"/>
          <w:color w:val="auto"/>
          <w:spacing w:val="-1"/>
          <w:sz w:val="24"/>
          <w:szCs w:val="24"/>
        </w:rPr>
        <w:t>l</w:t>
      </w:r>
      <w:r w:rsidRPr="006821C4">
        <w:rPr>
          <w:rFonts w:eastAsia="Arial" w:cs="Arial"/>
          <w:color w:val="auto"/>
          <w:spacing w:val="1"/>
          <w:sz w:val="24"/>
          <w:szCs w:val="24"/>
        </w:rPr>
        <w:t>j</w:t>
      </w:r>
      <w:r w:rsidRPr="006821C4">
        <w:rPr>
          <w:rFonts w:eastAsia="Arial" w:cs="Arial"/>
          <w:color w:val="auto"/>
          <w:sz w:val="24"/>
          <w:szCs w:val="24"/>
        </w:rPr>
        <w:t>udi</w:t>
      </w:r>
      <w:r w:rsidRPr="006821C4">
        <w:rPr>
          <w:rFonts w:eastAsia="Arial" w:cs="Arial"/>
          <w:color w:val="auto"/>
          <w:spacing w:val="3"/>
          <w:sz w:val="24"/>
          <w:szCs w:val="24"/>
        </w:rPr>
        <w:t xml:space="preserve"> </w:t>
      </w:r>
      <w:r w:rsidRPr="006821C4">
        <w:rPr>
          <w:rFonts w:eastAsia="Arial" w:cs="Arial"/>
          <w:color w:val="auto"/>
          <w:spacing w:val="-1"/>
          <w:sz w:val="24"/>
          <w:szCs w:val="24"/>
        </w:rPr>
        <w:t>i</w:t>
      </w:r>
      <w:r w:rsidRPr="006821C4">
        <w:rPr>
          <w:rFonts w:eastAsia="Arial" w:cs="Arial"/>
          <w:color w:val="auto"/>
          <w:sz w:val="24"/>
          <w:szCs w:val="24"/>
        </w:rPr>
        <w:t>n premoženja</w:t>
      </w:r>
      <w:r w:rsidRPr="00BD1F68">
        <w:rPr>
          <w:rFonts w:eastAsia="Arial" w:cs="Arial"/>
          <w:color w:val="auto"/>
          <w:sz w:val="24"/>
          <w:szCs w:val="24"/>
        </w:rPr>
        <w:t xml:space="preserve"> v poslovni stavbi Metalna na Zagrebški cesti 20 v Mariboru. Varovano območje zajema </w:t>
      </w:r>
      <w:r w:rsidR="00BD1F68" w:rsidRPr="00BD1F68">
        <w:rPr>
          <w:rFonts w:eastAsia="Arial" w:cs="Arial"/>
          <w:color w:val="auto"/>
          <w:sz w:val="24"/>
          <w:szCs w:val="24"/>
        </w:rPr>
        <w:t>5.590,40</w:t>
      </w:r>
      <w:r w:rsidRPr="00BD1F68">
        <w:rPr>
          <w:rFonts w:eastAsia="Arial" w:cs="Arial"/>
          <w:color w:val="auto"/>
          <w:sz w:val="24"/>
          <w:szCs w:val="24"/>
        </w:rPr>
        <w:t xml:space="preserve"> m</w:t>
      </w:r>
      <w:r w:rsidRPr="00BD1F68">
        <w:rPr>
          <w:rFonts w:eastAsia="Arial" w:cs="Arial"/>
          <w:color w:val="auto"/>
          <w:sz w:val="24"/>
          <w:szCs w:val="24"/>
          <w:vertAlign w:val="superscript"/>
        </w:rPr>
        <w:t>2</w:t>
      </w:r>
      <w:r w:rsidRPr="00BD1F68">
        <w:rPr>
          <w:rFonts w:eastAsia="Arial" w:cs="Arial"/>
          <w:color w:val="auto"/>
          <w:sz w:val="24"/>
          <w:szCs w:val="24"/>
        </w:rPr>
        <w:t xml:space="preserve">, tj. </w:t>
      </w:r>
      <w:r w:rsidRPr="00DA1A68">
        <w:rPr>
          <w:rFonts w:eastAsia="Arial" w:cs="Arial"/>
          <w:color w:val="auto"/>
          <w:sz w:val="24"/>
          <w:szCs w:val="24"/>
        </w:rPr>
        <w:t xml:space="preserve">predvsem poslovne prostore, ki </w:t>
      </w:r>
      <w:r w:rsidR="00D61176" w:rsidRPr="00DA1A68">
        <w:rPr>
          <w:rFonts w:eastAsia="Arial" w:cs="Arial"/>
          <w:color w:val="auto"/>
          <w:sz w:val="24"/>
          <w:szCs w:val="24"/>
        </w:rPr>
        <w:t>so v lasti naročnik</w:t>
      </w:r>
      <w:r w:rsidR="00DA1A68" w:rsidRPr="00DA1A68">
        <w:rPr>
          <w:rFonts w:eastAsia="Arial" w:cs="Arial"/>
          <w:color w:val="auto"/>
          <w:sz w:val="24"/>
          <w:szCs w:val="24"/>
        </w:rPr>
        <w:t>a in Mestne občine Maribor ter so zlasti za namen upravne in pisarniške rabe ter knjižničnega depoja o</w:t>
      </w:r>
      <w:r w:rsidR="00D61176" w:rsidRPr="00DA1A68">
        <w:rPr>
          <w:rFonts w:eastAsia="Arial" w:cs="Arial"/>
          <w:color w:val="auto"/>
          <w:sz w:val="24"/>
          <w:szCs w:val="24"/>
        </w:rPr>
        <w:t>dda</w:t>
      </w:r>
      <w:r w:rsidR="00DA1A68" w:rsidRPr="00DA1A68">
        <w:rPr>
          <w:rFonts w:eastAsia="Arial" w:cs="Arial"/>
          <w:color w:val="auto"/>
          <w:sz w:val="24"/>
          <w:szCs w:val="24"/>
        </w:rPr>
        <w:t>ni</w:t>
      </w:r>
      <w:r w:rsidR="00D61176" w:rsidRPr="00DA1A68">
        <w:rPr>
          <w:rFonts w:eastAsia="Arial" w:cs="Arial"/>
          <w:color w:val="auto"/>
          <w:sz w:val="24"/>
          <w:szCs w:val="24"/>
        </w:rPr>
        <w:t xml:space="preserve"> v najem </w:t>
      </w:r>
      <w:r w:rsidR="00DA1A68" w:rsidRPr="00DA1A68">
        <w:rPr>
          <w:rFonts w:eastAsia="Arial" w:cs="Arial"/>
          <w:color w:val="auto"/>
          <w:sz w:val="24"/>
          <w:szCs w:val="24"/>
        </w:rPr>
        <w:t xml:space="preserve">oz. uporabo </w:t>
      </w:r>
      <w:r w:rsidR="00D61176" w:rsidRPr="00DA1A68">
        <w:rPr>
          <w:rFonts w:eastAsia="Arial" w:cs="Arial"/>
          <w:color w:val="auto"/>
          <w:sz w:val="24"/>
          <w:szCs w:val="24"/>
        </w:rPr>
        <w:t xml:space="preserve">več manjšim najemnikom in </w:t>
      </w:r>
      <w:r w:rsidR="00DA1A68" w:rsidRPr="00DA1A68">
        <w:rPr>
          <w:rFonts w:eastAsia="Arial" w:cs="Arial"/>
          <w:color w:val="auto"/>
          <w:sz w:val="24"/>
          <w:szCs w:val="24"/>
        </w:rPr>
        <w:t xml:space="preserve">Mariborski knjižnici </w:t>
      </w:r>
      <w:r w:rsidR="00D61176" w:rsidRPr="00DA1A68">
        <w:rPr>
          <w:rFonts w:eastAsia="Arial" w:cs="Arial"/>
          <w:color w:val="auto"/>
          <w:sz w:val="24"/>
          <w:szCs w:val="24"/>
        </w:rPr>
        <w:t>(v nadaljevanju: najemnik / uporabnik).</w:t>
      </w:r>
      <w:r w:rsidR="00DA1A68" w:rsidRPr="00DA1A68">
        <w:rPr>
          <w:rFonts w:eastAsia="Arial" w:cs="Arial"/>
          <w:color w:val="auto"/>
          <w:sz w:val="24"/>
          <w:szCs w:val="24"/>
        </w:rPr>
        <w:t xml:space="preserve"> </w:t>
      </w:r>
    </w:p>
    <w:p w14:paraId="2B37AFCD" w14:textId="77777777" w:rsidR="00027D38" w:rsidRPr="00DA1A68" w:rsidRDefault="00027D38" w:rsidP="00027D38">
      <w:pPr>
        <w:spacing w:after="0" w:line="252" w:lineRule="auto"/>
        <w:ind w:right="76"/>
        <w:jc w:val="both"/>
        <w:rPr>
          <w:rFonts w:eastAsia="Arial" w:cs="Arial"/>
          <w:color w:val="auto"/>
          <w:sz w:val="24"/>
          <w:szCs w:val="24"/>
        </w:rPr>
      </w:pPr>
    </w:p>
    <w:p w14:paraId="0BC993A7" w14:textId="6FA43C94" w:rsidR="00027D38" w:rsidRDefault="00027D38" w:rsidP="00027D38">
      <w:pPr>
        <w:spacing w:after="0" w:line="252" w:lineRule="auto"/>
        <w:jc w:val="both"/>
        <w:rPr>
          <w:rFonts w:cs="Arial"/>
          <w:color w:val="auto"/>
          <w:sz w:val="24"/>
          <w:szCs w:val="24"/>
        </w:rPr>
      </w:pPr>
      <w:r w:rsidRPr="0095127C">
        <w:rPr>
          <w:rFonts w:cs="Arial"/>
          <w:color w:val="auto"/>
          <w:sz w:val="24"/>
          <w:szCs w:val="24"/>
        </w:rPr>
        <w:t>Storitve varovanja se izvajajo 24 ur dnevno, sedem dni v tednu, vključno v nočnem času in ob dela prostih dnevih</w:t>
      </w:r>
      <w:r w:rsidR="00DA1A68">
        <w:rPr>
          <w:rFonts w:cs="Arial"/>
          <w:color w:val="auto"/>
          <w:sz w:val="24"/>
          <w:szCs w:val="24"/>
        </w:rPr>
        <w:t xml:space="preserve">, in sicer </w:t>
      </w:r>
      <w:r>
        <w:rPr>
          <w:rFonts w:cs="Arial"/>
          <w:color w:val="auto"/>
          <w:sz w:val="24"/>
          <w:szCs w:val="24"/>
        </w:rPr>
        <w:t>b</w:t>
      </w:r>
      <w:r w:rsidR="00DA1A68">
        <w:rPr>
          <w:rFonts w:cs="Arial"/>
          <w:color w:val="auto"/>
          <w:sz w:val="24"/>
          <w:szCs w:val="24"/>
        </w:rPr>
        <w:t>rez</w:t>
      </w:r>
      <w:r>
        <w:rPr>
          <w:rFonts w:cs="Arial"/>
          <w:color w:val="auto"/>
          <w:sz w:val="24"/>
          <w:szCs w:val="24"/>
        </w:rPr>
        <w:t xml:space="preserve"> prisotnosti varnostn</w:t>
      </w:r>
      <w:r w:rsidR="00DA1A68">
        <w:rPr>
          <w:rFonts w:cs="Arial"/>
          <w:color w:val="auto"/>
          <w:sz w:val="24"/>
          <w:szCs w:val="24"/>
        </w:rPr>
        <w:t>ega osebja</w:t>
      </w:r>
      <w:r>
        <w:rPr>
          <w:rFonts w:cs="Arial"/>
          <w:color w:val="auto"/>
          <w:sz w:val="24"/>
          <w:szCs w:val="24"/>
        </w:rPr>
        <w:t>.</w:t>
      </w:r>
      <w:r w:rsidRPr="003941EB">
        <w:rPr>
          <w:rFonts w:cs="Arial"/>
          <w:color w:val="auto"/>
          <w:sz w:val="24"/>
          <w:szCs w:val="24"/>
        </w:rPr>
        <w:t xml:space="preserve"> </w:t>
      </w:r>
      <w:r w:rsidR="00FA43A6">
        <w:rPr>
          <w:rFonts w:cs="Arial"/>
          <w:color w:val="auto"/>
          <w:sz w:val="24"/>
          <w:szCs w:val="24"/>
        </w:rPr>
        <w:t xml:space="preserve">Vklop sistemov tehničnega varovanja se izvaja pozno zvečer, izklop pa zgodaj zjutraj. Obhodi se izvajajo dvakrat dnevno. </w:t>
      </w:r>
    </w:p>
    <w:p w14:paraId="029162CC" w14:textId="77777777" w:rsidR="00DA1A68" w:rsidRDefault="00DA1A68" w:rsidP="00027D38">
      <w:pPr>
        <w:spacing w:after="0" w:line="252" w:lineRule="auto"/>
        <w:jc w:val="both"/>
        <w:rPr>
          <w:rFonts w:cs="Arial"/>
          <w:color w:val="auto"/>
          <w:sz w:val="24"/>
          <w:szCs w:val="24"/>
        </w:rPr>
      </w:pPr>
    </w:p>
    <w:p w14:paraId="4F323586" w14:textId="77777777" w:rsidR="00027D38" w:rsidRPr="009E6EC7" w:rsidRDefault="00027D38" w:rsidP="00027D38">
      <w:pPr>
        <w:spacing w:after="0" w:line="252" w:lineRule="auto"/>
        <w:ind w:left="118" w:right="4819"/>
        <w:jc w:val="both"/>
        <w:rPr>
          <w:rFonts w:eastAsia="Arial" w:cs="Arial"/>
          <w:color w:val="auto"/>
          <w:sz w:val="24"/>
          <w:szCs w:val="24"/>
        </w:rPr>
      </w:pPr>
      <w:r w:rsidRPr="009E6EC7">
        <w:rPr>
          <w:rFonts w:eastAsia="Arial" w:cs="Arial"/>
          <w:color w:val="auto"/>
          <w:spacing w:val="-1"/>
          <w:sz w:val="24"/>
          <w:szCs w:val="24"/>
        </w:rPr>
        <w:t>Storitve varovanja zajemajo:</w:t>
      </w:r>
    </w:p>
    <w:p w14:paraId="543C36F0" w14:textId="77777777" w:rsidR="00027D38" w:rsidRPr="00027D38" w:rsidRDefault="00027D38" w:rsidP="00027D38">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027D38">
        <w:rPr>
          <w:rFonts w:eastAsia="Arial" w:cs="Arial"/>
          <w:color w:val="auto"/>
          <w:sz w:val="24"/>
          <w:szCs w:val="24"/>
        </w:rPr>
        <w:t xml:space="preserve">pripravo </w:t>
      </w:r>
      <w:r w:rsidRPr="00027D38">
        <w:rPr>
          <w:rFonts w:eastAsia="Times New Roman" w:cs="Arial"/>
          <w:color w:val="auto"/>
          <w:sz w:val="24"/>
          <w:szCs w:val="24"/>
          <w:lang w:eastAsia="sl-SI"/>
        </w:rPr>
        <w:t>načrta varovanja in ocene ogroženosti;</w:t>
      </w:r>
    </w:p>
    <w:p w14:paraId="25146630" w14:textId="77777777" w:rsidR="00027D38" w:rsidRPr="00027D38" w:rsidRDefault="00027D38" w:rsidP="00027D38">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027D38">
        <w:rPr>
          <w:rFonts w:eastAsia="Times New Roman" w:cs="Arial"/>
          <w:color w:val="auto"/>
          <w:sz w:val="24"/>
          <w:szCs w:val="24"/>
          <w:lang w:eastAsia="sl-SI"/>
        </w:rPr>
        <w:t>organizacijo varovanja;</w:t>
      </w:r>
    </w:p>
    <w:p w14:paraId="73BF9A43" w14:textId="7A76BA22" w:rsidR="00ED17BD" w:rsidRDefault="00ED17BD" w:rsidP="00027D38">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Pr>
          <w:rFonts w:eastAsia="Arial" w:cs="Arial"/>
          <w:color w:val="auto"/>
          <w:sz w:val="24"/>
          <w:szCs w:val="24"/>
        </w:rPr>
        <w:t xml:space="preserve">sprejem signalov sistemov tehničnega varovanja </w:t>
      </w:r>
      <w:r w:rsidRPr="00ED17BD">
        <w:rPr>
          <w:rFonts w:eastAsia="Arial" w:cs="Arial"/>
          <w:color w:val="auto"/>
          <w:sz w:val="24"/>
          <w:szCs w:val="24"/>
        </w:rPr>
        <w:t>(vlomni alarm, tehnološki alarm) in zagotavljanje prenosa signalov v varnostno nadzorni center izvajalca (SIM kartica za GSM/GPRS);</w:t>
      </w:r>
    </w:p>
    <w:p w14:paraId="1AA1007A" w14:textId="58AC9019" w:rsidR="00027D38" w:rsidRPr="00027D38" w:rsidRDefault="007A761E" w:rsidP="00027D38">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Pr>
          <w:rFonts w:eastAsia="Arial" w:cs="Arial"/>
          <w:color w:val="auto"/>
          <w:sz w:val="24"/>
          <w:szCs w:val="24"/>
        </w:rPr>
        <w:t xml:space="preserve">vklapljanje, izklapljanje, </w:t>
      </w:r>
      <w:r w:rsidR="00027D38" w:rsidRPr="00027D38">
        <w:rPr>
          <w:rFonts w:eastAsia="Arial" w:cs="Arial"/>
          <w:color w:val="auto"/>
          <w:sz w:val="24"/>
          <w:szCs w:val="24"/>
        </w:rPr>
        <w:t>s</w:t>
      </w:r>
      <w:r w:rsidR="00027D38" w:rsidRPr="00027D38">
        <w:rPr>
          <w:rFonts w:eastAsia="Arial" w:cs="Arial"/>
          <w:color w:val="auto"/>
          <w:spacing w:val="-3"/>
          <w:sz w:val="24"/>
          <w:szCs w:val="24"/>
        </w:rPr>
        <w:t>p</w:t>
      </w:r>
      <w:r w:rsidR="00027D38" w:rsidRPr="00027D38">
        <w:rPr>
          <w:rFonts w:eastAsia="Arial" w:cs="Arial"/>
          <w:color w:val="auto"/>
          <w:spacing w:val="1"/>
          <w:sz w:val="24"/>
          <w:szCs w:val="24"/>
        </w:rPr>
        <w:t>r</w:t>
      </w:r>
      <w:r w:rsidR="00027D38" w:rsidRPr="00027D38">
        <w:rPr>
          <w:rFonts w:eastAsia="Arial" w:cs="Arial"/>
          <w:color w:val="auto"/>
          <w:spacing w:val="-3"/>
          <w:sz w:val="24"/>
          <w:szCs w:val="24"/>
        </w:rPr>
        <w:t>e</w:t>
      </w:r>
      <w:r w:rsidR="00027D38" w:rsidRPr="00027D38">
        <w:rPr>
          <w:rFonts w:eastAsia="Arial" w:cs="Arial"/>
          <w:color w:val="auto"/>
          <w:spacing w:val="1"/>
          <w:sz w:val="24"/>
          <w:szCs w:val="24"/>
        </w:rPr>
        <w:t>m</w:t>
      </w:r>
      <w:r w:rsidR="00027D38" w:rsidRPr="00027D38">
        <w:rPr>
          <w:rFonts w:eastAsia="Arial" w:cs="Arial"/>
          <w:color w:val="auto"/>
          <w:spacing w:val="-1"/>
          <w:sz w:val="24"/>
          <w:szCs w:val="24"/>
        </w:rPr>
        <w:t>l</w:t>
      </w:r>
      <w:r w:rsidR="00027D38" w:rsidRPr="00027D38">
        <w:rPr>
          <w:rFonts w:eastAsia="Arial" w:cs="Arial"/>
          <w:color w:val="auto"/>
          <w:spacing w:val="1"/>
          <w:sz w:val="24"/>
          <w:szCs w:val="24"/>
        </w:rPr>
        <w:t>j</w:t>
      </w:r>
      <w:r w:rsidR="00027D38" w:rsidRPr="00027D38">
        <w:rPr>
          <w:rFonts w:eastAsia="Arial" w:cs="Arial"/>
          <w:color w:val="auto"/>
          <w:sz w:val="24"/>
          <w:szCs w:val="24"/>
        </w:rPr>
        <w:t>an</w:t>
      </w:r>
      <w:r w:rsidR="00027D38" w:rsidRPr="00027D38">
        <w:rPr>
          <w:rFonts w:eastAsia="Arial" w:cs="Arial"/>
          <w:color w:val="auto"/>
          <w:spacing w:val="1"/>
          <w:sz w:val="24"/>
          <w:szCs w:val="24"/>
        </w:rPr>
        <w:t>j</w:t>
      </w:r>
      <w:r w:rsidR="00027D38" w:rsidRPr="00027D38">
        <w:rPr>
          <w:rFonts w:eastAsia="Arial" w:cs="Arial"/>
          <w:color w:val="auto"/>
          <w:sz w:val="24"/>
          <w:szCs w:val="24"/>
        </w:rPr>
        <w:t xml:space="preserve">e </w:t>
      </w:r>
      <w:r w:rsidR="00027D38" w:rsidRPr="00027D38">
        <w:rPr>
          <w:rFonts w:eastAsia="Arial" w:cs="Arial"/>
          <w:color w:val="auto"/>
          <w:spacing w:val="-1"/>
          <w:sz w:val="24"/>
          <w:szCs w:val="24"/>
        </w:rPr>
        <w:t>i</w:t>
      </w:r>
      <w:r w:rsidR="00027D38" w:rsidRPr="00027D38">
        <w:rPr>
          <w:rFonts w:eastAsia="Arial" w:cs="Arial"/>
          <w:color w:val="auto"/>
          <w:sz w:val="24"/>
          <w:szCs w:val="24"/>
        </w:rPr>
        <w:t>n nad</w:t>
      </w:r>
      <w:r w:rsidR="00027D38" w:rsidRPr="00027D38">
        <w:rPr>
          <w:rFonts w:eastAsia="Arial" w:cs="Arial"/>
          <w:color w:val="auto"/>
          <w:spacing w:val="-2"/>
          <w:sz w:val="24"/>
          <w:szCs w:val="24"/>
        </w:rPr>
        <w:t>z</w:t>
      </w:r>
      <w:r w:rsidR="00027D38" w:rsidRPr="00027D38">
        <w:rPr>
          <w:rFonts w:eastAsia="Arial" w:cs="Arial"/>
          <w:color w:val="auto"/>
          <w:sz w:val="24"/>
          <w:szCs w:val="24"/>
        </w:rPr>
        <w:t>or sistemov tehničnega varovanja</w:t>
      </w:r>
      <w:r w:rsidR="00027D38" w:rsidRPr="00027D38">
        <w:rPr>
          <w:rFonts w:eastAsia="Arial" w:cs="Arial"/>
          <w:color w:val="auto"/>
          <w:spacing w:val="-3"/>
          <w:sz w:val="24"/>
          <w:szCs w:val="24"/>
        </w:rPr>
        <w:t>, vključno s kontrolo pravilnosti delovanja alarmov;</w:t>
      </w:r>
    </w:p>
    <w:p w14:paraId="57E8E6CF" w14:textId="6F20E5B3" w:rsidR="00027D38" w:rsidRPr="00037962" w:rsidRDefault="00027D38" w:rsidP="00027D38">
      <w:pPr>
        <w:pStyle w:val="Odstavekseznama"/>
        <w:numPr>
          <w:ilvl w:val="0"/>
          <w:numId w:val="85"/>
        </w:numPr>
        <w:spacing w:after="0" w:line="252" w:lineRule="auto"/>
        <w:contextualSpacing/>
        <w:jc w:val="both"/>
        <w:rPr>
          <w:rFonts w:eastAsia="Arial" w:cs="Arial"/>
          <w:color w:val="auto"/>
          <w:sz w:val="24"/>
          <w:szCs w:val="24"/>
        </w:rPr>
      </w:pPr>
      <w:r w:rsidRPr="00027D38">
        <w:rPr>
          <w:rFonts w:eastAsia="Arial" w:cs="Arial"/>
          <w:color w:val="auto"/>
          <w:sz w:val="24"/>
          <w:szCs w:val="24"/>
        </w:rPr>
        <w:t>od</w:t>
      </w:r>
      <w:r w:rsidRPr="00027D38">
        <w:rPr>
          <w:rFonts w:eastAsia="Arial" w:cs="Arial"/>
          <w:color w:val="auto"/>
          <w:spacing w:val="2"/>
          <w:sz w:val="24"/>
          <w:szCs w:val="24"/>
        </w:rPr>
        <w:t>k</w:t>
      </w:r>
      <w:r w:rsidRPr="00027D38">
        <w:rPr>
          <w:rFonts w:eastAsia="Arial" w:cs="Arial"/>
          <w:color w:val="auto"/>
          <w:spacing w:val="-1"/>
          <w:sz w:val="24"/>
          <w:szCs w:val="24"/>
        </w:rPr>
        <w:t>l</w:t>
      </w:r>
      <w:r w:rsidRPr="00027D38">
        <w:rPr>
          <w:rFonts w:eastAsia="Arial" w:cs="Arial"/>
          <w:color w:val="auto"/>
          <w:sz w:val="24"/>
          <w:szCs w:val="24"/>
        </w:rPr>
        <w:t>epa</w:t>
      </w:r>
      <w:r w:rsidRPr="00027D38">
        <w:rPr>
          <w:rFonts w:eastAsia="Arial" w:cs="Arial"/>
          <w:color w:val="auto"/>
          <w:spacing w:val="-3"/>
          <w:sz w:val="24"/>
          <w:szCs w:val="24"/>
        </w:rPr>
        <w:t>n</w:t>
      </w:r>
      <w:r w:rsidRPr="00027D38">
        <w:rPr>
          <w:rFonts w:eastAsia="Arial" w:cs="Arial"/>
          <w:color w:val="auto"/>
          <w:spacing w:val="1"/>
          <w:sz w:val="24"/>
          <w:szCs w:val="24"/>
        </w:rPr>
        <w:t>j</w:t>
      </w:r>
      <w:r w:rsidRPr="00027D38">
        <w:rPr>
          <w:rFonts w:eastAsia="Arial" w:cs="Arial"/>
          <w:color w:val="auto"/>
          <w:sz w:val="24"/>
          <w:szCs w:val="24"/>
        </w:rPr>
        <w:t xml:space="preserve">e in </w:t>
      </w:r>
      <w:r w:rsidRPr="00027D38">
        <w:rPr>
          <w:rFonts w:eastAsia="Arial" w:cs="Arial"/>
          <w:color w:val="auto"/>
          <w:spacing w:val="-2"/>
          <w:sz w:val="24"/>
          <w:szCs w:val="24"/>
        </w:rPr>
        <w:t>z</w:t>
      </w:r>
      <w:r w:rsidRPr="00027D38">
        <w:rPr>
          <w:rFonts w:eastAsia="Arial" w:cs="Arial"/>
          <w:color w:val="auto"/>
          <w:sz w:val="24"/>
          <w:szCs w:val="24"/>
        </w:rPr>
        <w:t>a</w:t>
      </w:r>
      <w:r w:rsidRPr="00027D38">
        <w:rPr>
          <w:rFonts w:eastAsia="Arial" w:cs="Arial"/>
          <w:color w:val="auto"/>
          <w:spacing w:val="2"/>
          <w:sz w:val="24"/>
          <w:szCs w:val="24"/>
        </w:rPr>
        <w:t>k</w:t>
      </w:r>
      <w:r w:rsidRPr="00027D38">
        <w:rPr>
          <w:rFonts w:eastAsia="Arial" w:cs="Arial"/>
          <w:color w:val="auto"/>
          <w:spacing w:val="-1"/>
          <w:sz w:val="24"/>
          <w:szCs w:val="24"/>
        </w:rPr>
        <w:t>l</w:t>
      </w:r>
      <w:r w:rsidRPr="00027D38">
        <w:rPr>
          <w:rFonts w:eastAsia="Arial" w:cs="Arial"/>
          <w:color w:val="auto"/>
          <w:sz w:val="24"/>
          <w:szCs w:val="24"/>
        </w:rPr>
        <w:t>epa</w:t>
      </w:r>
      <w:r w:rsidRPr="00027D38">
        <w:rPr>
          <w:rFonts w:eastAsia="Arial" w:cs="Arial"/>
          <w:color w:val="auto"/>
          <w:spacing w:val="-3"/>
          <w:sz w:val="24"/>
          <w:szCs w:val="24"/>
        </w:rPr>
        <w:t>n</w:t>
      </w:r>
      <w:r w:rsidRPr="00027D38">
        <w:rPr>
          <w:rFonts w:eastAsia="Arial" w:cs="Arial"/>
          <w:color w:val="auto"/>
          <w:spacing w:val="1"/>
          <w:sz w:val="24"/>
          <w:szCs w:val="24"/>
        </w:rPr>
        <w:t>j</w:t>
      </w:r>
      <w:r w:rsidRPr="00027D38">
        <w:rPr>
          <w:rFonts w:eastAsia="Arial" w:cs="Arial"/>
          <w:color w:val="auto"/>
          <w:sz w:val="24"/>
          <w:szCs w:val="24"/>
        </w:rPr>
        <w:t>e</w:t>
      </w:r>
      <w:r w:rsidRPr="00027D38">
        <w:rPr>
          <w:rFonts w:eastAsia="Arial" w:cs="Arial"/>
          <w:color w:val="auto"/>
          <w:spacing w:val="1"/>
          <w:sz w:val="24"/>
          <w:szCs w:val="24"/>
        </w:rPr>
        <w:t xml:space="preserve"> </w:t>
      </w:r>
      <w:r w:rsidRPr="00027D38">
        <w:rPr>
          <w:rFonts w:eastAsia="Arial" w:cs="Arial"/>
          <w:color w:val="auto"/>
          <w:spacing w:val="-2"/>
          <w:sz w:val="24"/>
          <w:szCs w:val="24"/>
        </w:rPr>
        <w:t>v</w:t>
      </w:r>
      <w:r w:rsidRPr="00027D38">
        <w:rPr>
          <w:rFonts w:eastAsia="Arial" w:cs="Arial"/>
          <w:color w:val="auto"/>
          <w:sz w:val="24"/>
          <w:szCs w:val="24"/>
        </w:rPr>
        <w:t>h</w:t>
      </w:r>
      <w:r w:rsidRPr="00037962">
        <w:rPr>
          <w:rFonts w:eastAsia="Arial" w:cs="Arial"/>
          <w:color w:val="auto"/>
          <w:sz w:val="24"/>
          <w:szCs w:val="24"/>
        </w:rPr>
        <w:t>odo</w:t>
      </w:r>
      <w:r w:rsidRPr="00037962">
        <w:rPr>
          <w:rFonts w:eastAsia="Arial" w:cs="Arial"/>
          <w:color w:val="auto"/>
          <w:spacing w:val="-2"/>
          <w:sz w:val="24"/>
          <w:szCs w:val="24"/>
        </w:rPr>
        <w:t>v</w:t>
      </w:r>
      <w:r w:rsidRPr="00037962">
        <w:rPr>
          <w:rFonts w:eastAsia="Arial" w:cs="Arial"/>
          <w:color w:val="auto"/>
          <w:sz w:val="24"/>
          <w:szCs w:val="24"/>
        </w:rPr>
        <w:t>;</w:t>
      </w:r>
    </w:p>
    <w:p w14:paraId="116F0B87" w14:textId="77777777" w:rsidR="00027D38" w:rsidRPr="00037962" w:rsidRDefault="00027D38" w:rsidP="00027D38">
      <w:pPr>
        <w:pStyle w:val="Odstavekseznama"/>
        <w:numPr>
          <w:ilvl w:val="0"/>
          <w:numId w:val="85"/>
        </w:numPr>
        <w:spacing w:after="0" w:line="252" w:lineRule="auto"/>
        <w:contextualSpacing/>
        <w:jc w:val="both"/>
        <w:rPr>
          <w:rFonts w:eastAsia="Arial" w:cs="Arial"/>
          <w:color w:val="auto"/>
          <w:sz w:val="24"/>
          <w:szCs w:val="24"/>
        </w:rPr>
      </w:pPr>
      <w:r w:rsidRPr="00037962">
        <w:rPr>
          <w:rFonts w:eastAsia="Arial" w:cs="Arial"/>
          <w:color w:val="auto"/>
          <w:spacing w:val="-1"/>
          <w:sz w:val="24"/>
          <w:szCs w:val="24"/>
        </w:rPr>
        <w:t>i</w:t>
      </w:r>
      <w:r w:rsidRPr="00037962">
        <w:rPr>
          <w:rFonts w:eastAsia="Arial" w:cs="Arial"/>
          <w:color w:val="auto"/>
          <w:sz w:val="24"/>
          <w:szCs w:val="24"/>
        </w:rPr>
        <w:t>z</w:t>
      </w:r>
      <w:r w:rsidRPr="00037962">
        <w:rPr>
          <w:rFonts w:eastAsia="Arial" w:cs="Arial"/>
          <w:color w:val="auto"/>
          <w:spacing w:val="-2"/>
          <w:sz w:val="24"/>
          <w:szCs w:val="24"/>
        </w:rPr>
        <w:t>v</w:t>
      </w:r>
      <w:r w:rsidRPr="00037962">
        <w:rPr>
          <w:rFonts w:eastAsia="Arial" w:cs="Arial"/>
          <w:color w:val="auto"/>
          <w:sz w:val="24"/>
          <w:szCs w:val="24"/>
        </w:rPr>
        <w:t>a</w:t>
      </w:r>
      <w:r w:rsidRPr="00037962">
        <w:rPr>
          <w:rFonts w:eastAsia="Arial" w:cs="Arial"/>
          <w:color w:val="auto"/>
          <w:spacing w:val="1"/>
          <w:sz w:val="24"/>
          <w:szCs w:val="24"/>
        </w:rPr>
        <w:t>j</w:t>
      </w:r>
      <w:r w:rsidRPr="00037962">
        <w:rPr>
          <w:rFonts w:eastAsia="Arial" w:cs="Arial"/>
          <w:color w:val="auto"/>
          <w:sz w:val="24"/>
          <w:szCs w:val="24"/>
        </w:rPr>
        <w:t>an</w:t>
      </w:r>
      <w:r w:rsidRPr="00037962">
        <w:rPr>
          <w:rFonts w:eastAsia="Arial" w:cs="Arial"/>
          <w:color w:val="auto"/>
          <w:spacing w:val="2"/>
          <w:sz w:val="24"/>
          <w:szCs w:val="24"/>
        </w:rPr>
        <w:t>j</w:t>
      </w:r>
      <w:r w:rsidRPr="00037962">
        <w:rPr>
          <w:rFonts w:eastAsia="Arial" w:cs="Arial"/>
          <w:color w:val="auto"/>
          <w:sz w:val="24"/>
          <w:szCs w:val="24"/>
        </w:rPr>
        <w:t>e</w:t>
      </w:r>
      <w:r w:rsidRPr="00037962">
        <w:rPr>
          <w:rFonts w:eastAsia="Arial" w:cs="Arial"/>
          <w:color w:val="auto"/>
          <w:spacing w:val="30"/>
          <w:sz w:val="24"/>
          <w:szCs w:val="24"/>
        </w:rPr>
        <w:t xml:space="preserve"> </w:t>
      </w:r>
      <w:r w:rsidRPr="00037962">
        <w:rPr>
          <w:rFonts w:eastAsia="Arial" w:cs="Arial"/>
          <w:color w:val="auto"/>
          <w:sz w:val="24"/>
          <w:szCs w:val="24"/>
        </w:rPr>
        <w:t>obhodo</w:t>
      </w:r>
      <w:r w:rsidRPr="00037962">
        <w:rPr>
          <w:rFonts w:eastAsia="Arial" w:cs="Arial"/>
          <w:color w:val="auto"/>
          <w:spacing w:val="-2"/>
          <w:sz w:val="24"/>
          <w:szCs w:val="24"/>
        </w:rPr>
        <w:t>v</w:t>
      </w:r>
      <w:r w:rsidRPr="00037962">
        <w:rPr>
          <w:rFonts w:eastAsia="Arial" w:cs="Arial"/>
          <w:color w:val="auto"/>
          <w:sz w:val="24"/>
          <w:szCs w:val="24"/>
        </w:rPr>
        <w:t>,</w:t>
      </w:r>
      <w:r w:rsidRPr="00037962">
        <w:rPr>
          <w:rFonts w:eastAsia="Arial" w:cs="Arial"/>
          <w:color w:val="auto"/>
          <w:spacing w:val="29"/>
          <w:sz w:val="24"/>
          <w:szCs w:val="24"/>
        </w:rPr>
        <w:t xml:space="preserve"> </w:t>
      </w:r>
      <w:r w:rsidRPr="00037962">
        <w:rPr>
          <w:rFonts w:eastAsia="Arial" w:cs="Arial"/>
          <w:color w:val="auto"/>
          <w:sz w:val="24"/>
          <w:szCs w:val="24"/>
        </w:rPr>
        <w:t>opa</w:t>
      </w:r>
      <w:r w:rsidRPr="00037962">
        <w:rPr>
          <w:rFonts w:eastAsia="Arial" w:cs="Arial"/>
          <w:color w:val="auto"/>
          <w:spacing w:val="-2"/>
          <w:sz w:val="24"/>
          <w:szCs w:val="24"/>
        </w:rPr>
        <w:t>z</w:t>
      </w:r>
      <w:r w:rsidRPr="00037962">
        <w:rPr>
          <w:rFonts w:eastAsia="Arial" w:cs="Arial"/>
          <w:color w:val="auto"/>
          <w:sz w:val="24"/>
          <w:szCs w:val="24"/>
        </w:rPr>
        <w:t>o</w:t>
      </w:r>
      <w:r w:rsidRPr="00037962">
        <w:rPr>
          <w:rFonts w:eastAsia="Arial" w:cs="Arial"/>
          <w:color w:val="auto"/>
          <w:spacing w:val="-2"/>
          <w:sz w:val="24"/>
          <w:szCs w:val="24"/>
        </w:rPr>
        <w:t>v</w:t>
      </w:r>
      <w:r w:rsidRPr="00037962">
        <w:rPr>
          <w:rFonts w:eastAsia="Arial" w:cs="Arial"/>
          <w:color w:val="auto"/>
          <w:sz w:val="24"/>
          <w:szCs w:val="24"/>
        </w:rPr>
        <w:t>an</w:t>
      </w:r>
      <w:r w:rsidRPr="00037962">
        <w:rPr>
          <w:rFonts w:eastAsia="Arial" w:cs="Arial"/>
          <w:color w:val="auto"/>
          <w:spacing w:val="1"/>
          <w:sz w:val="24"/>
          <w:szCs w:val="24"/>
        </w:rPr>
        <w:t>j</w:t>
      </w:r>
      <w:r w:rsidRPr="00037962">
        <w:rPr>
          <w:rFonts w:eastAsia="Arial" w:cs="Arial"/>
          <w:color w:val="auto"/>
          <w:sz w:val="24"/>
          <w:szCs w:val="24"/>
        </w:rPr>
        <w:t>e</w:t>
      </w:r>
      <w:r w:rsidRPr="00037962">
        <w:rPr>
          <w:rFonts w:eastAsia="Arial" w:cs="Arial"/>
          <w:color w:val="auto"/>
          <w:spacing w:val="30"/>
          <w:sz w:val="24"/>
          <w:szCs w:val="24"/>
        </w:rPr>
        <w:t xml:space="preserve"> </w:t>
      </w:r>
      <w:r w:rsidRPr="00037962">
        <w:rPr>
          <w:rFonts w:eastAsia="Arial" w:cs="Arial"/>
          <w:color w:val="auto"/>
          <w:spacing w:val="-1"/>
          <w:sz w:val="24"/>
          <w:szCs w:val="24"/>
        </w:rPr>
        <w:t>i</w:t>
      </w:r>
      <w:r w:rsidRPr="00037962">
        <w:rPr>
          <w:rFonts w:eastAsia="Arial" w:cs="Arial"/>
          <w:color w:val="auto"/>
          <w:sz w:val="24"/>
          <w:szCs w:val="24"/>
        </w:rPr>
        <w:t>n</w:t>
      </w:r>
      <w:r w:rsidRPr="00037962">
        <w:rPr>
          <w:rFonts w:eastAsia="Arial" w:cs="Arial"/>
          <w:color w:val="auto"/>
          <w:spacing w:val="30"/>
          <w:sz w:val="24"/>
          <w:szCs w:val="24"/>
        </w:rPr>
        <w:t xml:space="preserve"> </w:t>
      </w:r>
      <w:r w:rsidRPr="00037962">
        <w:rPr>
          <w:rFonts w:eastAsia="Arial" w:cs="Arial"/>
          <w:color w:val="auto"/>
          <w:spacing w:val="-3"/>
          <w:sz w:val="24"/>
          <w:szCs w:val="24"/>
        </w:rPr>
        <w:t>p</w:t>
      </w:r>
      <w:r w:rsidRPr="00037962">
        <w:rPr>
          <w:rFonts w:eastAsia="Arial" w:cs="Arial"/>
          <w:color w:val="auto"/>
          <w:spacing w:val="1"/>
          <w:sz w:val="24"/>
          <w:szCs w:val="24"/>
        </w:rPr>
        <w:t>r</w:t>
      </w:r>
      <w:r w:rsidRPr="00037962">
        <w:rPr>
          <w:rFonts w:eastAsia="Arial" w:cs="Arial"/>
          <w:color w:val="auto"/>
          <w:spacing w:val="-3"/>
          <w:sz w:val="24"/>
          <w:szCs w:val="24"/>
        </w:rPr>
        <w:t>e</w:t>
      </w:r>
      <w:r w:rsidRPr="00037962">
        <w:rPr>
          <w:rFonts w:eastAsia="Arial" w:cs="Arial"/>
          <w:color w:val="auto"/>
          <w:spacing w:val="2"/>
          <w:sz w:val="24"/>
          <w:szCs w:val="24"/>
        </w:rPr>
        <w:t>g</w:t>
      </w:r>
      <w:r w:rsidRPr="00037962">
        <w:rPr>
          <w:rFonts w:eastAsia="Arial" w:cs="Arial"/>
          <w:color w:val="auto"/>
          <w:spacing w:val="-1"/>
          <w:sz w:val="24"/>
          <w:szCs w:val="24"/>
        </w:rPr>
        <w:t>l</w:t>
      </w:r>
      <w:r w:rsidRPr="00037962">
        <w:rPr>
          <w:rFonts w:eastAsia="Arial" w:cs="Arial"/>
          <w:color w:val="auto"/>
          <w:sz w:val="24"/>
          <w:szCs w:val="24"/>
        </w:rPr>
        <w:t>ed</w:t>
      </w:r>
      <w:r w:rsidRPr="00037962">
        <w:rPr>
          <w:rFonts w:eastAsia="Arial" w:cs="Arial"/>
          <w:color w:val="auto"/>
          <w:spacing w:val="28"/>
          <w:sz w:val="24"/>
          <w:szCs w:val="24"/>
        </w:rPr>
        <w:t xml:space="preserve"> </w:t>
      </w:r>
      <w:r w:rsidRPr="00037962">
        <w:rPr>
          <w:rFonts w:eastAsia="Arial" w:cs="Arial"/>
          <w:color w:val="auto"/>
          <w:spacing w:val="-2"/>
          <w:sz w:val="24"/>
          <w:szCs w:val="24"/>
        </w:rPr>
        <w:t>v</w:t>
      </w:r>
      <w:r w:rsidRPr="00037962">
        <w:rPr>
          <w:rFonts w:eastAsia="Arial" w:cs="Arial"/>
          <w:color w:val="auto"/>
          <w:sz w:val="24"/>
          <w:szCs w:val="24"/>
        </w:rPr>
        <w:t>a</w:t>
      </w:r>
      <w:r w:rsidRPr="00037962">
        <w:rPr>
          <w:rFonts w:eastAsia="Arial" w:cs="Arial"/>
          <w:color w:val="auto"/>
          <w:spacing w:val="1"/>
          <w:sz w:val="24"/>
          <w:szCs w:val="24"/>
        </w:rPr>
        <w:t>r</w:t>
      </w:r>
      <w:r w:rsidRPr="00037962">
        <w:rPr>
          <w:rFonts w:eastAsia="Arial" w:cs="Arial"/>
          <w:color w:val="auto"/>
          <w:sz w:val="24"/>
          <w:szCs w:val="24"/>
        </w:rPr>
        <w:t>ovanih prostorov</w:t>
      </w:r>
      <w:r w:rsidRPr="00037962">
        <w:rPr>
          <w:rFonts w:eastAsia="Arial" w:cs="Arial"/>
          <w:color w:val="auto"/>
          <w:spacing w:val="28"/>
          <w:sz w:val="24"/>
          <w:szCs w:val="24"/>
        </w:rPr>
        <w:t xml:space="preserve"> </w:t>
      </w:r>
      <w:r w:rsidRPr="00037962">
        <w:rPr>
          <w:rFonts w:eastAsia="Arial" w:cs="Arial"/>
          <w:color w:val="auto"/>
          <w:spacing w:val="-1"/>
          <w:sz w:val="24"/>
          <w:szCs w:val="24"/>
        </w:rPr>
        <w:t>i</w:t>
      </w:r>
      <w:r w:rsidRPr="00037962">
        <w:rPr>
          <w:rFonts w:eastAsia="Arial" w:cs="Arial"/>
          <w:color w:val="auto"/>
          <w:sz w:val="24"/>
          <w:szCs w:val="24"/>
        </w:rPr>
        <w:t>n</w:t>
      </w:r>
      <w:r w:rsidRPr="00037962">
        <w:rPr>
          <w:rFonts w:eastAsia="Arial" w:cs="Arial"/>
          <w:color w:val="auto"/>
          <w:spacing w:val="27"/>
          <w:sz w:val="24"/>
          <w:szCs w:val="24"/>
        </w:rPr>
        <w:t xml:space="preserve"> </w:t>
      </w:r>
      <w:r w:rsidRPr="00037962">
        <w:rPr>
          <w:rFonts w:eastAsia="Arial" w:cs="Arial"/>
          <w:color w:val="auto"/>
          <w:spacing w:val="-3"/>
          <w:sz w:val="24"/>
          <w:szCs w:val="24"/>
        </w:rPr>
        <w:t>o</w:t>
      </w:r>
      <w:r w:rsidRPr="00037962">
        <w:rPr>
          <w:rFonts w:eastAsia="Arial" w:cs="Arial"/>
          <w:color w:val="auto"/>
          <w:spacing w:val="2"/>
          <w:sz w:val="24"/>
          <w:szCs w:val="24"/>
        </w:rPr>
        <w:t>k</w:t>
      </w:r>
      <w:r w:rsidRPr="00037962">
        <w:rPr>
          <w:rFonts w:eastAsia="Arial" w:cs="Arial"/>
          <w:color w:val="auto"/>
          <w:sz w:val="24"/>
          <w:szCs w:val="24"/>
        </w:rPr>
        <w:t>o</w:t>
      </w:r>
      <w:r w:rsidRPr="00037962">
        <w:rPr>
          <w:rFonts w:eastAsia="Arial" w:cs="Arial"/>
          <w:color w:val="auto"/>
          <w:spacing w:val="-1"/>
          <w:sz w:val="24"/>
          <w:szCs w:val="24"/>
        </w:rPr>
        <w:t>li</w:t>
      </w:r>
      <w:r w:rsidRPr="00037962">
        <w:rPr>
          <w:rFonts w:eastAsia="Arial" w:cs="Arial"/>
          <w:color w:val="auto"/>
          <w:sz w:val="24"/>
          <w:szCs w:val="24"/>
        </w:rPr>
        <w:t>ce</w:t>
      </w:r>
      <w:r w:rsidRPr="00037962">
        <w:rPr>
          <w:rFonts w:eastAsia="Arial" w:cs="Arial"/>
          <w:color w:val="auto"/>
          <w:spacing w:val="27"/>
          <w:sz w:val="24"/>
          <w:szCs w:val="24"/>
        </w:rPr>
        <w:t xml:space="preserve"> </w:t>
      </w:r>
      <w:r w:rsidRPr="00037962">
        <w:rPr>
          <w:rFonts w:eastAsia="Arial" w:cs="Arial"/>
          <w:color w:val="auto"/>
          <w:sz w:val="24"/>
          <w:szCs w:val="24"/>
        </w:rPr>
        <w:t>v</w:t>
      </w:r>
      <w:r w:rsidRPr="00037962">
        <w:rPr>
          <w:rFonts w:eastAsia="Arial" w:cs="Arial"/>
          <w:color w:val="auto"/>
          <w:spacing w:val="28"/>
          <w:sz w:val="24"/>
          <w:szCs w:val="24"/>
        </w:rPr>
        <w:t xml:space="preserve"> </w:t>
      </w:r>
      <w:r w:rsidRPr="00037962">
        <w:rPr>
          <w:rFonts w:eastAsia="Arial" w:cs="Arial"/>
          <w:color w:val="auto"/>
          <w:spacing w:val="-2"/>
          <w:sz w:val="24"/>
          <w:szCs w:val="24"/>
        </w:rPr>
        <w:t>s</w:t>
      </w:r>
      <w:r w:rsidRPr="00037962">
        <w:rPr>
          <w:rFonts w:eastAsia="Arial" w:cs="Arial"/>
          <w:color w:val="auto"/>
          <w:spacing w:val="2"/>
          <w:sz w:val="24"/>
          <w:szCs w:val="24"/>
        </w:rPr>
        <w:t>k</w:t>
      </w:r>
      <w:r w:rsidRPr="00037962">
        <w:rPr>
          <w:rFonts w:eastAsia="Arial" w:cs="Arial"/>
          <w:color w:val="auto"/>
          <w:spacing w:val="-1"/>
          <w:sz w:val="24"/>
          <w:szCs w:val="24"/>
        </w:rPr>
        <w:t>l</w:t>
      </w:r>
      <w:r w:rsidRPr="00037962">
        <w:rPr>
          <w:rFonts w:eastAsia="Arial" w:cs="Arial"/>
          <w:color w:val="auto"/>
          <w:sz w:val="24"/>
          <w:szCs w:val="24"/>
        </w:rPr>
        <w:t>adu</w:t>
      </w:r>
      <w:r w:rsidRPr="00037962">
        <w:rPr>
          <w:rFonts w:eastAsia="Arial" w:cs="Arial"/>
          <w:color w:val="auto"/>
          <w:spacing w:val="27"/>
          <w:sz w:val="24"/>
          <w:szCs w:val="24"/>
        </w:rPr>
        <w:t xml:space="preserve"> </w:t>
      </w:r>
      <w:r w:rsidRPr="00037962">
        <w:rPr>
          <w:rFonts w:eastAsia="Arial" w:cs="Arial"/>
          <w:color w:val="auto"/>
          <w:sz w:val="24"/>
          <w:szCs w:val="24"/>
        </w:rPr>
        <w:t>z nač</w:t>
      </w:r>
      <w:r w:rsidRPr="00037962">
        <w:rPr>
          <w:rFonts w:eastAsia="Arial" w:cs="Arial"/>
          <w:color w:val="auto"/>
          <w:spacing w:val="1"/>
          <w:sz w:val="24"/>
          <w:szCs w:val="24"/>
        </w:rPr>
        <w:t>rt</w:t>
      </w:r>
      <w:r w:rsidRPr="00037962">
        <w:rPr>
          <w:rFonts w:eastAsia="Arial" w:cs="Arial"/>
          <w:color w:val="auto"/>
          <w:spacing w:val="-3"/>
          <w:sz w:val="24"/>
          <w:szCs w:val="24"/>
        </w:rPr>
        <w:t>o</w:t>
      </w:r>
      <w:r w:rsidRPr="00037962">
        <w:rPr>
          <w:rFonts w:eastAsia="Arial" w:cs="Arial"/>
          <w:color w:val="auto"/>
          <w:sz w:val="24"/>
          <w:szCs w:val="24"/>
        </w:rPr>
        <w:t>m</w:t>
      </w:r>
      <w:r w:rsidRPr="00037962">
        <w:rPr>
          <w:rFonts w:eastAsia="Arial" w:cs="Arial"/>
          <w:color w:val="auto"/>
          <w:spacing w:val="2"/>
          <w:sz w:val="24"/>
          <w:szCs w:val="24"/>
        </w:rPr>
        <w:t xml:space="preserve"> </w:t>
      </w:r>
      <w:r w:rsidRPr="00037962">
        <w:rPr>
          <w:rFonts w:eastAsia="Arial" w:cs="Arial"/>
          <w:color w:val="auto"/>
          <w:sz w:val="24"/>
          <w:szCs w:val="24"/>
        </w:rPr>
        <w:t>obhodov;</w:t>
      </w:r>
    </w:p>
    <w:p w14:paraId="6C19FDB3" w14:textId="77777777" w:rsidR="00027D38" w:rsidRPr="00037962" w:rsidRDefault="00027D38" w:rsidP="00027D38">
      <w:pPr>
        <w:pStyle w:val="Odstavekseznama"/>
        <w:numPr>
          <w:ilvl w:val="0"/>
          <w:numId w:val="85"/>
        </w:numPr>
        <w:spacing w:after="0" w:line="252" w:lineRule="auto"/>
        <w:contextualSpacing/>
        <w:jc w:val="both"/>
        <w:rPr>
          <w:rFonts w:eastAsia="Arial" w:cs="Arial"/>
          <w:color w:val="auto"/>
          <w:sz w:val="24"/>
          <w:szCs w:val="24"/>
        </w:rPr>
      </w:pPr>
      <w:r w:rsidRPr="00037962">
        <w:rPr>
          <w:rFonts w:eastAsia="Arial" w:cs="Arial"/>
          <w:color w:val="auto"/>
          <w:spacing w:val="-2"/>
          <w:sz w:val="24"/>
          <w:szCs w:val="24"/>
        </w:rPr>
        <w:t>v</w:t>
      </w:r>
      <w:r w:rsidRPr="00037962">
        <w:rPr>
          <w:rFonts w:eastAsia="Arial" w:cs="Arial"/>
          <w:color w:val="auto"/>
          <w:sz w:val="24"/>
          <w:szCs w:val="24"/>
        </w:rPr>
        <w:t>oden</w:t>
      </w:r>
      <w:r w:rsidRPr="00037962">
        <w:rPr>
          <w:rFonts w:eastAsia="Arial" w:cs="Arial"/>
          <w:color w:val="auto"/>
          <w:spacing w:val="1"/>
          <w:sz w:val="24"/>
          <w:szCs w:val="24"/>
        </w:rPr>
        <w:t>j</w:t>
      </w:r>
      <w:r w:rsidRPr="00037962">
        <w:rPr>
          <w:rFonts w:eastAsia="Arial" w:cs="Arial"/>
          <w:color w:val="auto"/>
          <w:sz w:val="24"/>
          <w:szCs w:val="24"/>
        </w:rPr>
        <w:t>e</w:t>
      </w:r>
      <w:r w:rsidRPr="00037962">
        <w:rPr>
          <w:rFonts w:eastAsia="Arial" w:cs="Arial"/>
          <w:color w:val="auto"/>
          <w:spacing w:val="1"/>
          <w:sz w:val="24"/>
          <w:szCs w:val="24"/>
        </w:rPr>
        <w:t xml:space="preserve"> </w:t>
      </w:r>
      <w:r w:rsidRPr="00037962">
        <w:rPr>
          <w:rFonts w:eastAsia="Arial" w:cs="Arial"/>
          <w:color w:val="auto"/>
          <w:spacing w:val="-2"/>
          <w:sz w:val="24"/>
          <w:szCs w:val="24"/>
        </w:rPr>
        <w:t>v</w:t>
      </w:r>
      <w:r w:rsidRPr="00037962">
        <w:rPr>
          <w:rFonts w:eastAsia="Arial" w:cs="Arial"/>
          <w:color w:val="auto"/>
          <w:sz w:val="24"/>
          <w:szCs w:val="24"/>
        </w:rPr>
        <w:t>a</w:t>
      </w:r>
      <w:r w:rsidRPr="00037962">
        <w:rPr>
          <w:rFonts w:eastAsia="Arial" w:cs="Arial"/>
          <w:color w:val="auto"/>
          <w:spacing w:val="1"/>
          <w:sz w:val="24"/>
          <w:szCs w:val="24"/>
        </w:rPr>
        <w:t>r</w:t>
      </w:r>
      <w:r w:rsidRPr="00037962">
        <w:rPr>
          <w:rFonts w:eastAsia="Arial" w:cs="Arial"/>
          <w:color w:val="auto"/>
          <w:sz w:val="24"/>
          <w:szCs w:val="24"/>
        </w:rPr>
        <w:t>nos</w:t>
      </w:r>
      <w:r w:rsidRPr="00037962">
        <w:rPr>
          <w:rFonts w:eastAsia="Arial" w:cs="Arial"/>
          <w:color w:val="auto"/>
          <w:spacing w:val="1"/>
          <w:sz w:val="24"/>
          <w:szCs w:val="24"/>
        </w:rPr>
        <w:t>t</w:t>
      </w:r>
      <w:r w:rsidRPr="00037962">
        <w:rPr>
          <w:rFonts w:eastAsia="Arial" w:cs="Arial"/>
          <w:color w:val="auto"/>
          <w:sz w:val="24"/>
          <w:szCs w:val="24"/>
        </w:rPr>
        <w:t>n</w:t>
      </w:r>
      <w:r w:rsidRPr="00037962">
        <w:rPr>
          <w:rFonts w:eastAsia="Arial" w:cs="Arial"/>
          <w:color w:val="auto"/>
          <w:spacing w:val="-3"/>
          <w:sz w:val="24"/>
          <w:szCs w:val="24"/>
        </w:rPr>
        <w:t>e</w:t>
      </w:r>
      <w:r w:rsidRPr="00037962">
        <w:rPr>
          <w:rFonts w:eastAsia="Arial" w:cs="Arial"/>
          <w:color w:val="auto"/>
          <w:spacing w:val="2"/>
          <w:sz w:val="24"/>
          <w:szCs w:val="24"/>
        </w:rPr>
        <w:t>g</w:t>
      </w:r>
      <w:r w:rsidRPr="00037962">
        <w:rPr>
          <w:rFonts w:eastAsia="Arial" w:cs="Arial"/>
          <w:color w:val="auto"/>
          <w:sz w:val="24"/>
          <w:szCs w:val="24"/>
        </w:rPr>
        <w:t>a</w:t>
      </w:r>
      <w:r w:rsidRPr="00037962">
        <w:rPr>
          <w:rFonts w:eastAsia="Arial" w:cs="Arial"/>
          <w:color w:val="auto"/>
          <w:spacing w:val="1"/>
          <w:sz w:val="24"/>
          <w:szCs w:val="24"/>
        </w:rPr>
        <w:t xml:space="preserve"> </w:t>
      </w:r>
      <w:r w:rsidRPr="00037962">
        <w:rPr>
          <w:rFonts w:eastAsia="Arial" w:cs="Arial"/>
          <w:color w:val="auto"/>
          <w:sz w:val="24"/>
          <w:szCs w:val="24"/>
        </w:rPr>
        <w:t>d</w:t>
      </w:r>
      <w:r w:rsidRPr="00037962">
        <w:rPr>
          <w:rFonts w:eastAsia="Arial" w:cs="Arial"/>
          <w:color w:val="auto"/>
          <w:spacing w:val="-3"/>
          <w:sz w:val="24"/>
          <w:szCs w:val="24"/>
        </w:rPr>
        <w:t>n</w:t>
      </w:r>
      <w:r w:rsidRPr="00037962">
        <w:rPr>
          <w:rFonts w:eastAsia="Arial" w:cs="Arial"/>
          <w:color w:val="auto"/>
          <w:sz w:val="24"/>
          <w:szCs w:val="24"/>
        </w:rPr>
        <w:t>e</w:t>
      </w:r>
      <w:r w:rsidRPr="00037962">
        <w:rPr>
          <w:rFonts w:eastAsia="Arial" w:cs="Arial"/>
          <w:color w:val="auto"/>
          <w:spacing w:val="-2"/>
          <w:sz w:val="24"/>
          <w:szCs w:val="24"/>
        </w:rPr>
        <w:t>v</w:t>
      </w:r>
      <w:r w:rsidRPr="00037962">
        <w:rPr>
          <w:rFonts w:eastAsia="Arial" w:cs="Arial"/>
          <w:color w:val="auto"/>
          <w:sz w:val="24"/>
          <w:szCs w:val="24"/>
        </w:rPr>
        <w:t>n</w:t>
      </w:r>
      <w:r w:rsidRPr="00037962">
        <w:rPr>
          <w:rFonts w:eastAsia="Arial" w:cs="Arial"/>
          <w:color w:val="auto"/>
          <w:spacing w:val="-1"/>
          <w:sz w:val="24"/>
          <w:szCs w:val="24"/>
        </w:rPr>
        <w:t>i</w:t>
      </w:r>
      <w:r w:rsidRPr="00037962">
        <w:rPr>
          <w:rFonts w:eastAsia="Arial" w:cs="Arial"/>
          <w:color w:val="auto"/>
          <w:spacing w:val="2"/>
          <w:sz w:val="24"/>
          <w:szCs w:val="24"/>
        </w:rPr>
        <w:t>k</w:t>
      </w:r>
      <w:r w:rsidRPr="00037962">
        <w:rPr>
          <w:rFonts w:eastAsia="Arial" w:cs="Arial"/>
          <w:color w:val="auto"/>
          <w:sz w:val="24"/>
          <w:szCs w:val="24"/>
        </w:rPr>
        <w:t>a</w:t>
      </w:r>
      <w:r w:rsidRPr="00037962">
        <w:rPr>
          <w:rFonts w:eastAsia="Arial" w:cs="Arial"/>
          <w:color w:val="auto"/>
          <w:spacing w:val="1"/>
          <w:sz w:val="24"/>
          <w:szCs w:val="24"/>
        </w:rPr>
        <w:t xml:space="preserve"> </w:t>
      </w:r>
      <w:r w:rsidRPr="00037962">
        <w:rPr>
          <w:rFonts w:eastAsia="Arial" w:cs="Arial"/>
          <w:color w:val="auto"/>
          <w:sz w:val="24"/>
          <w:szCs w:val="24"/>
        </w:rPr>
        <w:t>ob</w:t>
      </w:r>
      <w:r w:rsidRPr="00037962">
        <w:rPr>
          <w:rFonts w:eastAsia="Arial" w:cs="Arial"/>
          <w:color w:val="auto"/>
          <w:spacing w:val="1"/>
          <w:sz w:val="24"/>
          <w:szCs w:val="24"/>
        </w:rPr>
        <w:t>j</w:t>
      </w:r>
      <w:r w:rsidRPr="00037962">
        <w:rPr>
          <w:rFonts w:eastAsia="Arial" w:cs="Arial"/>
          <w:color w:val="auto"/>
          <w:spacing w:val="-3"/>
          <w:sz w:val="24"/>
          <w:szCs w:val="24"/>
        </w:rPr>
        <w:t>e</w:t>
      </w:r>
      <w:r w:rsidRPr="00037962">
        <w:rPr>
          <w:rFonts w:eastAsia="Arial" w:cs="Arial"/>
          <w:color w:val="auto"/>
          <w:sz w:val="24"/>
          <w:szCs w:val="24"/>
        </w:rPr>
        <w:t>k</w:t>
      </w:r>
      <w:r w:rsidRPr="00037962">
        <w:rPr>
          <w:rFonts w:eastAsia="Arial" w:cs="Arial"/>
          <w:color w:val="auto"/>
          <w:spacing w:val="1"/>
          <w:sz w:val="24"/>
          <w:szCs w:val="24"/>
        </w:rPr>
        <w:t>t</w:t>
      </w:r>
      <w:r w:rsidRPr="00037962">
        <w:rPr>
          <w:rFonts w:eastAsia="Arial" w:cs="Arial"/>
          <w:color w:val="auto"/>
          <w:sz w:val="24"/>
          <w:szCs w:val="24"/>
        </w:rPr>
        <w:t>a;</w:t>
      </w:r>
    </w:p>
    <w:p w14:paraId="1436FA35" w14:textId="77777777" w:rsidR="00027D38" w:rsidRPr="00037962" w:rsidRDefault="00027D38" w:rsidP="00027D38">
      <w:pPr>
        <w:pStyle w:val="Odstavekseznama"/>
        <w:numPr>
          <w:ilvl w:val="0"/>
          <w:numId w:val="85"/>
        </w:numPr>
        <w:spacing w:after="0" w:line="252" w:lineRule="auto"/>
        <w:contextualSpacing/>
        <w:jc w:val="both"/>
        <w:rPr>
          <w:rFonts w:eastAsia="Arial" w:cs="Arial"/>
          <w:color w:val="auto"/>
          <w:sz w:val="24"/>
          <w:szCs w:val="24"/>
        </w:rPr>
      </w:pPr>
      <w:r w:rsidRPr="00037962">
        <w:rPr>
          <w:rFonts w:eastAsia="Arial" w:cs="Arial"/>
          <w:color w:val="auto"/>
          <w:sz w:val="24"/>
          <w:szCs w:val="24"/>
        </w:rPr>
        <w:t>nadzor nad izvajanjem hišnega reda, vključno z opozarjanjem uporabnikov na njegove določbe, samozaščitno obnašanje in preprečevanje kršitev;</w:t>
      </w:r>
    </w:p>
    <w:p w14:paraId="1C298B6A" w14:textId="77777777" w:rsidR="00027D38" w:rsidRPr="00037962" w:rsidRDefault="00027D38" w:rsidP="00027D38">
      <w:pPr>
        <w:pStyle w:val="Odstavekseznama"/>
        <w:numPr>
          <w:ilvl w:val="0"/>
          <w:numId w:val="85"/>
        </w:numPr>
        <w:tabs>
          <w:tab w:val="left" w:pos="820"/>
        </w:tabs>
        <w:spacing w:after="0" w:line="252" w:lineRule="auto"/>
        <w:ind w:right="79"/>
        <w:contextualSpacing/>
        <w:jc w:val="both"/>
        <w:rPr>
          <w:rFonts w:eastAsia="Arial" w:cs="Arial"/>
          <w:color w:val="auto"/>
          <w:sz w:val="24"/>
          <w:szCs w:val="24"/>
        </w:rPr>
      </w:pPr>
      <w:r w:rsidRPr="00037962">
        <w:rPr>
          <w:rFonts w:eastAsia="Arial" w:cs="Arial"/>
          <w:color w:val="auto"/>
          <w:sz w:val="24"/>
          <w:szCs w:val="24"/>
        </w:rPr>
        <w:t>naloge varčnega upravljanja objekta (ugašanje luči</w:t>
      </w:r>
      <w:r w:rsidRPr="00037962">
        <w:rPr>
          <w:rFonts w:eastAsia="Arial" w:cs="Arial"/>
          <w:color w:val="auto"/>
          <w:spacing w:val="-5"/>
          <w:sz w:val="24"/>
          <w:szCs w:val="24"/>
        </w:rPr>
        <w:t xml:space="preserve"> </w:t>
      </w:r>
      <w:r w:rsidRPr="00037962">
        <w:rPr>
          <w:rFonts w:eastAsia="Arial" w:cs="Arial"/>
          <w:color w:val="auto"/>
          <w:spacing w:val="-1"/>
          <w:sz w:val="24"/>
          <w:szCs w:val="24"/>
        </w:rPr>
        <w:t>i</w:t>
      </w:r>
      <w:r w:rsidRPr="00037962">
        <w:rPr>
          <w:rFonts w:eastAsia="Arial" w:cs="Arial"/>
          <w:color w:val="auto"/>
          <w:sz w:val="24"/>
          <w:szCs w:val="24"/>
        </w:rPr>
        <w:t>n</w:t>
      </w:r>
      <w:r w:rsidRPr="00037962">
        <w:rPr>
          <w:rFonts w:eastAsia="Arial" w:cs="Arial"/>
          <w:color w:val="auto"/>
          <w:spacing w:val="-6"/>
          <w:sz w:val="24"/>
          <w:szCs w:val="24"/>
        </w:rPr>
        <w:t xml:space="preserve"> </w:t>
      </w:r>
      <w:r w:rsidRPr="00037962">
        <w:rPr>
          <w:rFonts w:eastAsia="Arial" w:cs="Arial"/>
          <w:color w:val="auto"/>
          <w:sz w:val="24"/>
          <w:szCs w:val="24"/>
        </w:rPr>
        <w:t>po</w:t>
      </w:r>
      <w:r w:rsidRPr="00037962">
        <w:rPr>
          <w:rFonts w:eastAsia="Arial" w:cs="Arial"/>
          <w:color w:val="auto"/>
          <w:spacing w:val="1"/>
          <w:sz w:val="24"/>
          <w:szCs w:val="24"/>
        </w:rPr>
        <w:t>r</w:t>
      </w:r>
      <w:r w:rsidRPr="00037962">
        <w:rPr>
          <w:rFonts w:eastAsia="Arial" w:cs="Arial"/>
          <w:color w:val="auto"/>
          <w:sz w:val="24"/>
          <w:szCs w:val="24"/>
        </w:rPr>
        <w:t>abn</w:t>
      </w:r>
      <w:r w:rsidRPr="00037962">
        <w:rPr>
          <w:rFonts w:eastAsia="Arial" w:cs="Arial"/>
          <w:color w:val="auto"/>
          <w:spacing w:val="-3"/>
          <w:sz w:val="24"/>
          <w:szCs w:val="24"/>
        </w:rPr>
        <w:t>i</w:t>
      </w:r>
      <w:r w:rsidRPr="00037962">
        <w:rPr>
          <w:rFonts w:eastAsia="Arial" w:cs="Arial"/>
          <w:color w:val="auto"/>
          <w:spacing w:val="2"/>
          <w:sz w:val="24"/>
          <w:szCs w:val="24"/>
        </w:rPr>
        <w:t>k</w:t>
      </w:r>
      <w:r w:rsidRPr="00037962">
        <w:rPr>
          <w:rFonts w:eastAsia="Arial" w:cs="Arial"/>
          <w:color w:val="auto"/>
          <w:sz w:val="24"/>
          <w:szCs w:val="24"/>
        </w:rPr>
        <w:t>ov</w:t>
      </w:r>
      <w:r w:rsidRPr="00037962">
        <w:rPr>
          <w:rFonts w:eastAsia="Arial" w:cs="Arial"/>
          <w:color w:val="auto"/>
          <w:spacing w:val="-8"/>
          <w:sz w:val="24"/>
          <w:szCs w:val="24"/>
        </w:rPr>
        <w:t xml:space="preserve"> </w:t>
      </w:r>
      <w:r w:rsidRPr="00037962">
        <w:rPr>
          <w:rFonts w:eastAsia="Arial" w:cs="Arial"/>
          <w:color w:val="auto"/>
          <w:sz w:val="24"/>
          <w:szCs w:val="24"/>
        </w:rPr>
        <w:t>e</w:t>
      </w:r>
      <w:r w:rsidRPr="00037962">
        <w:rPr>
          <w:rFonts w:eastAsia="Arial" w:cs="Arial"/>
          <w:color w:val="auto"/>
          <w:spacing w:val="-1"/>
          <w:sz w:val="24"/>
          <w:szCs w:val="24"/>
        </w:rPr>
        <w:t>l</w:t>
      </w:r>
      <w:r w:rsidRPr="00037962">
        <w:rPr>
          <w:rFonts w:eastAsia="Arial" w:cs="Arial"/>
          <w:color w:val="auto"/>
          <w:sz w:val="24"/>
          <w:szCs w:val="24"/>
        </w:rPr>
        <w:t>ek</w:t>
      </w:r>
      <w:r w:rsidRPr="00037962">
        <w:rPr>
          <w:rFonts w:eastAsia="Arial" w:cs="Arial"/>
          <w:color w:val="auto"/>
          <w:spacing w:val="1"/>
          <w:sz w:val="24"/>
          <w:szCs w:val="24"/>
        </w:rPr>
        <w:t>tr</w:t>
      </w:r>
      <w:r w:rsidRPr="00037962">
        <w:rPr>
          <w:rFonts w:eastAsia="Arial" w:cs="Arial"/>
          <w:color w:val="auto"/>
          <w:spacing w:val="-1"/>
          <w:sz w:val="24"/>
          <w:szCs w:val="24"/>
        </w:rPr>
        <w:t>i</w:t>
      </w:r>
      <w:r w:rsidRPr="00037962">
        <w:rPr>
          <w:rFonts w:eastAsia="Arial" w:cs="Arial"/>
          <w:color w:val="auto"/>
          <w:spacing w:val="-2"/>
          <w:sz w:val="24"/>
          <w:szCs w:val="24"/>
        </w:rPr>
        <w:t>č</w:t>
      </w:r>
      <w:r w:rsidRPr="00037962">
        <w:rPr>
          <w:rFonts w:eastAsia="Arial" w:cs="Arial"/>
          <w:color w:val="auto"/>
          <w:sz w:val="24"/>
          <w:szCs w:val="24"/>
        </w:rPr>
        <w:t>ne</w:t>
      </w:r>
      <w:r w:rsidRPr="00037962">
        <w:rPr>
          <w:rFonts w:eastAsia="Arial" w:cs="Arial"/>
          <w:color w:val="auto"/>
          <w:spacing w:val="-6"/>
          <w:sz w:val="24"/>
          <w:szCs w:val="24"/>
        </w:rPr>
        <w:t xml:space="preserve"> </w:t>
      </w:r>
      <w:r w:rsidRPr="00037962">
        <w:rPr>
          <w:rFonts w:eastAsia="Arial" w:cs="Arial"/>
          <w:color w:val="auto"/>
          <w:sz w:val="24"/>
          <w:szCs w:val="24"/>
        </w:rPr>
        <w:t>ene</w:t>
      </w:r>
      <w:r w:rsidRPr="00037962">
        <w:rPr>
          <w:rFonts w:eastAsia="Arial" w:cs="Arial"/>
          <w:color w:val="auto"/>
          <w:spacing w:val="-2"/>
          <w:sz w:val="24"/>
          <w:szCs w:val="24"/>
        </w:rPr>
        <w:t>r</w:t>
      </w:r>
      <w:r w:rsidRPr="00037962">
        <w:rPr>
          <w:rFonts w:eastAsia="Arial" w:cs="Arial"/>
          <w:color w:val="auto"/>
          <w:spacing w:val="2"/>
          <w:sz w:val="24"/>
          <w:szCs w:val="24"/>
        </w:rPr>
        <w:t>g</w:t>
      </w:r>
      <w:r w:rsidRPr="00037962">
        <w:rPr>
          <w:rFonts w:eastAsia="Arial" w:cs="Arial"/>
          <w:color w:val="auto"/>
          <w:spacing w:val="-1"/>
          <w:sz w:val="24"/>
          <w:szCs w:val="24"/>
        </w:rPr>
        <w:t>ij</w:t>
      </w:r>
      <w:r w:rsidRPr="00037962">
        <w:rPr>
          <w:rFonts w:eastAsia="Arial" w:cs="Arial"/>
          <w:color w:val="auto"/>
          <w:spacing w:val="-3"/>
          <w:sz w:val="24"/>
          <w:szCs w:val="24"/>
        </w:rPr>
        <w:t>e</w:t>
      </w:r>
      <w:r w:rsidRPr="00037962">
        <w:rPr>
          <w:rFonts w:eastAsia="Arial" w:cs="Arial"/>
          <w:color w:val="auto"/>
          <w:sz w:val="24"/>
          <w:szCs w:val="24"/>
        </w:rPr>
        <w:t xml:space="preserve">, </w:t>
      </w:r>
      <w:r w:rsidRPr="00037962">
        <w:rPr>
          <w:rFonts w:eastAsia="Arial" w:cs="Arial"/>
          <w:color w:val="auto"/>
          <w:spacing w:val="-2"/>
          <w:sz w:val="24"/>
          <w:szCs w:val="24"/>
        </w:rPr>
        <w:t>z</w:t>
      </w:r>
      <w:r w:rsidRPr="00037962">
        <w:rPr>
          <w:rFonts w:eastAsia="Arial" w:cs="Arial"/>
          <w:color w:val="auto"/>
          <w:sz w:val="24"/>
          <w:szCs w:val="24"/>
        </w:rPr>
        <w:t>ap</w:t>
      </w:r>
      <w:r w:rsidRPr="00037962">
        <w:rPr>
          <w:rFonts w:eastAsia="Arial" w:cs="Arial"/>
          <w:color w:val="auto"/>
          <w:spacing w:val="-1"/>
          <w:sz w:val="24"/>
          <w:szCs w:val="24"/>
        </w:rPr>
        <w:t>i</w:t>
      </w:r>
      <w:r w:rsidRPr="00037962">
        <w:rPr>
          <w:rFonts w:eastAsia="Arial" w:cs="Arial"/>
          <w:color w:val="auto"/>
          <w:spacing w:val="1"/>
          <w:sz w:val="24"/>
          <w:szCs w:val="24"/>
        </w:rPr>
        <w:t>r</w:t>
      </w:r>
      <w:r w:rsidRPr="00037962">
        <w:rPr>
          <w:rFonts w:eastAsia="Arial" w:cs="Arial"/>
          <w:color w:val="auto"/>
          <w:sz w:val="24"/>
          <w:szCs w:val="24"/>
        </w:rPr>
        <w:t>an</w:t>
      </w:r>
      <w:r w:rsidRPr="00037962">
        <w:rPr>
          <w:rFonts w:eastAsia="Arial" w:cs="Arial"/>
          <w:color w:val="auto"/>
          <w:spacing w:val="1"/>
          <w:sz w:val="24"/>
          <w:szCs w:val="24"/>
        </w:rPr>
        <w:t>j</w:t>
      </w:r>
      <w:r w:rsidRPr="00037962">
        <w:rPr>
          <w:rFonts w:eastAsia="Arial" w:cs="Arial"/>
          <w:color w:val="auto"/>
          <w:sz w:val="24"/>
          <w:szCs w:val="24"/>
        </w:rPr>
        <w:t>e</w:t>
      </w:r>
      <w:r w:rsidRPr="00037962">
        <w:rPr>
          <w:rFonts w:eastAsia="Arial" w:cs="Arial"/>
          <w:color w:val="auto"/>
          <w:spacing w:val="1"/>
          <w:sz w:val="24"/>
          <w:szCs w:val="24"/>
        </w:rPr>
        <w:t xml:space="preserve"> </w:t>
      </w:r>
      <w:r w:rsidRPr="00037962">
        <w:rPr>
          <w:rFonts w:eastAsia="Arial" w:cs="Arial"/>
          <w:color w:val="auto"/>
          <w:spacing w:val="-3"/>
          <w:sz w:val="24"/>
          <w:szCs w:val="24"/>
        </w:rPr>
        <w:t>o</w:t>
      </w:r>
      <w:r w:rsidRPr="00037962">
        <w:rPr>
          <w:rFonts w:eastAsia="Arial" w:cs="Arial"/>
          <w:color w:val="auto"/>
          <w:spacing w:val="2"/>
          <w:sz w:val="24"/>
          <w:szCs w:val="24"/>
        </w:rPr>
        <w:t>k</w:t>
      </w:r>
      <w:r w:rsidRPr="00037962">
        <w:rPr>
          <w:rFonts w:eastAsia="Arial" w:cs="Arial"/>
          <w:color w:val="auto"/>
          <w:sz w:val="24"/>
          <w:szCs w:val="24"/>
        </w:rPr>
        <w:t>en</w:t>
      </w:r>
      <w:r w:rsidRPr="00037962">
        <w:rPr>
          <w:rFonts w:eastAsia="Arial" w:cs="Arial"/>
          <w:color w:val="auto"/>
          <w:spacing w:val="1"/>
          <w:sz w:val="24"/>
          <w:szCs w:val="24"/>
        </w:rPr>
        <w:t xml:space="preserve"> </w:t>
      </w:r>
      <w:r w:rsidRPr="00037962">
        <w:rPr>
          <w:rFonts w:eastAsia="Arial" w:cs="Arial"/>
          <w:color w:val="auto"/>
          <w:spacing w:val="-1"/>
          <w:sz w:val="24"/>
          <w:szCs w:val="24"/>
        </w:rPr>
        <w:t>i</w:t>
      </w:r>
      <w:r w:rsidRPr="00037962">
        <w:rPr>
          <w:rFonts w:eastAsia="Arial" w:cs="Arial"/>
          <w:color w:val="auto"/>
          <w:sz w:val="24"/>
          <w:szCs w:val="24"/>
        </w:rPr>
        <w:t>n</w:t>
      </w:r>
      <w:r w:rsidRPr="00037962">
        <w:rPr>
          <w:rFonts w:eastAsia="Arial" w:cs="Arial"/>
          <w:color w:val="auto"/>
          <w:spacing w:val="1"/>
          <w:sz w:val="24"/>
          <w:szCs w:val="24"/>
        </w:rPr>
        <w:t xml:space="preserve"> </w:t>
      </w:r>
      <w:r w:rsidRPr="00037962">
        <w:rPr>
          <w:rFonts w:eastAsia="Arial" w:cs="Arial"/>
          <w:color w:val="auto"/>
          <w:spacing w:val="-2"/>
          <w:sz w:val="24"/>
          <w:szCs w:val="24"/>
        </w:rPr>
        <w:t>v</w:t>
      </w:r>
      <w:r w:rsidRPr="00037962">
        <w:rPr>
          <w:rFonts w:eastAsia="Arial" w:cs="Arial"/>
          <w:color w:val="auto"/>
          <w:spacing w:val="1"/>
          <w:sz w:val="24"/>
          <w:szCs w:val="24"/>
        </w:rPr>
        <w:t>r</w:t>
      </w:r>
      <w:r w:rsidRPr="00037962">
        <w:rPr>
          <w:rFonts w:eastAsia="Arial" w:cs="Arial"/>
          <w:color w:val="auto"/>
          <w:spacing w:val="-3"/>
          <w:sz w:val="24"/>
          <w:szCs w:val="24"/>
        </w:rPr>
        <w:t>a</w:t>
      </w:r>
      <w:r w:rsidRPr="00037962">
        <w:rPr>
          <w:rFonts w:eastAsia="Arial" w:cs="Arial"/>
          <w:color w:val="auto"/>
          <w:spacing w:val="1"/>
          <w:sz w:val="24"/>
          <w:szCs w:val="24"/>
        </w:rPr>
        <w:t>t</w:t>
      </w:r>
      <w:r w:rsidRPr="00037962">
        <w:rPr>
          <w:rFonts w:eastAsia="Arial" w:cs="Arial"/>
          <w:color w:val="auto"/>
          <w:sz w:val="24"/>
          <w:szCs w:val="24"/>
        </w:rPr>
        <w:t xml:space="preserve">, </w:t>
      </w:r>
      <w:r w:rsidRPr="00037962">
        <w:rPr>
          <w:rFonts w:eastAsia="Arial" w:cs="Arial"/>
          <w:color w:val="auto"/>
          <w:spacing w:val="-2"/>
          <w:sz w:val="24"/>
          <w:szCs w:val="24"/>
        </w:rPr>
        <w:t>v</w:t>
      </w:r>
      <w:r w:rsidRPr="00037962">
        <w:rPr>
          <w:rFonts w:eastAsia="Arial" w:cs="Arial"/>
          <w:color w:val="auto"/>
          <w:sz w:val="24"/>
          <w:szCs w:val="24"/>
        </w:rPr>
        <w:t>a</w:t>
      </w:r>
      <w:r w:rsidRPr="00037962">
        <w:rPr>
          <w:rFonts w:eastAsia="Arial" w:cs="Arial"/>
          <w:color w:val="auto"/>
          <w:spacing w:val="1"/>
          <w:sz w:val="24"/>
          <w:szCs w:val="24"/>
        </w:rPr>
        <w:t>r</w:t>
      </w:r>
      <w:r w:rsidRPr="00037962">
        <w:rPr>
          <w:rFonts w:eastAsia="Arial" w:cs="Arial"/>
          <w:color w:val="auto"/>
          <w:sz w:val="24"/>
          <w:szCs w:val="24"/>
        </w:rPr>
        <w:t>če</w:t>
      </w:r>
      <w:r w:rsidRPr="00037962">
        <w:rPr>
          <w:rFonts w:eastAsia="Arial" w:cs="Arial"/>
          <w:color w:val="auto"/>
          <w:spacing w:val="-2"/>
          <w:sz w:val="24"/>
          <w:szCs w:val="24"/>
        </w:rPr>
        <w:t>v</w:t>
      </w:r>
      <w:r w:rsidRPr="00037962">
        <w:rPr>
          <w:rFonts w:eastAsia="Arial" w:cs="Arial"/>
          <w:color w:val="auto"/>
          <w:sz w:val="24"/>
          <w:szCs w:val="24"/>
        </w:rPr>
        <w:t>an</w:t>
      </w:r>
      <w:r w:rsidRPr="00037962">
        <w:rPr>
          <w:rFonts w:eastAsia="Arial" w:cs="Arial"/>
          <w:color w:val="auto"/>
          <w:spacing w:val="1"/>
          <w:sz w:val="24"/>
          <w:szCs w:val="24"/>
        </w:rPr>
        <w:t>j</w:t>
      </w:r>
      <w:r w:rsidRPr="00037962">
        <w:rPr>
          <w:rFonts w:eastAsia="Arial" w:cs="Arial"/>
          <w:color w:val="auto"/>
          <w:sz w:val="24"/>
          <w:szCs w:val="24"/>
        </w:rPr>
        <w:t>e</w:t>
      </w:r>
      <w:r w:rsidRPr="00037962">
        <w:rPr>
          <w:rFonts w:eastAsia="Arial" w:cs="Arial"/>
          <w:color w:val="auto"/>
          <w:spacing w:val="1"/>
          <w:sz w:val="24"/>
          <w:szCs w:val="24"/>
        </w:rPr>
        <w:t xml:space="preserve"> </w:t>
      </w:r>
      <w:r w:rsidRPr="00037962">
        <w:rPr>
          <w:rFonts w:eastAsia="Arial" w:cs="Arial"/>
          <w:color w:val="auto"/>
          <w:sz w:val="24"/>
          <w:szCs w:val="24"/>
        </w:rPr>
        <w:t>s</w:t>
      </w:r>
      <w:r w:rsidRPr="00037962">
        <w:rPr>
          <w:rFonts w:eastAsia="Arial" w:cs="Arial"/>
          <w:color w:val="auto"/>
          <w:spacing w:val="-1"/>
          <w:sz w:val="24"/>
          <w:szCs w:val="24"/>
        </w:rPr>
        <w:t xml:space="preserve"> </w:t>
      </w:r>
      <w:r w:rsidRPr="00037962">
        <w:rPr>
          <w:rFonts w:eastAsia="Arial" w:cs="Arial"/>
          <w:color w:val="auto"/>
          <w:spacing w:val="1"/>
          <w:sz w:val="24"/>
          <w:szCs w:val="24"/>
        </w:rPr>
        <w:t>t</w:t>
      </w:r>
      <w:r w:rsidRPr="00037962">
        <w:rPr>
          <w:rFonts w:eastAsia="Arial" w:cs="Arial"/>
          <w:color w:val="auto"/>
          <w:sz w:val="24"/>
          <w:szCs w:val="24"/>
        </w:rPr>
        <w:t>op</w:t>
      </w:r>
      <w:r w:rsidRPr="00037962">
        <w:rPr>
          <w:rFonts w:eastAsia="Arial" w:cs="Arial"/>
          <w:color w:val="auto"/>
          <w:spacing w:val="-1"/>
          <w:sz w:val="24"/>
          <w:szCs w:val="24"/>
        </w:rPr>
        <w:t>l</w:t>
      </w:r>
      <w:r w:rsidRPr="00037962">
        <w:rPr>
          <w:rFonts w:eastAsia="Arial" w:cs="Arial"/>
          <w:color w:val="auto"/>
          <w:sz w:val="24"/>
          <w:szCs w:val="24"/>
        </w:rPr>
        <w:t>o</w:t>
      </w:r>
      <w:r w:rsidRPr="00037962">
        <w:rPr>
          <w:rFonts w:eastAsia="Arial" w:cs="Arial"/>
          <w:color w:val="auto"/>
          <w:spacing w:val="1"/>
          <w:sz w:val="24"/>
          <w:szCs w:val="24"/>
        </w:rPr>
        <w:t>t</w:t>
      </w:r>
      <w:r w:rsidRPr="00037962">
        <w:rPr>
          <w:rFonts w:eastAsia="Arial" w:cs="Arial"/>
          <w:color w:val="auto"/>
          <w:sz w:val="24"/>
          <w:szCs w:val="24"/>
        </w:rPr>
        <w:t>no</w:t>
      </w:r>
      <w:r w:rsidRPr="00037962">
        <w:rPr>
          <w:rFonts w:eastAsia="Arial" w:cs="Arial"/>
          <w:color w:val="auto"/>
          <w:spacing w:val="-1"/>
          <w:sz w:val="24"/>
          <w:szCs w:val="24"/>
        </w:rPr>
        <w:t xml:space="preserve"> </w:t>
      </w:r>
      <w:r w:rsidRPr="00037962">
        <w:rPr>
          <w:rFonts w:eastAsia="Arial" w:cs="Arial"/>
          <w:color w:val="auto"/>
          <w:sz w:val="24"/>
          <w:szCs w:val="24"/>
        </w:rPr>
        <w:t>en</w:t>
      </w:r>
      <w:r w:rsidRPr="00037962">
        <w:rPr>
          <w:rFonts w:eastAsia="Arial" w:cs="Arial"/>
          <w:color w:val="auto"/>
          <w:spacing w:val="-3"/>
          <w:sz w:val="24"/>
          <w:szCs w:val="24"/>
        </w:rPr>
        <w:t>e</w:t>
      </w:r>
      <w:r w:rsidRPr="00037962">
        <w:rPr>
          <w:rFonts w:eastAsia="Arial" w:cs="Arial"/>
          <w:color w:val="auto"/>
          <w:spacing w:val="-2"/>
          <w:sz w:val="24"/>
          <w:szCs w:val="24"/>
        </w:rPr>
        <w:t>r</w:t>
      </w:r>
      <w:r w:rsidRPr="00037962">
        <w:rPr>
          <w:rFonts w:eastAsia="Arial" w:cs="Arial"/>
          <w:color w:val="auto"/>
          <w:spacing w:val="2"/>
          <w:sz w:val="24"/>
          <w:szCs w:val="24"/>
        </w:rPr>
        <w:t>g</w:t>
      </w:r>
      <w:r w:rsidRPr="00037962">
        <w:rPr>
          <w:rFonts w:eastAsia="Arial" w:cs="Arial"/>
          <w:color w:val="auto"/>
          <w:spacing w:val="-1"/>
          <w:sz w:val="24"/>
          <w:szCs w:val="24"/>
        </w:rPr>
        <w:t>i</w:t>
      </w:r>
      <w:r w:rsidRPr="00037962">
        <w:rPr>
          <w:rFonts w:eastAsia="Arial" w:cs="Arial"/>
          <w:color w:val="auto"/>
          <w:spacing w:val="1"/>
          <w:sz w:val="24"/>
          <w:szCs w:val="24"/>
        </w:rPr>
        <w:t>j</w:t>
      </w:r>
      <w:r w:rsidRPr="00037962">
        <w:rPr>
          <w:rFonts w:eastAsia="Arial" w:cs="Arial"/>
          <w:color w:val="auto"/>
          <w:spacing w:val="-3"/>
          <w:sz w:val="24"/>
          <w:szCs w:val="24"/>
        </w:rPr>
        <w:t>o)</w:t>
      </w:r>
      <w:r w:rsidRPr="00037962">
        <w:rPr>
          <w:rFonts w:eastAsia="Arial" w:cs="Arial"/>
          <w:color w:val="auto"/>
          <w:sz w:val="24"/>
          <w:szCs w:val="24"/>
        </w:rPr>
        <w:t>;</w:t>
      </w:r>
    </w:p>
    <w:p w14:paraId="7B46A691" w14:textId="77777777" w:rsidR="000F77C5" w:rsidRDefault="00027D38" w:rsidP="000F77C5">
      <w:pPr>
        <w:pStyle w:val="Odstavekseznama"/>
        <w:numPr>
          <w:ilvl w:val="0"/>
          <w:numId w:val="85"/>
        </w:numPr>
        <w:spacing w:after="0" w:line="252" w:lineRule="auto"/>
        <w:contextualSpacing/>
        <w:jc w:val="both"/>
        <w:rPr>
          <w:rFonts w:eastAsia="Arial" w:cs="Arial"/>
          <w:color w:val="auto"/>
          <w:sz w:val="24"/>
          <w:szCs w:val="24"/>
        </w:rPr>
      </w:pPr>
      <w:r w:rsidRPr="00037962">
        <w:rPr>
          <w:rFonts w:eastAsia="Arial" w:cs="Arial"/>
          <w:color w:val="auto"/>
          <w:sz w:val="24"/>
          <w:szCs w:val="24"/>
        </w:rPr>
        <w:t>o</w:t>
      </w:r>
      <w:r w:rsidRPr="00037962">
        <w:rPr>
          <w:rFonts w:eastAsia="Arial" w:cs="Arial"/>
          <w:color w:val="auto"/>
          <w:spacing w:val="-2"/>
          <w:sz w:val="24"/>
          <w:szCs w:val="24"/>
        </w:rPr>
        <w:t>r</w:t>
      </w:r>
      <w:r w:rsidRPr="00037962">
        <w:rPr>
          <w:rFonts w:eastAsia="Arial" w:cs="Arial"/>
          <w:color w:val="auto"/>
          <w:spacing w:val="2"/>
          <w:sz w:val="24"/>
          <w:szCs w:val="24"/>
        </w:rPr>
        <w:t>g</w:t>
      </w:r>
      <w:r w:rsidRPr="00037962">
        <w:rPr>
          <w:rFonts w:eastAsia="Arial" w:cs="Arial"/>
          <w:color w:val="auto"/>
          <w:sz w:val="24"/>
          <w:szCs w:val="24"/>
        </w:rPr>
        <w:t>an</w:t>
      </w:r>
      <w:r w:rsidRPr="00037962">
        <w:rPr>
          <w:rFonts w:eastAsia="Arial" w:cs="Arial"/>
          <w:color w:val="auto"/>
          <w:spacing w:val="-1"/>
          <w:sz w:val="24"/>
          <w:szCs w:val="24"/>
        </w:rPr>
        <w:t>i</w:t>
      </w:r>
      <w:r w:rsidRPr="00037962">
        <w:rPr>
          <w:rFonts w:eastAsia="Arial" w:cs="Arial"/>
          <w:color w:val="auto"/>
          <w:spacing w:val="-2"/>
          <w:sz w:val="24"/>
          <w:szCs w:val="24"/>
        </w:rPr>
        <w:t xml:space="preserve">zacijo </w:t>
      </w:r>
      <w:r w:rsidRPr="00037962">
        <w:rPr>
          <w:rFonts w:eastAsia="Arial" w:cs="Arial"/>
          <w:color w:val="auto"/>
          <w:sz w:val="24"/>
          <w:szCs w:val="24"/>
        </w:rPr>
        <w:t>in izvajanje</w:t>
      </w:r>
      <w:r w:rsidRPr="00037962">
        <w:rPr>
          <w:rFonts w:eastAsia="Arial" w:cs="Arial"/>
          <w:color w:val="auto"/>
          <w:spacing w:val="34"/>
          <w:sz w:val="24"/>
          <w:szCs w:val="24"/>
        </w:rPr>
        <w:t xml:space="preserve"> </w:t>
      </w:r>
      <w:r w:rsidRPr="00037962">
        <w:rPr>
          <w:rFonts w:eastAsia="Arial" w:cs="Arial"/>
          <w:color w:val="auto"/>
          <w:spacing w:val="-1"/>
          <w:sz w:val="24"/>
          <w:szCs w:val="24"/>
        </w:rPr>
        <w:t>i</w:t>
      </w:r>
      <w:r w:rsidRPr="00037962">
        <w:rPr>
          <w:rFonts w:eastAsia="Arial" w:cs="Arial"/>
          <w:color w:val="auto"/>
          <w:sz w:val="24"/>
          <w:szCs w:val="24"/>
        </w:rPr>
        <w:t>n</w:t>
      </w:r>
      <w:r w:rsidRPr="00037962">
        <w:rPr>
          <w:rFonts w:eastAsia="Arial" w:cs="Arial"/>
          <w:color w:val="auto"/>
          <w:spacing w:val="1"/>
          <w:sz w:val="24"/>
          <w:szCs w:val="24"/>
        </w:rPr>
        <w:t>t</w:t>
      </w:r>
      <w:r w:rsidRPr="00037962">
        <w:rPr>
          <w:rFonts w:eastAsia="Arial" w:cs="Arial"/>
          <w:color w:val="auto"/>
          <w:sz w:val="24"/>
          <w:szCs w:val="24"/>
        </w:rPr>
        <w:t>e</w:t>
      </w:r>
      <w:r w:rsidRPr="00037962">
        <w:rPr>
          <w:rFonts w:eastAsia="Arial" w:cs="Arial"/>
          <w:color w:val="auto"/>
          <w:spacing w:val="1"/>
          <w:sz w:val="24"/>
          <w:szCs w:val="24"/>
        </w:rPr>
        <w:t>r</w:t>
      </w:r>
      <w:r w:rsidRPr="00037962">
        <w:rPr>
          <w:rFonts w:eastAsia="Arial" w:cs="Arial"/>
          <w:color w:val="auto"/>
          <w:spacing w:val="-2"/>
          <w:sz w:val="24"/>
          <w:szCs w:val="24"/>
        </w:rPr>
        <w:t>v</w:t>
      </w:r>
      <w:r w:rsidRPr="00037962">
        <w:rPr>
          <w:rFonts w:eastAsia="Arial" w:cs="Arial"/>
          <w:color w:val="auto"/>
          <w:sz w:val="24"/>
          <w:szCs w:val="24"/>
        </w:rPr>
        <w:t>enc</w:t>
      </w:r>
      <w:r w:rsidRPr="00037962">
        <w:rPr>
          <w:rFonts w:eastAsia="Arial" w:cs="Arial"/>
          <w:color w:val="auto"/>
          <w:spacing w:val="-1"/>
          <w:sz w:val="24"/>
          <w:szCs w:val="24"/>
        </w:rPr>
        <w:t>i</w:t>
      </w:r>
      <w:r w:rsidRPr="00037962">
        <w:rPr>
          <w:rFonts w:eastAsia="Arial" w:cs="Arial"/>
          <w:color w:val="auto"/>
          <w:spacing w:val="1"/>
          <w:sz w:val="24"/>
          <w:szCs w:val="24"/>
        </w:rPr>
        <w:t>j</w:t>
      </w:r>
      <w:r w:rsidRPr="00037962">
        <w:rPr>
          <w:rFonts w:eastAsia="Arial" w:cs="Arial"/>
          <w:color w:val="auto"/>
          <w:sz w:val="24"/>
          <w:szCs w:val="24"/>
        </w:rPr>
        <w:t xml:space="preserve"> (npr. zaradi a</w:t>
      </w:r>
      <w:r w:rsidRPr="00037962">
        <w:rPr>
          <w:rFonts w:eastAsia="Arial" w:cs="Arial"/>
          <w:color w:val="auto"/>
          <w:spacing w:val="-1"/>
          <w:sz w:val="24"/>
          <w:szCs w:val="24"/>
        </w:rPr>
        <w:t>l</w:t>
      </w:r>
      <w:r w:rsidRPr="00037962">
        <w:rPr>
          <w:rFonts w:eastAsia="Arial" w:cs="Arial"/>
          <w:color w:val="auto"/>
          <w:sz w:val="24"/>
          <w:szCs w:val="24"/>
        </w:rPr>
        <w:t>a</w:t>
      </w:r>
      <w:r w:rsidRPr="00037962">
        <w:rPr>
          <w:rFonts w:eastAsia="Arial" w:cs="Arial"/>
          <w:color w:val="auto"/>
          <w:spacing w:val="1"/>
          <w:sz w:val="24"/>
          <w:szCs w:val="24"/>
        </w:rPr>
        <w:t>rm</w:t>
      </w:r>
      <w:r w:rsidRPr="00037962">
        <w:rPr>
          <w:rFonts w:eastAsia="Arial" w:cs="Arial"/>
          <w:color w:val="auto"/>
          <w:sz w:val="24"/>
          <w:szCs w:val="24"/>
        </w:rPr>
        <w:t>n</w:t>
      </w:r>
      <w:r w:rsidRPr="00037962">
        <w:rPr>
          <w:rFonts w:eastAsia="Arial" w:cs="Arial"/>
          <w:color w:val="auto"/>
          <w:spacing w:val="-3"/>
          <w:sz w:val="24"/>
          <w:szCs w:val="24"/>
        </w:rPr>
        <w:t>e</w:t>
      </w:r>
      <w:r w:rsidRPr="00037962">
        <w:rPr>
          <w:rFonts w:eastAsia="Arial" w:cs="Arial"/>
          <w:color w:val="auto"/>
          <w:spacing w:val="2"/>
          <w:sz w:val="24"/>
          <w:szCs w:val="24"/>
        </w:rPr>
        <w:t>g</w:t>
      </w:r>
      <w:r w:rsidRPr="00037962">
        <w:rPr>
          <w:rFonts w:eastAsia="Arial" w:cs="Arial"/>
          <w:color w:val="auto"/>
          <w:sz w:val="24"/>
          <w:szCs w:val="24"/>
        </w:rPr>
        <w:t>a s</w:t>
      </w:r>
      <w:r w:rsidRPr="00037962">
        <w:rPr>
          <w:rFonts w:eastAsia="Arial" w:cs="Arial"/>
          <w:color w:val="auto"/>
          <w:spacing w:val="-3"/>
          <w:sz w:val="24"/>
          <w:szCs w:val="24"/>
        </w:rPr>
        <w:t>i</w:t>
      </w:r>
      <w:r w:rsidRPr="00037962">
        <w:rPr>
          <w:rFonts w:eastAsia="Arial" w:cs="Arial"/>
          <w:color w:val="auto"/>
          <w:spacing w:val="2"/>
          <w:sz w:val="24"/>
          <w:szCs w:val="24"/>
        </w:rPr>
        <w:t>g</w:t>
      </w:r>
      <w:r w:rsidRPr="00037962">
        <w:rPr>
          <w:rFonts w:eastAsia="Arial" w:cs="Arial"/>
          <w:color w:val="auto"/>
          <w:sz w:val="24"/>
          <w:szCs w:val="24"/>
        </w:rPr>
        <w:t>na</w:t>
      </w:r>
      <w:r w:rsidRPr="00037962">
        <w:rPr>
          <w:rFonts w:eastAsia="Arial" w:cs="Arial"/>
          <w:color w:val="auto"/>
          <w:spacing w:val="-1"/>
          <w:sz w:val="24"/>
          <w:szCs w:val="24"/>
        </w:rPr>
        <w:t>l</w:t>
      </w:r>
      <w:r w:rsidRPr="00037962">
        <w:rPr>
          <w:rFonts w:eastAsia="Arial" w:cs="Arial"/>
          <w:color w:val="auto"/>
          <w:sz w:val="24"/>
          <w:szCs w:val="24"/>
        </w:rPr>
        <w:t xml:space="preserve">a, </w:t>
      </w:r>
      <w:r w:rsidRPr="00037962">
        <w:rPr>
          <w:rFonts w:eastAsia="Arial" w:cs="Arial"/>
          <w:color w:val="auto"/>
          <w:spacing w:val="-1"/>
          <w:sz w:val="24"/>
          <w:szCs w:val="24"/>
        </w:rPr>
        <w:t>i</w:t>
      </w:r>
      <w:r w:rsidRPr="00037962">
        <w:rPr>
          <w:rFonts w:eastAsia="Arial" w:cs="Arial"/>
          <w:color w:val="auto"/>
          <w:spacing w:val="-2"/>
          <w:sz w:val="24"/>
          <w:szCs w:val="24"/>
        </w:rPr>
        <w:t>z</w:t>
      </w:r>
      <w:r w:rsidRPr="00037962">
        <w:rPr>
          <w:rFonts w:eastAsia="Arial" w:cs="Arial"/>
          <w:color w:val="auto"/>
          <w:spacing w:val="1"/>
          <w:sz w:val="24"/>
          <w:szCs w:val="24"/>
        </w:rPr>
        <w:t>r</w:t>
      </w:r>
      <w:r w:rsidRPr="00037962">
        <w:rPr>
          <w:rFonts w:eastAsia="Arial" w:cs="Arial"/>
          <w:color w:val="auto"/>
          <w:sz w:val="24"/>
          <w:szCs w:val="24"/>
        </w:rPr>
        <w:t>edne</w:t>
      </w:r>
      <w:r w:rsidRPr="00037962">
        <w:rPr>
          <w:rFonts w:eastAsia="Arial" w:cs="Arial"/>
          <w:color w:val="auto"/>
          <w:spacing w:val="2"/>
          <w:sz w:val="24"/>
          <w:szCs w:val="24"/>
        </w:rPr>
        <w:t>g</w:t>
      </w:r>
      <w:r w:rsidRPr="00037962">
        <w:rPr>
          <w:rFonts w:eastAsia="Arial" w:cs="Arial"/>
          <w:color w:val="auto"/>
          <w:sz w:val="24"/>
          <w:szCs w:val="24"/>
        </w:rPr>
        <w:t>a do</w:t>
      </w:r>
      <w:r w:rsidRPr="00037962">
        <w:rPr>
          <w:rFonts w:eastAsia="Arial" w:cs="Arial"/>
          <w:color w:val="auto"/>
          <w:spacing w:val="2"/>
          <w:sz w:val="24"/>
          <w:szCs w:val="24"/>
        </w:rPr>
        <w:t>g</w:t>
      </w:r>
      <w:r w:rsidRPr="00037962">
        <w:rPr>
          <w:rFonts w:eastAsia="Arial" w:cs="Arial"/>
          <w:color w:val="auto"/>
          <w:sz w:val="24"/>
          <w:szCs w:val="24"/>
        </w:rPr>
        <w:t>o</w:t>
      </w:r>
      <w:r w:rsidRPr="00037962">
        <w:rPr>
          <w:rFonts w:eastAsia="Arial" w:cs="Arial"/>
          <w:color w:val="auto"/>
          <w:spacing w:val="-3"/>
          <w:sz w:val="24"/>
          <w:szCs w:val="24"/>
        </w:rPr>
        <w:t>d</w:t>
      </w:r>
      <w:r w:rsidRPr="00037962">
        <w:rPr>
          <w:rFonts w:eastAsia="Arial" w:cs="Arial"/>
          <w:color w:val="auto"/>
          <w:spacing w:val="2"/>
          <w:sz w:val="24"/>
          <w:szCs w:val="24"/>
        </w:rPr>
        <w:t>k</w:t>
      </w:r>
      <w:r w:rsidRPr="00037962">
        <w:rPr>
          <w:rFonts w:eastAsia="Arial" w:cs="Arial"/>
          <w:color w:val="auto"/>
          <w:spacing w:val="-3"/>
          <w:sz w:val="24"/>
          <w:szCs w:val="24"/>
        </w:rPr>
        <w:t>a)</w:t>
      </w:r>
      <w:r w:rsidRPr="00037962">
        <w:rPr>
          <w:rFonts w:eastAsia="Arial" w:cs="Arial"/>
          <w:color w:val="auto"/>
          <w:sz w:val="24"/>
          <w:szCs w:val="24"/>
        </w:rPr>
        <w:t>, vključno z ob</w:t>
      </w:r>
      <w:r w:rsidRPr="00037962">
        <w:rPr>
          <w:rFonts w:eastAsia="Arial" w:cs="Arial"/>
          <w:color w:val="auto"/>
          <w:spacing w:val="-2"/>
          <w:sz w:val="24"/>
          <w:szCs w:val="24"/>
        </w:rPr>
        <w:t>v</w:t>
      </w:r>
      <w:r w:rsidRPr="00037962">
        <w:rPr>
          <w:rFonts w:eastAsia="Arial" w:cs="Arial"/>
          <w:color w:val="auto"/>
          <w:sz w:val="24"/>
          <w:szCs w:val="24"/>
        </w:rPr>
        <w:t xml:space="preserve">eščanjem </w:t>
      </w:r>
      <w:r w:rsidRPr="00037962">
        <w:rPr>
          <w:rFonts w:eastAsia="Arial" w:cs="Arial"/>
          <w:color w:val="auto"/>
          <w:spacing w:val="-2"/>
          <w:sz w:val="24"/>
          <w:szCs w:val="24"/>
        </w:rPr>
        <w:t>v</w:t>
      </w:r>
      <w:r w:rsidRPr="00037962">
        <w:rPr>
          <w:rFonts w:eastAsia="Arial" w:cs="Arial"/>
          <w:color w:val="auto"/>
          <w:sz w:val="24"/>
          <w:szCs w:val="24"/>
        </w:rPr>
        <w:t>a</w:t>
      </w:r>
      <w:r w:rsidRPr="00037962">
        <w:rPr>
          <w:rFonts w:eastAsia="Arial" w:cs="Arial"/>
          <w:color w:val="auto"/>
          <w:spacing w:val="1"/>
          <w:sz w:val="24"/>
          <w:szCs w:val="24"/>
        </w:rPr>
        <w:t>r</w:t>
      </w:r>
      <w:r w:rsidRPr="00037962">
        <w:rPr>
          <w:rFonts w:eastAsia="Arial" w:cs="Arial"/>
          <w:color w:val="auto"/>
          <w:sz w:val="24"/>
          <w:szCs w:val="24"/>
        </w:rPr>
        <w:t>nos</w:t>
      </w:r>
      <w:r w:rsidRPr="00037962">
        <w:rPr>
          <w:rFonts w:eastAsia="Arial" w:cs="Arial"/>
          <w:color w:val="auto"/>
          <w:spacing w:val="1"/>
          <w:sz w:val="24"/>
          <w:szCs w:val="24"/>
        </w:rPr>
        <w:t>t</w:t>
      </w:r>
      <w:r w:rsidRPr="00037962">
        <w:rPr>
          <w:rFonts w:eastAsia="Arial" w:cs="Arial"/>
          <w:color w:val="auto"/>
          <w:sz w:val="24"/>
          <w:szCs w:val="24"/>
        </w:rPr>
        <w:t>no</w:t>
      </w:r>
      <w:r w:rsidRPr="00037962">
        <w:rPr>
          <w:rFonts w:eastAsia="Arial" w:cs="Arial"/>
          <w:color w:val="auto"/>
          <w:spacing w:val="2"/>
          <w:sz w:val="24"/>
          <w:szCs w:val="24"/>
        </w:rPr>
        <w:t xml:space="preserve"> </w:t>
      </w:r>
      <w:r w:rsidRPr="00037962">
        <w:rPr>
          <w:rFonts w:eastAsia="Arial" w:cs="Arial"/>
          <w:color w:val="auto"/>
          <w:sz w:val="24"/>
          <w:szCs w:val="24"/>
        </w:rPr>
        <w:t>nad</w:t>
      </w:r>
      <w:r w:rsidRPr="00037962">
        <w:rPr>
          <w:rFonts w:eastAsia="Arial" w:cs="Arial"/>
          <w:color w:val="auto"/>
          <w:spacing w:val="-2"/>
          <w:sz w:val="24"/>
          <w:szCs w:val="24"/>
        </w:rPr>
        <w:t>z</w:t>
      </w:r>
      <w:r w:rsidRPr="00037962">
        <w:rPr>
          <w:rFonts w:eastAsia="Arial" w:cs="Arial"/>
          <w:color w:val="auto"/>
          <w:sz w:val="24"/>
          <w:szCs w:val="24"/>
        </w:rPr>
        <w:t>o</w:t>
      </w:r>
      <w:r w:rsidRPr="00037962">
        <w:rPr>
          <w:rFonts w:eastAsia="Arial" w:cs="Arial"/>
          <w:color w:val="auto"/>
          <w:spacing w:val="1"/>
          <w:sz w:val="24"/>
          <w:szCs w:val="24"/>
        </w:rPr>
        <w:t>r</w:t>
      </w:r>
      <w:r w:rsidRPr="00037962">
        <w:rPr>
          <w:rFonts w:eastAsia="Arial" w:cs="Arial"/>
          <w:color w:val="auto"/>
          <w:sz w:val="24"/>
          <w:szCs w:val="24"/>
        </w:rPr>
        <w:t>nega</w:t>
      </w:r>
      <w:r w:rsidRPr="00037962">
        <w:rPr>
          <w:rFonts w:eastAsia="Arial" w:cs="Arial"/>
          <w:color w:val="auto"/>
          <w:spacing w:val="4"/>
          <w:sz w:val="24"/>
          <w:szCs w:val="24"/>
        </w:rPr>
        <w:t xml:space="preserve"> </w:t>
      </w:r>
      <w:r w:rsidRPr="00037962">
        <w:rPr>
          <w:rFonts w:eastAsia="Arial" w:cs="Arial"/>
          <w:color w:val="auto"/>
          <w:sz w:val="24"/>
          <w:szCs w:val="24"/>
        </w:rPr>
        <w:t>ce</w:t>
      </w:r>
      <w:r w:rsidRPr="00037962">
        <w:rPr>
          <w:rFonts w:eastAsia="Arial" w:cs="Arial"/>
          <w:color w:val="auto"/>
          <w:spacing w:val="-3"/>
          <w:sz w:val="24"/>
          <w:szCs w:val="24"/>
        </w:rPr>
        <w:t>n</w:t>
      </w:r>
      <w:r w:rsidRPr="00037962">
        <w:rPr>
          <w:rFonts w:eastAsia="Arial" w:cs="Arial"/>
          <w:color w:val="auto"/>
          <w:spacing w:val="1"/>
          <w:sz w:val="24"/>
          <w:szCs w:val="24"/>
        </w:rPr>
        <w:t>t</w:t>
      </w:r>
      <w:r w:rsidRPr="00037962">
        <w:rPr>
          <w:rFonts w:eastAsia="Arial" w:cs="Arial"/>
          <w:color w:val="auto"/>
          <w:spacing w:val="-2"/>
          <w:sz w:val="24"/>
          <w:szCs w:val="24"/>
        </w:rPr>
        <w:t>ra</w:t>
      </w:r>
      <w:r w:rsidRPr="00037962">
        <w:rPr>
          <w:rFonts w:eastAsia="Arial" w:cs="Arial"/>
          <w:color w:val="auto"/>
          <w:sz w:val="24"/>
          <w:szCs w:val="24"/>
        </w:rPr>
        <w:t>, po</w:t>
      </w:r>
      <w:r w:rsidRPr="00037962">
        <w:rPr>
          <w:rFonts w:eastAsia="Arial" w:cs="Arial"/>
          <w:color w:val="auto"/>
          <w:spacing w:val="-1"/>
          <w:sz w:val="24"/>
          <w:szCs w:val="24"/>
        </w:rPr>
        <w:t>li</w:t>
      </w:r>
      <w:r w:rsidRPr="00037962">
        <w:rPr>
          <w:rFonts w:eastAsia="Arial" w:cs="Arial"/>
          <w:color w:val="auto"/>
          <w:sz w:val="24"/>
          <w:szCs w:val="24"/>
        </w:rPr>
        <w:t>c</w:t>
      </w:r>
      <w:r w:rsidRPr="00037962">
        <w:rPr>
          <w:rFonts w:eastAsia="Arial" w:cs="Arial"/>
          <w:color w:val="auto"/>
          <w:spacing w:val="-1"/>
          <w:sz w:val="24"/>
          <w:szCs w:val="24"/>
        </w:rPr>
        <w:t>i</w:t>
      </w:r>
      <w:r w:rsidRPr="00037962">
        <w:rPr>
          <w:rFonts w:eastAsia="Arial" w:cs="Arial"/>
          <w:color w:val="auto"/>
          <w:spacing w:val="1"/>
          <w:sz w:val="24"/>
          <w:szCs w:val="24"/>
        </w:rPr>
        <w:t>je</w:t>
      </w:r>
      <w:r w:rsidRPr="00037962">
        <w:rPr>
          <w:rFonts w:eastAsia="Arial" w:cs="Arial"/>
          <w:color w:val="auto"/>
          <w:sz w:val="24"/>
          <w:szCs w:val="24"/>
        </w:rPr>
        <w:t xml:space="preserve">, </w:t>
      </w:r>
      <w:r w:rsidRPr="00037962">
        <w:rPr>
          <w:rFonts w:eastAsia="Arial" w:cs="Arial"/>
          <w:color w:val="auto"/>
          <w:spacing w:val="2"/>
          <w:sz w:val="24"/>
          <w:szCs w:val="24"/>
        </w:rPr>
        <w:t>g</w:t>
      </w:r>
      <w:r w:rsidRPr="00037962">
        <w:rPr>
          <w:rFonts w:eastAsia="Arial" w:cs="Arial"/>
          <w:color w:val="auto"/>
          <w:sz w:val="24"/>
          <w:szCs w:val="24"/>
        </w:rPr>
        <w:t>as</w:t>
      </w:r>
      <w:r w:rsidRPr="00037962">
        <w:rPr>
          <w:rFonts w:eastAsia="Arial" w:cs="Arial"/>
          <w:color w:val="auto"/>
          <w:spacing w:val="-1"/>
          <w:sz w:val="24"/>
          <w:szCs w:val="24"/>
        </w:rPr>
        <w:t>il</w:t>
      </w:r>
      <w:r w:rsidRPr="00037962">
        <w:rPr>
          <w:rFonts w:eastAsia="Arial" w:cs="Arial"/>
          <w:color w:val="auto"/>
          <w:sz w:val="24"/>
          <w:szCs w:val="24"/>
        </w:rPr>
        <w:t>cev</w:t>
      </w:r>
      <w:r w:rsidRPr="00037962">
        <w:rPr>
          <w:rFonts w:eastAsia="Arial" w:cs="Arial"/>
          <w:color w:val="auto"/>
          <w:spacing w:val="1"/>
          <w:sz w:val="24"/>
          <w:szCs w:val="24"/>
        </w:rPr>
        <w:t xml:space="preserve"> </w:t>
      </w:r>
      <w:r w:rsidRPr="00037962">
        <w:rPr>
          <w:rFonts w:eastAsia="Arial" w:cs="Arial"/>
          <w:color w:val="auto"/>
          <w:spacing w:val="-1"/>
          <w:sz w:val="24"/>
          <w:szCs w:val="24"/>
        </w:rPr>
        <w:t>i</w:t>
      </w:r>
      <w:r w:rsidRPr="00037962">
        <w:rPr>
          <w:rFonts w:eastAsia="Arial" w:cs="Arial"/>
          <w:color w:val="auto"/>
          <w:sz w:val="24"/>
          <w:szCs w:val="24"/>
        </w:rPr>
        <w:t>n</w:t>
      </w:r>
      <w:r w:rsidRPr="00037962">
        <w:rPr>
          <w:rFonts w:eastAsia="Arial" w:cs="Arial"/>
          <w:color w:val="auto"/>
          <w:spacing w:val="1"/>
          <w:sz w:val="24"/>
          <w:szCs w:val="24"/>
        </w:rPr>
        <w:t xml:space="preserve"> drugih pristojnih služb ter </w:t>
      </w:r>
      <w:r w:rsidRPr="00037962">
        <w:rPr>
          <w:rFonts w:eastAsia="Arial" w:cs="Arial"/>
          <w:color w:val="auto"/>
          <w:sz w:val="24"/>
          <w:szCs w:val="24"/>
        </w:rPr>
        <w:t>o</w:t>
      </w:r>
      <w:r w:rsidRPr="00037962">
        <w:rPr>
          <w:rFonts w:eastAsia="Arial" w:cs="Arial"/>
          <w:color w:val="auto"/>
          <w:spacing w:val="-3"/>
          <w:sz w:val="24"/>
          <w:szCs w:val="24"/>
        </w:rPr>
        <w:t>d</w:t>
      </w:r>
      <w:r w:rsidRPr="00037962">
        <w:rPr>
          <w:rFonts w:eastAsia="Arial" w:cs="Arial"/>
          <w:color w:val="auto"/>
          <w:spacing w:val="2"/>
          <w:sz w:val="24"/>
          <w:szCs w:val="24"/>
        </w:rPr>
        <w:t>g</w:t>
      </w:r>
      <w:r w:rsidRPr="00037962">
        <w:rPr>
          <w:rFonts w:eastAsia="Arial" w:cs="Arial"/>
          <w:color w:val="auto"/>
          <w:sz w:val="24"/>
          <w:szCs w:val="24"/>
        </w:rPr>
        <w:t>o</w:t>
      </w:r>
      <w:r w:rsidRPr="00037962">
        <w:rPr>
          <w:rFonts w:eastAsia="Arial" w:cs="Arial"/>
          <w:color w:val="auto"/>
          <w:spacing w:val="-2"/>
          <w:sz w:val="24"/>
          <w:szCs w:val="24"/>
        </w:rPr>
        <w:t>v</w:t>
      </w:r>
      <w:r w:rsidRPr="00037962">
        <w:rPr>
          <w:rFonts w:eastAsia="Arial" w:cs="Arial"/>
          <w:color w:val="auto"/>
          <w:sz w:val="24"/>
          <w:szCs w:val="24"/>
        </w:rPr>
        <w:t>o</w:t>
      </w:r>
      <w:r w:rsidRPr="00037962">
        <w:rPr>
          <w:rFonts w:eastAsia="Arial" w:cs="Arial"/>
          <w:color w:val="auto"/>
          <w:spacing w:val="1"/>
          <w:sz w:val="24"/>
          <w:szCs w:val="24"/>
        </w:rPr>
        <w:t>r</w:t>
      </w:r>
      <w:r w:rsidRPr="00037962">
        <w:rPr>
          <w:rFonts w:eastAsia="Arial" w:cs="Arial"/>
          <w:color w:val="auto"/>
          <w:sz w:val="24"/>
          <w:szCs w:val="24"/>
        </w:rPr>
        <w:t>nih</w:t>
      </w:r>
      <w:r w:rsidRPr="00037962">
        <w:rPr>
          <w:rFonts w:eastAsia="Arial" w:cs="Arial"/>
          <w:color w:val="auto"/>
          <w:spacing w:val="1"/>
          <w:sz w:val="24"/>
          <w:szCs w:val="24"/>
        </w:rPr>
        <w:t xml:space="preserve"> </w:t>
      </w:r>
      <w:r w:rsidRPr="00037962">
        <w:rPr>
          <w:rFonts w:eastAsia="Arial" w:cs="Arial"/>
          <w:color w:val="auto"/>
          <w:sz w:val="24"/>
          <w:szCs w:val="24"/>
        </w:rPr>
        <w:t>oseb</w:t>
      </w:r>
      <w:r w:rsidRPr="00037962">
        <w:rPr>
          <w:rFonts w:eastAsia="Arial" w:cs="Arial"/>
          <w:color w:val="auto"/>
          <w:spacing w:val="-1"/>
          <w:sz w:val="24"/>
          <w:szCs w:val="24"/>
        </w:rPr>
        <w:t xml:space="preserve"> </w:t>
      </w:r>
      <w:r w:rsidRPr="00037962">
        <w:rPr>
          <w:rFonts w:eastAsia="Arial" w:cs="Arial"/>
          <w:color w:val="auto"/>
          <w:sz w:val="24"/>
          <w:szCs w:val="24"/>
        </w:rPr>
        <w:t>na</w:t>
      </w:r>
      <w:r w:rsidRPr="00037962">
        <w:rPr>
          <w:rFonts w:eastAsia="Arial" w:cs="Arial"/>
          <w:color w:val="auto"/>
          <w:spacing w:val="1"/>
          <w:sz w:val="24"/>
          <w:szCs w:val="24"/>
        </w:rPr>
        <w:t>r</w:t>
      </w:r>
      <w:r w:rsidRPr="00037962">
        <w:rPr>
          <w:rFonts w:eastAsia="Arial" w:cs="Arial"/>
          <w:color w:val="auto"/>
          <w:sz w:val="24"/>
          <w:szCs w:val="24"/>
        </w:rPr>
        <w:t>očn</w:t>
      </w:r>
      <w:r w:rsidRPr="00037962">
        <w:rPr>
          <w:rFonts w:eastAsia="Arial" w:cs="Arial"/>
          <w:color w:val="auto"/>
          <w:spacing w:val="-3"/>
          <w:sz w:val="24"/>
          <w:szCs w:val="24"/>
        </w:rPr>
        <w:t>i</w:t>
      </w:r>
      <w:r w:rsidRPr="00037962">
        <w:rPr>
          <w:rFonts w:eastAsia="Arial" w:cs="Arial"/>
          <w:color w:val="auto"/>
          <w:spacing w:val="2"/>
          <w:sz w:val="24"/>
          <w:szCs w:val="24"/>
        </w:rPr>
        <w:t>k</w:t>
      </w:r>
      <w:r w:rsidRPr="00037962">
        <w:rPr>
          <w:rFonts w:eastAsia="Arial" w:cs="Arial"/>
          <w:color w:val="auto"/>
          <w:spacing w:val="-3"/>
          <w:sz w:val="24"/>
          <w:szCs w:val="24"/>
        </w:rPr>
        <w:t>a oz. najemnika / uporabnika</w:t>
      </w:r>
      <w:r w:rsidRPr="00037962">
        <w:rPr>
          <w:rFonts w:eastAsia="Arial" w:cs="Arial"/>
          <w:color w:val="auto"/>
          <w:sz w:val="24"/>
          <w:szCs w:val="24"/>
        </w:rPr>
        <w:t>;</w:t>
      </w:r>
    </w:p>
    <w:p w14:paraId="6BE72C0D" w14:textId="77777777" w:rsidR="000F77C5" w:rsidRDefault="00027D38" w:rsidP="000F77C5">
      <w:pPr>
        <w:pStyle w:val="Odstavekseznama"/>
        <w:numPr>
          <w:ilvl w:val="0"/>
          <w:numId w:val="85"/>
        </w:numPr>
        <w:spacing w:after="0" w:line="252" w:lineRule="auto"/>
        <w:contextualSpacing/>
        <w:jc w:val="both"/>
        <w:rPr>
          <w:rFonts w:eastAsia="Arial" w:cs="Arial"/>
          <w:color w:val="auto"/>
          <w:sz w:val="24"/>
          <w:szCs w:val="24"/>
        </w:rPr>
      </w:pPr>
      <w:r w:rsidRPr="000F77C5">
        <w:rPr>
          <w:rFonts w:eastAsia="Times New Roman" w:cs="Arial"/>
          <w:color w:val="auto"/>
          <w:sz w:val="24"/>
          <w:szCs w:val="24"/>
          <w:lang w:eastAsia="sl-SI"/>
        </w:rPr>
        <w:t xml:space="preserve">izvajanje drugih ukrepov in nalog skladno z načrtom varovanja in </w:t>
      </w:r>
      <w:r w:rsidRPr="000F77C5">
        <w:rPr>
          <w:rFonts w:eastAsia="Arial" w:cs="Arial"/>
          <w:color w:val="auto"/>
          <w:sz w:val="24"/>
          <w:szCs w:val="24"/>
        </w:rPr>
        <w:t>p</w:t>
      </w:r>
      <w:r w:rsidRPr="000F77C5">
        <w:rPr>
          <w:rFonts w:eastAsia="Arial" w:cs="Arial"/>
          <w:color w:val="auto"/>
          <w:spacing w:val="1"/>
          <w:sz w:val="24"/>
          <w:szCs w:val="24"/>
        </w:rPr>
        <w:t>r</w:t>
      </w:r>
      <w:r w:rsidRPr="000F77C5">
        <w:rPr>
          <w:rFonts w:eastAsia="Arial" w:cs="Arial"/>
          <w:color w:val="auto"/>
          <w:sz w:val="24"/>
          <w:szCs w:val="24"/>
        </w:rPr>
        <w:t>edp</w:t>
      </w:r>
      <w:r w:rsidRPr="000F77C5">
        <w:rPr>
          <w:rFonts w:eastAsia="Arial" w:cs="Arial"/>
          <w:color w:val="auto"/>
          <w:spacing w:val="-1"/>
          <w:sz w:val="24"/>
          <w:szCs w:val="24"/>
        </w:rPr>
        <w:t>i</w:t>
      </w:r>
      <w:r w:rsidRPr="000F77C5">
        <w:rPr>
          <w:rFonts w:eastAsia="Arial" w:cs="Arial"/>
          <w:color w:val="auto"/>
          <w:sz w:val="24"/>
          <w:szCs w:val="24"/>
        </w:rPr>
        <w:t>si oz. po navodilu naročnika.</w:t>
      </w:r>
      <w:bookmarkStart w:id="16" w:name="_Toc107214259"/>
    </w:p>
    <w:p w14:paraId="10B3CAAA" w14:textId="1D4BA764" w:rsidR="000F77C5" w:rsidRDefault="00ED17BD" w:rsidP="00763AB3">
      <w:pPr>
        <w:spacing w:after="0" w:line="252" w:lineRule="auto"/>
        <w:contextualSpacing/>
        <w:rPr>
          <w:rStyle w:val="Neenpoudarek"/>
          <w:rFonts w:asciiTheme="majorHAnsi" w:hAnsiTheme="majorHAnsi" w:cs="Arial"/>
          <w:b/>
          <w:bCs/>
          <w:color w:val="auto"/>
          <w:sz w:val="22"/>
          <w:szCs w:val="22"/>
        </w:rPr>
      </w:pPr>
      <w:r w:rsidRPr="000F77C5">
        <w:rPr>
          <w:b/>
          <w:bCs/>
        </w:rPr>
        <w:br w:type="page"/>
      </w:r>
    </w:p>
    <w:p w14:paraId="5B09AD56" w14:textId="082F711C" w:rsidR="00763AB3" w:rsidRDefault="00763AB3" w:rsidP="00763AB3">
      <w:pPr>
        <w:pStyle w:val="Slog3"/>
        <w:rPr>
          <w:rStyle w:val="Neenpoudarek"/>
          <w:rFonts w:asciiTheme="majorHAnsi" w:hAnsiTheme="majorHAnsi" w:cs="Arial"/>
          <w:bCs/>
          <w:i/>
          <w:iCs/>
          <w:color w:val="auto"/>
          <w:sz w:val="22"/>
          <w:szCs w:val="22"/>
        </w:rPr>
      </w:pPr>
      <w:r w:rsidRPr="003529C7">
        <w:rPr>
          <w:rStyle w:val="Neenpoudarek"/>
          <w:rFonts w:asciiTheme="majorHAnsi" w:hAnsiTheme="majorHAnsi" w:cs="Arial"/>
          <w:bCs/>
          <w:i/>
          <w:iCs/>
          <w:color w:val="auto"/>
          <w:sz w:val="22"/>
          <w:szCs w:val="22"/>
        </w:rPr>
        <w:lastRenderedPageBreak/>
        <w:t>Priloga 2</w:t>
      </w:r>
      <w:r>
        <w:rPr>
          <w:rStyle w:val="Neenpoudarek"/>
          <w:rFonts w:asciiTheme="majorHAnsi" w:hAnsiTheme="majorHAnsi" w:cs="Arial"/>
          <w:bCs/>
          <w:i/>
          <w:iCs/>
          <w:color w:val="auto"/>
          <w:sz w:val="22"/>
          <w:szCs w:val="22"/>
        </w:rPr>
        <w:t xml:space="preserve"> – sklop 5</w:t>
      </w:r>
    </w:p>
    <w:p w14:paraId="5C728F28" w14:textId="77777777" w:rsidR="000F77C5" w:rsidRPr="00040EBB" w:rsidRDefault="000F77C5" w:rsidP="000F77C5">
      <w:pPr>
        <w:pStyle w:val="Intenzivencitat"/>
      </w:pPr>
      <w:r>
        <w:t>TEHNIČNE SPECIFIKACIJE</w:t>
      </w:r>
    </w:p>
    <w:p w14:paraId="2A19B1D6" w14:textId="77777777" w:rsidR="00763AB3" w:rsidRDefault="00763AB3" w:rsidP="00763AB3">
      <w:pPr>
        <w:rPr>
          <w:b/>
          <w:sz w:val="24"/>
          <w:szCs w:val="24"/>
        </w:rPr>
      </w:pPr>
    </w:p>
    <w:p w14:paraId="2EE9481A" w14:textId="77777777" w:rsidR="000F77C5" w:rsidRPr="00763AB3" w:rsidRDefault="000F77C5" w:rsidP="00763AB3">
      <w:pPr>
        <w:jc w:val="both"/>
        <w:rPr>
          <w:b/>
          <w:sz w:val="24"/>
          <w:szCs w:val="24"/>
        </w:rPr>
      </w:pPr>
      <w:r w:rsidRPr="00763AB3">
        <w:rPr>
          <w:b/>
          <w:sz w:val="24"/>
          <w:szCs w:val="24"/>
        </w:rPr>
        <w:t>Tehnične specifikacije za sklop 5: Storitve varovanja poslovnih stavb v lasti oz. upravljanju D.S.U., d.o.o., ljudi in premoženja na varovanem območju, št. naročila 403/21-238;</w:t>
      </w:r>
    </w:p>
    <w:bookmarkEnd w:id="16"/>
    <w:p w14:paraId="66C52E45" w14:textId="18F8D96C" w:rsidR="00027D38" w:rsidRPr="00A1013F" w:rsidRDefault="00027D38" w:rsidP="00027D38">
      <w:pPr>
        <w:spacing w:after="0" w:line="264" w:lineRule="auto"/>
        <w:contextualSpacing/>
        <w:jc w:val="both"/>
        <w:rPr>
          <w:rFonts w:cs="Arial"/>
          <w:color w:val="auto"/>
          <w:sz w:val="24"/>
          <w:szCs w:val="24"/>
        </w:rPr>
      </w:pPr>
      <w:r w:rsidRPr="00A1013F">
        <w:rPr>
          <w:rFonts w:cs="Arial"/>
          <w:color w:val="auto"/>
          <w:sz w:val="24"/>
          <w:szCs w:val="24"/>
          <w:lang w:eastAsia="zh-CN"/>
        </w:rPr>
        <w:t>Predmet naročila</w:t>
      </w:r>
      <w:r w:rsidR="007A761E" w:rsidRPr="007A761E">
        <w:rPr>
          <w:rFonts w:eastAsia="Arial" w:cs="Arial"/>
          <w:color w:val="auto"/>
          <w:sz w:val="24"/>
          <w:szCs w:val="24"/>
        </w:rPr>
        <w:t xml:space="preserve"> </w:t>
      </w:r>
      <w:r w:rsidR="007A761E" w:rsidRPr="006821C4">
        <w:rPr>
          <w:rFonts w:eastAsia="Arial" w:cs="Arial"/>
          <w:color w:val="auto"/>
          <w:sz w:val="24"/>
          <w:szCs w:val="24"/>
        </w:rPr>
        <w:t>so</w:t>
      </w:r>
      <w:r w:rsidR="007A761E" w:rsidRPr="006821C4">
        <w:rPr>
          <w:rFonts w:eastAsia="Arial" w:cs="Arial"/>
          <w:color w:val="auto"/>
          <w:spacing w:val="4"/>
          <w:sz w:val="24"/>
          <w:szCs w:val="24"/>
        </w:rPr>
        <w:t xml:space="preserve"> </w:t>
      </w:r>
      <w:r w:rsidR="007A761E" w:rsidRPr="006821C4">
        <w:rPr>
          <w:rFonts w:eastAsia="Arial" w:cs="Arial"/>
          <w:color w:val="auto"/>
          <w:sz w:val="24"/>
          <w:szCs w:val="24"/>
        </w:rPr>
        <w:t>s</w:t>
      </w:r>
      <w:r w:rsidR="007A761E" w:rsidRPr="006821C4">
        <w:rPr>
          <w:rFonts w:eastAsia="Arial" w:cs="Arial"/>
          <w:color w:val="auto"/>
          <w:spacing w:val="1"/>
          <w:sz w:val="24"/>
          <w:szCs w:val="24"/>
        </w:rPr>
        <w:t>t</w:t>
      </w:r>
      <w:r w:rsidR="007A761E" w:rsidRPr="006821C4">
        <w:rPr>
          <w:rFonts w:eastAsia="Arial" w:cs="Arial"/>
          <w:color w:val="auto"/>
          <w:spacing w:val="-3"/>
          <w:sz w:val="24"/>
          <w:szCs w:val="24"/>
        </w:rPr>
        <w:t>o</w:t>
      </w:r>
      <w:r w:rsidR="007A761E" w:rsidRPr="006821C4">
        <w:rPr>
          <w:rFonts w:eastAsia="Arial" w:cs="Arial"/>
          <w:color w:val="auto"/>
          <w:spacing w:val="1"/>
          <w:sz w:val="24"/>
          <w:szCs w:val="24"/>
        </w:rPr>
        <w:t>r</w:t>
      </w:r>
      <w:r w:rsidR="007A761E" w:rsidRPr="006821C4">
        <w:rPr>
          <w:rFonts w:eastAsia="Arial" w:cs="Arial"/>
          <w:color w:val="auto"/>
          <w:spacing w:val="-1"/>
          <w:sz w:val="24"/>
          <w:szCs w:val="24"/>
        </w:rPr>
        <w:t>i</w:t>
      </w:r>
      <w:r w:rsidR="007A761E" w:rsidRPr="006821C4">
        <w:rPr>
          <w:rFonts w:eastAsia="Arial" w:cs="Arial"/>
          <w:color w:val="auto"/>
          <w:spacing w:val="1"/>
          <w:sz w:val="24"/>
          <w:szCs w:val="24"/>
        </w:rPr>
        <w:t>t</w:t>
      </w:r>
      <w:r w:rsidR="007A761E" w:rsidRPr="006821C4">
        <w:rPr>
          <w:rFonts w:eastAsia="Arial" w:cs="Arial"/>
          <w:color w:val="auto"/>
          <w:spacing w:val="-2"/>
          <w:sz w:val="24"/>
          <w:szCs w:val="24"/>
        </w:rPr>
        <w:t>v</w:t>
      </w:r>
      <w:r w:rsidR="007A761E" w:rsidRPr="006821C4">
        <w:rPr>
          <w:rFonts w:eastAsia="Arial" w:cs="Arial"/>
          <w:color w:val="auto"/>
          <w:sz w:val="24"/>
          <w:szCs w:val="24"/>
        </w:rPr>
        <w:t>e</w:t>
      </w:r>
      <w:r w:rsidR="007A761E" w:rsidRPr="006821C4">
        <w:rPr>
          <w:rFonts w:eastAsia="Arial" w:cs="Arial"/>
          <w:color w:val="auto"/>
          <w:spacing w:val="4"/>
          <w:sz w:val="24"/>
          <w:szCs w:val="24"/>
        </w:rPr>
        <w:t xml:space="preserve"> </w:t>
      </w:r>
      <w:r w:rsidR="007A761E" w:rsidRPr="006821C4">
        <w:rPr>
          <w:rFonts w:eastAsia="Arial" w:cs="Arial"/>
          <w:color w:val="auto"/>
          <w:spacing w:val="-2"/>
          <w:sz w:val="24"/>
          <w:szCs w:val="24"/>
        </w:rPr>
        <w:t>z</w:t>
      </w:r>
      <w:r w:rsidR="007A761E" w:rsidRPr="006821C4">
        <w:rPr>
          <w:rFonts w:eastAsia="Arial" w:cs="Arial"/>
          <w:color w:val="auto"/>
          <w:sz w:val="24"/>
          <w:szCs w:val="24"/>
        </w:rPr>
        <w:t>asebne</w:t>
      </w:r>
      <w:r w:rsidR="007A761E" w:rsidRPr="006821C4">
        <w:rPr>
          <w:rFonts w:eastAsia="Arial" w:cs="Arial"/>
          <w:color w:val="auto"/>
          <w:spacing w:val="2"/>
          <w:sz w:val="24"/>
          <w:szCs w:val="24"/>
        </w:rPr>
        <w:t>g</w:t>
      </w:r>
      <w:r w:rsidR="007A761E" w:rsidRPr="006821C4">
        <w:rPr>
          <w:rFonts w:eastAsia="Arial" w:cs="Arial"/>
          <w:color w:val="auto"/>
          <w:sz w:val="24"/>
          <w:szCs w:val="24"/>
        </w:rPr>
        <w:t>a</w:t>
      </w:r>
      <w:r w:rsidR="007A761E" w:rsidRPr="006821C4">
        <w:rPr>
          <w:rFonts w:eastAsia="Arial" w:cs="Arial"/>
          <w:color w:val="auto"/>
          <w:spacing w:val="2"/>
          <w:sz w:val="24"/>
          <w:szCs w:val="24"/>
        </w:rPr>
        <w:t xml:space="preserve"> </w:t>
      </w:r>
      <w:r w:rsidR="007A761E" w:rsidRPr="006821C4">
        <w:rPr>
          <w:rFonts w:eastAsia="Arial" w:cs="Arial"/>
          <w:color w:val="auto"/>
          <w:spacing w:val="-2"/>
          <w:sz w:val="24"/>
          <w:szCs w:val="24"/>
        </w:rPr>
        <w:t>v</w:t>
      </w:r>
      <w:r w:rsidR="007A761E" w:rsidRPr="006821C4">
        <w:rPr>
          <w:rFonts w:eastAsia="Arial" w:cs="Arial"/>
          <w:color w:val="auto"/>
          <w:sz w:val="24"/>
          <w:szCs w:val="24"/>
        </w:rPr>
        <w:t>a</w:t>
      </w:r>
      <w:r w:rsidR="007A761E" w:rsidRPr="006821C4">
        <w:rPr>
          <w:rFonts w:eastAsia="Arial" w:cs="Arial"/>
          <w:color w:val="auto"/>
          <w:spacing w:val="1"/>
          <w:sz w:val="24"/>
          <w:szCs w:val="24"/>
        </w:rPr>
        <w:t>r</w:t>
      </w:r>
      <w:r w:rsidR="007A761E" w:rsidRPr="006821C4">
        <w:rPr>
          <w:rFonts w:eastAsia="Arial" w:cs="Arial"/>
          <w:color w:val="auto"/>
          <w:sz w:val="24"/>
          <w:szCs w:val="24"/>
        </w:rPr>
        <w:t>o</w:t>
      </w:r>
      <w:r w:rsidR="007A761E" w:rsidRPr="006821C4">
        <w:rPr>
          <w:rFonts w:eastAsia="Arial" w:cs="Arial"/>
          <w:color w:val="auto"/>
          <w:spacing w:val="-2"/>
          <w:sz w:val="24"/>
          <w:szCs w:val="24"/>
        </w:rPr>
        <w:t>v</w:t>
      </w:r>
      <w:r w:rsidR="007A761E" w:rsidRPr="006821C4">
        <w:rPr>
          <w:rFonts w:eastAsia="Arial" w:cs="Arial"/>
          <w:color w:val="auto"/>
          <w:sz w:val="24"/>
          <w:szCs w:val="24"/>
        </w:rPr>
        <w:t>an</w:t>
      </w:r>
      <w:r w:rsidR="007A761E" w:rsidRPr="006821C4">
        <w:rPr>
          <w:rFonts w:eastAsia="Arial" w:cs="Arial"/>
          <w:color w:val="auto"/>
          <w:spacing w:val="2"/>
          <w:sz w:val="24"/>
          <w:szCs w:val="24"/>
        </w:rPr>
        <w:t>j</w:t>
      </w:r>
      <w:r w:rsidR="007A761E" w:rsidRPr="006821C4">
        <w:rPr>
          <w:rFonts w:eastAsia="Arial" w:cs="Arial"/>
          <w:color w:val="auto"/>
          <w:sz w:val="24"/>
          <w:szCs w:val="24"/>
        </w:rPr>
        <w:t>a,</w:t>
      </w:r>
      <w:r w:rsidR="007A761E" w:rsidRPr="006821C4">
        <w:rPr>
          <w:rFonts w:eastAsia="Arial" w:cs="Arial"/>
          <w:color w:val="auto"/>
          <w:spacing w:val="5"/>
          <w:sz w:val="24"/>
          <w:szCs w:val="24"/>
        </w:rPr>
        <w:t xml:space="preserve"> </w:t>
      </w:r>
      <w:r w:rsidR="007A761E" w:rsidRPr="006821C4">
        <w:rPr>
          <w:rFonts w:eastAsia="Arial" w:cs="Arial"/>
          <w:color w:val="auto"/>
          <w:spacing w:val="-1"/>
          <w:sz w:val="24"/>
          <w:szCs w:val="24"/>
        </w:rPr>
        <w:t>i</w:t>
      </w:r>
      <w:r w:rsidR="007A761E" w:rsidRPr="006821C4">
        <w:rPr>
          <w:rFonts w:eastAsia="Arial" w:cs="Arial"/>
          <w:color w:val="auto"/>
          <w:sz w:val="24"/>
          <w:szCs w:val="24"/>
        </w:rPr>
        <w:t>n</w:t>
      </w:r>
      <w:r w:rsidR="007A761E" w:rsidRPr="006821C4">
        <w:rPr>
          <w:rFonts w:eastAsia="Arial" w:cs="Arial"/>
          <w:color w:val="auto"/>
          <w:spacing w:val="2"/>
          <w:sz w:val="24"/>
          <w:szCs w:val="24"/>
        </w:rPr>
        <w:t xml:space="preserve"> </w:t>
      </w:r>
      <w:r w:rsidR="007A761E" w:rsidRPr="006821C4">
        <w:rPr>
          <w:rFonts w:eastAsia="Arial" w:cs="Arial"/>
          <w:color w:val="auto"/>
          <w:sz w:val="24"/>
          <w:szCs w:val="24"/>
        </w:rPr>
        <w:t>s</w:t>
      </w:r>
      <w:r w:rsidR="007A761E" w:rsidRPr="006821C4">
        <w:rPr>
          <w:rFonts w:eastAsia="Arial" w:cs="Arial"/>
          <w:color w:val="auto"/>
          <w:spacing w:val="-1"/>
          <w:sz w:val="24"/>
          <w:szCs w:val="24"/>
        </w:rPr>
        <w:t>i</w:t>
      </w:r>
      <w:r w:rsidR="007A761E" w:rsidRPr="006821C4">
        <w:rPr>
          <w:rFonts w:eastAsia="Arial" w:cs="Arial"/>
          <w:color w:val="auto"/>
          <w:sz w:val="24"/>
          <w:szCs w:val="24"/>
        </w:rPr>
        <w:t xml:space="preserve">cer </w:t>
      </w:r>
      <w:r w:rsidR="007A761E" w:rsidRPr="006821C4">
        <w:rPr>
          <w:rFonts w:eastAsia="Arial" w:cs="Arial"/>
          <w:color w:val="auto"/>
          <w:spacing w:val="-2"/>
          <w:sz w:val="24"/>
          <w:szCs w:val="24"/>
        </w:rPr>
        <w:t>v</w:t>
      </w:r>
      <w:r w:rsidR="007A761E" w:rsidRPr="006821C4">
        <w:rPr>
          <w:rFonts w:eastAsia="Arial" w:cs="Arial"/>
          <w:color w:val="auto"/>
          <w:sz w:val="24"/>
          <w:szCs w:val="24"/>
        </w:rPr>
        <w:t>a</w:t>
      </w:r>
      <w:r w:rsidR="007A761E" w:rsidRPr="006821C4">
        <w:rPr>
          <w:rFonts w:eastAsia="Arial" w:cs="Arial"/>
          <w:color w:val="auto"/>
          <w:spacing w:val="1"/>
          <w:sz w:val="24"/>
          <w:szCs w:val="24"/>
        </w:rPr>
        <w:t>r</w:t>
      </w:r>
      <w:r w:rsidR="007A761E" w:rsidRPr="006821C4">
        <w:rPr>
          <w:rFonts w:eastAsia="Arial" w:cs="Arial"/>
          <w:color w:val="auto"/>
          <w:sz w:val="24"/>
          <w:szCs w:val="24"/>
        </w:rPr>
        <w:t>o</w:t>
      </w:r>
      <w:r w:rsidR="007A761E" w:rsidRPr="006821C4">
        <w:rPr>
          <w:rFonts w:eastAsia="Arial" w:cs="Arial"/>
          <w:color w:val="auto"/>
          <w:spacing w:val="-2"/>
          <w:sz w:val="24"/>
          <w:szCs w:val="24"/>
        </w:rPr>
        <w:t>v</w:t>
      </w:r>
      <w:r w:rsidR="007A761E" w:rsidRPr="006821C4">
        <w:rPr>
          <w:rFonts w:eastAsia="Arial" w:cs="Arial"/>
          <w:color w:val="auto"/>
          <w:sz w:val="24"/>
          <w:szCs w:val="24"/>
        </w:rPr>
        <w:t>an</w:t>
      </w:r>
      <w:r w:rsidR="007A761E" w:rsidRPr="006821C4">
        <w:rPr>
          <w:rFonts w:eastAsia="Arial" w:cs="Arial"/>
          <w:color w:val="auto"/>
          <w:spacing w:val="1"/>
          <w:sz w:val="24"/>
          <w:szCs w:val="24"/>
        </w:rPr>
        <w:t>j</w:t>
      </w:r>
      <w:r w:rsidR="007A761E" w:rsidRPr="006821C4">
        <w:rPr>
          <w:rFonts w:eastAsia="Arial" w:cs="Arial"/>
          <w:color w:val="auto"/>
          <w:sz w:val="24"/>
          <w:szCs w:val="24"/>
        </w:rPr>
        <w:t>e</w:t>
      </w:r>
      <w:r w:rsidR="007A761E" w:rsidRPr="006821C4">
        <w:rPr>
          <w:rFonts w:eastAsia="Arial" w:cs="Arial"/>
          <w:color w:val="auto"/>
          <w:spacing w:val="4"/>
          <w:sz w:val="24"/>
          <w:szCs w:val="24"/>
        </w:rPr>
        <w:t xml:space="preserve"> </w:t>
      </w:r>
      <w:r w:rsidR="007A761E" w:rsidRPr="006821C4">
        <w:rPr>
          <w:rFonts w:eastAsia="Arial" w:cs="Arial"/>
          <w:color w:val="auto"/>
          <w:spacing w:val="-1"/>
          <w:sz w:val="24"/>
          <w:szCs w:val="24"/>
        </w:rPr>
        <w:t>l</w:t>
      </w:r>
      <w:r w:rsidR="007A761E" w:rsidRPr="006821C4">
        <w:rPr>
          <w:rFonts w:eastAsia="Arial" w:cs="Arial"/>
          <w:color w:val="auto"/>
          <w:spacing w:val="1"/>
          <w:sz w:val="24"/>
          <w:szCs w:val="24"/>
        </w:rPr>
        <w:t>j</w:t>
      </w:r>
      <w:r w:rsidR="007A761E" w:rsidRPr="006821C4">
        <w:rPr>
          <w:rFonts w:eastAsia="Arial" w:cs="Arial"/>
          <w:color w:val="auto"/>
          <w:sz w:val="24"/>
          <w:szCs w:val="24"/>
        </w:rPr>
        <w:t>udi</w:t>
      </w:r>
      <w:r w:rsidR="007A761E" w:rsidRPr="006821C4">
        <w:rPr>
          <w:rFonts w:eastAsia="Arial" w:cs="Arial"/>
          <w:color w:val="auto"/>
          <w:spacing w:val="3"/>
          <w:sz w:val="24"/>
          <w:szCs w:val="24"/>
        </w:rPr>
        <w:t xml:space="preserve"> </w:t>
      </w:r>
      <w:r w:rsidR="007A761E" w:rsidRPr="006821C4">
        <w:rPr>
          <w:rFonts w:eastAsia="Arial" w:cs="Arial"/>
          <w:color w:val="auto"/>
          <w:spacing w:val="-1"/>
          <w:sz w:val="24"/>
          <w:szCs w:val="24"/>
        </w:rPr>
        <w:t>i</w:t>
      </w:r>
      <w:r w:rsidR="007A761E" w:rsidRPr="006821C4">
        <w:rPr>
          <w:rFonts w:eastAsia="Arial" w:cs="Arial"/>
          <w:color w:val="auto"/>
          <w:sz w:val="24"/>
          <w:szCs w:val="24"/>
        </w:rPr>
        <w:t>n premoženja</w:t>
      </w:r>
      <w:r w:rsidR="007A761E">
        <w:rPr>
          <w:rFonts w:eastAsia="Arial" w:cs="Arial"/>
          <w:color w:val="auto"/>
          <w:sz w:val="24"/>
          <w:szCs w:val="24"/>
        </w:rPr>
        <w:t xml:space="preserve"> v poslovnih stavbah</w:t>
      </w:r>
      <w:r w:rsidRPr="00A1013F">
        <w:rPr>
          <w:rFonts w:cs="Arial"/>
          <w:color w:val="auto"/>
          <w:sz w:val="24"/>
          <w:szCs w:val="24"/>
          <w:lang w:eastAsia="zh-CN"/>
        </w:rPr>
        <w:t xml:space="preserve">, </w:t>
      </w:r>
      <w:r w:rsidRPr="00A1013F">
        <w:rPr>
          <w:rFonts w:cs="Arial"/>
          <w:color w:val="auto"/>
          <w:sz w:val="24"/>
          <w:szCs w:val="24"/>
        </w:rPr>
        <w:t xml:space="preserve">ki jih naročnik pridobi oz. jih je pridobil v last, najem ali upravljanje in za katere storitve </w:t>
      </w:r>
      <w:r w:rsidR="007A761E">
        <w:rPr>
          <w:rFonts w:cs="Arial"/>
          <w:color w:val="auto"/>
          <w:sz w:val="24"/>
          <w:szCs w:val="24"/>
        </w:rPr>
        <w:t>varovanja</w:t>
      </w:r>
      <w:r w:rsidRPr="00A1013F">
        <w:rPr>
          <w:rFonts w:cs="Arial"/>
          <w:color w:val="auto"/>
          <w:sz w:val="24"/>
          <w:szCs w:val="24"/>
        </w:rPr>
        <w:t xml:space="preserve"> niso urejene drugače. </w:t>
      </w:r>
    </w:p>
    <w:p w14:paraId="358D04F4" w14:textId="77777777" w:rsidR="00027D38" w:rsidRDefault="00027D38" w:rsidP="00027D38">
      <w:pPr>
        <w:spacing w:after="0" w:line="264" w:lineRule="auto"/>
        <w:contextualSpacing/>
        <w:jc w:val="both"/>
        <w:rPr>
          <w:rFonts w:cs="Arial"/>
          <w:color w:val="auto"/>
          <w:sz w:val="24"/>
          <w:szCs w:val="24"/>
        </w:rPr>
      </w:pPr>
    </w:p>
    <w:p w14:paraId="7E03D017" w14:textId="77777777" w:rsidR="00027D38" w:rsidRPr="00A1013F" w:rsidRDefault="00027D38" w:rsidP="00027D38">
      <w:pPr>
        <w:spacing w:after="0" w:line="264" w:lineRule="auto"/>
        <w:contextualSpacing/>
        <w:jc w:val="both"/>
        <w:rPr>
          <w:rFonts w:cs="Arial"/>
          <w:color w:val="auto"/>
          <w:sz w:val="24"/>
          <w:szCs w:val="24"/>
        </w:rPr>
      </w:pPr>
      <w:r w:rsidRPr="00A1013F">
        <w:rPr>
          <w:rFonts w:cs="Arial"/>
          <w:sz w:val="24"/>
          <w:szCs w:val="24"/>
        </w:rPr>
        <w:t>Naročniku ni</w:t>
      </w:r>
      <w:r>
        <w:rPr>
          <w:rFonts w:cs="Arial"/>
          <w:sz w:val="24"/>
          <w:szCs w:val="24"/>
        </w:rPr>
        <w:t xml:space="preserve"> poznan natančen obseg storitev</w:t>
      </w:r>
      <w:r w:rsidRPr="00A1013F">
        <w:rPr>
          <w:rFonts w:cs="Arial"/>
          <w:sz w:val="24"/>
          <w:szCs w:val="24"/>
        </w:rPr>
        <w:t>, zato zanje sklepa okvirni sporazum.</w:t>
      </w:r>
      <w:r w:rsidRPr="00A1013F">
        <w:rPr>
          <w:rFonts w:cs="Arial"/>
          <w:color w:val="auto"/>
          <w:sz w:val="24"/>
          <w:szCs w:val="24"/>
        </w:rPr>
        <w:t xml:space="preserve"> </w:t>
      </w:r>
    </w:p>
    <w:p w14:paraId="7352FF2F" w14:textId="77777777" w:rsidR="00027D38" w:rsidRPr="00A1013F" w:rsidRDefault="00027D38" w:rsidP="00027D38">
      <w:pPr>
        <w:spacing w:after="0" w:line="264" w:lineRule="auto"/>
        <w:contextualSpacing/>
        <w:jc w:val="both"/>
        <w:rPr>
          <w:rFonts w:cs="Arial"/>
          <w:color w:val="auto"/>
          <w:sz w:val="24"/>
          <w:szCs w:val="24"/>
        </w:rPr>
      </w:pPr>
    </w:p>
    <w:p w14:paraId="52149F97" w14:textId="3B9CCA6E" w:rsidR="00027D38" w:rsidRPr="00A1013F" w:rsidRDefault="00027D38" w:rsidP="00027D38">
      <w:pPr>
        <w:spacing w:after="0" w:line="264" w:lineRule="auto"/>
        <w:contextualSpacing/>
        <w:jc w:val="both"/>
        <w:rPr>
          <w:rFonts w:cs="Arial"/>
          <w:color w:val="auto"/>
          <w:sz w:val="24"/>
          <w:szCs w:val="24"/>
        </w:rPr>
      </w:pPr>
      <w:r w:rsidRPr="00A1013F">
        <w:rPr>
          <w:rFonts w:cs="Arial"/>
          <w:color w:val="auto"/>
          <w:sz w:val="24"/>
          <w:szCs w:val="24"/>
        </w:rPr>
        <w:t xml:space="preserve">Za potrebe po izvajanju storitev </w:t>
      </w:r>
      <w:r w:rsidR="007A761E">
        <w:rPr>
          <w:rFonts w:cs="Arial"/>
          <w:color w:val="auto"/>
          <w:sz w:val="24"/>
          <w:szCs w:val="24"/>
        </w:rPr>
        <w:t>varovanja</w:t>
      </w:r>
      <w:r w:rsidRPr="00A1013F">
        <w:rPr>
          <w:rFonts w:cs="Arial"/>
          <w:color w:val="auto"/>
          <w:sz w:val="24"/>
          <w:szCs w:val="24"/>
        </w:rPr>
        <w:t>, ki bodo nastale v času veljavnosti okvirnega sporazuma, bo naročnik med strankami okvirnega sporazuma odprl konkurenco, od njih pridobil nove ponudbe glede na dejanske potrebe (le-te bo naročnik opredelil v povabilu k oddaji ponudb za posamezno naročilo</w:t>
      </w:r>
      <w:r w:rsidRPr="00A1013F">
        <w:rPr>
          <w:rStyle w:val="Sprotnaopomba-sklic"/>
          <w:rFonts w:cs="Arial"/>
          <w:color w:val="auto"/>
          <w:sz w:val="24"/>
          <w:szCs w:val="24"/>
        </w:rPr>
        <w:footnoteReference w:id="2"/>
      </w:r>
      <w:r w:rsidRPr="00A1013F">
        <w:rPr>
          <w:rFonts w:cs="Arial"/>
          <w:color w:val="auto"/>
          <w:sz w:val="24"/>
          <w:szCs w:val="24"/>
        </w:rPr>
        <w:t xml:space="preserve">), in izmed teh ponudb izbral ekonomsko najugodnejšo. </w:t>
      </w:r>
    </w:p>
    <w:p w14:paraId="7C3B44E2" w14:textId="77777777" w:rsidR="00027D38" w:rsidRPr="00A1013F" w:rsidRDefault="00027D38" w:rsidP="00027D38">
      <w:pPr>
        <w:spacing w:after="0" w:line="264" w:lineRule="auto"/>
        <w:contextualSpacing/>
        <w:jc w:val="both"/>
        <w:rPr>
          <w:rFonts w:cs="Arial"/>
          <w:color w:val="auto"/>
          <w:sz w:val="24"/>
          <w:szCs w:val="24"/>
        </w:rPr>
      </w:pPr>
    </w:p>
    <w:p w14:paraId="08CE9AED" w14:textId="07CC9101" w:rsidR="00027D38" w:rsidRPr="00A1013F" w:rsidRDefault="00027D38" w:rsidP="00027D38">
      <w:pPr>
        <w:spacing w:after="0" w:line="264" w:lineRule="auto"/>
        <w:contextualSpacing/>
        <w:jc w:val="both"/>
        <w:rPr>
          <w:rFonts w:cs="Arial"/>
          <w:color w:val="auto"/>
          <w:sz w:val="24"/>
          <w:szCs w:val="24"/>
        </w:rPr>
      </w:pPr>
      <w:r w:rsidRPr="00A1013F">
        <w:rPr>
          <w:rFonts w:cs="Arial"/>
          <w:color w:val="auto"/>
          <w:sz w:val="24"/>
          <w:szCs w:val="24"/>
        </w:rPr>
        <w:t xml:space="preserve">Odpiranje konkurence med strankami okvirnega sporazuma bo potekalo v skladu z določili </w:t>
      </w:r>
      <w:r w:rsidR="007A761E" w:rsidRPr="007A761E">
        <w:rPr>
          <w:rFonts w:cs="Arial"/>
          <w:color w:val="auto"/>
          <w:sz w:val="24"/>
          <w:szCs w:val="24"/>
        </w:rPr>
        <w:t>Zakon</w:t>
      </w:r>
      <w:r w:rsidR="007A761E">
        <w:rPr>
          <w:rFonts w:cs="Arial"/>
          <w:color w:val="auto"/>
          <w:sz w:val="24"/>
          <w:szCs w:val="24"/>
        </w:rPr>
        <w:t>a</w:t>
      </w:r>
      <w:r w:rsidR="007A761E" w:rsidRPr="007A761E">
        <w:rPr>
          <w:rFonts w:cs="Arial"/>
          <w:color w:val="auto"/>
          <w:sz w:val="24"/>
          <w:szCs w:val="24"/>
        </w:rPr>
        <w:t xml:space="preserve"> o javnem naročanju (Uradni list RS, št. 91/15, 14/18, 1</w:t>
      </w:r>
      <w:r w:rsidR="007A761E">
        <w:rPr>
          <w:rFonts w:cs="Arial"/>
          <w:color w:val="auto"/>
          <w:sz w:val="24"/>
          <w:szCs w:val="24"/>
        </w:rPr>
        <w:t xml:space="preserve">21/21, 10/22 in 74/22 – </w:t>
      </w:r>
      <w:proofErr w:type="spellStart"/>
      <w:r w:rsidR="007A761E">
        <w:rPr>
          <w:rFonts w:cs="Arial"/>
          <w:color w:val="auto"/>
          <w:sz w:val="24"/>
          <w:szCs w:val="24"/>
        </w:rPr>
        <w:t>odl</w:t>
      </w:r>
      <w:proofErr w:type="spellEnd"/>
      <w:r w:rsidR="007A761E">
        <w:rPr>
          <w:rFonts w:cs="Arial"/>
          <w:color w:val="auto"/>
          <w:sz w:val="24"/>
          <w:szCs w:val="24"/>
        </w:rPr>
        <w:t>. US;</w:t>
      </w:r>
      <w:r w:rsidR="00BC491D">
        <w:rPr>
          <w:rFonts w:cs="Arial"/>
          <w:color w:val="auto"/>
          <w:sz w:val="24"/>
          <w:szCs w:val="24"/>
        </w:rPr>
        <w:t xml:space="preserve"> v nadaljevanju:</w:t>
      </w:r>
      <w:r w:rsidR="007A761E" w:rsidRPr="007A761E">
        <w:rPr>
          <w:rFonts w:cs="Arial"/>
          <w:color w:val="auto"/>
          <w:sz w:val="24"/>
          <w:szCs w:val="24"/>
        </w:rPr>
        <w:t xml:space="preserve"> </w:t>
      </w:r>
      <w:r w:rsidRPr="00A1013F">
        <w:rPr>
          <w:rFonts w:cs="Arial"/>
          <w:color w:val="auto"/>
          <w:sz w:val="24"/>
          <w:szCs w:val="24"/>
        </w:rPr>
        <w:t>ZJN-3</w:t>
      </w:r>
      <w:r w:rsidR="007A761E">
        <w:rPr>
          <w:rFonts w:cs="Arial"/>
          <w:color w:val="auto"/>
          <w:sz w:val="24"/>
          <w:szCs w:val="24"/>
        </w:rPr>
        <w:t>)</w:t>
      </w:r>
      <w:r w:rsidRPr="00A1013F">
        <w:rPr>
          <w:rFonts w:cs="Arial"/>
          <w:color w:val="auto"/>
          <w:sz w:val="24"/>
          <w:szCs w:val="24"/>
        </w:rPr>
        <w:t xml:space="preserve"> in okvirnega sporazuma in je kratko povzeto v nadaljevanju: </w:t>
      </w:r>
    </w:p>
    <w:p w14:paraId="090EA320" w14:textId="77777777" w:rsidR="007A761E" w:rsidRDefault="007A761E" w:rsidP="00027D38">
      <w:pPr>
        <w:pStyle w:val="Standard"/>
        <w:spacing w:line="264" w:lineRule="auto"/>
        <w:contextualSpacing/>
        <w:rPr>
          <w:rFonts w:ascii="Cambria" w:hAnsi="Cambria" w:cs="Arial"/>
          <w:sz w:val="24"/>
          <w:szCs w:val="24"/>
        </w:rPr>
      </w:pPr>
    </w:p>
    <w:p w14:paraId="791A1D48" w14:textId="77777777" w:rsidR="00027D38" w:rsidRPr="00A1013F" w:rsidRDefault="00027D38" w:rsidP="00027D38">
      <w:pPr>
        <w:pStyle w:val="Standard"/>
        <w:spacing w:line="264" w:lineRule="auto"/>
        <w:contextualSpacing/>
        <w:rPr>
          <w:rFonts w:ascii="Cambria" w:hAnsi="Cambria" w:cs="Arial"/>
          <w:sz w:val="24"/>
          <w:szCs w:val="24"/>
        </w:rPr>
      </w:pPr>
      <w:r w:rsidRPr="00A1013F">
        <w:rPr>
          <w:rFonts w:ascii="Cambria" w:hAnsi="Cambria" w:cs="Arial"/>
          <w:sz w:val="24"/>
          <w:szCs w:val="24"/>
        </w:rPr>
        <w:t>Naročnik bo po e-pošti ali preko sistema za oddajo elektronskih ponudb (npr. sistema za elektronsko javno naročanje RS), vsem ponudnikom, s katerimi bo sklenil okvirni sporazum, poslal povabilo k oddaji ponudbe za posamezno naročilo, v katerem bo podrobneje opredelil predmet posameznega naročila, merila za njegovo oddajo in druge zahteve, ki se nanašajo na posamezno naročilo (vključno s tehničnimi zahtevami in specifikacijami glede na dejanske potrebe), ter rok za prejem ponudb. Slednji praviloma ne bo krajši od sedem delovnih dni. Po prejetju ponudb v okviru posameznega odpiranja konkurence bo naročnik preveril njihovo ustreznost, jih razvrstil glede na merila za oddajo naročila in izbral ekonomsko najugodnejšo ponudbo ter o oddaji posameznega naročila obvestil ponudnike. Po oddaji posameznega naročila bo naročnik izbranega ponudnika za posamezno naročilo pozval k sklenitvi pogodbe o izvedbi posameznega naročila.</w:t>
      </w:r>
    </w:p>
    <w:p w14:paraId="79E25348" w14:textId="77777777" w:rsidR="00027D38" w:rsidRPr="00A1013F" w:rsidRDefault="00027D38" w:rsidP="00027D38">
      <w:pPr>
        <w:spacing w:after="0" w:line="264" w:lineRule="auto"/>
        <w:contextualSpacing/>
        <w:jc w:val="both"/>
        <w:rPr>
          <w:rFonts w:cs="Arial"/>
          <w:color w:val="auto"/>
          <w:sz w:val="24"/>
          <w:szCs w:val="24"/>
        </w:rPr>
      </w:pPr>
    </w:p>
    <w:p w14:paraId="7AA1E25F" w14:textId="46A6CB28" w:rsidR="00027D38" w:rsidRPr="00A1013F" w:rsidRDefault="00027D38" w:rsidP="00027D38">
      <w:pPr>
        <w:spacing w:after="0" w:line="264" w:lineRule="auto"/>
        <w:contextualSpacing/>
        <w:jc w:val="both"/>
        <w:rPr>
          <w:rFonts w:eastAsia="Times New Roman" w:cs="Arial"/>
          <w:color w:val="auto"/>
          <w:sz w:val="24"/>
          <w:szCs w:val="24"/>
          <w:lang w:eastAsia="sl-SI"/>
        </w:rPr>
      </w:pPr>
      <w:r w:rsidRPr="00A1013F">
        <w:rPr>
          <w:rFonts w:cs="Arial"/>
          <w:sz w:val="24"/>
          <w:szCs w:val="24"/>
        </w:rPr>
        <w:t>Konkurenco med strankami okvirnega sporazuma bo naročnik praviloma odpiral ob vsaki dejanski potrebi (za vsako posamezno naročilo). Ne glede na navedeno ima n</w:t>
      </w:r>
      <w:r w:rsidRPr="00A1013F">
        <w:rPr>
          <w:rFonts w:eastAsia="Times New Roman" w:cs="Arial"/>
          <w:color w:val="auto"/>
          <w:sz w:val="24"/>
          <w:szCs w:val="24"/>
          <w:lang w:eastAsia="sl-SI"/>
        </w:rPr>
        <w:t xml:space="preserve">aročnik pravico za posamezno naročilo storitev </w:t>
      </w:r>
      <w:r w:rsidR="00BC491D">
        <w:rPr>
          <w:rFonts w:eastAsia="Times New Roman" w:cs="Arial"/>
          <w:color w:val="auto"/>
          <w:sz w:val="24"/>
          <w:szCs w:val="24"/>
          <w:lang w:eastAsia="sl-SI"/>
        </w:rPr>
        <w:t>varovanja</w:t>
      </w:r>
      <w:r w:rsidRPr="00A1013F">
        <w:rPr>
          <w:rFonts w:eastAsia="Times New Roman" w:cs="Arial"/>
          <w:color w:val="auto"/>
          <w:sz w:val="24"/>
          <w:szCs w:val="24"/>
          <w:lang w:eastAsia="sl-SI"/>
        </w:rPr>
        <w:t>, ki predstavlja zaključeno celoto (npr. ker se nanaša na samostojen poslovi objekt), namesto odpiranja konkurence med strankami okvirnega sporazuma izvesti postopek javnega naročanja v skladu z ZJN-3.</w:t>
      </w:r>
    </w:p>
    <w:p w14:paraId="2F764209" w14:textId="77777777" w:rsidR="00027D38" w:rsidRDefault="00027D38" w:rsidP="00027D38">
      <w:pPr>
        <w:spacing w:after="0" w:line="264" w:lineRule="auto"/>
        <w:contextualSpacing/>
        <w:jc w:val="both"/>
        <w:rPr>
          <w:rFonts w:cs="Arial"/>
          <w:sz w:val="24"/>
          <w:szCs w:val="24"/>
        </w:rPr>
      </w:pPr>
    </w:p>
    <w:p w14:paraId="66D01FEB" w14:textId="5A6822CC" w:rsidR="00027D38" w:rsidRPr="00A1013F" w:rsidRDefault="00027D38" w:rsidP="00027D38">
      <w:pPr>
        <w:spacing w:after="0" w:line="264" w:lineRule="auto"/>
        <w:contextualSpacing/>
        <w:jc w:val="both"/>
        <w:rPr>
          <w:rFonts w:cs="Arial"/>
          <w:sz w:val="24"/>
          <w:szCs w:val="24"/>
        </w:rPr>
      </w:pPr>
      <w:r w:rsidRPr="00A1013F">
        <w:rPr>
          <w:rFonts w:cs="Arial"/>
          <w:sz w:val="24"/>
          <w:szCs w:val="24"/>
        </w:rPr>
        <w:lastRenderedPageBreak/>
        <w:t xml:space="preserve">V skladu z navedenim je oddaja posameznih naročil na podlagi okvirnega sporazuma odvisna od občasnih in vnaprej objektivno nedoločljivih potreb naročnika iz razlogov, ki niso odvisni od njega. </w:t>
      </w:r>
      <w:r w:rsidRPr="00A1013F">
        <w:rPr>
          <w:rFonts w:cs="Arial"/>
          <w:color w:val="auto"/>
          <w:sz w:val="24"/>
          <w:szCs w:val="24"/>
        </w:rPr>
        <w:t>Za potrebe izbora osem ponudnikov, s katerimi bo naročnik sklenil okvirni sporazum upoštevajoč merila za oddajo javnega naročila iz točke 6.1 razpisne dokumentacije, pa naročnik določa naslednje tehnične specifikacije oz. zahteve</w:t>
      </w:r>
      <w:r w:rsidR="00BC491D">
        <w:rPr>
          <w:rStyle w:val="Sprotnaopomba-sklic"/>
          <w:rFonts w:cs="Arial"/>
          <w:color w:val="auto"/>
          <w:sz w:val="24"/>
          <w:szCs w:val="24"/>
        </w:rPr>
        <w:footnoteReference w:id="3"/>
      </w:r>
      <w:r w:rsidRPr="00A1013F">
        <w:rPr>
          <w:rFonts w:cs="Arial"/>
          <w:color w:val="auto"/>
          <w:sz w:val="24"/>
          <w:szCs w:val="24"/>
        </w:rPr>
        <w:t xml:space="preserve">: </w:t>
      </w:r>
    </w:p>
    <w:p w14:paraId="5965739B" w14:textId="77777777" w:rsidR="00027D38" w:rsidRPr="00A1013F" w:rsidRDefault="00027D38" w:rsidP="00027D38">
      <w:pPr>
        <w:spacing w:after="0" w:line="264" w:lineRule="auto"/>
        <w:contextualSpacing/>
        <w:jc w:val="both"/>
        <w:rPr>
          <w:rFonts w:cs="Arial"/>
          <w:color w:val="auto"/>
          <w:sz w:val="24"/>
          <w:szCs w:val="24"/>
        </w:rPr>
      </w:pPr>
    </w:p>
    <w:p w14:paraId="2705E22F" w14:textId="77777777" w:rsidR="00BC491D" w:rsidRDefault="00BC491D" w:rsidP="00BC491D">
      <w:pPr>
        <w:spacing w:after="0" w:line="252" w:lineRule="auto"/>
        <w:jc w:val="both"/>
        <w:rPr>
          <w:rFonts w:cs="Arial"/>
          <w:color w:val="auto"/>
          <w:sz w:val="24"/>
          <w:szCs w:val="24"/>
        </w:rPr>
      </w:pPr>
      <w:r w:rsidRPr="0095127C">
        <w:rPr>
          <w:rFonts w:cs="Arial"/>
          <w:color w:val="auto"/>
          <w:sz w:val="24"/>
          <w:szCs w:val="24"/>
        </w:rPr>
        <w:t>Storitve varovanja se izvajajo 24 ur dnevno, sedem dni v tednu, vključno v nočnem času in ob dela prostih dnevih</w:t>
      </w:r>
      <w:r>
        <w:rPr>
          <w:rFonts w:cs="Arial"/>
          <w:color w:val="auto"/>
          <w:sz w:val="24"/>
          <w:szCs w:val="24"/>
        </w:rPr>
        <w:t>.</w:t>
      </w:r>
    </w:p>
    <w:p w14:paraId="27C2F88C" w14:textId="77777777" w:rsidR="00BC491D" w:rsidRDefault="00BC491D" w:rsidP="00BC491D">
      <w:pPr>
        <w:spacing w:after="0" w:line="252" w:lineRule="auto"/>
        <w:jc w:val="both"/>
        <w:rPr>
          <w:rFonts w:cs="Arial"/>
          <w:color w:val="auto"/>
          <w:sz w:val="24"/>
          <w:szCs w:val="24"/>
        </w:rPr>
      </w:pPr>
    </w:p>
    <w:p w14:paraId="7DC5D3AB" w14:textId="77777777" w:rsidR="00BC491D" w:rsidRPr="009E6EC7" w:rsidRDefault="00BC491D" w:rsidP="00BC491D">
      <w:pPr>
        <w:spacing w:after="0" w:line="252" w:lineRule="auto"/>
        <w:jc w:val="both"/>
        <w:rPr>
          <w:rFonts w:cs="Arial"/>
          <w:color w:val="auto"/>
          <w:sz w:val="24"/>
          <w:szCs w:val="24"/>
        </w:rPr>
      </w:pPr>
      <w:r w:rsidRPr="0095127C">
        <w:rPr>
          <w:rFonts w:cs="Arial"/>
          <w:color w:val="auto"/>
          <w:sz w:val="24"/>
          <w:szCs w:val="24"/>
        </w:rPr>
        <w:t>Zahtev</w:t>
      </w:r>
      <w:r>
        <w:rPr>
          <w:rFonts w:cs="Arial"/>
          <w:color w:val="auto"/>
          <w:sz w:val="24"/>
          <w:szCs w:val="24"/>
        </w:rPr>
        <w:t>a</w:t>
      </w:r>
      <w:r w:rsidRPr="0095127C">
        <w:rPr>
          <w:rFonts w:cs="Arial"/>
          <w:color w:val="auto"/>
          <w:sz w:val="24"/>
          <w:szCs w:val="24"/>
        </w:rPr>
        <w:t>n</w:t>
      </w:r>
      <w:r w:rsidRPr="009E6EC7">
        <w:rPr>
          <w:rFonts w:cs="Arial"/>
          <w:color w:val="auto"/>
          <w:sz w:val="24"/>
          <w:szCs w:val="24"/>
        </w:rPr>
        <w:t>a prisotnost varnostnega osebja:</w:t>
      </w:r>
    </w:p>
    <w:p w14:paraId="29564BE5" w14:textId="77777777" w:rsidR="00BC491D" w:rsidRPr="009E6EC7" w:rsidRDefault="00BC491D" w:rsidP="00BC491D">
      <w:pPr>
        <w:pStyle w:val="Odstavekseznama"/>
        <w:numPr>
          <w:ilvl w:val="0"/>
          <w:numId w:val="99"/>
        </w:numPr>
        <w:spacing w:after="0" w:line="252" w:lineRule="auto"/>
        <w:jc w:val="both"/>
        <w:rPr>
          <w:rFonts w:cs="Arial"/>
          <w:color w:val="auto"/>
          <w:sz w:val="24"/>
          <w:szCs w:val="24"/>
        </w:rPr>
      </w:pPr>
      <w:r w:rsidRPr="009E6EC7">
        <w:rPr>
          <w:rFonts w:cs="Arial"/>
          <w:color w:val="auto"/>
          <w:sz w:val="24"/>
          <w:szCs w:val="24"/>
        </w:rPr>
        <w:t>ob delavnikih od 8:00 ure do 16:00 ure sočasna prisotnost najmanj dveh varnostnikov, pri čemer eden od njih opravlja predvsem receptorske storitve na glavnem vhodu oz. recepciji varovanega območja;</w:t>
      </w:r>
    </w:p>
    <w:p w14:paraId="6EAA64EF" w14:textId="77777777" w:rsidR="00BC491D" w:rsidRPr="009E6EC7" w:rsidRDefault="00BC491D" w:rsidP="00BC491D">
      <w:pPr>
        <w:pStyle w:val="Odstavekseznama"/>
        <w:numPr>
          <w:ilvl w:val="0"/>
          <w:numId w:val="99"/>
        </w:numPr>
        <w:spacing w:after="0" w:line="252" w:lineRule="auto"/>
        <w:jc w:val="both"/>
        <w:rPr>
          <w:rFonts w:cs="Arial"/>
          <w:color w:val="auto"/>
          <w:sz w:val="24"/>
          <w:szCs w:val="24"/>
        </w:rPr>
      </w:pPr>
      <w:r w:rsidRPr="009E6EC7">
        <w:rPr>
          <w:rFonts w:cs="Arial"/>
          <w:color w:val="auto"/>
          <w:sz w:val="24"/>
          <w:szCs w:val="24"/>
        </w:rPr>
        <w:t>v drugih terminih prisotnost najmanj enega varnostnika.</w:t>
      </w:r>
    </w:p>
    <w:p w14:paraId="19EF0F60" w14:textId="77777777" w:rsidR="00BC491D" w:rsidRPr="009E6EC7" w:rsidRDefault="00BC491D" w:rsidP="00BC491D">
      <w:pPr>
        <w:spacing w:after="0" w:line="252" w:lineRule="auto"/>
        <w:jc w:val="both"/>
        <w:rPr>
          <w:rFonts w:cs="Arial"/>
          <w:color w:val="auto"/>
          <w:sz w:val="24"/>
          <w:szCs w:val="24"/>
        </w:rPr>
      </w:pPr>
    </w:p>
    <w:p w14:paraId="032D94BE" w14:textId="77777777" w:rsidR="00BC491D" w:rsidRPr="009E6EC7" w:rsidRDefault="00BC491D" w:rsidP="00BC491D">
      <w:pPr>
        <w:spacing w:after="0" w:line="252" w:lineRule="auto"/>
        <w:ind w:left="118" w:right="4819"/>
        <w:jc w:val="both"/>
        <w:rPr>
          <w:rFonts w:eastAsia="Arial" w:cs="Arial"/>
          <w:color w:val="auto"/>
          <w:sz w:val="24"/>
          <w:szCs w:val="24"/>
        </w:rPr>
      </w:pPr>
      <w:r w:rsidRPr="009E6EC7">
        <w:rPr>
          <w:rFonts w:eastAsia="Arial" w:cs="Arial"/>
          <w:color w:val="auto"/>
          <w:spacing w:val="-1"/>
          <w:sz w:val="24"/>
          <w:szCs w:val="24"/>
        </w:rPr>
        <w:t>Storitve varovanja zajemajo:</w:t>
      </w:r>
    </w:p>
    <w:p w14:paraId="06AFFFB7" w14:textId="77777777" w:rsidR="00BC491D" w:rsidRPr="009E6EC7" w:rsidRDefault="00BC491D" w:rsidP="00BC491D">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9E6EC7">
        <w:rPr>
          <w:rFonts w:eastAsia="Arial" w:cs="Arial"/>
          <w:color w:val="auto"/>
          <w:sz w:val="24"/>
          <w:szCs w:val="24"/>
        </w:rPr>
        <w:t xml:space="preserve">pripravo </w:t>
      </w:r>
      <w:r w:rsidRPr="009E6EC7">
        <w:rPr>
          <w:rFonts w:eastAsia="Times New Roman" w:cs="Arial"/>
          <w:color w:val="auto"/>
          <w:sz w:val="24"/>
          <w:szCs w:val="24"/>
          <w:lang w:eastAsia="sl-SI"/>
        </w:rPr>
        <w:t>načrta varovanja in ocene ogroženosti;</w:t>
      </w:r>
    </w:p>
    <w:p w14:paraId="28F1B5EC" w14:textId="77777777" w:rsidR="00BC491D" w:rsidRPr="009E6EC7" w:rsidRDefault="00BC491D" w:rsidP="00BC491D">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9E6EC7">
        <w:rPr>
          <w:rFonts w:eastAsia="Times New Roman" w:cs="Arial"/>
          <w:color w:val="auto"/>
          <w:sz w:val="24"/>
          <w:szCs w:val="24"/>
          <w:lang w:eastAsia="sl-SI"/>
        </w:rPr>
        <w:t>organizacijo varovanja;</w:t>
      </w:r>
    </w:p>
    <w:p w14:paraId="5BDCF02C" w14:textId="77777777" w:rsidR="00BC491D" w:rsidRPr="009E6EC7" w:rsidRDefault="00BC491D" w:rsidP="00BC491D">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9E6EC7">
        <w:rPr>
          <w:rFonts w:eastAsia="Arial" w:cs="Arial"/>
          <w:color w:val="auto"/>
          <w:sz w:val="24"/>
          <w:szCs w:val="24"/>
        </w:rPr>
        <w:t>s</w:t>
      </w:r>
      <w:r w:rsidRPr="009E6EC7">
        <w:rPr>
          <w:rFonts w:eastAsia="Arial" w:cs="Arial"/>
          <w:color w:val="auto"/>
          <w:spacing w:val="-3"/>
          <w:sz w:val="24"/>
          <w:szCs w:val="24"/>
        </w:rPr>
        <w:t>p</w:t>
      </w:r>
      <w:r w:rsidRPr="009E6EC7">
        <w:rPr>
          <w:rFonts w:eastAsia="Arial" w:cs="Arial"/>
          <w:color w:val="auto"/>
          <w:spacing w:val="1"/>
          <w:sz w:val="24"/>
          <w:szCs w:val="24"/>
        </w:rPr>
        <w:t>r</w:t>
      </w:r>
      <w:r w:rsidRPr="009E6EC7">
        <w:rPr>
          <w:rFonts w:eastAsia="Arial" w:cs="Arial"/>
          <w:color w:val="auto"/>
          <w:spacing w:val="-3"/>
          <w:sz w:val="24"/>
          <w:szCs w:val="24"/>
        </w:rPr>
        <w:t>e</w:t>
      </w:r>
      <w:r w:rsidRPr="009E6EC7">
        <w:rPr>
          <w:rFonts w:eastAsia="Arial" w:cs="Arial"/>
          <w:color w:val="auto"/>
          <w:spacing w:val="1"/>
          <w:sz w:val="24"/>
          <w:szCs w:val="24"/>
        </w:rPr>
        <w:t>m</w:t>
      </w:r>
      <w:r w:rsidRPr="009E6EC7">
        <w:rPr>
          <w:rFonts w:eastAsia="Arial" w:cs="Arial"/>
          <w:color w:val="auto"/>
          <w:spacing w:val="-1"/>
          <w:sz w:val="24"/>
          <w:szCs w:val="24"/>
        </w:rPr>
        <w:t>l</w:t>
      </w:r>
      <w:r w:rsidRPr="009E6EC7">
        <w:rPr>
          <w:rFonts w:eastAsia="Arial" w:cs="Arial"/>
          <w:color w:val="auto"/>
          <w:spacing w:val="1"/>
          <w:sz w:val="24"/>
          <w:szCs w:val="24"/>
        </w:rPr>
        <w:t>j</w:t>
      </w:r>
      <w:r w:rsidRPr="009E6EC7">
        <w:rPr>
          <w:rFonts w:eastAsia="Arial" w:cs="Arial"/>
          <w:color w:val="auto"/>
          <w:sz w:val="24"/>
          <w:szCs w:val="24"/>
        </w:rPr>
        <w:t>an</w:t>
      </w:r>
      <w:r w:rsidRPr="009E6EC7">
        <w:rPr>
          <w:rFonts w:eastAsia="Arial" w:cs="Arial"/>
          <w:color w:val="auto"/>
          <w:spacing w:val="1"/>
          <w:sz w:val="24"/>
          <w:szCs w:val="24"/>
        </w:rPr>
        <w:t>j</w:t>
      </w:r>
      <w:r w:rsidRPr="009E6EC7">
        <w:rPr>
          <w:rFonts w:eastAsia="Arial" w:cs="Arial"/>
          <w:color w:val="auto"/>
          <w:sz w:val="24"/>
          <w:szCs w:val="24"/>
        </w:rPr>
        <w:t xml:space="preserve">e </w:t>
      </w:r>
      <w:r w:rsidRPr="009E6EC7">
        <w:rPr>
          <w:rFonts w:eastAsia="Arial" w:cs="Arial"/>
          <w:color w:val="auto"/>
          <w:spacing w:val="-1"/>
          <w:sz w:val="24"/>
          <w:szCs w:val="24"/>
        </w:rPr>
        <w:t>i</w:t>
      </w:r>
      <w:r w:rsidRPr="009E6EC7">
        <w:rPr>
          <w:rFonts w:eastAsia="Arial" w:cs="Arial"/>
          <w:color w:val="auto"/>
          <w:sz w:val="24"/>
          <w:szCs w:val="24"/>
        </w:rPr>
        <w:t>n nad</w:t>
      </w:r>
      <w:r w:rsidRPr="009E6EC7">
        <w:rPr>
          <w:rFonts w:eastAsia="Arial" w:cs="Arial"/>
          <w:color w:val="auto"/>
          <w:spacing w:val="-2"/>
          <w:sz w:val="24"/>
          <w:szCs w:val="24"/>
        </w:rPr>
        <w:t>z</w:t>
      </w:r>
      <w:r w:rsidRPr="009E6EC7">
        <w:rPr>
          <w:rFonts w:eastAsia="Arial" w:cs="Arial"/>
          <w:color w:val="auto"/>
          <w:sz w:val="24"/>
          <w:szCs w:val="24"/>
        </w:rPr>
        <w:t>or sist</w:t>
      </w:r>
      <w:r w:rsidRPr="00027D38">
        <w:rPr>
          <w:rFonts w:eastAsia="Arial" w:cs="Arial"/>
          <w:color w:val="auto"/>
          <w:sz w:val="24"/>
          <w:szCs w:val="24"/>
        </w:rPr>
        <w:t xml:space="preserve">emov tehničnega varovanja, centralno nadzornega sistema </w:t>
      </w:r>
      <w:r w:rsidRPr="00027D38">
        <w:rPr>
          <w:rFonts w:eastAsia="Arial" w:cs="Arial"/>
          <w:color w:val="auto"/>
          <w:spacing w:val="1"/>
          <w:sz w:val="24"/>
          <w:szCs w:val="24"/>
        </w:rPr>
        <w:t>t</w:t>
      </w:r>
      <w:r w:rsidRPr="00027D38">
        <w:rPr>
          <w:rFonts w:eastAsia="Arial" w:cs="Arial"/>
          <w:color w:val="auto"/>
          <w:sz w:val="24"/>
          <w:szCs w:val="24"/>
        </w:rPr>
        <w:t>e</w:t>
      </w:r>
      <w:r w:rsidRPr="00027D38">
        <w:rPr>
          <w:rFonts w:eastAsia="Arial" w:cs="Arial"/>
          <w:color w:val="auto"/>
          <w:spacing w:val="-3"/>
          <w:sz w:val="24"/>
          <w:szCs w:val="24"/>
        </w:rPr>
        <w:t>h</w:t>
      </w:r>
      <w:r w:rsidRPr="00027D38">
        <w:rPr>
          <w:rFonts w:eastAsia="Arial" w:cs="Arial"/>
          <w:color w:val="auto"/>
          <w:sz w:val="24"/>
          <w:szCs w:val="24"/>
        </w:rPr>
        <w:t>n</w:t>
      </w:r>
      <w:r w:rsidRPr="00027D38">
        <w:rPr>
          <w:rFonts w:eastAsia="Arial" w:cs="Arial"/>
          <w:color w:val="auto"/>
          <w:spacing w:val="-1"/>
          <w:sz w:val="24"/>
          <w:szCs w:val="24"/>
        </w:rPr>
        <w:t>i</w:t>
      </w:r>
      <w:r w:rsidRPr="00027D38">
        <w:rPr>
          <w:rFonts w:eastAsia="Arial" w:cs="Arial"/>
          <w:color w:val="auto"/>
          <w:sz w:val="24"/>
          <w:szCs w:val="24"/>
        </w:rPr>
        <w:t>čne</w:t>
      </w:r>
      <w:r w:rsidRPr="00027D38">
        <w:rPr>
          <w:rFonts w:eastAsia="Arial" w:cs="Arial"/>
          <w:color w:val="auto"/>
          <w:spacing w:val="2"/>
          <w:sz w:val="24"/>
          <w:szCs w:val="24"/>
        </w:rPr>
        <w:t>g</w:t>
      </w:r>
      <w:r w:rsidRPr="00027D38">
        <w:rPr>
          <w:rFonts w:eastAsia="Arial" w:cs="Arial"/>
          <w:color w:val="auto"/>
          <w:sz w:val="24"/>
          <w:szCs w:val="24"/>
        </w:rPr>
        <w:t>a</w:t>
      </w:r>
      <w:r w:rsidRPr="00027D38">
        <w:rPr>
          <w:rFonts w:eastAsia="Arial" w:cs="Arial"/>
          <w:color w:val="auto"/>
          <w:spacing w:val="-4"/>
          <w:sz w:val="24"/>
          <w:szCs w:val="24"/>
        </w:rPr>
        <w:t xml:space="preserve"> </w:t>
      </w:r>
      <w:r w:rsidRPr="00027D38">
        <w:rPr>
          <w:rFonts w:eastAsia="Arial" w:cs="Arial"/>
          <w:color w:val="auto"/>
          <w:spacing w:val="-2"/>
          <w:sz w:val="24"/>
          <w:szCs w:val="24"/>
        </w:rPr>
        <w:t>v</w:t>
      </w:r>
      <w:r w:rsidRPr="00027D38">
        <w:rPr>
          <w:rFonts w:eastAsia="Arial" w:cs="Arial"/>
          <w:color w:val="auto"/>
          <w:sz w:val="24"/>
          <w:szCs w:val="24"/>
        </w:rPr>
        <w:t>a</w:t>
      </w:r>
      <w:r w:rsidRPr="00027D38">
        <w:rPr>
          <w:rFonts w:eastAsia="Arial" w:cs="Arial"/>
          <w:color w:val="auto"/>
          <w:spacing w:val="1"/>
          <w:sz w:val="24"/>
          <w:szCs w:val="24"/>
        </w:rPr>
        <w:t>r</w:t>
      </w:r>
      <w:r w:rsidRPr="00027D38">
        <w:rPr>
          <w:rFonts w:eastAsia="Arial" w:cs="Arial"/>
          <w:color w:val="auto"/>
          <w:sz w:val="24"/>
          <w:szCs w:val="24"/>
        </w:rPr>
        <w:t>o</w:t>
      </w:r>
      <w:r w:rsidRPr="00027D38">
        <w:rPr>
          <w:rFonts w:eastAsia="Arial" w:cs="Arial"/>
          <w:color w:val="auto"/>
          <w:spacing w:val="-2"/>
          <w:sz w:val="24"/>
          <w:szCs w:val="24"/>
        </w:rPr>
        <w:t>v</w:t>
      </w:r>
      <w:r w:rsidRPr="00027D38">
        <w:rPr>
          <w:rFonts w:eastAsia="Arial" w:cs="Arial"/>
          <w:color w:val="auto"/>
          <w:sz w:val="24"/>
          <w:szCs w:val="24"/>
        </w:rPr>
        <w:t>an</w:t>
      </w:r>
      <w:r w:rsidRPr="00027D38">
        <w:rPr>
          <w:rFonts w:eastAsia="Arial" w:cs="Arial"/>
          <w:color w:val="auto"/>
          <w:spacing w:val="1"/>
          <w:sz w:val="24"/>
          <w:szCs w:val="24"/>
        </w:rPr>
        <w:t>j</w:t>
      </w:r>
      <w:r w:rsidRPr="00027D38">
        <w:rPr>
          <w:rFonts w:eastAsia="Arial" w:cs="Arial"/>
          <w:color w:val="auto"/>
          <w:sz w:val="24"/>
          <w:szCs w:val="24"/>
        </w:rPr>
        <w:t>a in el</w:t>
      </w:r>
      <w:r w:rsidRPr="009E6EC7">
        <w:rPr>
          <w:rFonts w:eastAsia="Arial" w:cs="Arial"/>
          <w:color w:val="auto"/>
          <w:sz w:val="24"/>
          <w:szCs w:val="24"/>
        </w:rPr>
        <w:t>ektričnih naprav</w:t>
      </w:r>
      <w:r w:rsidRPr="009E6EC7">
        <w:rPr>
          <w:rFonts w:eastAsia="Arial" w:cs="Arial"/>
          <w:color w:val="auto"/>
          <w:spacing w:val="-3"/>
          <w:sz w:val="24"/>
          <w:szCs w:val="24"/>
        </w:rPr>
        <w:t xml:space="preserve"> </w:t>
      </w:r>
      <w:r w:rsidRPr="009E6EC7">
        <w:rPr>
          <w:rFonts w:eastAsia="Arial" w:cs="Arial"/>
          <w:color w:val="auto"/>
          <w:sz w:val="24"/>
          <w:szCs w:val="24"/>
        </w:rPr>
        <w:t>(npr. video-nadzorni sistem)</w:t>
      </w:r>
      <w:r w:rsidRPr="009E6EC7">
        <w:rPr>
          <w:rFonts w:eastAsia="Arial" w:cs="Arial"/>
          <w:color w:val="auto"/>
          <w:spacing w:val="-3"/>
          <w:sz w:val="24"/>
          <w:szCs w:val="24"/>
        </w:rPr>
        <w:t>;</w:t>
      </w:r>
    </w:p>
    <w:p w14:paraId="45F6A396" w14:textId="77777777" w:rsidR="00BC491D" w:rsidRPr="009E6EC7" w:rsidRDefault="00BC491D" w:rsidP="00BC491D">
      <w:pPr>
        <w:pStyle w:val="Odstavekseznama"/>
        <w:numPr>
          <w:ilvl w:val="0"/>
          <w:numId w:val="85"/>
        </w:numPr>
        <w:tabs>
          <w:tab w:val="left" w:pos="820"/>
        </w:tabs>
        <w:spacing w:after="0" w:line="252" w:lineRule="auto"/>
        <w:ind w:right="80"/>
        <w:contextualSpacing/>
        <w:jc w:val="both"/>
        <w:rPr>
          <w:rFonts w:eastAsia="Arial" w:cs="Arial"/>
          <w:color w:val="auto"/>
          <w:sz w:val="24"/>
          <w:szCs w:val="24"/>
        </w:rPr>
      </w:pPr>
      <w:r w:rsidRPr="009E6EC7">
        <w:rPr>
          <w:rFonts w:eastAsia="Arial" w:cs="Arial"/>
          <w:color w:val="auto"/>
          <w:sz w:val="24"/>
          <w:szCs w:val="24"/>
        </w:rPr>
        <w:t>sp</w:t>
      </w:r>
      <w:r w:rsidRPr="009E6EC7">
        <w:rPr>
          <w:rFonts w:eastAsia="Arial" w:cs="Arial"/>
          <w:color w:val="auto"/>
          <w:spacing w:val="1"/>
          <w:sz w:val="24"/>
          <w:szCs w:val="24"/>
        </w:rPr>
        <w:t>r</w:t>
      </w:r>
      <w:r w:rsidRPr="009E6EC7">
        <w:rPr>
          <w:rFonts w:eastAsia="Arial" w:cs="Arial"/>
          <w:color w:val="auto"/>
          <w:spacing w:val="-3"/>
          <w:sz w:val="24"/>
          <w:szCs w:val="24"/>
        </w:rPr>
        <w:t>e</w:t>
      </w:r>
      <w:r w:rsidRPr="009E6EC7">
        <w:rPr>
          <w:rFonts w:eastAsia="Arial" w:cs="Arial"/>
          <w:color w:val="auto"/>
          <w:spacing w:val="1"/>
          <w:sz w:val="24"/>
          <w:szCs w:val="24"/>
        </w:rPr>
        <w:t>m</w:t>
      </w:r>
      <w:r w:rsidRPr="009E6EC7">
        <w:rPr>
          <w:rFonts w:eastAsia="Arial" w:cs="Arial"/>
          <w:color w:val="auto"/>
          <w:spacing w:val="-1"/>
          <w:sz w:val="24"/>
          <w:szCs w:val="24"/>
        </w:rPr>
        <w:t>l</w:t>
      </w:r>
      <w:r w:rsidRPr="009E6EC7">
        <w:rPr>
          <w:rFonts w:eastAsia="Arial" w:cs="Arial"/>
          <w:color w:val="auto"/>
          <w:spacing w:val="1"/>
          <w:sz w:val="24"/>
          <w:szCs w:val="24"/>
        </w:rPr>
        <w:t>j</w:t>
      </w:r>
      <w:r w:rsidRPr="009E6EC7">
        <w:rPr>
          <w:rFonts w:eastAsia="Arial" w:cs="Arial"/>
          <w:color w:val="auto"/>
          <w:sz w:val="24"/>
          <w:szCs w:val="24"/>
        </w:rPr>
        <w:t>a</w:t>
      </w:r>
      <w:r w:rsidRPr="009E6EC7">
        <w:rPr>
          <w:rFonts w:eastAsia="Arial" w:cs="Arial"/>
          <w:color w:val="auto"/>
          <w:spacing w:val="-3"/>
          <w:sz w:val="24"/>
          <w:szCs w:val="24"/>
        </w:rPr>
        <w:t>n</w:t>
      </w:r>
      <w:r w:rsidRPr="009E6EC7">
        <w:rPr>
          <w:rFonts w:eastAsia="Arial" w:cs="Arial"/>
          <w:color w:val="auto"/>
          <w:spacing w:val="1"/>
          <w:sz w:val="24"/>
          <w:szCs w:val="24"/>
        </w:rPr>
        <w:t>j</w:t>
      </w:r>
      <w:r w:rsidRPr="009E6EC7">
        <w:rPr>
          <w:rFonts w:eastAsia="Arial" w:cs="Arial"/>
          <w:color w:val="auto"/>
          <w:sz w:val="24"/>
          <w:szCs w:val="24"/>
        </w:rPr>
        <w:t>e</w:t>
      </w:r>
      <w:r w:rsidRPr="009E6EC7">
        <w:rPr>
          <w:rFonts w:eastAsia="Arial" w:cs="Arial"/>
          <w:color w:val="auto"/>
          <w:spacing w:val="-2"/>
          <w:sz w:val="24"/>
          <w:szCs w:val="24"/>
        </w:rPr>
        <w:t xml:space="preserve"> </w:t>
      </w:r>
      <w:r w:rsidRPr="009E6EC7">
        <w:rPr>
          <w:rFonts w:eastAsia="Arial" w:cs="Arial"/>
          <w:color w:val="auto"/>
          <w:spacing w:val="-3"/>
          <w:sz w:val="24"/>
          <w:szCs w:val="24"/>
        </w:rPr>
        <w:t>i</w:t>
      </w:r>
      <w:r w:rsidRPr="009E6EC7">
        <w:rPr>
          <w:rFonts w:eastAsia="Arial" w:cs="Arial"/>
          <w:color w:val="auto"/>
          <w:sz w:val="24"/>
          <w:szCs w:val="24"/>
        </w:rPr>
        <w:t>n</w:t>
      </w:r>
      <w:r w:rsidRPr="009E6EC7">
        <w:rPr>
          <w:rFonts w:eastAsia="Arial" w:cs="Arial"/>
          <w:color w:val="auto"/>
          <w:spacing w:val="-4"/>
          <w:sz w:val="24"/>
          <w:szCs w:val="24"/>
        </w:rPr>
        <w:t xml:space="preserve"> </w:t>
      </w:r>
      <w:r w:rsidRPr="009E6EC7">
        <w:rPr>
          <w:rFonts w:eastAsia="Arial" w:cs="Arial"/>
          <w:color w:val="auto"/>
          <w:sz w:val="24"/>
          <w:szCs w:val="24"/>
        </w:rPr>
        <w:t>nad</w:t>
      </w:r>
      <w:r w:rsidRPr="009E6EC7">
        <w:rPr>
          <w:rFonts w:eastAsia="Arial" w:cs="Arial"/>
          <w:color w:val="auto"/>
          <w:spacing w:val="-2"/>
          <w:sz w:val="24"/>
          <w:szCs w:val="24"/>
        </w:rPr>
        <w:t>z</w:t>
      </w:r>
      <w:r w:rsidRPr="009E6EC7">
        <w:rPr>
          <w:rFonts w:eastAsia="Arial" w:cs="Arial"/>
          <w:color w:val="auto"/>
          <w:sz w:val="24"/>
          <w:szCs w:val="24"/>
        </w:rPr>
        <w:t>o</w:t>
      </w:r>
      <w:r w:rsidRPr="009E6EC7">
        <w:rPr>
          <w:rFonts w:eastAsia="Arial" w:cs="Arial"/>
          <w:color w:val="auto"/>
          <w:spacing w:val="1"/>
          <w:sz w:val="24"/>
          <w:szCs w:val="24"/>
        </w:rPr>
        <w:t>r</w:t>
      </w:r>
      <w:r w:rsidRPr="009E6EC7">
        <w:rPr>
          <w:rFonts w:eastAsia="Arial" w:cs="Arial"/>
          <w:color w:val="auto"/>
          <w:sz w:val="24"/>
          <w:szCs w:val="24"/>
        </w:rPr>
        <w:t xml:space="preserve"> ter kontrolo pravilnosti delovanja</w:t>
      </w:r>
      <w:r w:rsidRPr="009E6EC7">
        <w:rPr>
          <w:rFonts w:eastAsia="Arial" w:cs="Arial"/>
          <w:color w:val="auto"/>
          <w:spacing w:val="-2"/>
          <w:sz w:val="24"/>
          <w:szCs w:val="24"/>
        </w:rPr>
        <w:t xml:space="preserve"> </w:t>
      </w:r>
      <w:r w:rsidRPr="009E6EC7">
        <w:rPr>
          <w:rFonts w:eastAsia="Arial" w:cs="Arial"/>
          <w:color w:val="auto"/>
          <w:sz w:val="24"/>
          <w:szCs w:val="24"/>
        </w:rPr>
        <w:t>a</w:t>
      </w:r>
      <w:r w:rsidRPr="009E6EC7">
        <w:rPr>
          <w:rFonts w:eastAsia="Arial" w:cs="Arial"/>
          <w:color w:val="auto"/>
          <w:spacing w:val="-1"/>
          <w:sz w:val="24"/>
          <w:szCs w:val="24"/>
        </w:rPr>
        <w:t>l</w:t>
      </w:r>
      <w:r w:rsidRPr="009E6EC7">
        <w:rPr>
          <w:rFonts w:eastAsia="Arial" w:cs="Arial"/>
          <w:color w:val="auto"/>
          <w:sz w:val="24"/>
          <w:szCs w:val="24"/>
        </w:rPr>
        <w:t>a</w:t>
      </w:r>
      <w:r w:rsidRPr="009E6EC7">
        <w:rPr>
          <w:rFonts w:eastAsia="Arial" w:cs="Arial"/>
          <w:color w:val="auto"/>
          <w:spacing w:val="-2"/>
          <w:sz w:val="24"/>
          <w:szCs w:val="24"/>
        </w:rPr>
        <w:t>r</w:t>
      </w:r>
      <w:r w:rsidRPr="009E6EC7">
        <w:rPr>
          <w:rFonts w:eastAsia="Arial" w:cs="Arial"/>
          <w:color w:val="auto"/>
          <w:spacing w:val="1"/>
          <w:sz w:val="24"/>
          <w:szCs w:val="24"/>
        </w:rPr>
        <w:t>m</w:t>
      </w:r>
      <w:r w:rsidRPr="009E6EC7">
        <w:rPr>
          <w:rFonts w:eastAsia="Arial" w:cs="Arial"/>
          <w:color w:val="auto"/>
          <w:sz w:val="24"/>
          <w:szCs w:val="24"/>
        </w:rPr>
        <w:t>ov</w:t>
      </w:r>
      <w:r w:rsidRPr="009E6EC7">
        <w:rPr>
          <w:rFonts w:eastAsia="Arial" w:cs="Arial"/>
          <w:color w:val="auto"/>
          <w:spacing w:val="-6"/>
          <w:sz w:val="24"/>
          <w:szCs w:val="24"/>
        </w:rPr>
        <w:t xml:space="preserve"> </w:t>
      </w:r>
      <w:r w:rsidRPr="009E6EC7">
        <w:rPr>
          <w:rFonts w:eastAsia="Arial" w:cs="Arial"/>
          <w:color w:val="auto"/>
          <w:sz w:val="24"/>
          <w:szCs w:val="24"/>
        </w:rPr>
        <w:t>s</w:t>
      </w:r>
      <w:r w:rsidRPr="009E6EC7">
        <w:rPr>
          <w:rFonts w:eastAsia="Arial" w:cs="Arial"/>
          <w:color w:val="auto"/>
          <w:spacing w:val="-1"/>
          <w:sz w:val="24"/>
          <w:szCs w:val="24"/>
        </w:rPr>
        <w:t>i</w:t>
      </w:r>
      <w:r w:rsidRPr="009E6EC7">
        <w:rPr>
          <w:rFonts w:eastAsia="Arial" w:cs="Arial"/>
          <w:color w:val="auto"/>
          <w:sz w:val="24"/>
          <w:szCs w:val="24"/>
        </w:rPr>
        <w:t>s</w:t>
      </w:r>
      <w:r w:rsidRPr="009E6EC7">
        <w:rPr>
          <w:rFonts w:eastAsia="Arial" w:cs="Arial"/>
          <w:color w:val="auto"/>
          <w:spacing w:val="1"/>
          <w:sz w:val="24"/>
          <w:szCs w:val="24"/>
        </w:rPr>
        <w:t>t</w:t>
      </w:r>
      <w:r w:rsidRPr="009E6EC7">
        <w:rPr>
          <w:rFonts w:eastAsia="Arial" w:cs="Arial"/>
          <w:color w:val="auto"/>
          <w:sz w:val="24"/>
          <w:szCs w:val="24"/>
        </w:rPr>
        <w:t>e</w:t>
      </w:r>
      <w:r w:rsidRPr="009E6EC7">
        <w:rPr>
          <w:rFonts w:eastAsia="Arial" w:cs="Arial"/>
          <w:color w:val="auto"/>
          <w:spacing w:val="1"/>
          <w:sz w:val="24"/>
          <w:szCs w:val="24"/>
        </w:rPr>
        <w:t>m</w:t>
      </w:r>
      <w:r w:rsidRPr="009E6EC7">
        <w:rPr>
          <w:rFonts w:eastAsia="Arial" w:cs="Arial"/>
          <w:color w:val="auto"/>
          <w:sz w:val="24"/>
          <w:szCs w:val="24"/>
        </w:rPr>
        <w:t>a</w:t>
      </w:r>
      <w:r w:rsidRPr="009E6EC7">
        <w:rPr>
          <w:rFonts w:eastAsia="Arial" w:cs="Arial"/>
          <w:color w:val="auto"/>
          <w:spacing w:val="-4"/>
          <w:sz w:val="24"/>
          <w:szCs w:val="24"/>
        </w:rPr>
        <w:t xml:space="preserve"> </w:t>
      </w:r>
      <w:r w:rsidRPr="009E6EC7">
        <w:rPr>
          <w:rFonts w:eastAsia="Arial" w:cs="Arial"/>
          <w:color w:val="auto"/>
          <w:spacing w:val="-3"/>
          <w:sz w:val="24"/>
          <w:szCs w:val="24"/>
        </w:rPr>
        <w:t>a</w:t>
      </w:r>
      <w:r w:rsidRPr="009E6EC7">
        <w:rPr>
          <w:rFonts w:eastAsia="Arial" w:cs="Arial"/>
          <w:color w:val="auto"/>
          <w:sz w:val="24"/>
          <w:szCs w:val="24"/>
        </w:rPr>
        <w:t>k</w:t>
      </w:r>
      <w:r w:rsidRPr="009E6EC7">
        <w:rPr>
          <w:rFonts w:eastAsia="Arial" w:cs="Arial"/>
          <w:color w:val="auto"/>
          <w:spacing w:val="1"/>
          <w:sz w:val="24"/>
          <w:szCs w:val="24"/>
        </w:rPr>
        <w:t>t</w:t>
      </w:r>
      <w:r w:rsidRPr="009E6EC7">
        <w:rPr>
          <w:rFonts w:eastAsia="Arial" w:cs="Arial"/>
          <w:color w:val="auto"/>
          <w:spacing w:val="-1"/>
          <w:sz w:val="24"/>
          <w:szCs w:val="24"/>
        </w:rPr>
        <w:t>i</w:t>
      </w:r>
      <w:r w:rsidRPr="009E6EC7">
        <w:rPr>
          <w:rFonts w:eastAsia="Arial" w:cs="Arial"/>
          <w:color w:val="auto"/>
          <w:spacing w:val="-2"/>
          <w:sz w:val="24"/>
          <w:szCs w:val="24"/>
        </w:rPr>
        <w:t>v</w:t>
      </w:r>
      <w:r w:rsidRPr="009E6EC7">
        <w:rPr>
          <w:rFonts w:eastAsia="Arial" w:cs="Arial"/>
          <w:color w:val="auto"/>
          <w:sz w:val="24"/>
          <w:szCs w:val="24"/>
        </w:rPr>
        <w:t>ne po</w:t>
      </w:r>
      <w:r w:rsidRPr="009E6EC7">
        <w:rPr>
          <w:rFonts w:eastAsia="Arial" w:cs="Arial"/>
          <w:color w:val="auto"/>
          <w:spacing w:val="-2"/>
          <w:sz w:val="24"/>
          <w:szCs w:val="24"/>
        </w:rPr>
        <w:t>ž</w:t>
      </w:r>
      <w:r w:rsidRPr="009E6EC7">
        <w:rPr>
          <w:rFonts w:eastAsia="Arial" w:cs="Arial"/>
          <w:color w:val="auto"/>
          <w:sz w:val="24"/>
          <w:szCs w:val="24"/>
        </w:rPr>
        <w:t>a</w:t>
      </w:r>
      <w:r w:rsidRPr="009E6EC7">
        <w:rPr>
          <w:rFonts w:eastAsia="Arial" w:cs="Arial"/>
          <w:color w:val="auto"/>
          <w:spacing w:val="1"/>
          <w:sz w:val="24"/>
          <w:szCs w:val="24"/>
        </w:rPr>
        <w:t>r</w:t>
      </w:r>
      <w:r w:rsidRPr="009E6EC7">
        <w:rPr>
          <w:rFonts w:eastAsia="Arial" w:cs="Arial"/>
          <w:color w:val="auto"/>
          <w:sz w:val="24"/>
          <w:szCs w:val="24"/>
        </w:rPr>
        <w:t>ne</w:t>
      </w:r>
      <w:r w:rsidRPr="009E6EC7">
        <w:rPr>
          <w:rFonts w:eastAsia="Arial" w:cs="Arial"/>
          <w:color w:val="auto"/>
          <w:spacing w:val="1"/>
          <w:sz w:val="24"/>
          <w:szCs w:val="24"/>
        </w:rPr>
        <w:t xml:space="preserve"> </w:t>
      </w:r>
      <w:r w:rsidRPr="009E6EC7">
        <w:rPr>
          <w:rFonts w:eastAsia="Arial" w:cs="Arial"/>
          <w:color w:val="auto"/>
          <w:spacing w:val="-2"/>
          <w:sz w:val="24"/>
          <w:szCs w:val="24"/>
        </w:rPr>
        <w:t>z</w:t>
      </w:r>
      <w:r w:rsidRPr="009E6EC7">
        <w:rPr>
          <w:rFonts w:eastAsia="Arial" w:cs="Arial"/>
          <w:color w:val="auto"/>
          <w:sz w:val="24"/>
          <w:szCs w:val="24"/>
        </w:rPr>
        <w:t>ašč</w:t>
      </w:r>
      <w:r w:rsidRPr="009E6EC7">
        <w:rPr>
          <w:rFonts w:eastAsia="Arial" w:cs="Arial"/>
          <w:color w:val="auto"/>
          <w:spacing w:val="-1"/>
          <w:sz w:val="24"/>
          <w:szCs w:val="24"/>
        </w:rPr>
        <w:t>i</w:t>
      </w:r>
      <w:r w:rsidRPr="009E6EC7">
        <w:rPr>
          <w:rFonts w:eastAsia="Arial" w:cs="Arial"/>
          <w:color w:val="auto"/>
          <w:spacing w:val="1"/>
          <w:sz w:val="24"/>
          <w:szCs w:val="24"/>
        </w:rPr>
        <w:t>t</w:t>
      </w:r>
      <w:r w:rsidRPr="009E6EC7">
        <w:rPr>
          <w:rFonts w:eastAsia="Arial" w:cs="Arial"/>
          <w:color w:val="auto"/>
          <w:sz w:val="24"/>
          <w:szCs w:val="24"/>
        </w:rPr>
        <w:t xml:space="preserve">e, </w:t>
      </w:r>
      <w:r w:rsidRPr="009E6EC7">
        <w:rPr>
          <w:rFonts w:eastAsia="Arial" w:cs="Arial"/>
          <w:color w:val="auto"/>
          <w:spacing w:val="-3"/>
          <w:sz w:val="24"/>
          <w:szCs w:val="24"/>
        </w:rPr>
        <w:t>u</w:t>
      </w:r>
      <w:r w:rsidRPr="009E6EC7">
        <w:rPr>
          <w:rFonts w:eastAsia="Arial" w:cs="Arial"/>
          <w:color w:val="auto"/>
          <w:spacing w:val="2"/>
          <w:sz w:val="24"/>
          <w:szCs w:val="24"/>
        </w:rPr>
        <w:t>k</w:t>
      </w:r>
      <w:r w:rsidRPr="009E6EC7">
        <w:rPr>
          <w:rFonts w:eastAsia="Arial" w:cs="Arial"/>
          <w:color w:val="auto"/>
          <w:spacing w:val="1"/>
          <w:sz w:val="24"/>
          <w:szCs w:val="24"/>
        </w:rPr>
        <w:t>r</w:t>
      </w:r>
      <w:r w:rsidRPr="009E6EC7">
        <w:rPr>
          <w:rFonts w:eastAsia="Arial" w:cs="Arial"/>
          <w:color w:val="auto"/>
          <w:sz w:val="24"/>
          <w:szCs w:val="24"/>
        </w:rPr>
        <w:t>epi</w:t>
      </w:r>
      <w:r w:rsidRPr="009E6EC7">
        <w:rPr>
          <w:rFonts w:eastAsia="Arial" w:cs="Arial"/>
          <w:color w:val="auto"/>
          <w:spacing w:val="-2"/>
          <w:sz w:val="24"/>
          <w:szCs w:val="24"/>
        </w:rPr>
        <w:t xml:space="preserve"> z</w:t>
      </w:r>
      <w:r w:rsidRPr="009E6EC7">
        <w:rPr>
          <w:rFonts w:eastAsia="Arial" w:cs="Arial"/>
          <w:color w:val="auto"/>
          <w:sz w:val="24"/>
          <w:szCs w:val="24"/>
        </w:rPr>
        <w:t>a</w:t>
      </w:r>
      <w:r w:rsidRPr="009E6EC7">
        <w:rPr>
          <w:rFonts w:eastAsia="Arial" w:cs="Arial"/>
          <w:color w:val="auto"/>
          <w:spacing w:val="1"/>
          <w:sz w:val="24"/>
          <w:szCs w:val="24"/>
        </w:rPr>
        <w:t xml:space="preserve"> </w:t>
      </w:r>
      <w:r w:rsidRPr="009E6EC7">
        <w:rPr>
          <w:rFonts w:eastAsia="Arial" w:cs="Arial"/>
          <w:color w:val="auto"/>
          <w:sz w:val="24"/>
          <w:szCs w:val="24"/>
        </w:rPr>
        <w:t>e</w:t>
      </w:r>
      <w:r w:rsidRPr="009E6EC7">
        <w:rPr>
          <w:rFonts w:eastAsia="Arial" w:cs="Arial"/>
          <w:color w:val="auto"/>
          <w:spacing w:val="-2"/>
          <w:sz w:val="24"/>
          <w:szCs w:val="24"/>
        </w:rPr>
        <w:t>v</w:t>
      </w:r>
      <w:r w:rsidRPr="009E6EC7">
        <w:rPr>
          <w:rFonts w:eastAsia="Arial" w:cs="Arial"/>
          <w:color w:val="auto"/>
          <w:sz w:val="24"/>
          <w:szCs w:val="24"/>
        </w:rPr>
        <w:t>a</w:t>
      </w:r>
      <w:r w:rsidRPr="009E6EC7">
        <w:rPr>
          <w:rFonts w:eastAsia="Arial" w:cs="Arial"/>
          <w:color w:val="auto"/>
          <w:spacing w:val="2"/>
          <w:sz w:val="24"/>
          <w:szCs w:val="24"/>
        </w:rPr>
        <w:t>k</w:t>
      </w:r>
      <w:r w:rsidRPr="009E6EC7">
        <w:rPr>
          <w:rFonts w:eastAsia="Arial" w:cs="Arial"/>
          <w:color w:val="auto"/>
          <w:sz w:val="24"/>
          <w:szCs w:val="24"/>
        </w:rPr>
        <w:t>uac</w:t>
      </w:r>
      <w:r w:rsidRPr="009E6EC7">
        <w:rPr>
          <w:rFonts w:eastAsia="Arial" w:cs="Arial"/>
          <w:color w:val="auto"/>
          <w:spacing w:val="-1"/>
          <w:sz w:val="24"/>
          <w:szCs w:val="24"/>
        </w:rPr>
        <w:t>i</w:t>
      </w:r>
      <w:r w:rsidRPr="009E6EC7">
        <w:rPr>
          <w:rFonts w:eastAsia="Arial" w:cs="Arial"/>
          <w:color w:val="auto"/>
          <w:spacing w:val="1"/>
          <w:sz w:val="24"/>
          <w:szCs w:val="24"/>
        </w:rPr>
        <w:t>j</w:t>
      </w:r>
      <w:r w:rsidRPr="009E6EC7">
        <w:rPr>
          <w:rFonts w:eastAsia="Arial" w:cs="Arial"/>
          <w:color w:val="auto"/>
          <w:spacing w:val="-3"/>
          <w:sz w:val="24"/>
          <w:szCs w:val="24"/>
        </w:rPr>
        <w:t xml:space="preserve">o in </w:t>
      </w:r>
      <w:r w:rsidRPr="009E6EC7">
        <w:rPr>
          <w:rFonts w:eastAsia="Arial" w:cs="Arial"/>
          <w:color w:val="auto"/>
          <w:spacing w:val="2"/>
          <w:sz w:val="24"/>
          <w:szCs w:val="24"/>
        </w:rPr>
        <w:t>g</w:t>
      </w:r>
      <w:r w:rsidRPr="009E6EC7">
        <w:rPr>
          <w:rFonts w:eastAsia="Arial" w:cs="Arial"/>
          <w:color w:val="auto"/>
          <w:sz w:val="24"/>
          <w:szCs w:val="24"/>
        </w:rPr>
        <w:t>aše</w:t>
      </w:r>
      <w:r w:rsidRPr="009E6EC7">
        <w:rPr>
          <w:rFonts w:eastAsia="Arial" w:cs="Arial"/>
          <w:color w:val="auto"/>
          <w:spacing w:val="-3"/>
          <w:sz w:val="24"/>
          <w:szCs w:val="24"/>
        </w:rPr>
        <w:t>n</w:t>
      </w:r>
      <w:r w:rsidRPr="009E6EC7">
        <w:rPr>
          <w:rFonts w:eastAsia="Arial" w:cs="Arial"/>
          <w:color w:val="auto"/>
          <w:spacing w:val="1"/>
          <w:sz w:val="24"/>
          <w:szCs w:val="24"/>
        </w:rPr>
        <w:t>j</w:t>
      </w:r>
      <w:r w:rsidRPr="009E6EC7">
        <w:rPr>
          <w:rFonts w:eastAsia="Arial" w:cs="Arial"/>
          <w:color w:val="auto"/>
          <w:sz w:val="24"/>
          <w:szCs w:val="24"/>
        </w:rPr>
        <w:t>em</w:t>
      </w:r>
      <w:r w:rsidRPr="009E6EC7">
        <w:rPr>
          <w:rFonts w:eastAsia="Arial" w:cs="Arial"/>
          <w:color w:val="auto"/>
          <w:spacing w:val="1"/>
          <w:sz w:val="24"/>
          <w:szCs w:val="24"/>
        </w:rPr>
        <w:t xml:space="preserve"> </w:t>
      </w:r>
      <w:r w:rsidRPr="009E6EC7">
        <w:rPr>
          <w:rFonts w:eastAsia="Arial" w:cs="Arial"/>
          <w:color w:val="auto"/>
          <w:spacing w:val="-2"/>
          <w:sz w:val="24"/>
          <w:szCs w:val="24"/>
        </w:rPr>
        <w:t>z</w:t>
      </w:r>
      <w:r w:rsidRPr="009E6EC7">
        <w:rPr>
          <w:rFonts w:eastAsia="Arial" w:cs="Arial"/>
          <w:color w:val="auto"/>
          <w:sz w:val="24"/>
          <w:szCs w:val="24"/>
        </w:rPr>
        <w:t>ače</w:t>
      </w:r>
      <w:r w:rsidRPr="009E6EC7">
        <w:rPr>
          <w:rFonts w:eastAsia="Arial" w:cs="Arial"/>
          <w:color w:val="auto"/>
          <w:spacing w:val="1"/>
          <w:sz w:val="24"/>
          <w:szCs w:val="24"/>
        </w:rPr>
        <w:t>t</w:t>
      </w:r>
      <w:r w:rsidRPr="009E6EC7">
        <w:rPr>
          <w:rFonts w:eastAsia="Arial" w:cs="Arial"/>
          <w:color w:val="auto"/>
          <w:sz w:val="24"/>
          <w:szCs w:val="24"/>
        </w:rPr>
        <w:t>n</w:t>
      </w:r>
      <w:r w:rsidRPr="009E6EC7">
        <w:rPr>
          <w:rFonts w:eastAsia="Arial" w:cs="Arial"/>
          <w:color w:val="auto"/>
          <w:spacing w:val="-1"/>
          <w:sz w:val="24"/>
          <w:szCs w:val="24"/>
        </w:rPr>
        <w:t>i</w:t>
      </w:r>
      <w:r w:rsidRPr="009E6EC7">
        <w:rPr>
          <w:rFonts w:eastAsia="Arial" w:cs="Arial"/>
          <w:color w:val="auto"/>
          <w:sz w:val="24"/>
          <w:szCs w:val="24"/>
        </w:rPr>
        <w:t>h</w:t>
      </w:r>
      <w:r w:rsidRPr="009E6EC7">
        <w:rPr>
          <w:rFonts w:eastAsia="Arial" w:cs="Arial"/>
          <w:color w:val="auto"/>
          <w:spacing w:val="1"/>
          <w:sz w:val="24"/>
          <w:szCs w:val="24"/>
        </w:rPr>
        <w:t xml:space="preserve"> </w:t>
      </w:r>
      <w:r w:rsidRPr="009E6EC7">
        <w:rPr>
          <w:rFonts w:eastAsia="Arial" w:cs="Arial"/>
          <w:color w:val="auto"/>
          <w:spacing w:val="-3"/>
          <w:sz w:val="24"/>
          <w:szCs w:val="24"/>
        </w:rPr>
        <w:t>p</w:t>
      </w:r>
      <w:r w:rsidRPr="009E6EC7">
        <w:rPr>
          <w:rFonts w:eastAsia="Arial" w:cs="Arial"/>
          <w:color w:val="auto"/>
          <w:sz w:val="24"/>
          <w:szCs w:val="24"/>
        </w:rPr>
        <w:t>o</w:t>
      </w:r>
      <w:r w:rsidRPr="009E6EC7">
        <w:rPr>
          <w:rFonts w:eastAsia="Arial" w:cs="Arial"/>
          <w:color w:val="auto"/>
          <w:spacing w:val="-2"/>
          <w:sz w:val="24"/>
          <w:szCs w:val="24"/>
        </w:rPr>
        <w:t>ž</w:t>
      </w:r>
      <w:r w:rsidRPr="009E6EC7">
        <w:rPr>
          <w:rFonts w:eastAsia="Arial" w:cs="Arial"/>
          <w:color w:val="auto"/>
          <w:sz w:val="24"/>
          <w:szCs w:val="24"/>
        </w:rPr>
        <w:t>a</w:t>
      </w:r>
      <w:r w:rsidRPr="009E6EC7">
        <w:rPr>
          <w:rFonts w:eastAsia="Arial" w:cs="Arial"/>
          <w:color w:val="auto"/>
          <w:spacing w:val="1"/>
          <w:sz w:val="24"/>
          <w:szCs w:val="24"/>
        </w:rPr>
        <w:t>r</w:t>
      </w:r>
      <w:r w:rsidRPr="009E6EC7">
        <w:rPr>
          <w:rFonts w:eastAsia="Arial" w:cs="Arial"/>
          <w:color w:val="auto"/>
          <w:sz w:val="24"/>
          <w:szCs w:val="24"/>
        </w:rPr>
        <w:t>o</w:t>
      </w:r>
      <w:r w:rsidRPr="009E6EC7">
        <w:rPr>
          <w:rFonts w:eastAsia="Arial" w:cs="Arial"/>
          <w:color w:val="auto"/>
          <w:spacing w:val="-2"/>
          <w:sz w:val="24"/>
          <w:szCs w:val="24"/>
        </w:rPr>
        <w:t>v</w:t>
      </w:r>
      <w:r w:rsidRPr="009E6EC7">
        <w:rPr>
          <w:rFonts w:eastAsia="Arial" w:cs="Arial"/>
          <w:color w:val="auto"/>
          <w:sz w:val="24"/>
          <w:szCs w:val="24"/>
        </w:rPr>
        <w:t>;</w:t>
      </w:r>
    </w:p>
    <w:p w14:paraId="21EE7A53" w14:textId="77777777" w:rsidR="00BC491D" w:rsidRPr="009E6EC7" w:rsidRDefault="00BC491D" w:rsidP="00BC491D">
      <w:pPr>
        <w:pStyle w:val="Odstavekseznama"/>
        <w:numPr>
          <w:ilvl w:val="0"/>
          <w:numId w:val="85"/>
        </w:numPr>
        <w:spacing w:after="0" w:line="252" w:lineRule="auto"/>
        <w:contextualSpacing/>
        <w:jc w:val="both"/>
        <w:rPr>
          <w:rFonts w:eastAsia="Arial" w:cs="Arial"/>
          <w:color w:val="auto"/>
          <w:sz w:val="24"/>
          <w:szCs w:val="24"/>
        </w:rPr>
      </w:pPr>
      <w:r w:rsidRPr="009E6EC7">
        <w:rPr>
          <w:rFonts w:eastAsia="Arial" w:cs="Arial"/>
          <w:color w:val="auto"/>
          <w:sz w:val="24"/>
          <w:szCs w:val="24"/>
        </w:rPr>
        <w:t>od</w:t>
      </w:r>
      <w:r w:rsidRPr="009E6EC7">
        <w:rPr>
          <w:rFonts w:eastAsia="Arial" w:cs="Arial"/>
          <w:color w:val="auto"/>
          <w:spacing w:val="2"/>
          <w:sz w:val="24"/>
          <w:szCs w:val="24"/>
        </w:rPr>
        <w:t>k</w:t>
      </w:r>
      <w:r w:rsidRPr="009E6EC7">
        <w:rPr>
          <w:rFonts w:eastAsia="Arial" w:cs="Arial"/>
          <w:color w:val="auto"/>
          <w:spacing w:val="-1"/>
          <w:sz w:val="24"/>
          <w:szCs w:val="24"/>
        </w:rPr>
        <w:t>l</w:t>
      </w:r>
      <w:r w:rsidRPr="009E6EC7">
        <w:rPr>
          <w:rFonts w:eastAsia="Arial" w:cs="Arial"/>
          <w:color w:val="auto"/>
          <w:sz w:val="24"/>
          <w:szCs w:val="24"/>
        </w:rPr>
        <w:t>epa</w:t>
      </w:r>
      <w:r w:rsidRPr="009E6EC7">
        <w:rPr>
          <w:rFonts w:eastAsia="Arial" w:cs="Arial"/>
          <w:color w:val="auto"/>
          <w:spacing w:val="-3"/>
          <w:sz w:val="24"/>
          <w:szCs w:val="24"/>
        </w:rPr>
        <w:t>n</w:t>
      </w:r>
      <w:r w:rsidRPr="009E6EC7">
        <w:rPr>
          <w:rFonts w:eastAsia="Arial" w:cs="Arial"/>
          <w:color w:val="auto"/>
          <w:spacing w:val="1"/>
          <w:sz w:val="24"/>
          <w:szCs w:val="24"/>
        </w:rPr>
        <w:t>j</w:t>
      </w:r>
      <w:r w:rsidRPr="009E6EC7">
        <w:rPr>
          <w:rFonts w:eastAsia="Arial" w:cs="Arial"/>
          <w:color w:val="auto"/>
          <w:sz w:val="24"/>
          <w:szCs w:val="24"/>
        </w:rPr>
        <w:t xml:space="preserve">e in </w:t>
      </w:r>
      <w:r w:rsidRPr="009E6EC7">
        <w:rPr>
          <w:rFonts w:eastAsia="Arial" w:cs="Arial"/>
          <w:color w:val="auto"/>
          <w:spacing w:val="-2"/>
          <w:sz w:val="24"/>
          <w:szCs w:val="24"/>
        </w:rPr>
        <w:t>z</w:t>
      </w:r>
      <w:r w:rsidRPr="009E6EC7">
        <w:rPr>
          <w:rFonts w:eastAsia="Arial" w:cs="Arial"/>
          <w:color w:val="auto"/>
          <w:sz w:val="24"/>
          <w:szCs w:val="24"/>
        </w:rPr>
        <w:t>a</w:t>
      </w:r>
      <w:r w:rsidRPr="009E6EC7">
        <w:rPr>
          <w:rFonts w:eastAsia="Arial" w:cs="Arial"/>
          <w:color w:val="auto"/>
          <w:spacing w:val="2"/>
          <w:sz w:val="24"/>
          <w:szCs w:val="24"/>
        </w:rPr>
        <w:t>k</w:t>
      </w:r>
      <w:r w:rsidRPr="009E6EC7">
        <w:rPr>
          <w:rFonts w:eastAsia="Arial" w:cs="Arial"/>
          <w:color w:val="auto"/>
          <w:spacing w:val="-1"/>
          <w:sz w:val="24"/>
          <w:szCs w:val="24"/>
        </w:rPr>
        <w:t>l</w:t>
      </w:r>
      <w:r w:rsidRPr="009E6EC7">
        <w:rPr>
          <w:rFonts w:eastAsia="Arial" w:cs="Arial"/>
          <w:color w:val="auto"/>
          <w:sz w:val="24"/>
          <w:szCs w:val="24"/>
        </w:rPr>
        <w:t>epa</w:t>
      </w:r>
      <w:r w:rsidRPr="009E6EC7">
        <w:rPr>
          <w:rFonts w:eastAsia="Arial" w:cs="Arial"/>
          <w:color w:val="auto"/>
          <w:spacing w:val="-3"/>
          <w:sz w:val="24"/>
          <w:szCs w:val="24"/>
        </w:rPr>
        <w:t>n</w:t>
      </w:r>
      <w:r w:rsidRPr="009E6EC7">
        <w:rPr>
          <w:rFonts w:eastAsia="Arial" w:cs="Arial"/>
          <w:color w:val="auto"/>
          <w:spacing w:val="1"/>
          <w:sz w:val="24"/>
          <w:szCs w:val="24"/>
        </w:rPr>
        <w:t>j</w:t>
      </w:r>
      <w:r w:rsidRPr="009E6EC7">
        <w:rPr>
          <w:rFonts w:eastAsia="Arial" w:cs="Arial"/>
          <w:color w:val="auto"/>
          <w:sz w:val="24"/>
          <w:szCs w:val="24"/>
        </w:rPr>
        <w:t>e</w:t>
      </w:r>
      <w:r w:rsidRPr="009E6EC7">
        <w:rPr>
          <w:rFonts w:eastAsia="Arial" w:cs="Arial"/>
          <w:color w:val="auto"/>
          <w:spacing w:val="1"/>
          <w:sz w:val="24"/>
          <w:szCs w:val="24"/>
        </w:rPr>
        <w:t xml:space="preserve"> </w:t>
      </w:r>
      <w:r w:rsidRPr="009E6EC7">
        <w:rPr>
          <w:rFonts w:eastAsia="Arial" w:cs="Arial"/>
          <w:color w:val="auto"/>
          <w:spacing w:val="-2"/>
          <w:sz w:val="24"/>
          <w:szCs w:val="24"/>
        </w:rPr>
        <w:t>v</w:t>
      </w:r>
      <w:r w:rsidRPr="009E6EC7">
        <w:rPr>
          <w:rFonts w:eastAsia="Arial" w:cs="Arial"/>
          <w:color w:val="auto"/>
          <w:sz w:val="24"/>
          <w:szCs w:val="24"/>
        </w:rPr>
        <w:t>hodo</w:t>
      </w:r>
      <w:r w:rsidRPr="009E6EC7">
        <w:rPr>
          <w:rFonts w:eastAsia="Arial" w:cs="Arial"/>
          <w:color w:val="auto"/>
          <w:spacing w:val="-2"/>
          <w:sz w:val="24"/>
          <w:szCs w:val="24"/>
        </w:rPr>
        <w:t>v,</w:t>
      </w:r>
      <w:r w:rsidRPr="009E6EC7">
        <w:rPr>
          <w:rFonts w:eastAsia="Arial" w:cs="Arial"/>
          <w:color w:val="auto"/>
          <w:sz w:val="24"/>
          <w:szCs w:val="24"/>
        </w:rPr>
        <w:t xml:space="preserve"> </w:t>
      </w:r>
      <w:r w:rsidRPr="009E6EC7">
        <w:rPr>
          <w:rFonts w:eastAsia="Arial" w:cs="Arial"/>
          <w:color w:val="auto"/>
          <w:spacing w:val="-1"/>
          <w:sz w:val="24"/>
          <w:szCs w:val="24"/>
        </w:rPr>
        <w:t>i</w:t>
      </w:r>
      <w:r w:rsidRPr="009E6EC7">
        <w:rPr>
          <w:rFonts w:eastAsia="Arial" w:cs="Arial"/>
          <w:color w:val="auto"/>
          <w:spacing w:val="-2"/>
          <w:sz w:val="24"/>
          <w:szCs w:val="24"/>
        </w:rPr>
        <w:t>z</w:t>
      </w:r>
      <w:r w:rsidRPr="009E6EC7">
        <w:rPr>
          <w:rFonts w:eastAsia="Arial" w:cs="Arial"/>
          <w:color w:val="auto"/>
          <w:sz w:val="24"/>
          <w:szCs w:val="24"/>
        </w:rPr>
        <w:t>da</w:t>
      </w:r>
      <w:r w:rsidRPr="009E6EC7">
        <w:rPr>
          <w:rFonts w:eastAsia="Arial" w:cs="Arial"/>
          <w:color w:val="auto"/>
          <w:spacing w:val="1"/>
          <w:sz w:val="24"/>
          <w:szCs w:val="24"/>
        </w:rPr>
        <w:t>j</w:t>
      </w:r>
      <w:r w:rsidRPr="009E6EC7">
        <w:rPr>
          <w:rFonts w:eastAsia="Arial" w:cs="Arial"/>
          <w:color w:val="auto"/>
          <w:sz w:val="24"/>
          <w:szCs w:val="24"/>
        </w:rPr>
        <w:t>a</w:t>
      </w:r>
      <w:r w:rsidRPr="009E6EC7">
        <w:rPr>
          <w:rFonts w:eastAsia="Arial" w:cs="Arial"/>
          <w:color w:val="auto"/>
          <w:spacing w:val="1"/>
          <w:sz w:val="24"/>
          <w:szCs w:val="24"/>
        </w:rPr>
        <w:t xml:space="preserve"> </w:t>
      </w:r>
      <w:r w:rsidRPr="009E6EC7">
        <w:rPr>
          <w:rFonts w:eastAsia="Arial" w:cs="Arial"/>
          <w:color w:val="auto"/>
          <w:spacing w:val="-1"/>
          <w:sz w:val="24"/>
          <w:szCs w:val="24"/>
        </w:rPr>
        <w:t>i</w:t>
      </w:r>
      <w:r w:rsidRPr="009E6EC7">
        <w:rPr>
          <w:rFonts w:eastAsia="Arial" w:cs="Arial"/>
          <w:color w:val="auto"/>
          <w:sz w:val="24"/>
          <w:szCs w:val="24"/>
        </w:rPr>
        <w:t>n</w:t>
      </w:r>
      <w:r w:rsidRPr="009E6EC7">
        <w:rPr>
          <w:rFonts w:eastAsia="Arial" w:cs="Arial"/>
          <w:color w:val="auto"/>
          <w:spacing w:val="1"/>
          <w:sz w:val="24"/>
          <w:szCs w:val="24"/>
        </w:rPr>
        <w:t xml:space="preserve"> </w:t>
      </w:r>
      <w:r w:rsidRPr="009E6EC7">
        <w:rPr>
          <w:rFonts w:eastAsia="Arial" w:cs="Arial"/>
          <w:color w:val="auto"/>
          <w:sz w:val="24"/>
          <w:szCs w:val="24"/>
        </w:rPr>
        <w:t>sp</w:t>
      </w:r>
      <w:r w:rsidRPr="009E6EC7">
        <w:rPr>
          <w:rFonts w:eastAsia="Arial" w:cs="Arial"/>
          <w:color w:val="auto"/>
          <w:spacing w:val="1"/>
          <w:sz w:val="24"/>
          <w:szCs w:val="24"/>
        </w:rPr>
        <w:t>r</w:t>
      </w:r>
      <w:r w:rsidRPr="009E6EC7">
        <w:rPr>
          <w:rFonts w:eastAsia="Arial" w:cs="Arial"/>
          <w:color w:val="auto"/>
          <w:sz w:val="24"/>
          <w:szCs w:val="24"/>
        </w:rPr>
        <w:t>e</w:t>
      </w:r>
      <w:r w:rsidRPr="009E6EC7">
        <w:rPr>
          <w:rFonts w:eastAsia="Arial" w:cs="Arial"/>
          <w:color w:val="auto"/>
          <w:spacing w:val="1"/>
          <w:sz w:val="24"/>
          <w:szCs w:val="24"/>
        </w:rPr>
        <w:t>j</w:t>
      </w:r>
      <w:r w:rsidRPr="009E6EC7">
        <w:rPr>
          <w:rFonts w:eastAsia="Arial" w:cs="Arial"/>
          <w:color w:val="auto"/>
          <w:spacing w:val="-3"/>
          <w:sz w:val="24"/>
          <w:szCs w:val="24"/>
        </w:rPr>
        <w:t>e</w:t>
      </w:r>
      <w:r w:rsidRPr="009E6EC7">
        <w:rPr>
          <w:rFonts w:eastAsia="Arial" w:cs="Arial"/>
          <w:color w:val="auto"/>
          <w:sz w:val="24"/>
          <w:szCs w:val="24"/>
        </w:rPr>
        <w:t>m</w:t>
      </w:r>
      <w:r w:rsidRPr="009E6EC7">
        <w:rPr>
          <w:rFonts w:eastAsia="Arial" w:cs="Arial"/>
          <w:color w:val="auto"/>
          <w:spacing w:val="-2"/>
          <w:sz w:val="24"/>
          <w:szCs w:val="24"/>
        </w:rPr>
        <w:t xml:space="preserve"> </w:t>
      </w:r>
      <w:r w:rsidRPr="009E6EC7">
        <w:rPr>
          <w:rFonts w:eastAsia="Arial" w:cs="Arial"/>
          <w:color w:val="auto"/>
          <w:spacing w:val="2"/>
          <w:sz w:val="24"/>
          <w:szCs w:val="24"/>
        </w:rPr>
        <w:t>k</w:t>
      </w:r>
      <w:r w:rsidRPr="009E6EC7">
        <w:rPr>
          <w:rFonts w:eastAsia="Arial" w:cs="Arial"/>
          <w:color w:val="auto"/>
          <w:spacing w:val="-1"/>
          <w:sz w:val="24"/>
          <w:szCs w:val="24"/>
        </w:rPr>
        <w:t>l</w:t>
      </w:r>
      <w:r w:rsidRPr="009E6EC7">
        <w:rPr>
          <w:rFonts w:eastAsia="Arial" w:cs="Arial"/>
          <w:color w:val="auto"/>
          <w:spacing w:val="1"/>
          <w:sz w:val="24"/>
          <w:szCs w:val="24"/>
        </w:rPr>
        <w:t>j</w:t>
      </w:r>
      <w:r w:rsidRPr="009E6EC7">
        <w:rPr>
          <w:rFonts w:eastAsia="Arial" w:cs="Arial"/>
          <w:color w:val="auto"/>
          <w:sz w:val="24"/>
          <w:szCs w:val="24"/>
        </w:rPr>
        <w:t>uče</w:t>
      </w:r>
      <w:r w:rsidRPr="009E6EC7">
        <w:rPr>
          <w:rFonts w:eastAsia="Arial" w:cs="Arial"/>
          <w:color w:val="auto"/>
          <w:spacing w:val="-2"/>
          <w:sz w:val="24"/>
          <w:szCs w:val="24"/>
        </w:rPr>
        <w:t>v oz. kartic za dostop do posameznih delov objekta</w:t>
      </w:r>
      <w:r w:rsidRPr="009E6EC7">
        <w:rPr>
          <w:rFonts w:eastAsia="Arial" w:cs="Arial"/>
          <w:color w:val="auto"/>
          <w:sz w:val="24"/>
          <w:szCs w:val="24"/>
        </w:rPr>
        <w:t xml:space="preserve"> ter </w:t>
      </w:r>
      <w:r w:rsidRPr="009E6EC7">
        <w:rPr>
          <w:rFonts w:eastAsia="Arial" w:cs="Arial"/>
          <w:color w:val="auto"/>
          <w:spacing w:val="-2"/>
          <w:sz w:val="24"/>
          <w:szCs w:val="24"/>
        </w:rPr>
        <w:t>v</w:t>
      </w:r>
      <w:r w:rsidRPr="009E6EC7">
        <w:rPr>
          <w:rFonts w:eastAsia="Arial" w:cs="Arial"/>
          <w:color w:val="auto"/>
          <w:sz w:val="24"/>
          <w:szCs w:val="24"/>
        </w:rPr>
        <w:t>odenje</w:t>
      </w:r>
      <w:r w:rsidRPr="009E6EC7">
        <w:rPr>
          <w:rFonts w:eastAsia="Arial" w:cs="Arial"/>
          <w:color w:val="auto"/>
          <w:spacing w:val="1"/>
          <w:sz w:val="24"/>
          <w:szCs w:val="24"/>
        </w:rPr>
        <w:t xml:space="preserve"> </w:t>
      </w:r>
      <w:r w:rsidRPr="009E6EC7">
        <w:rPr>
          <w:rFonts w:eastAsia="Arial" w:cs="Arial"/>
          <w:color w:val="auto"/>
          <w:sz w:val="24"/>
          <w:szCs w:val="24"/>
        </w:rPr>
        <w:t>e</w:t>
      </w:r>
      <w:r w:rsidRPr="009E6EC7">
        <w:rPr>
          <w:rFonts w:eastAsia="Arial" w:cs="Arial"/>
          <w:color w:val="auto"/>
          <w:spacing w:val="-2"/>
          <w:sz w:val="24"/>
          <w:szCs w:val="24"/>
        </w:rPr>
        <w:t>v</w:t>
      </w:r>
      <w:r w:rsidRPr="009E6EC7">
        <w:rPr>
          <w:rFonts w:eastAsia="Arial" w:cs="Arial"/>
          <w:color w:val="auto"/>
          <w:spacing w:val="-1"/>
          <w:sz w:val="24"/>
          <w:szCs w:val="24"/>
        </w:rPr>
        <w:t>i</w:t>
      </w:r>
      <w:r w:rsidRPr="009E6EC7">
        <w:rPr>
          <w:rFonts w:eastAsia="Arial" w:cs="Arial"/>
          <w:color w:val="auto"/>
          <w:sz w:val="24"/>
          <w:szCs w:val="24"/>
        </w:rPr>
        <w:t>dence o tem;</w:t>
      </w:r>
    </w:p>
    <w:p w14:paraId="54D78AE8" w14:textId="77777777" w:rsidR="00BC491D" w:rsidRPr="009E6EC7" w:rsidRDefault="00BC491D" w:rsidP="00BC491D">
      <w:pPr>
        <w:pStyle w:val="Odstavekseznama"/>
        <w:numPr>
          <w:ilvl w:val="0"/>
          <w:numId w:val="85"/>
        </w:numPr>
        <w:tabs>
          <w:tab w:val="left" w:pos="820"/>
        </w:tabs>
        <w:spacing w:after="0" w:line="252" w:lineRule="auto"/>
        <w:ind w:right="77"/>
        <w:contextualSpacing/>
        <w:jc w:val="both"/>
        <w:rPr>
          <w:rFonts w:eastAsia="Arial" w:cs="Arial"/>
          <w:color w:val="auto"/>
          <w:sz w:val="24"/>
          <w:szCs w:val="24"/>
        </w:rPr>
      </w:pPr>
      <w:r w:rsidRPr="009E6EC7">
        <w:rPr>
          <w:rFonts w:eastAsia="Arial" w:cs="Arial"/>
          <w:color w:val="auto"/>
          <w:sz w:val="24"/>
          <w:szCs w:val="24"/>
        </w:rPr>
        <w:t>nad</w:t>
      </w:r>
      <w:r w:rsidRPr="009E6EC7">
        <w:rPr>
          <w:rFonts w:eastAsia="Arial" w:cs="Arial"/>
          <w:color w:val="auto"/>
          <w:spacing w:val="-2"/>
          <w:sz w:val="24"/>
          <w:szCs w:val="24"/>
        </w:rPr>
        <w:t>z</w:t>
      </w:r>
      <w:r w:rsidRPr="009E6EC7">
        <w:rPr>
          <w:rFonts w:eastAsia="Arial" w:cs="Arial"/>
          <w:color w:val="auto"/>
          <w:sz w:val="24"/>
          <w:szCs w:val="24"/>
        </w:rPr>
        <w:t>o</w:t>
      </w:r>
      <w:r w:rsidRPr="009E6EC7">
        <w:rPr>
          <w:rFonts w:eastAsia="Arial" w:cs="Arial"/>
          <w:color w:val="auto"/>
          <w:spacing w:val="1"/>
          <w:sz w:val="24"/>
          <w:szCs w:val="24"/>
        </w:rPr>
        <w:t>r</w:t>
      </w:r>
      <w:r w:rsidRPr="009E6EC7">
        <w:rPr>
          <w:rFonts w:eastAsia="Arial" w:cs="Arial"/>
          <w:color w:val="auto"/>
          <w:sz w:val="24"/>
          <w:szCs w:val="24"/>
        </w:rPr>
        <w:t>o</w:t>
      </w:r>
      <w:r w:rsidRPr="009E6EC7">
        <w:rPr>
          <w:rFonts w:eastAsia="Arial" w:cs="Arial"/>
          <w:color w:val="auto"/>
          <w:spacing w:val="-2"/>
          <w:sz w:val="24"/>
          <w:szCs w:val="24"/>
        </w:rPr>
        <w:t>v</w:t>
      </w:r>
      <w:r w:rsidRPr="009E6EC7">
        <w:rPr>
          <w:rFonts w:eastAsia="Arial" w:cs="Arial"/>
          <w:color w:val="auto"/>
          <w:sz w:val="24"/>
          <w:szCs w:val="24"/>
        </w:rPr>
        <w:t>an</w:t>
      </w:r>
      <w:r w:rsidRPr="009E6EC7">
        <w:rPr>
          <w:rFonts w:eastAsia="Arial" w:cs="Arial"/>
          <w:color w:val="auto"/>
          <w:spacing w:val="1"/>
          <w:sz w:val="24"/>
          <w:szCs w:val="24"/>
        </w:rPr>
        <w:t>j</w:t>
      </w:r>
      <w:r w:rsidRPr="009E6EC7">
        <w:rPr>
          <w:rFonts w:eastAsia="Arial" w:cs="Arial"/>
          <w:color w:val="auto"/>
          <w:sz w:val="24"/>
          <w:szCs w:val="24"/>
        </w:rPr>
        <w:t xml:space="preserve">e </w:t>
      </w:r>
      <w:r w:rsidRPr="003D6DBC">
        <w:rPr>
          <w:rFonts w:eastAsia="Arial" w:cs="Arial"/>
          <w:color w:val="auto"/>
          <w:spacing w:val="-2"/>
          <w:sz w:val="24"/>
          <w:szCs w:val="24"/>
        </w:rPr>
        <w:t>v</w:t>
      </w:r>
      <w:r w:rsidRPr="003D6DBC">
        <w:rPr>
          <w:rFonts w:eastAsia="Arial" w:cs="Arial"/>
          <w:color w:val="auto"/>
          <w:sz w:val="24"/>
          <w:szCs w:val="24"/>
        </w:rPr>
        <w:t>s</w:t>
      </w:r>
      <w:r w:rsidRPr="003D6DBC">
        <w:rPr>
          <w:rFonts w:eastAsia="Arial" w:cs="Arial"/>
          <w:color w:val="auto"/>
          <w:spacing w:val="1"/>
          <w:sz w:val="24"/>
          <w:szCs w:val="24"/>
        </w:rPr>
        <w:t>t</w:t>
      </w:r>
      <w:r w:rsidRPr="003D6DBC">
        <w:rPr>
          <w:rFonts w:eastAsia="Arial" w:cs="Arial"/>
          <w:color w:val="auto"/>
          <w:sz w:val="24"/>
          <w:szCs w:val="24"/>
        </w:rPr>
        <w:t>opo</w:t>
      </w:r>
      <w:r w:rsidRPr="003D6DBC">
        <w:rPr>
          <w:rFonts w:eastAsia="Arial" w:cs="Arial"/>
          <w:color w:val="auto"/>
          <w:spacing w:val="-2"/>
          <w:sz w:val="24"/>
          <w:szCs w:val="24"/>
        </w:rPr>
        <w:t>v v objekt i</w:t>
      </w:r>
      <w:r w:rsidRPr="003D6DBC">
        <w:rPr>
          <w:rFonts w:eastAsia="Arial" w:cs="Arial"/>
          <w:color w:val="auto"/>
          <w:sz w:val="24"/>
          <w:szCs w:val="24"/>
        </w:rPr>
        <w:t>n izstopov iz njega, preprečevanje vstopa neupravičenim osebam v prostore poslovne stavbe ter nadzorovanje not</w:t>
      </w:r>
      <w:r w:rsidRPr="009E6EC7">
        <w:rPr>
          <w:rFonts w:eastAsia="Arial" w:cs="Arial"/>
          <w:color w:val="auto"/>
          <w:sz w:val="24"/>
          <w:szCs w:val="24"/>
        </w:rPr>
        <w:t>ranjosti objekta, gibanja ljudi in opuščenih predmetov (npr. kovčki, paketi</w:t>
      </w:r>
      <w:r>
        <w:rPr>
          <w:rFonts w:eastAsia="Arial" w:cs="Arial"/>
          <w:color w:val="auto"/>
          <w:sz w:val="24"/>
          <w:szCs w:val="24"/>
        </w:rPr>
        <w:t>)</w:t>
      </w:r>
      <w:r w:rsidRPr="009E6EC7">
        <w:rPr>
          <w:rFonts w:eastAsia="Arial" w:cs="Arial"/>
          <w:color w:val="auto"/>
          <w:sz w:val="24"/>
          <w:szCs w:val="24"/>
        </w:rPr>
        <w:t>;</w:t>
      </w:r>
    </w:p>
    <w:p w14:paraId="6BF8CE6E" w14:textId="77777777" w:rsidR="00BC491D" w:rsidRPr="009E6EC7" w:rsidRDefault="00BC491D" w:rsidP="00BC491D">
      <w:pPr>
        <w:pStyle w:val="Odstavekseznama"/>
        <w:numPr>
          <w:ilvl w:val="0"/>
          <w:numId w:val="85"/>
        </w:numPr>
        <w:spacing w:after="0" w:line="252" w:lineRule="auto"/>
        <w:contextualSpacing/>
        <w:jc w:val="both"/>
        <w:rPr>
          <w:rFonts w:eastAsia="Arial" w:cs="Arial"/>
          <w:color w:val="auto"/>
          <w:sz w:val="24"/>
          <w:szCs w:val="24"/>
        </w:rPr>
      </w:pPr>
      <w:r w:rsidRPr="009E6EC7">
        <w:rPr>
          <w:rFonts w:eastAsia="Arial" w:cs="Arial"/>
          <w:color w:val="auto"/>
          <w:spacing w:val="-1"/>
          <w:sz w:val="24"/>
          <w:szCs w:val="24"/>
        </w:rPr>
        <w:t>i</w:t>
      </w:r>
      <w:r w:rsidRPr="009E6EC7">
        <w:rPr>
          <w:rFonts w:eastAsia="Arial" w:cs="Arial"/>
          <w:color w:val="auto"/>
          <w:sz w:val="24"/>
          <w:szCs w:val="24"/>
        </w:rPr>
        <w:t>z</w:t>
      </w:r>
      <w:r w:rsidRPr="009E6EC7">
        <w:rPr>
          <w:rFonts w:eastAsia="Arial" w:cs="Arial"/>
          <w:color w:val="auto"/>
          <w:spacing w:val="-2"/>
          <w:sz w:val="24"/>
          <w:szCs w:val="24"/>
        </w:rPr>
        <w:t>v</w:t>
      </w:r>
      <w:r w:rsidRPr="009E6EC7">
        <w:rPr>
          <w:rFonts w:eastAsia="Arial" w:cs="Arial"/>
          <w:color w:val="auto"/>
          <w:sz w:val="24"/>
          <w:szCs w:val="24"/>
        </w:rPr>
        <w:t>a</w:t>
      </w:r>
      <w:r w:rsidRPr="009E6EC7">
        <w:rPr>
          <w:rFonts w:eastAsia="Arial" w:cs="Arial"/>
          <w:color w:val="auto"/>
          <w:spacing w:val="1"/>
          <w:sz w:val="24"/>
          <w:szCs w:val="24"/>
        </w:rPr>
        <w:t>j</w:t>
      </w:r>
      <w:r w:rsidRPr="009E6EC7">
        <w:rPr>
          <w:rFonts w:eastAsia="Arial" w:cs="Arial"/>
          <w:color w:val="auto"/>
          <w:sz w:val="24"/>
          <w:szCs w:val="24"/>
        </w:rPr>
        <w:t>an</w:t>
      </w:r>
      <w:r w:rsidRPr="009E6EC7">
        <w:rPr>
          <w:rFonts w:eastAsia="Arial" w:cs="Arial"/>
          <w:color w:val="auto"/>
          <w:spacing w:val="2"/>
          <w:sz w:val="24"/>
          <w:szCs w:val="24"/>
        </w:rPr>
        <w:t>j</w:t>
      </w:r>
      <w:r w:rsidRPr="009E6EC7">
        <w:rPr>
          <w:rFonts w:eastAsia="Arial" w:cs="Arial"/>
          <w:color w:val="auto"/>
          <w:sz w:val="24"/>
          <w:szCs w:val="24"/>
        </w:rPr>
        <w:t>e</w:t>
      </w:r>
      <w:r w:rsidRPr="009E6EC7">
        <w:rPr>
          <w:rFonts w:eastAsia="Arial" w:cs="Arial"/>
          <w:color w:val="auto"/>
          <w:spacing w:val="30"/>
          <w:sz w:val="24"/>
          <w:szCs w:val="24"/>
        </w:rPr>
        <w:t xml:space="preserve"> </w:t>
      </w:r>
      <w:r w:rsidRPr="009E6EC7">
        <w:rPr>
          <w:rFonts w:eastAsia="Arial" w:cs="Arial"/>
          <w:color w:val="auto"/>
          <w:sz w:val="24"/>
          <w:szCs w:val="24"/>
        </w:rPr>
        <w:t>obhodo</w:t>
      </w:r>
      <w:r w:rsidRPr="009E6EC7">
        <w:rPr>
          <w:rFonts w:eastAsia="Arial" w:cs="Arial"/>
          <w:color w:val="auto"/>
          <w:spacing w:val="-2"/>
          <w:sz w:val="24"/>
          <w:szCs w:val="24"/>
        </w:rPr>
        <w:t>v</w:t>
      </w:r>
      <w:r w:rsidRPr="009E6EC7">
        <w:rPr>
          <w:rFonts w:eastAsia="Arial" w:cs="Arial"/>
          <w:color w:val="auto"/>
          <w:sz w:val="24"/>
          <w:szCs w:val="24"/>
        </w:rPr>
        <w:t>,</w:t>
      </w:r>
      <w:r w:rsidRPr="009E6EC7">
        <w:rPr>
          <w:rFonts w:eastAsia="Arial" w:cs="Arial"/>
          <w:color w:val="auto"/>
          <w:spacing w:val="29"/>
          <w:sz w:val="24"/>
          <w:szCs w:val="24"/>
        </w:rPr>
        <w:t xml:space="preserve"> </w:t>
      </w:r>
      <w:r w:rsidRPr="009E6EC7">
        <w:rPr>
          <w:rFonts w:eastAsia="Arial" w:cs="Arial"/>
          <w:color w:val="auto"/>
          <w:sz w:val="24"/>
          <w:szCs w:val="24"/>
        </w:rPr>
        <w:t>opa</w:t>
      </w:r>
      <w:r w:rsidRPr="009E6EC7">
        <w:rPr>
          <w:rFonts w:eastAsia="Arial" w:cs="Arial"/>
          <w:color w:val="auto"/>
          <w:spacing w:val="-2"/>
          <w:sz w:val="24"/>
          <w:szCs w:val="24"/>
        </w:rPr>
        <w:t>z</w:t>
      </w:r>
      <w:r w:rsidRPr="009E6EC7">
        <w:rPr>
          <w:rFonts w:eastAsia="Arial" w:cs="Arial"/>
          <w:color w:val="auto"/>
          <w:sz w:val="24"/>
          <w:szCs w:val="24"/>
        </w:rPr>
        <w:t>o</w:t>
      </w:r>
      <w:r w:rsidRPr="009E6EC7">
        <w:rPr>
          <w:rFonts w:eastAsia="Arial" w:cs="Arial"/>
          <w:color w:val="auto"/>
          <w:spacing w:val="-2"/>
          <w:sz w:val="24"/>
          <w:szCs w:val="24"/>
        </w:rPr>
        <w:t>v</w:t>
      </w:r>
      <w:r w:rsidRPr="009E6EC7">
        <w:rPr>
          <w:rFonts w:eastAsia="Arial" w:cs="Arial"/>
          <w:color w:val="auto"/>
          <w:sz w:val="24"/>
          <w:szCs w:val="24"/>
        </w:rPr>
        <w:t>an</w:t>
      </w:r>
      <w:r w:rsidRPr="009E6EC7">
        <w:rPr>
          <w:rFonts w:eastAsia="Arial" w:cs="Arial"/>
          <w:color w:val="auto"/>
          <w:spacing w:val="1"/>
          <w:sz w:val="24"/>
          <w:szCs w:val="24"/>
        </w:rPr>
        <w:t>j</w:t>
      </w:r>
      <w:r w:rsidRPr="009E6EC7">
        <w:rPr>
          <w:rFonts w:eastAsia="Arial" w:cs="Arial"/>
          <w:color w:val="auto"/>
          <w:sz w:val="24"/>
          <w:szCs w:val="24"/>
        </w:rPr>
        <w:t>e</w:t>
      </w:r>
      <w:r w:rsidRPr="009E6EC7">
        <w:rPr>
          <w:rFonts w:eastAsia="Arial" w:cs="Arial"/>
          <w:color w:val="auto"/>
          <w:spacing w:val="30"/>
          <w:sz w:val="24"/>
          <w:szCs w:val="24"/>
        </w:rPr>
        <w:t xml:space="preserve"> </w:t>
      </w:r>
      <w:r w:rsidRPr="009E6EC7">
        <w:rPr>
          <w:rFonts w:eastAsia="Arial" w:cs="Arial"/>
          <w:color w:val="auto"/>
          <w:spacing w:val="-1"/>
          <w:sz w:val="24"/>
          <w:szCs w:val="24"/>
        </w:rPr>
        <w:t>i</w:t>
      </w:r>
      <w:r w:rsidRPr="009E6EC7">
        <w:rPr>
          <w:rFonts w:eastAsia="Arial" w:cs="Arial"/>
          <w:color w:val="auto"/>
          <w:sz w:val="24"/>
          <w:szCs w:val="24"/>
        </w:rPr>
        <w:t>n</w:t>
      </w:r>
      <w:r w:rsidRPr="009E6EC7">
        <w:rPr>
          <w:rFonts w:eastAsia="Arial" w:cs="Arial"/>
          <w:color w:val="auto"/>
          <w:spacing w:val="30"/>
          <w:sz w:val="24"/>
          <w:szCs w:val="24"/>
        </w:rPr>
        <w:t xml:space="preserve"> </w:t>
      </w:r>
      <w:r w:rsidRPr="009E6EC7">
        <w:rPr>
          <w:rFonts w:eastAsia="Arial" w:cs="Arial"/>
          <w:color w:val="auto"/>
          <w:spacing w:val="-3"/>
          <w:sz w:val="24"/>
          <w:szCs w:val="24"/>
        </w:rPr>
        <w:t>p</w:t>
      </w:r>
      <w:r w:rsidRPr="009E6EC7">
        <w:rPr>
          <w:rFonts w:eastAsia="Arial" w:cs="Arial"/>
          <w:color w:val="auto"/>
          <w:spacing w:val="1"/>
          <w:sz w:val="24"/>
          <w:szCs w:val="24"/>
        </w:rPr>
        <w:t>r</w:t>
      </w:r>
      <w:r w:rsidRPr="009E6EC7">
        <w:rPr>
          <w:rFonts w:eastAsia="Arial" w:cs="Arial"/>
          <w:color w:val="auto"/>
          <w:spacing w:val="-3"/>
          <w:sz w:val="24"/>
          <w:szCs w:val="24"/>
        </w:rPr>
        <w:t>e</w:t>
      </w:r>
      <w:r w:rsidRPr="009E6EC7">
        <w:rPr>
          <w:rFonts w:eastAsia="Arial" w:cs="Arial"/>
          <w:color w:val="auto"/>
          <w:spacing w:val="2"/>
          <w:sz w:val="24"/>
          <w:szCs w:val="24"/>
        </w:rPr>
        <w:t>g</w:t>
      </w:r>
      <w:r w:rsidRPr="009E6EC7">
        <w:rPr>
          <w:rFonts w:eastAsia="Arial" w:cs="Arial"/>
          <w:color w:val="auto"/>
          <w:spacing w:val="-1"/>
          <w:sz w:val="24"/>
          <w:szCs w:val="24"/>
        </w:rPr>
        <w:t>l</w:t>
      </w:r>
      <w:r w:rsidRPr="009E6EC7">
        <w:rPr>
          <w:rFonts w:eastAsia="Arial" w:cs="Arial"/>
          <w:color w:val="auto"/>
          <w:sz w:val="24"/>
          <w:szCs w:val="24"/>
        </w:rPr>
        <w:t>ed</w:t>
      </w:r>
      <w:r w:rsidRPr="009E6EC7">
        <w:rPr>
          <w:rFonts w:eastAsia="Arial" w:cs="Arial"/>
          <w:color w:val="auto"/>
          <w:spacing w:val="28"/>
          <w:sz w:val="24"/>
          <w:szCs w:val="24"/>
        </w:rPr>
        <w:t xml:space="preserve"> </w:t>
      </w:r>
      <w:r w:rsidRPr="009E6EC7">
        <w:rPr>
          <w:rFonts w:eastAsia="Arial" w:cs="Arial"/>
          <w:color w:val="auto"/>
          <w:spacing w:val="-2"/>
          <w:sz w:val="24"/>
          <w:szCs w:val="24"/>
        </w:rPr>
        <w:t>v</w:t>
      </w:r>
      <w:r w:rsidRPr="009E6EC7">
        <w:rPr>
          <w:rFonts w:eastAsia="Arial" w:cs="Arial"/>
          <w:color w:val="auto"/>
          <w:sz w:val="24"/>
          <w:szCs w:val="24"/>
        </w:rPr>
        <w:t>a</w:t>
      </w:r>
      <w:r w:rsidRPr="009E6EC7">
        <w:rPr>
          <w:rFonts w:eastAsia="Arial" w:cs="Arial"/>
          <w:color w:val="auto"/>
          <w:spacing w:val="1"/>
          <w:sz w:val="24"/>
          <w:szCs w:val="24"/>
        </w:rPr>
        <w:t>r</w:t>
      </w:r>
      <w:r w:rsidRPr="009E6EC7">
        <w:rPr>
          <w:rFonts w:eastAsia="Arial" w:cs="Arial"/>
          <w:color w:val="auto"/>
          <w:sz w:val="24"/>
          <w:szCs w:val="24"/>
        </w:rPr>
        <w:t>ovanih prostorov</w:t>
      </w:r>
      <w:r w:rsidRPr="009E6EC7">
        <w:rPr>
          <w:rFonts w:eastAsia="Arial" w:cs="Arial"/>
          <w:color w:val="auto"/>
          <w:spacing w:val="28"/>
          <w:sz w:val="24"/>
          <w:szCs w:val="24"/>
        </w:rPr>
        <w:t xml:space="preserve"> </w:t>
      </w:r>
      <w:r w:rsidRPr="009E6EC7">
        <w:rPr>
          <w:rFonts w:eastAsia="Arial" w:cs="Arial"/>
          <w:color w:val="auto"/>
          <w:spacing w:val="-1"/>
          <w:sz w:val="24"/>
          <w:szCs w:val="24"/>
        </w:rPr>
        <w:t>i</w:t>
      </w:r>
      <w:r w:rsidRPr="009E6EC7">
        <w:rPr>
          <w:rFonts w:eastAsia="Arial" w:cs="Arial"/>
          <w:color w:val="auto"/>
          <w:sz w:val="24"/>
          <w:szCs w:val="24"/>
        </w:rPr>
        <w:t>n</w:t>
      </w:r>
      <w:r w:rsidRPr="009E6EC7">
        <w:rPr>
          <w:rFonts w:eastAsia="Arial" w:cs="Arial"/>
          <w:color w:val="auto"/>
          <w:spacing w:val="27"/>
          <w:sz w:val="24"/>
          <w:szCs w:val="24"/>
        </w:rPr>
        <w:t xml:space="preserve"> </w:t>
      </w:r>
      <w:r w:rsidRPr="009E6EC7">
        <w:rPr>
          <w:rFonts w:eastAsia="Arial" w:cs="Arial"/>
          <w:color w:val="auto"/>
          <w:spacing w:val="-3"/>
          <w:sz w:val="24"/>
          <w:szCs w:val="24"/>
        </w:rPr>
        <w:t>o</w:t>
      </w:r>
      <w:r w:rsidRPr="009E6EC7">
        <w:rPr>
          <w:rFonts w:eastAsia="Arial" w:cs="Arial"/>
          <w:color w:val="auto"/>
          <w:spacing w:val="2"/>
          <w:sz w:val="24"/>
          <w:szCs w:val="24"/>
        </w:rPr>
        <w:t>k</w:t>
      </w:r>
      <w:r w:rsidRPr="009E6EC7">
        <w:rPr>
          <w:rFonts w:eastAsia="Arial" w:cs="Arial"/>
          <w:color w:val="auto"/>
          <w:sz w:val="24"/>
          <w:szCs w:val="24"/>
        </w:rPr>
        <w:t>o</w:t>
      </w:r>
      <w:r w:rsidRPr="009E6EC7">
        <w:rPr>
          <w:rFonts w:eastAsia="Arial" w:cs="Arial"/>
          <w:color w:val="auto"/>
          <w:spacing w:val="-1"/>
          <w:sz w:val="24"/>
          <w:szCs w:val="24"/>
        </w:rPr>
        <w:t>li</w:t>
      </w:r>
      <w:r w:rsidRPr="009E6EC7">
        <w:rPr>
          <w:rFonts w:eastAsia="Arial" w:cs="Arial"/>
          <w:color w:val="auto"/>
          <w:sz w:val="24"/>
          <w:szCs w:val="24"/>
        </w:rPr>
        <w:t>ce</w:t>
      </w:r>
      <w:r w:rsidRPr="009E6EC7">
        <w:rPr>
          <w:rFonts w:eastAsia="Arial" w:cs="Arial"/>
          <w:color w:val="auto"/>
          <w:spacing w:val="27"/>
          <w:sz w:val="24"/>
          <w:szCs w:val="24"/>
        </w:rPr>
        <w:t xml:space="preserve"> </w:t>
      </w:r>
      <w:r w:rsidRPr="009E6EC7">
        <w:rPr>
          <w:rFonts w:eastAsia="Arial" w:cs="Arial"/>
          <w:color w:val="auto"/>
          <w:sz w:val="24"/>
          <w:szCs w:val="24"/>
        </w:rPr>
        <w:t>v</w:t>
      </w:r>
      <w:r w:rsidRPr="009E6EC7">
        <w:rPr>
          <w:rFonts w:eastAsia="Arial" w:cs="Arial"/>
          <w:color w:val="auto"/>
          <w:spacing w:val="28"/>
          <w:sz w:val="24"/>
          <w:szCs w:val="24"/>
        </w:rPr>
        <w:t xml:space="preserve"> </w:t>
      </w:r>
      <w:r w:rsidRPr="009E6EC7">
        <w:rPr>
          <w:rFonts w:eastAsia="Arial" w:cs="Arial"/>
          <w:color w:val="auto"/>
          <w:spacing w:val="-2"/>
          <w:sz w:val="24"/>
          <w:szCs w:val="24"/>
        </w:rPr>
        <w:t>s</w:t>
      </w:r>
      <w:r w:rsidRPr="009E6EC7">
        <w:rPr>
          <w:rFonts w:eastAsia="Arial" w:cs="Arial"/>
          <w:color w:val="auto"/>
          <w:spacing w:val="2"/>
          <w:sz w:val="24"/>
          <w:szCs w:val="24"/>
        </w:rPr>
        <w:t>k</w:t>
      </w:r>
      <w:r w:rsidRPr="009E6EC7">
        <w:rPr>
          <w:rFonts w:eastAsia="Arial" w:cs="Arial"/>
          <w:color w:val="auto"/>
          <w:spacing w:val="-1"/>
          <w:sz w:val="24"/>
          <w:szCs w:val="24"/>
        </w:rPr>
        <w:t>l</w:t>
      </w:r>
      <w:r w:rsidRPr="009E6EC7">
        <w:rPr>
          <w:rFonts w:eastAsia="Arial" w:cs="Arial"/>
          <w:color w:val="auto"/>
          <w:sz w:val="24"/>
          <w:szCs w:val="24"/>
        </w:rPr>
        <w:t>adu</w:t>
      </w:r>
      <w:r w:rsidRPr="009E6EC7">
        <w:rPr>
          <w:rFonts w:eastAsia="Arial" w:cs="Arial"/>
          <w:color w:val="auto"/>
          <w:spacing w:val="27"/>
          <w:sz w:val="24"/>
          <w:szCs w:val="24"/>
        </w:rPr>
        <w:t xml:space="preserve"> </w:t>
      </w:r>
      <w:r w:rsidRPr="009E6EC7">
        <w:rPr>
          <w:rFonts w:eastAsia="Arial" w:cs="Arial"/>
          <w:color w:val="auto"/>
          <w:sz w:val="24"/>
          <w:szCs w:val="24"/>
        </w:rPr>
        <w:t>z nač</w:t>
      </w:r>
      <w:r w:rsidRPr="009E6EC7">
        <w:rPr>
          <w:rFonts w:eastAsia="Arial" w:cs="Arial"/>
          <w:color w:val="auto"/>
          <w:spacing w:val="1"/>
          <w:sz w:val="24"/>
          <w:szCs w:val="24"/>
        </w:rPr>
        <w:t>rt</w:t>
      </w:r>
      <w:r w:rsidRPr="009E6EC7">
        <w:rPr>
          <w:rFonts w:eastAsia="Arial" w:cs="Arial"/>
          <w:color w:val="auto"/>
          <w:spacing w:val="-3"/>
          <w:sz w:val="24"/>
          <w:szCs w:val="24"/>
        </w:rPr>
        <w:t>o</w:t>
      </w:r>
      <w:r w:rsidRPr="009E6EC7">
        <w:rPr>
          <w:rFonts w:eastAsia="Arial" w:cs="Arial"/>
          <w:color w:val="auto"/>
          <w:sz w:val="24"/>
          <w:szCs w:val="24"/>
        </w:rPr>
        <w:t>m</w:t>
      </w:r>
      <w:r w:rsidRPr="009E6EC7">
        <w:rPr>
          <w:rFonts w:eastAsia="Arial" w:cs="Arial"/>
          <w:color w:val="auto"/>
          <w:spacing w:val="2"/>
          <w:sz w:val="24"/>
          <w:szCs w:val="24"/>
        </w:rPr>
        <w:t xml:space="preserve"> </w:t>
      </w:r>
      <w:r w:rsidRPr="009E6EC7">
        <w:rPr>
          <w:rFonts w:eastAsia="Arial" w:cs="Arial"/>
          <w:color w:val="auto"/>
          <w:sz w:val="24"/>
          <w:szCs w:val="24"/>
        </w:rPr>
        <w:t>obhodov;</w:t>
      </w:r>
    </w:p>
    <w:p w14:paraId="43143E3C" w14:textId="77777777" w:rsidR="00BC491D" w:rsidRPr="009E6EC7" w:rsidRDefault="00BC491D" w:rsidP="00BC491D">
      <w:pPr>
        <w:pStyle w:val="Odstavekseznama"/>
        <w:numPr>
          <w:ilvl w:val="0"/>
          <w:numId w:val="85"/>
        </w:numPr>
        <w:spacing w:after="0" w:line="252" w:lineRule="auto"/>
        <w:contextualSpacing/>
        <w:jc w:val="both"/>
        <w:rPr>
          <w:rFonts w:eastAsia="Arial" w:cs="Arial"/>
          <w:color w:val="auto"/>
          <w:sz w:val="24"/>
          <w:szCs w:val="24"/>
        </w:rPr>
      </w:pPr>
      <w:r w:rsidRPr="009E6EC7">
        <w:rPr>
          <w:rFonts w:eastAsia="Arial" w:cs="Arial"/>
          <w:color w:val="auto"/>
          <w:spacing w:val="-2"/>
          <w:sz w:val="24"/>
          <w:szCs w:val="24"/>
        </w:rPr>
        <w:t>v</w:t>
      </w:r>
      <w:r w:rsidRPr="009E6EC7">
        <w:rPr>
          <w:rFonts w:eastAsia="Arial" w:cs="Arial"/>
          <w:color w:val="auto"/>
          <w:sz w:val="24"/>
          <w:szCs w:val="24"/>
        </w:rPr>
        <w:t>oden</w:t>
      </w:r>
      <w:r w:rsidRPr="009E6EC7">
        <w:rPr>
          <w:rFonts w:eastAsia="Arial" w:cs="Arial"/>
          <w:color w:val="auto"/>
          <w:spacing w:val="1"/>
          <w:sz w:val="24"/>
          <w:szCs w:val="24"/>
        </w:rPr>
        <w:t>j</w:t>
      </w:r>
      <w:r w:rsidRPr="009E6EC7">
        <w:rPr>
          <w:rFonts w:eastAsia="Arial" w:cs="Arial"/>
          <w:color w:val="auto"/>
          <w:sz w:val="24"/>
          <w:szCs w:val="24"/>
        </w:rPr>
        <w:t>e</w:t>
      </w:r>
      <w:r w:rsidRPr="009E6EC7">
        <w:rPr>
          <w:rFonts w:eastAsia="Arial" w:cs="Arial"/>
          <w:color w:val="auto"/>
          <w:spacing w:val="1"/>
          <w:sz w:val="24"/>
          <w:szCs w:val="24"/>
        </w:rPr>
        <w:t xml:space="preserve"> </w:t>
      </w:r>
      <w:r w:rsidRPr="009E6EC7">
        <w:rPr>
          <w:rFonts w:eastAsia="Arial" w:cs="Arial"/>
          <w:color w:val="auto"/>
          <w:spacing w:val="-2"/>
          <w:sz w:val="24"/>
          <w:szCs w:val="24"/>
        </w:rPr>
        <w:t>v</w:t>
      </w:r>
      <w:r w:rsidRPr="009E6EC7">
        <w:rPr>
          <w:rFonts w:eastAsia="Arial" w:cs="Arial"/>
          <w:color w:val="auto"/>
          <w:sz w:val="24"/>
          <w:szCs w:val="24"/>
        </w:rPr>
        <w:t>a</w:t>
      </w:r>
      <w:r w:rsidRPr="009E6EC7">
        <w:rPr>
          <w:rFonts w:eastAsia="Arial" w:cs="Arial"/>
          <w:color w:val="auto"/>
          <w:spacing w:val="1"/>
          <w:sz w:val="24"/>
          <w:szCs w:val="24"/>
        </w:rPr>
        <w:t>r</w:t>
      </w:r>
      <w:r w:rsidRPr="009E6EC7">
        <w:rPr>
          <w:rFonts w:eastAsia="Arial" w:cs="Arial"/>
          <w:color w:val="auto"/>
          <w:sz w:val="24"/>
          <w:szCs w:val="24"/>
        </w:rPr>
        <w:t>nos</w:t>
      </w:r>
      <w:r w:rsidRPr="009E6EC7">
        <w:rPr>
          <w:rFonts w:eastAsia="Arial" w:cs="Arial"/>
          <w:color w:val="auto"/>
          <w:spacing w:val="1"/>
          <w:sz w:val="24"/>
          <w:szCs w:val="24"/>
        </w:rPr>
        <w:t>t</w:t>
      </w:r>
      <w:r w:rsidRPr="009E6EC7">
        <w:rPr>
          <w:rFonts w:eastAsia="Arial" w:cs="Arial"/>
          <w:color w:val="auto"/>
          <w:sz w:val="24"/>
          <w:szCs w:val="24"/>
        </w:rPr>
        <w:t>n</w:t>
      </w:r>
      <w:r w:rsidRPr="009E6EC7">
        <w:rPr>
          <w:rFonts w:eastAsia="Arial" w:cs="Arial"/>
          <w:color w:val="auto"/>
          <w:spacing w:val="-3"/>
          <w:sz w:val="24"/>
          <w:szCs w:val="24"/>
        </w:rPr>
        <w:t>e</w:t>
      </w:r>
      <w:r w:rsidRPr="009E6EC7">
        <w:rPr>
          <w:rFonts w:eastAsia="Arial" w:cs="Arial"/>
          <w:color w:val="auto"/>
          <w:spacing w:val="2"/>
          <w:sz w:val="24"/>
          <w:szCs w:val="24"/>
        </w:rPr>
        <w:t>g</w:t>
      </w:r>
      <w:r w:rsidRPr="009E6EC7">
        <w:rPr>
          <w:rFonts w:eastAsia="Arial" w:cs="Arial"/>
          <w:color w:val="auto"/>
          <w:sz w:val="24"/>
          <w:szCs w:val="24"/>
        </w:rPr>
        <w:t>a</w:t>
      </w:r>
      <w:r w:rsidRPr="009E6EC7">
        <w:rPr>
          <w:rFonts w:eastAsia="Arial" w:cs="Arial"/>
          <w:color w:val="auto"/>
          <w:spacing w:val="1"/>
          <w:sz w:val="24"/>
          <w:szCs w:val="24"/>
        </w:rPr>
        <w:t xml:space="preserve"> </w:t>
      </w:r>
      <w:r w:rsidRPr="009E6EC7">
        <w:rPr>
          <w:rFonts w:eastAsia="Arial" w:cs="Arial"/>
          <w:color w:val="auto"/>
          <w:sz w:val="24"/>
          <w:szCs w:val="24"/>
        </w:rPr>
        <w:t>d</w:t>
      </w:r>
      <w:r w:rsidRPr="009E6EC7">
        <w:rPr>
          <w:rFonts w:eastAsia="Arial" w:cs="Arial"/>
          <w:color w:val="auto"/>
          <w:spacing w:val="-3"/>
          <w:sz w:val="24"/>
          <w:szCs w:val="24"/>
        </w:rPr>
        <w:t>n</w:t>
      </w:r>
      <w:r w:rsidRPr="009E6EC7">
        <w:rPr>
          <w:rFonts w:eastAsia="Arial" w:cs="Arial"/>
          <w:color w:val="auto"/>
          <w:sz w:val="24"/>
          <w:szCs w:val="24"/>
        </w:rPr>
        <w:t>e</w:t>
      </w:r>
      <w:r w:rsidRPr="009E6EC7">
        <w:rPr>
          <w:rFonts w:eastAsia="Arial" w:cs="Arial"/>
          <w:color w:val="auto"/>
          <w:spacing w:val="-2"/>
          <w:sz w:val="24"/>
          <w:szCs w:val="24"/>
        </w:rPr>
        <w:t>v</w:t>
      </w:r>
      <w:r w:rsidRPr="009E6EC7">
        <w:rPr>
          <w:rFonts w:eastAsia="Arial" w:cs="Arial"/>
          <w:color w:val="auto"/>
          <w:sz w:val="24"/>
          <w:szCs w:val="24"/>
        </w:rPr>
        <w:t>n</w:t>
      </w:r>
      <w:r w:rsidRPr="009E6EC7">
        <w:rPr>
          <w:rFonts w:eastAsia="Arial" w:cs="Arial"/>
          <w:color w:val="auto"/>
          <w:spacing w:val="-1"/>
          <w:sz w:val="24"/>
          <w:szCs w:val="24"/>
        </w:rPr>
        <w:t>i</w:t>
      </w:r>
      <w:r w:rsidRPr="009E6EC7">
        <w:rPr>
          <w:rFonts w:eastAsia="Arial" w:cs="Arial"/>
          <w:color w:val="auto"/>
          <w:spacing w:val="2"/>
          <w:sz w:val="24"/>
          <w:szCs w:val="24"/>
        </w:rPr>
        <w:t>k</w:t>
      </w:r>
      <w:r w:rsidRPr="009E6EC7">
        <w:rPr>
          <w:rFonts w:eastAsia="Arial" w:cs="Arial"/>
          <w:color w:val="auto"/>
          <w:sz w:val="24"/>
          <w:szCs w:val="24"/>
        </w:rPr>
        <w:t>a</w:t>
      </w:r>
      <w:r w:rsidRPr="009E6EC7">
        <w:rPr>
          <w:rFonts w:eastAsia="Arial" w:cs="Arial"/>
          <w:color w:val="auto"/>
          <w:spacing w:val="1"/>
          <w:sz w:val="24"/>
          <w:szCs w:val="24"/>
        </w:rPr>
        <w:t xml:space="preserve"> </w:t>
      </w:r>
      <w:r w:rsidRPr="009E6EC7">
        <w:rPr>
          <w:rFonts w:eastAsia="Arial" w:cs="Arial"/>
          <w:color w:val="auto"/>
          <w:sz w:val="24"/>
          <w:szCs w:val="24"/>
        </w:rPr>
        <w:t>ob</w:t>
      </w:r>
      <w:r w:rsidRPr="009E6EC7">
        <w:rPr>
          <w:rFonts w:eastAsia="Arial" w:cs="Arial"/>
          <w:color w:val="auto"/>
          <w:spacing w:val="1"/>
          <w:sz w:val="24"/>
          <w:szCs w:val="24"/>
        </w:rPr>
        <w:t>j</w:t>
      </w:r>
      <w:r w:rsidRPr="009E6EC7">
        <w:rPr>
          <w:rFonts w:eastAsia="Arial" w:cs="Arial"/>
          <w:color w:val="auto"/>
          <w:spacing w:val="-3"/>
          <w:sz w:val="24"/>
          <w:szCs w:val="24"/>
        </w:rPr>
        <w:t>e</w:t>
      </w:r>
      <w:r w:rsidRPr="009E6EC7">
        <w:rPr>
          <w:rFonts w:eastAsia="Arial" w:cs="Arial"/>
          <w:color w:val="auto"/>
          <w:sz w:val="24"/>
          <w:szCs w:val="24"/>
        </w:rPr>
        <w:t>k</w:t>
      </w:r>
      <w:r w:rsidRPr="009E6EC7">
        <w:rPr>
          <w:rFonts w:eastAsia="Arial" w:cs="Arial"/>
          <w:color w:val="auto"/>
          <w:spacing w:val="1"/>
          <w:sz w:val="24"/>
          <w:szCs w:val="24"/>
        </w:rPr>
        <w:t>t</w:t>
      </w:r>
      <w:r w:rsidRPr="009E6EC7">
        <w:rPr>
          <w:rFonts w:eastAsia="Arial" w:cs="Arial"/>
          <w:color w:val="auto"/>
          <w:sz w:val="24"/>
          <w:szCs w:val="24"/>
        </w:rPr>
        <w:t>a;</w:t>
      </w:r>
    </w:p>
    <w:p w14:paraId="7AA44967" w14:textId="77777777" w:rsidR="00BC491D" w:rsidRPr="009E6EC7" w:rsidRDefault="00BC491D" w:rsidP="00BC491D">
      <w:pPr>
        <w:pStyle w:val="Odstavekseznama"/>
        <w:numPr>
          <w:ilvl w:val="0"/>
          <w:numId w:val="85"/>
        </w:numPr>
        <w:spacing w:after="0" w:line="252" w:lineRule="auto"/>
        <w:contextualSpacing/>
        <w:jc w:val="both"/>
        <w:rPr>
          <w:rFonts w:eastAsia="Arial" w:cs="Arial"/>
          <w:color w:val="auto"/>
          <w:sz w:val="24"/>
          <w:szCs w:val="24"/>
        </w:rPr>
      </w:pPr>
      <w:r w:rsidRPr="009E6EC7">
        <w:rPr>
          <w:rFonts w:eastAsia="Arial" w:cs="Arial"/>
          <w:color w:val="auto"/>
          <w:sz w:val="24"/>
          <w:szCs w:val="24"/>
        </w:rPr>
        <w:t>receptorske storitve, zlasti sp</w:t>
      </w:r>
      <w:r w:rsidRPr="009E6EC7">
        <w:rPr>
          <w:rFonts w:eastAsia="Arial" w:cs="Arial"/>
          <w:color w:val="auto"/>
          <w:spacing w:val="1"/>
          <w:sz w:val="24"/>
          <w:szCs w:val="24"/>
        </w:rPr>
        <w:t>r</w:t>
      </w:r>
      <w:r w:rsidRPr="009E6EC7">
        <w:rPr>
          <w:rFonts w:eastAsia="Arial" w:cs="Arial"/>
          <w:color w:val="auto"/>
          <w:sz w:val="24"/>
          <w:szCs w:val="24"/>
        </w:rPr>
        <w:t>e</w:t>
      </w:r>
      <w:r w:rsidRPr="009E6EC7">
        <w:rPr>
          <w:rFonts w:eastAsia="Arial" w:cs="Arial"/>
          <w:color w:val="auto"/>
          <w:spacing w:val="1"/>
          <w:sz w:val="24"/>
          <w:szCs w:val="24"/>
        </w:rPr>
        <w:t>j</w:t>
      </w:r>
      <w:r w:rsidRPr="009E6EC7">
        <w:rPr>
          <w:rFonts w:eastAsia="Arial" w:cs="Arial"/>
          <w:color w:val="auto"/>
          <w:spacing w:val="-3"/>
          <w:sz w:val="24"/>
          <w:szCs w:val="24"/>
        </w:rPr>
        <w:t>e</w:t>
      </w:r>
      <w:r w:rsidRPr="009E6EC7">
        <w:rPr>
          <w:rFonts w:eastAsia="Arial" w:cs="Arial"/>
          <w:color w:val="auto"/>
          <w:spacing w:val="1"/>
          <w:sz w:val="24"/>
          <w:szCs w:val="24"/>
        </w:rPr>
        <w:t xml:space="preserve">m </w:t>
      </w:r>
      <w:r w:rsidRPr="009E6EC7">
        <w:rPr>
          <w:rFonts w:eastAsia="Arial" w:cs="Arial"/>
          <w:color w:val="auto"/>
          <w:spacing w:val="-1"/>
          <w:sz w:val="24"/>
          <w:szCs w:val="24"/>
        </w:rPr>
        <w:t>i</w:t>
      </w:r>
      <w:r w:rsidRPr="009E6EC7">
        <w:rPr>
          <w:rFonts w:eastAsia="Arial" w:cs="Arial"/>
          <w:color w:val="auto"/>
          <w:sz w:val="24"/>
          <w:szCs w:val="24"/>
        </w:rPr>
        <w:t>n</w:t>
      </w:r>
      <w:r w:rsidRPr="009E6EC7">
        <w:rPr>
          <w:rFonts w:eastAsia="Arial" w:cs="Arial"/>
          <w:color w:val="auto"/>
          <w:spacing w:val="1"/>
          <w:sz w:val="24"/>
          <w:szCs w:val="24"/>
        </w:rPr>
        <w:t xml:space="preserve"> </w:t>
      </w:r>
      <w:r w:rsidRPr="009E6EC7">
        <w:rPr>
          <w:rFonts w:eastAsia="Arial" w:cs="Arial"/>
          <w:color w:val="auto"/>
          <w:spacing w:val="-3"/>
          <w:sz w:val="24"/>
          <w:szCs w:val="24"/>
        </w:rPr>
        <w:t>u</w:t>
      </w:r>
      <w:r w:rsidRPr="009E6EC7">
        <w:rPr>
          <w:rFonts w:eastAsia="Arial" w:cs="Arial"/>
          <w:color w:val="auto"/>
          <w:sz w:val="24"/>
          <w:szCs w:val="24"/>
        </w:rPr>
        <w:t>s</w:t>
      </w:r>
      <w:r w:rsidRPr="009E6EC7">
        <w:rPr>
          <w:rFonts w:eastAsia="Arial" w:cs="Arial"/>
          <w:color w:val="auto"/>
          <w:spacing w:val="1"/>
          <w:sz w:val="24"/>
          <w:szCs w:val="24"/>
        </w:rPr>
        <w:t>m</w:t>
      </w:r>
      <w:r w:rsidRPr="009E6EC7">
        <w:rPr>
          <w:rFonts w:eastAsia="Arial" w:cs="Arial"/>
          <w:color w:val="auto"/>
          <w:spacing w:val="-3"/>
          <w:sz w:val="24"/>
          <w:szCs w:val="24"/>
        </w:rPr>
        <w:t>e</w:t>
      </w:r>
      <w:r w:rsidRPr="009E6EC7">
        <w:rPr>
          <w:rFonts w:eastAsia="Arial" w:cs="Arial"/>
          <w:color w:val="auto"/>
          <w:spacing w:val="1"/>
          <w:sz w:val="24"/>
          <w:szCs w:val="24"/>
        </w:rPr>
        <w:t>rj</w:t>
      </w:r>
      <w:r w:rsidRPr="009E6EC7">
        <w:rPr>
          <w:rFonts w:eastAsia="Arial" w:cs="Arial"/>
          <w:color w:val="auto"/>
          <w:sz w:val="24"/>
          <w:szCs w:val="24"/>
        </w:rPr>
        <w:t>a</w:t>
      </w:r>
      <w:r w:rsidRPr="009E6EC7">
        <w:rPr>
          <w:rFonts w:eastAsia="Arial" w:cs="Arial"/>
          <w:color w:val="auto"/>
          <w:spacing w:val="-3"/>
          <w:sz w:val="24"/>
          <w:szCs w:val="24"/>
        </w:rPr>
        <w:t>n</w:t>
      </w:r>
      <w:r w:rsidRPr="009E6EC7">
        <w:rPr>
          <w:rFonts w:eastAsia="Arial" w:cs="Arial"/>
          <w:color w:val="auto"/>
          <w:spacing w:val="-1"/>
          <w:sz w:val="24"/>
          <w:szCs w:val="24"/>
        </w:rPr>
        <w:t>j</w:t>
      </w:r>
      <w:r w:rsidRPr="009E6EC7">
        <w:rPr>
          <w:rFonts w:eastAsia="Arial" w:cs="Arial"/>
          <w:color w:val="auto"/>
          <w:sz w:val="24"/>
          <w:szCs w:val="24"/>
        </w:rPr>
        <w:t>e</w:t>
      </w:r>
      <w:r w:rsidRPr="009E6EC7">
        <w:rPr>
          <w:rFonts w:eastAsia="Arial" w:cs="Arial"/>
          <w:color w:val="auto"/>
          <w:spacing w:val="1"/>
          <w:sz w:val="24"/>
          <w:szCs w:val="24"/>
        </w:rPr>
        <w:t xml:space="preserve"> t</w:t>
      </w:r>
      <w:r w:rsidRPr="009E6EC7">
        <w:rPr>
          <w:rFonts w:eastAsia="Arial" w:cs="Arial"/>
          <w:color w:val="auto"/>
          <w:sz w:val="24"/>
          <w:szCs w:val="24"/>
        </w:rPr>
        <w:t>e</w:t>
      </w:r>
      <w:r w:rsidRPr="009E6EC7">
        <w:rPr>
          <w:rFonts w:eastAsia="Arial" w:cs="Arial"/>
          <w:color w:val="auto"/>
          <w:spacing w:val="-1"/>
          <w:sz w:val="24"/>
          <w:szCs w:val="24"/>
        </w:rPr>
        <w:t>l</w:t>
      </w:r>
      <w:r w:rsidRPr="009E6EC7">
        <w:rPr>
          <w:rFonts w:eastAsia="Arial" w:cs="Arial"/>
          <w:color w:val="auto"/>
          <w:spacing w:val="-3"/>
          <w:sz w:val="24"/>
          <w:szCs w:val="24"/>
        </w:rPr>
        <w:t>e</w:t>
      </w:r>
      <w:r w:rsidRPr="009E6EC7">
        <w:rPr>
          <w:rFonts w:eastAsia="Arial" w:cs="Arial"/>
          <w:color w:val="auto"/>
          <w:spacing w:val="3"/>
          <w:sz w:val="24"/>
          <w:szCs w:val="24"/>
        </w:rPr>
        <w:t>f</w:t>
      </w:r>
      <w:r w:rsidRPr="009E6EC7">
        <w:rPr>
          <w:rFonts w:eastAsia="Arial" w:cs="Arial"/>
          <w:color w:val="auto"/>
          <w:sz w:val="24"/>
          <w:szCs w:val="24"/>
        </w:rPr>
        <w:t>on</w:t>
      </w:r>
      <w:r w:rsidRPr="009E6EC7">
        <w:rPr>
          <w:rFonts w:eastAsia="Arial" w:cs="Arial"/>
          <w:color w:val="auto"/>
          <w:spacing w:val="-2"/>
          <w:sz w:val="24"/>
          <w:szCs w:val="24"/>
        </w:rPr>
        <w:t>s</w:t>
      </w:r>
      <w:r w:rsidRPr="009E6EC7">
        <w:rPr>
          <w:rFonts w:eastAsia="Arial" w:cs="Arial"/>
          <w:color w:val="auto"/>
          <w:spacing w:val="2"/>
          <w:sz w:val="24"/>
          <w:szCs w:val="24"/>
        </w:rPr>
        <w:t>k</w:t>
      </w:r>
      <w:r w:rsidRPr="009E6EC7">
        <w:rPr>
          <w:rFonts w:eastAsia="Arial" w:cs="Arial"/>
          <w:color w:val="auto"/>
          <w:spacing w:val="-1"/>
          <w:sz w:val="24"/>
          <w:szCs w:val="24"/>
        </w:rPr>
        <w:t>i</w:t>
      </w:r>
      <w:r w:rsidRPr="009E6EC7">
        <w:rPr>
          <w:rFonts w:eastAsia="Arial" w:cs="Arial"/>
          <w:color w:val="auto"/>
          <w:sz w:val="24"/>
          <w:szCs w:val="24"/>
        </w:rPr>
        <w:t>h</w:t>
      </w:r>
      <w:r w:rsidRPr="009E6EC7">
        <w:rPr>
          <w:rFonts w:eastAsia="Arial" w:cs="Arial"/>
          <w:color w:val="auto"/>
          <w:spacing w:val="-1"/>
          <w:sz w:val="24"/>
          <w:szCs w:val="24"/>
        </w:rPr>
        <w:t xml:space="preserve"> </w:t>
      </w:r>
      <w:r w:rsidRPr="009E6EC7">
        <w:rPr>
          <w:rFonts w:eastAsia="Arial" w:cs="Arial"/>
          <w:color w:val="auto"/>
          <w:sz w:val="24"/>
          <w:szCs w:val="24"/>
        </w:rPr>
        <w:t>po</w:t>
      </w:r>
      <w:r w:rsidRPr="009E6EC7">
        <w:rPr>
          <w:rFonts w:eastAsia="Arial" w:cs="Arial"/>
          <w:color w:val="auto"/>
          <w:spacing w:val="-2"/>
          <w:sz w:val="24"/>
          <w:szCs w:val="24"/>
        </w:rPr>
        <w:t>z</w:t>
      </w:r>
      <w:r w:rsidRPr="009E6EC7">
        <w:rPr>
          <w:rFonts w:eastAsia="Arial" w:cs="Arial"/>
          <w:color w:val="auto"/>
          <w:spacing w:val="-1"/>
          <w:sz w:val="24"/>
          <w:szCs w:val="24"/>
        </w:rPr>
        <w:t>i</w:t>
      </w:r>
      <w:r w:rsidRPr="009E6EC7">
        <w:rPr>
          <w:rFonts w:eastAsia="Arial" w:cs="Arial"/>
          <w:color w:val="auto"/>
          <w:spacing w:val="-2"/>
          <w:sz w:val="24"/>
          <w:szCs w:val="24"/>
        </w:rPr>
        <w:t>v</w:t>
      </w:r>
      <w:r w:rsidRPr="009E6EC7">
        <w:rPr>
          <w:rFonts w:eastAsia="Arial" w:cs="Arial"/>
          <w:color w:val="auto"/>
          <w:spacing w:val="2"/>
          <w:sz w:val="24"/>
          <w:szCs w:val="24"/>
        </w:rPr>
        <w:t>o</w:t>
      </w:r>
      <w:r w:rsidRPr="009E6EC7">
        <w:rPr>
          <w:rFonts w:eastAsia="Arial" w:cs="Arial"/>
          <w:color w:val="auto"/>
          <w:spacing w:val="-2"/>
          <w:sz w:val="24"/>
          <w:szCs w:val="24"/>
        </w:rPr>
        <w:t>v, s</w:t>
      </w:r>
      <w:r w:rsidRPr="009E6EC7">
        <w:rPr>
          <w:rFonts w:eastAsia="Arial" w:cs="Arial"/>
          <w:color w:val="auto"/>
          <w:spacing w:val="-1"/>
          <w:sz w:val="24"/>
          <w:szCs w:val="24"/>
        </w:rPr>
        <w:t>t</w:t>
      </w:r>
      <w:r w:rsidRPr="009E6EC7">
        <w:rPr>
          <w:rFonts w:eastAsia="Arial" w:cs="Arial"/>
          <w:color w:val="auto"/>
          <w:spacing w:val="1"/>
          <w:sz w:val="24"/>
          <w:szCs w:val="24"/>
        </w:rPr>
        <w:t>r</w:t>
      </w:r>
      <w:r w:rsidRPr="009E6EC7">
        <w:rPr>
          <w:rFonts w:eastAsia="Arial" w:cs="Arial"/>
          <w:color w:val="auto"/>
          <w:sz w:val="24"/>
          <w:szCs w:val="24"/>
        </w:rPr>
        <w:t>a</w:t>
      </w:r>
      <w:r w:rsidRPr="009E6EC7">
        <w:rPr>
          <w:rFonts w:eastAsia="Arial" w:cs="Arial"/>
          <w:color w:val="auto"/>
          <w:spacing w:val="-3"/>
          <w:sz w:val="24"/>
          <w:szCs w:val="24"/>
        </w:rPr>
        <w:t>n</w:t>
      </w:r>
      <w:r w:rsidRPr="009E6EC7">
        <w:rPr>
          <w:rFonts w:eastAsia="Arial" w:cs="Arial"/>
          <w:color w:val="auto"/>
          <w:sz w:val="24"/>
          <w:szCs w:val="24"/>
        </w:rPr>
        <w:t>k</w:t>
      </w:r>
      <w:r w:rsidRPr="009E6EC7">
        <w:rPr>
          <w:rFonts w:eastAsia="Arial" w:cs="Arial"/>
          <w:color w:val="auto"/>
          <w:spacing w:val="4"/>
          <w:sz w:val="24"/>
          <w:szCs w:val="24"/>
        </w:rPr>
        <w:t xml:space="preserve"> </w:t>
      </w:r>
      <w:r w:rsidRPr="009E6EC7">
        <w:rPr>
          <w:rFonts w:eastAsia="Arial" w:cs="Arial"/>
          <w:color w:val="auto"/>
          <w:spacing w:val="-1"/>
          <w:sz w:val="24"/>
          <w:szCs w:val="24"/>
        </w:rPr>
        <w:t>i</w:t>
      </w:r>
      <w:r w:rsidRPr="009E6EC7">
        <w:rPr>
          <w:rFonts w:eastAsia="Arial" w:cs="Arial"/>
          <w:color w:val="auto"/>
          <w:sz w:val="24"/>
          <w:szCs w:val="24"/>
        </w:rPr>
        <w:t>n</w:t>
      </w:r>
      <w:r w:rsidRPr="009E6EC7">
        <w:rPr>
          <w:rFonts w:eastAsia="Arial" w:cs="Arial"/>
          <w:color w:val="auto"/>
          <w:spacing w:val="1"/>
          <w:sz w:val="24"/>
          <w:szCs w:val="24"/>
        </w:rPr>
        <w:t xml:space="preserve"> </w:t>
      </w:r>
      <w:r w:rsidRPr="009E6EC7">
        <w:rPr>
          <w:rFonts w:eastAsia="Arial" w:cs="Arial"/>
          <w:color w:val="auto"/>
          <w:sz w:val="24"/>
          <w:szCs w:val="24"/>
        </w:rPr>
        <w:t>ob</w:t>
      </w:r>
      <w:r w:rsidRPr="009E6EC7">
        <w:rPr>
          <w:rFonts w:eastAsia="Arial" w:cs="Arial"/>
          <w:color w:val="auto"/>
          <w:spacing w:val="-1"/>
          <w:sz w:val="24"/>
          <w:szCs w:val="24"/>
        </w:rPr>
        <w:t>i</w:t>
      </w:r>
      <w:r w:rsidRPr="009E6EC7">
        <w:rPr>
          <w:rFonts w:eastAsia="Arial" w:cs="Arial"/>
          <w:color w:val="auto"/>
          <w:spacing w:val="-2"/>
          <w:sz w:val="24"/>
          <w:szCs w:val="24"/>
        </w:rPr>
        <w:t>s</w:t>
      </w:r>
      <w:r w:rsidRPr="009E6EC7">
        <w:rPr>
          <w:rFonts w:eastAsia="Arial" w:cs="Arial"/>
          <w:color w:val="auto"/>
          <w:spacing w:val="2"/>
          <w:sz w:val="24"/>
          <w:szCs w:val="24"/>
        </w:rPr>
        <w:t>k</w:t>
      </w:r>
      <w:r w:rsidRPr="009E6EC7">
        <w:rPr>
          <w:rFonts w:eastAsia="Arial" w:cs="Arial"/>
          <w:color w:val="auto"/>
          <w:sz w:val="24"/>
          <w:szCs w:val="24"/>
        </w:rPr>
        <w:t>o</w:t>
      </w:r>
      <w:r w:rsidRPr="009E6EC7">
        <w:rPr>
          <w:rFonts w:eastAsia="Arial" w:cs="Arial"/>
          <w:color w:val="auto"/>
          <w:spacing w:val="-2"/>
          <w:sz w:val="24"/>
          <w:szCs w:val="24"/>
        </w:rPr>
        <w:t>v</w:t>
      </w:r>
      <w:r w:rsidRPr="009E6EC7">
        <w:rPr>
          <w:rFonts w:eastAsia="Arial" w:cs="Arial"/>
          <w:color w:val="auto"/>
          <w:sz w:val="24"/>
          <w:szCs w:val="24"/>
        </w:rPr>
        <w:t>a</w:t>
      </w:r>
      <w:r w:rsidRPr="009E6EC7">
        <w:rPr>
          <w:rFonts w:eastAsia="Arial" w:cs="Arial"/>
          <w:color w:val="auto"/>
          <w:spacing w:val="-1"/>
          <w:sz w:val="24"/>
          <w:szCs w:val="24"/>
        </w:rPr>
        <w:t>l</w:t>
      </w:r>
      <w:r w:rsidRPr="009E6EC7">
        <w:rPr>
          <w:rFonts w:eastAsia="Arial" w:cs="Arial"/>
          <w:color w:val="auto"/>
          <w:sz w:val="24"/>
          <w:szCs w:val="24"/>
        </w:rPr>
        <w:t>ce</w:t>
      </w:r>
      <w:r w:rsidRPr="009E6EC7">
        <w:rPr>
          <w:rFonts w:eastAsia="Arial" w:cs="Arial"/>
          <w:color w:val="auto"/>
          <w:spacing w:val="-2"/>
          <w:sz w:val="24"/>
          <w:szCs w:val="24"/>
        </w:rPr>
        <w:t>v ter v</w:t>
      </w:r>
      <w:r w:rsidRPr="009E6EC7">
        <w:rPr>
          <w:rFonts w:eastAsia="Arial" w:cs="Arial"/>
          <w:color w:val="auto"/>
          <w:sz w:val="24"/>
          <w:szCs w:val="24"/>
        </w:rPr>
        <w:t>oden</w:t>
      </w:r>
      <w:r w:rsidRPr="009E6EC7">
        <w:rPr>
          <w:rFonts w:eastAsia="Arial" w:cs="Arial"/>
          <w:color w:val="auto"/>
          <w:spacing w:val="1"/>
          <w:sz w:val="24"/>
          <w:szCs w:val="24"/>
        </w:rPr>
        <w:t>j</w:t>
      </w:r>
      <w:r w:rsidRPr="009E6EC7">
        <w:rPr>
          <w:rFonts w:eastAsia="Arial" w:cs="Arial"/>
          <w:color w:val="auto"/>
          <w:sz w:val="24"/>
          <w:szCs w:val="24"/>
        </w:rPr>
        <w:t>e</w:t>
      </w:r>
      <w:r w:rsidRPr="009E6EC7">
        <w:rPr>
          <w:rFonts w:eastAsia="Arial" w:cs="Arial"/>
          <w:color w:val="auto"/>
          <w:spacing w:val="1"/>
          <w:sz w:val="24"/>
          <w:szCs w:val="24"/>
        </w:rPr>
        <w:t xml:space="preserve"> </w:t>
      </w:r>
      <w:r w:rsidRPr="009E6EC7">
        <w:rPr>
          <w:rFonts w:eastAsia="Arial" w:cs="Arial"/>
          <w:color w:val="auto"/>
          <w:sz w:val="24"/>
          <w:szCs w:val="24"/>
        </w:rPr>
        <w:t>e</w:t>
      </w:r>
      <w:r w:rsidRPr="009E6EC7">
        <w:rPr>
          <w:rFonts w:eastAsia="Arial" w:cs="Arial"/>
          <w:color w:val="auto"/>
          <w:spacing w:val="-2"/>
          <w:sz w:val="24"/>
          <w:szCs w:val="24"/>
        </w:rPr>
        <w:t>v</w:t>
      </w:r>
      <w:r w:rsidRPr="009E6EC7">
        <w:rPr>
          <w:rFonts w:eastAsia="Arial" w:cs="Arial"/>
          <w:color w:val="auto"/>
          <w:spacing w:val="-1"/>
          <w:sz w:val="24"/>
          <w:szCs w:val="24"/>
        </w:rPr>
        <w:t>i</w:t>
      </w:r>
      <w:r w:rsidRPr="009E6EC7">
        <w:rPr>
          <w:rFonts w:eastAsia="Arial" w:cs="Arial"/>
          <w:color w:val="auto"/>
          <w:sz w:val="24"/>
          <w:szCs w:val="24"/>
        </w:rPr>
        <w:t>dence</w:t>
      </w:r>
      <w:r w:rsidRPr="009E6EC7">
        <w:rPr>
          <w:rFonts w:eastAsia="Arial" w:cs="Arial"/>
          <w:color w:val="auto"/>
          <w:spacing w:val="1"/>
          <w:sz w:val="24"/>
          <w:szCs w:val="24"/>
        </w:rPr>
        <w:t xml:space="preserve"> </w:t>
      </w:r>
      <w:r w:rsidRPr="009E6EC7">
        <w:rPr>
          <w:rFonts w:eastAsia="Arial" w:cs="Arial"/>
          <w:color w:val="auto"/>
          <w:sz w:val="24"/>
          <w:szCs w:val="24"/>
        </w:rPr>
        <w:t>o</w:t>
      </w:r>
      <w:r w:rsidRPr="009E6EC7">
        <w:rPr>
          <w:rFonts w:eastAsia="Arial" w:cs="Arial"/>
          <w:color w:val="auto"/>
          <w:spacing w:val="1"/>
          <w:sz w:val="24"/>
          <w:szCs w:val="24"/>
        </w:rPr>
        <w:t xml:space="preserve"> </w:t>
      </w:r>
      <w:r w:rsidRPr="009E6EC7">
        <w:rPr>
          <w:rFonts w:eastAsia="Arial" w:cs="Arial"/>
          <w:color w:val="auto"/>
          <w:sz w:val="24"/>
          <w:szCs w:val="24"/>
        </w:rPr>
        <w:t>ob</w:t>
      </w:r>
      <w:r w:rsidRPr="009E6EC7">
        <w:rPr>
          <w:rFonts w:eastAsia="Arial" w:cs="Arial"/>
          <w:color w:val="auto"/>
          <w:spacing w:val="-1"/>
          <w:sz w:val="24"/>
          <w:szCs w:val="24"/>
        </w:rPr>
        <w:t>i</w:t>
      </w:r>
      <w:r w:rsidRPr="009E6EC7">
        <w:rPr>
          <w:rFonts w:eastAsia="Arial" w:cs="Arial"/>
          <w:color w:val="auto"/>
          <w:sz w:val="24"/>
          <w:szCs w:val="24"/>
        </w:rPr>
        <w:t>s</w:t>
      </w:r>
      <w:r w:rsidRPr="009E6EC7">
        <w:rPr>
          <w:rFonts w:eastAsia="Arial" w:cs="Arial"/>
          <w:color w:val="auto"/>
          <w:spacing w:val="2"/>
          <w:sz w:val="24"/>
          <w:szCs w:val="24"/>
        </w:rPr>
        <w:t>k</w:t>
      </w:r>
      <w:r w:rsidRPr="009E6EC7">
        <w:rPr>
          <w:rFonts w:eastAsia="Arial" w:cs="Arial"/>
          <w:color w:val="auto"/>
          <w:sz w:val="24"/>
          <w:szCs w:val="24"/>
        </w:rPr>
        <w:t>o</w:t>
      </w:r>
      <w:r w:rsidRPr="009E6EC7">
        <w:rPr>
          <w:rFonts w:eastAsia="Arial" w:cs="Arial"/>
          <w:color w:val="auto"/>
          <w:spacing w:val="-2"/>
          <w:sz w:val="24"/>
          <w:szCs w:val="24"/>
        </w:rPr>
        <w:t>v</w:t>
      </w:r>
      <w:r w:rsidRPr="009E6EC7">
        <w:rPr>
          <w:rFonts w:eastAsia="Arial" w:cs="Arial"/>
          <w:color w:val="auto"/>
          <w:sz w:val="24"/>
          <w:szCs w:val="24"/>
        </w:rPr>
        <w:t>a</w:t>
      </w:r>
      <w:r w:rsidRPr="009E6EC7">
        <w:rPr>
          <w:rFonts w:eastAsia="Arial" w:cs="Arial"/>
          <w:color w:val="auto"/>
          <w:spacing w:val="-1"/>
          <w:sz w:val="24"/>
          <w:szCs w:val="24"/>
        </w:rPr>
        <w:t>l</w:t>
      </w:r>
      <w:r w:rsidRPr="009E6EC7">
        <w:rPr>
          <w:rFonts w:eastAsia="Arial" w:cs="Arial"/>
          <w:color w:val="auto"/>
          <w:sz w:val="24"/>
          <w:szCs w:val="24"/>
        </w:rPr>
        <w:t>c</w:t>
      </w:r>
      <w:r w:rsidRPr="009E6EC7">
        <w:rPr>
          <w:rFonts w:eastAsia="Arial" w:cs="Arial"/>
          <w:color w:val="auto"/>
          <w:spacing w:val="-1"/>
          <w:sz w:val="24"/>
          <w:szCs w:val="24"/>
        </w:rPr>
        <w:t>i</w:t>
      </w:r>
      <w:r w:rsidRPr="009E6EC7">
        <w:rPr>
          <w:rFonts w:eastAsia="Arial" w:cs="Arial"/>
          <w:color w:val="auto"/>
          <w:sz w:val="24"/>
          <w:szCs w:val="24"/>
        </w:rPr>
        <w:t>h;</w:t>
      </w:r>
    </w:p>
    <w:p w14:paraId="0BA0EACF" w14:textId="5CCE64E5" w:rsidR="00BC491D" w:rsidRPr="009E6EC7" w:rsidRDefault="00BC491D" w:rsidP="00BC491D">
      <w:pPr>
        <w:pStyle w:val="Odstavekseznama"/>
        <w:numPr>
          <w:ilvl w:val="0"/>
          <w:numId w:val="85"/>
        </w:numPr>
        <w:spacing w:before="51" w:after="0" w:line="240" w:lineRule="auto"/>
        <w:contextualSpacing/>
        <w:jc w:val="both"/>
        <w:rPr>
          <w:rFonts w:eastAsia="Arial" w:cs="Arial"/>
          <w:color w:val="auto"/>
          <w:spacing w:val="-2"/>
          <w:sz w:val="24"/>
          <w:szCs w:val="24"/>
        </w:rPr>
      </w:pPr>
      <w:r w:rsidRPr="009E6EC7">
        <w:rPr>
          <w:rFonts w:eastAsia="Arial" w:cs="Arial"/>
          <w:color w:val="auto"/>
          <w:spacing w:val="-2"/>
          <w:sz w:val="24"/>
          <w:szCs w:val="24"/>
        </w:rPr>
        <w:t>izvajanje površinskih pregledov oseb, prtljage in poštnih pošiljk ter vodenje s tem povezanih predpisanih evidenc (npr. evidenca pregledanih oseb, prtljage in pošte, vozil);</w:t>
      </w:r>
    </w:p>
    <w:p w14:paraId="375CBA60" w14:textId="77777777" w:rsidR="00BC491D" w:rsidRPr="009E6EC7" w:rsidRDefault="00BC491D" w:rsidP="00BC491D">
      <w:pPr>
        <w:pStyle w:val="Odstavekseznama"/>
        <w:numPr>
          <w:ilvl w:val="0"/>
          <w:numId w:val="85"/>
        </w:numPr>
        <w:spacing w:after="0" w:line="252" w:lineRule="auto"/>
        <w:contextualSpacing/>
        <w:jc w:val="both"/>
        <w:rPr>
          <w:rFonts w:eastAsia="Arial" w:cs="Arial"/>
          <w:color w:val="auto"/>
          <w:spacing w:val="-2"/>
          <w:sz w:val="24"/>
          <w:szCs w:val="24"/>
        </w:rPr>
      </w:pPr>
      <w:r w:rsidRPr="009E6EC7">
        <w:rPr>
          <w:rFonts w:eastAsia="Arial" w:cs="Arial"/>
          <w:color w:val="auto"/>
          <w:spacing w:val="-2"/>
          <w:sz w:val="24"/>
          <w:szCs w:val="24"/>
        </w:rPr>
        <w:t>fizično posredovanje pri morebitnih konfliktih s strankami oz. obiskovalci in izvajanje ukrepov ob varnostnih incidentih;</w:t>
      </w:r>
    </w:p>
    <w:p w14:paraId="7B66D109" w14:textId="77777777" w:rsidR="00BC491D" w:rsidRPr="00CF5F93" w:rsidRDefault="00BC491D" w:rsidP="00BC491D">
      <w:pPr>
        <w:pStyle w:val="Odstavekseznama"/>
        <w:numPr>
          <w:ilvl w:val="0"/>
          <w:numId w:val="85"/>
        </w:numPr>
        <w:spacing w:after="0" w:line="252" w:lineRule="auto"/>
        <w:contextualSpacing/>
        <w:jc w:val="both"/>
        <w:rPr>
          <w:rFonts w:eastAsia="Arial" w:cs="Arial"/>
          <w:color w:val="auto"/>
          <w:sz w:val="24"/>
          <w:szCs w:val="24"/>
        </w:rPr>
      </w:pPr>
      <w:r w:rsidRPr="007F6C35">
        <w:rPr>
          <w:rFonts w:eastAsia="Arial" w:cs="Arial"/>
          <w:color w:val="auto"/>
          <w:sz w:val="24"/>
          <w:szCs w:val="24"/>
        </w:rPr>
        <w:t>nadzor n</w:t>
      </w:r>
      <w:r w:rsidRPr="00CF5F93">
        <w:rPr>
          <w:rFonts w:eastAsia="Arial" w:cs="Arial"/>
          <w:color w:val="auto"/>
          <w:sz w:val="24"/>
          <w:szCs w:val="24"/>
        </w:rPr>
        <w:t>ad izvajanjem hišnega reda, vključno z opozarjanjem uporabnikov na njegove določbe, samozaščitno obnašanje in preprečevanje kršitev;</w:t>
      </w:r>
    </w:p>
    <w:p w14:paraId="326E3025" w14:textId="77777777" w:rsidR="00BC491D" w:rsidRPr="00CF5F93" w:rsidRDefault="00BC491D" w:rsidP="00BC491D">
      <w:pPr>
        <w:pStyle w:val="Odstavekseznama"/>
        <w:numPr>
          <w:ilvl w:val="0"/>
          <w:numId w:val="85"/>
        </w:numPr>
        <w:tabs>
          <w:tab w:val="left" w:pos="820"/>
        </w:tabs>
        <w:spacing w:after="0" w:line="252" w:lineRule="auto"/>
        <w:ind w:right="79"/>
        <w:contextualSpacing/>
        <w:jc w:val="both"/>
        <w:rPr>
          <w:rFonts w:eastAsia="Arial" w:cs="Arial"/>
          <w:color w:val="auto"/>
          <w:sz w:val="24"/>
          <w:szCs w:val="24"/>
        </w:rPr>
      </w:pPr>
      <w:r w:rsidRPr="00CF5F93">
        <w:rPr>
          <w:rFonts w:eastAsia="Arial" w:cs="Arial"/>
          <w:color w:val="auto"/>
          <w:sz w:val="24"/>
          <w:szCs w:val="24"/>
        </w:rPr>
        <w:t>naloge varčnega upravljanja objekta (ugašanje luči</w:t>
      </w:r>
      <w:r w:rsidRPr="00CF5F93">
        <w:rPr>
          <w:rFonts w:eastAsia="Arial" w:cs="Arial"/>
          <w:color w:val="auto"/>
          <w:spacing w:val="-5"/>
          <w:sz w:val="24"/>
          <w:szCs w:val="24"/>
        </w:rPr>
        <w:t xml:space="preserve"> </w:t>
      </w:r>
      <w:r w:rsidRPr="00CF5F93">
        <w:rPr>
          <w:rFonts w:eastAsia="Arial" w:cs="Arial"/>
          <w:color w:val="auto"/>
          <w:spacing w:val="-1"/>
          <w:sz w:val="24"/>
          <w:szCs w:val="24"/>
        </w:rPr>
        <w:t>i</w:t>
      </w:r>
      <w:r w:rsidRPr="00CF5F93">
        <w:rPr>
          <w:rFonts w:eastAsia="Arial" w:cs="Arial"/>
          <w:color w:val="auto"/>
          <w:sz w:val="24"/>
          <w:szCs w:val="24"/>
        </w:rPr>
        <w:t>n</w:t>
      </w:r>
      <w:r w:rsidRPr="00CF5F93">
        <w:rPr>
          <w:rFonts w:eastAsia="Arial" w:cs="Arial"/>
          <w:color w:val="auto"/>
          <w:spacing w:val="-6"/>
          <w:sz w:val="24"/>
          <w:szCs w:val="24"/>
        </w:rPr>
        <w:t xml:space="preserve"> </w:t>
      </w:r>
      <w:r w:rsidRPr="00CF5F93">
        <w:rPr>
          <w:rFonts w:eastAsia="Arial" w:cs="Arial"/>
          <w:color w:val="auto"/>
          <w:sz w:val="24"/>
          <w:szCs w:val="24"/>
        </w:rPr>
        <w:t>po</w:t>
      </w:r>
      <w:r w:rsidRPr="00CF5F93">
        <w:rPr>
          <w:rFonts w:eastAsia="Arial" w:cs="Arial"/>
          <w:color w:val="auto"/>
          <w:spacing w:val="1"/>
          <w:sz w:val="24"/>
          <w:szCs w:val="24"/>
        </w:rPr>
        <w:t>r</w:t>
      </w:r>
      <w:r w:rsidRPr="00CF5F93">
        <w:rPr>
          <w:rFonts w:eastAsia="Arial" w:cs="Arial"/>
          <w:color w:val="auto"/>
          <w:sz w:val="24"/>
          <w:szCs w:val="24"/>
        </w:rPr>
        <w:t>abn</w:t>
      </w:r>
      <w:r w:rsidRPr="00CF5F93">
        <w:rPr>
          <w:rFonts w:eastAsia="Arial" w:cs="Arial"/>
          <w:color w:val="auto"/>
          <w:spacing w:val="-3"/>
          <w:sz w:val="24"/>
          <w:szCs w:val="24"/>
        </w:rPr>
        <w:t>i</w:t>
      </w:r>
      <w:r w:rsidRPr="00CF5F93">
        <w:rPr>
          <w:rFonts w:eastAsia="Arial" w:cs="Arial"/>
          <w:color w:val="auto"/>
          <w:spacing w:val="2"/>
          <w:sz w:val="24"/>
          <w:szCs w:val="24"/>
        </w:rPr>
        <w:t>k</w:t>
      </w:r>
      <w:r w:rsidRPr="00CF5F93">
        <w:rPr>
          <w:rFonts w:eastAsia="Arial" w:cs="Arial"/>
          <w:color w:val="auto"/>
          <w:sz w:val="24"/>
          <w:szCs w:val="24"/>
        </w:rPr>
        <w:t>ov</w:t>
      </w:r>
      <w:r w:rsidRPr="00CF5F93">
        <w:rPr>
          <w:rFonts w:eastAsia="Arial" w:cs="Arial"/>
          <w:color w:val="auto"/>
          <w:spacing w:val="-8"/>
          <w:sz w:val="24"/>
          <w:szCs w:val="24"/>
        </w:rPr>
        <w:t xml:space="preserve"> </w:t>
      </w:r>
      <w:r w:rsidRPr="00CF5F93">
        <w:rPr>
          <w:rFonts w:eastAsia="Arial" w:cs="Arial"/>
          <w:color w:val="auto"/>
          <w:sz w:val="24"/>
          <w:szCs w:val="24"/>
        </w:rPr>
        <w:t>e</w:t>
      </w:r>
      <w:r w:rsidRPr="00CF5F93">
        <w:rPr>
          <w:rFonts w:eastAsia="Arial" w:cs="Arial"/>
          <w:color w:val="auto"/>
          <w:spacing w:val="-1"/>
          <w:sz w:val="24"/>
          <w:szCs w:val="24"/>
        </w:rPr>
        <w:t>l</w:t>
      </w:r>
      <w:r w:rsidRPr="00CF5F93">
        <w:rPr>
          <w:rFonts w:eastAsia="Arial" w:cs="Arial"/>
          <w:color w:val="auto"/>
          <w:sz w:val="24"/>
          <w:szCs w:val="24"/>
        </w:rPr>
        <w:t>ek</w:t>
      </w:r>
      <w:r w:rsidRPr="00CF5F93">
        <w:rPr>
          <w:rFonts w:eastAsia="Arial" w:cs="Arial"/>
          <w:color w:val="auto"/>
          <w:spacing w:val="1"/>
          <w:sz w:val="24"/>
          <w:szCs w:val="24"/>
        </w:rPr>
        <w:t>tr</w:t>
      </w:r>
      <w:r w:rsidRPr="00CF5F93">
        <w:rPr>
          <w:rFonts w:eastAsia="Arial" w:cs="Arial"/>
          <w:color w:val="auto"/>
          <w:spacing w:val="-1"/>
          <w:sz w:val="24"/>
          <w:szCs w:val="24"/>
        </w:rPr>
        <w:t>i</w:t>
      </w:r>
      <w:r w:rsidRPr="00CF5F93">
        <w:rPr>
          <w:rFonts w:eastAsia="Arial" w:cs="Arial"/>
          <w:color w:val="auto"/>
          <w:spacing w:val="-2"/>
          <w:sz w:val="24"/>
          <w:szCs w:val="24"/>
        </w:rPr>
        <w:t>č</w:t>
      </w:r>
      <w:r w:rsidRPr="00CF5F93">
        <w:rPr>
          <w:rFonts w:eastAsia="Arial" w:cs="Arial"/>
          <w:color w:val="auto"/>
          <w:sz w:val="24"/>
          <w:szCs w:val="24"/>
        </w:rPr>
        <w:t>ne</w:t>
      </w:r>
      <w:r w:rsidRPr="00CF5F93">
        <w:rPr>
          <w:rFonts w:eastAsia="Arial" w:cs="Arial"/>
          <w:color w:val="auto"/>
          <w:spacing w:val="-6"/>
          <w:sz w:val="24"/>
          <w:szCs w:val="24"/>
        </w:rPr>
        <w:t xml:space="preserve"> </w:t>
      </w:r>
      <w:r w:rsidRPr="00CF5F93">
        <w:rPr>
          <w:rFonts w:eastAsia="Arial" w:cs="Arial"/>
          <w:color w:val="auto"/>
          <w:sz w:val="24"/>
          <w:szCs w:val="24"/>
        </w:rPr>
        <w:t>ene</w:t>
      </w:r>
      <w:r w:rsidRPr="00CF5F93">
        <w:rPr>
          <w:rFonts w:eastAsia="Arial" w:cs="Arial"/>
          <w:color w:val="auto"/>
          <w:spacing w:val="-2"/>
          <w:sz w:val="24"/>
          <w:szCs w:val="24"/>
        </w:rPr>
        <w:t>r</w:t>
      </w:r>
      <w:r w:rsidRPr="00CF5F93">
        <w:rPr>
          <w:rFonts w:eastAsia="Arial" w:cs="Arial"/>
          <w:color w:val="auto"/>
          <w:spacing w:val="2"/>
          <w:sz w:val="24"/>
          <w:szCs w:val="24"/>
        </w:rPr>
        <w:t>g</w:t>
      </w:r>
      <w:r w:rsidRPr="00CF5F93">
        <w:rPr>
          <w:rFonts w:eastAsia="Arial" w:cs="Arial"/>
          <w:color w:val="auto"/>
          <w:spacing w:val="-1"/>
          <w:sz w:val="24"/>
          <w:szCs w:val="24"/>
        </w:rPr>
        <w:t>ij</w:t>
      </w:r>
      <w:r w:rsidRPr="00CF5F93">
        <w:rPr>
          <w:rFonts w:eastAsia="Arial" w:cs="Arial"/>
          <w:color w:val="auto"/>
          <w:spacing w:val="-3"/>
          <w:sz w:val="24"/>
          <w:szCs w:val="24"/>
        </w:rPr>
        <w:t>e</w:t>
      </w:r>
      <w:r w:rsidRPr="00CF5F93">
        <w:rPr>
          <w:rFonts w:eastAsia="Arial" w:cs="Arial"/>
          <w:color w:val="auto"/>
          <w:sz w:val="24"/>
          <w:szCs w:val="24"/>
        </w:rPr>
        <w:t xml:space="preserve">, </w:t>
      </w:r>
      <w:r w:rsidRPr="00CF5F93">
        <w:rPr>
          <w:rFonts w:eastAsia="Arial" w:cs="Arial"/>
          <w:color w:val="auto"/>
          <w:spacing w:val="-2"/>
          <w:sz w:val="24"/>
          <w:szCs w:val="24"/>
        </w:rPr>
        <w:t>z</w:t>
      </w:r>
      <w:r w:rsidRPr="00CF5F93">
        <w:rPr>
          <w:rFonts w:eastAsia="Arial" w:cs="Arial"/>
          <w:color w:val="auto"/>
          <w:sz w:val="24"/>
          <w:szCs w:val="24"/>
        </w:rPr>
        <w:t>ap</w:t>
      </w:r>
      <w:r w:rsidRPr="00CF5F93">
        <w:rPr>
          <w:rFonts w:eastAsia="Arial" w:cs="Arial"/>
          <w:color w:val="auto"/>
          <w:spacing w:val="-1"/>
          <w:sz w:val="24"/>
          <w:szCs w:val="24"/>
        </w:rPr>
        <w:t>i</w:t>
      </w:r>
      <w:r w:rsidRPr="00CF5F93">
        <w:rPr>
          <w:rFonts w:eastAsia="Arial" w:cs="Arial"/>
          <w:color w:val="auto"/>
          <w:spacing w:val="1"/>
          <w:sz w:val="24"/>
          <w:szCs w:val="24"/>
        </w:rPr>
        <w:t>r</w:t>
      </w:r>
      <w:r w:rsidRPr="00CF5F93">
        <w:rPr>
          <w:rFonts w:eastAsia="Arial" w:cs="Arial"/>
          <w:color w:val="auto"/>
          <w:sz w:val="24"/>
          <w:szCs w:val="24"/>
        </w:rPr>
        <w:t>an</w:t>
      </w:r>
      <w:r w:rsidRPr="00CF5F93">
        <w:rPr>
          <w:rFonts w:eastAsia="Arial" w:cs="Arial"/>
          <w:color w:val="auto"/>
          <w:spacing w:val="1"/>
          <w:sz w:val="24"/>
          <w:szCs w:val="24"/>
        </w:rPr>
        <w:t>j</w:t>
      </w:r>
      <w:r w:rsidRPr="00CF5F93">
        <w:rPr>
          <w:rFonts w:eastAsia="Arial" w:cs="Arial"/>
          <w:color w:val="auto"/>
          <w:sz w:val="24"/>
          <w:szCs w:val="24"/>
        </w:rPr>
        <w:t>e</w:t>
      </w:r>
      <w:r w:rsidRPr="00CF5F93">
        <w:rPr>
          <w:rFonts w:eastAsia="Arial" w:cs="Arial"/>
          <w:color w:val="auto"/>
          <w:spacing w:val="1"/>
          <w:sz w:val="24"/>
          <w:szCs w:val="24"/>
        </w:rPr>
        <w:t xml:space="preserve"> </w:t>
      </w:r>
      <w:r w:rsidRPr="00CF5F93">
        <w:rPr>
          <w:rFonts w:eastAsia="Arial" w:cs="Arial"/>
          <w:color w:val="auto"/>
          <w:spacing w:val="-3"/>
          <w:sz w:val="24"/>
          <w:szCs w:val="24"/>
        </w:rPr>
        <w:t>o</w:t>
      </w:r>
      <w:r w:rsidRPr="00CF5F93">
        <w:rPr>
          <w:rFonts w:eastAsia="Arial" w:cs="Arial"/>
          <w:color w:val="auto"/>
          <w:spacing w:val="2"/>
          <w:sz w:val="24"/>
          <w:szCs w:val="24"/>
        </w:rPr>
        <w:t>k</w:t>
      </w:r>
      <w:r w:rsidRPr="00CF5F93">
        <w:rPr>
          <w:rFonts w:eastAsia="Arial" w:cs="Arial"/>
          <w:color w:val="auto"/>
          <w:sz w:val="24"/>
          <w:szCs w:val="24"/>
        </w:rPr>
        <w:t>en</w:t>
      </w:r>
      <w:r w:rsidRPr="00CF5F93">
        <w:rPr>
          <w:rFonts w:eastAsia="Arial" w:cs="Arial"/>
          <w:color w:val="auto"/>
          <w:spacing w:val="1"/>
          <w:sz w:val="24"/>
          <w:szCs w:val="24"/>
        </w:rPr>
        <w:t xml:space="preserve"> </w:t>
      </w:r>
      <w:r w:rsidRPr="00CF5F93">
        <w:rPr>
          <w:rFonts w:eastAsia="Arial" w:cs="Arial"/>
          <w:color w:val="auto"/>
          <w:spacing w:val="-1"/>
          <w:sz w:val="24"/>
          <w:szCs w:val="24"/>
        </w:rPr>
        <w:t>i</w:t>
      </w:r>
      <w:r w:rsidRPr="00CF5F93">
        <w:rPr>
          <w:rFonts w:eastAsia="Arial" w:cs="Arial"/>
          <w:color w:val="auto"/>
          <w:sz w:val="24"/>
          <w:szCs w:val="24"/>
        </w:rPr>
        <w:t>n</w:t>
      </w:r>
      <w:r w:rsidRPr="00CF5F93">
        <w:rPr>
          <w:rFonts w:eastAsia="Arial" w:cs="Arial"/>
          <w:color w:val="auto"/>
          <w:spacing w:val="1"/>
          <w:sz w:val="24"/>
          <w:szCs w:val="24"/>
        </w:rPr>
        <w:t xml:space="preserve"> </w:t>
      </w:r>
      <w:r w:rsidRPr="00CF5F93">
        <w:rPr>
          <w:rFonts w:eastAsia="Arial" w:cs="Arial"/>
          <w:color w:val="auto"/>
          <w:spacing w:val="-2"/>
          <w:sz w:val="24"/>
          <w:szCs w:val="24"/>
        </w:rPr>
        <w:t>v</w:t>
      </w:r>
      <w:r w:rsidRPr="00CF5F93">
        <w:rPr>
          <w:rFonts w:eastAsia="Arial" w:cs="Arial"/>
          <w:color w:val="auto"/>
          <w:spacing w:val="1"/>
          <w:sz w:val="24"/>
          <w:szCs w:val="24"/>
        </w:rPr>
        <w:t>r</w:t>
      </w:r>
      <w:r w:rsidRPr="00CF5F93">
        <w:rPr>
          <w:rFonts w:eastAsia="Arial" w:cs="Arial"/>
          <w:color w:val="auto"/>
          <w:spacing w:val="-3"/>
          <w:sz w:val="24"/>
          <w:szCs w:val="24"/>
        </w:rPr>
        <w:t>a</w:t>
      </w:r>
      <w:r w:rsidRPr="00CF5F93">
        <w:rPr>
          <w:rFonts w:eastAsia="Arial" w:cs="Arial"/>
          <w:color w:val="auto"/>
          <w:spacing w:val="1"/>
          <w:sz w:val="24"/>
          <w:szCs w:val="24"/>
        </w:rPr>
        <w:t>t</w:t>
      </w:r>
      <w:r w:rsidRPr="00CF5F93">
        <w:rPr>
          <w:rFonts w:eastAsia="Arial" w:cs="Arial"/>
          <w:color w:val="auto"/>
          <w:sz w:val="24"/>
          <w:szCs w:val="24"/>
        </w:rPr>
        <w:t xml:space="preserve">, </w:t>
      </w:r>
      <w:r w:rsidRPr="00CF5F93">
        <w:rPr>
          <w:rFonts w:eastAsia="Arial" w:cs="Arial"/>
          <w:color w:val="auto"/>
          <w:spacing w:val="-2"/>
          <w:sz w:val="24"/>
          <w:szCs w:val="24"/>
        </w:rPr>
        <w:t>v</w:t>
      </w:r>
      <w:r w:rsidRPr="00CF5F93">
        <w:rPr>
          <w:rFonts w:eastAsia="Arial" w:cs="Arial"/>
          <w:color w:val="auto"/>
          <w:sz w:val="24"/>
          <w:szCs w:val="24"/>
        </w:rPr>
        <w:t>a</w:t>
      </w:r>
      <w:r w:rsidRPr="00CF5F93">
        <w:rPr>
          <w:rFonts w:eastAsia="Arial" w:cs="Arial"/>
          <w:color w:val="auto"/>
          <w:spacing w:val="1"/>
          <w:sz w:val="24"/>
          <w:szCs w:val="24"/>
        </w:rPr>
        <w:t>r</w:t>
      </w:r>
      <w:r w:rsidRPr="00CF5F93">
        <w:rPr>
          <w:rFonts w:eastAsia="Arial" w:cs="Arial"/>
          <w:color w:val="auto"/>
          <w:sz w:val="24"/>
          <w:szCs w:val="24"/>
        </w:rPr>
        <w:t>če</w:t>
      </w:r>
      <w:r w:rsidRPr="00CF5F93">
        <w:rPr>
          <w:rFonts w:eastAsia="Arial" w:cs="Arial"/>
          <w:color w:val="auto"/>
          <w:spacing w:val="-2"/>
          <w:sz w:val="24"/>
          <w:szCs w:val="24"/>
        </w:rPr>
        <w:t>v</w:t>
      </w:r>
      <w:r w:rsidRPr="00CF5F93">
        <w:rPr>
          <w:rFonts w:eastAsia="Arial" w:cs="Arial"/>
          <w:color w:val="auto"/>
          <w:sz w:val="24"/>
          <w:szCs w:val="24"/>
        </w:rPr>
        <w:t>an</w:t>
      </w:r>
      <w:r w:rsidRPr="00CF5F93">
        <w:rPr>
          <w:rFonts w:eastAsia="Arial" w:cs="Arial"/>
          <w:color w:val="auto"/>
          <w:spacing w:val="1"/>
          <w:sz w:val="24"/>
          <w:szCs w:val="24"/>
        </w:rPr>
        <w:t>j</w:t>
      </w:r>
      <w:r w:rsidRPr="00CF5F93">
        <w:rPr>
          <w:rFonts w:eastAsia="Arial" w:cs="Arial"/>
          <w:color w:val="auto"/>
          <w:sz w:val="24"/>
          <w:szCs w:val="24"/>
        </w:rPr>
        <w:t>e</w:t>
      </w:r>
      <w:r w:rsidRPr="00CF5F93">
        <w:rPr>
          <w:rFonts w:eastAsia="Arial" w:cs="Arial"/>
          <w:color w:val="auto"/>
          <w:spacing w:val="1"/>
          <w:sz w:val="24"/>
          <w:szCs w:val="24"/>
        </w:rPr>
        <w:t xml:space="preserve"> </w:t>
      </w:r>
      <w:r w:rsidRPr="00CF5F93">
        <w:rPr>
          <w:rFonts w:eastAsia="Arial" w:cs="Arial"/>
          <w:color w:val="auto"/>
          <w:sz w:val="24"/>
          <w:szCs w:val="24"/>
        </w:rPr>
        <w:t>s</w:t>
      </w:r>
      <w:r w:rsidRPr="00CF5F93">
        <w:rPr>
          <w:rFonts w:eastAsia="Arial" w:cs="Arial"/>
          <w:color w:val="auto"/>
          <w:spacing w:val="-1"/>
          <w:sz w:val="24"/>
          <w:szCs w:val="24"/>
        </w:rPr>
        <w:t xml:space="preserve"> </w:t>
      </w:r>
      <w:r w:rsidRPr="00CF5F93">
        <w:rPr>
          <w:rFonts w:eastAsia="Arial" w:cs="Arial"/>
          <w:color w:val="auto"/>
          <w:spacing w:val="1"/>
          <w:sz w:val="24"/>
          <w:szCs w:val="24"/>
        </w:rPr>
        <w:t>t</w:t>
      </w:r>
      <w:r w:rsidRPr="00CF5F93">
        <w:rPr>
          <w:rFonts w:eastAsia="Arial" w:cs="Arial"/>
          <w:color w:val="auto"/>
          <w:sz w:val="24"/>
          <w:szCs w:val="24"/>
        </w:rPr>
        <w:t>op</w:t>
      </w:r>
      <w:r w:rsidRPr="00CF5F93">
        <w:rPr>
          <w:rFonts w:eastAsia="Arial" w:cs="Arial"/>
          <w:color w:val="auto"/>
          <w:spacing w:val="-1"/>
          <w:sz w:val="24"/>
          <w:szCs w:val="24"/>
        </w:rPr>
        <w:t>l</w:t>
      </w:r>
      <w:r w:rsidRPr="00CF5F93">
        <w:rPr>
          <w:rFonts w:eastAsia="Arial" w:cs="Arial"/>
          <w:color w:val="auto"/>
          <w:sz w:val="24"/>
          <w:szCs w:val="24"/>
        </w:rPr>
        <w:t>o</w:t>
      </w:r>
      <w:r w:rsidRPr="00CF5F93">
        <w:rPr>
          <w:rFonts w:eastAsia="Arial" w:cs="Arial"/>
          <w:color w:val="auto"/>
          <w:spacing w:val="1"/>
          <w:sz w:val="24"/>
          <w:szCs w:val="24"/>
        </w:rPr>
        <w:t>t</w:t>
      </w:r>
      <w:r w:rsidRPr="00CF5F93">
        <w:rPr>
          <w:rFonts w:eastAsia="Arial" w:cs="Arial"/>
          <w:color w:val="auto"/>
          <w:sz w:val="24"/>
          <w:szCs w:val="24"/>
        </w:rPr>
        <w:t>no</w:t>
      </w:r>
      <w:r w:rsidRPr="00CF5F93">
        <w:rPr>
          <w:rFonts w:eastAsia="Arial" w:cs="Arial"/>
          <w:color w:val="auto"/>
          <w:spacing w:val="-1"/>
          <w:sz w:val="24"/>
          <w:szCs w:val="24"/>
        </w:rPr>
        <w:t xml:space="preserve"> </w:t>
      </w:r>
      <w:r w:rsidRPr="00CF5F93">
        <w:rPr>
          <w:rFonts w:eastAsia="Arial" w:cs="Arial"/>
          <w:color w:val="auto"/>
          <w:sz w:val="24"/>
          <w:szCs w:val="24"/>
        </w:rPr>
        <w:t>en</w:t>
      </w:r>
      <w:r w:rsidRPr="00CF5F93">
        <w:rPr>
          <w:rFonts w:eastAsia="Arial" w:cs="Arial"/>
          <w:color w:val="auto"/>
          <w:spacing w:val="-3"/>
          <w:sz w:val="24"/>
          <w:szCs w:val="24"/>
        </w:rPr>
        <w:t>e</w:t>
      </w:r>
      <w:r w:rsidRPr="00CF5F93">
        <w:rPr>
          <w:rFonts w:eastAsia="Arial" w:cs="Arial"/>
          <w:color w:val="auto"/>
          <w:spacing w:val="-2"/>
          <w:sz w:val="24"/>
          <w:szCs w:val="24"/>
        </w:rPr>
        <w:t>r</w:t>
      </w:r>
      <w:r w:rsidRPr="00CF5F93">
        <w:rPr>
          <w:rFonts w:eastAsia="Arial" w:cs="Arial"/>
          <w:color w:val="auto"/>
          <w:spacing w:val="2"/>
          <w:sz w:val="24"/>
          <w:szCs w:val="24"/>
        </w:rPr>
        <w:t>g</w:t>
      </w:r>
      <w:r w:rsidRPr="00CF5F93">
        <w:rPr>
          <w:rFonts w:eastAsia="Arial" w:cs="Arial"/>
          <w:color w:val="auto"/>
          <w:spacing w:val="-1"/>
          <w:sz w:val="24"/>
          <w:szCs w:val="24"/>
        </w:rPr>
        <w:t>i</w:t>
      </w:r>
      <w:r w:rsidRPr="00CF5F93">
        <w:rPr>
          <w:rFonts w:eastAsia="Arial" w:cs="Arial"/>
          <w:color w:val="auto"/>
          <w:spacing w:val="1"/>
          <w:sz w:val="24"/>
          <w:szCs w:val="24"/>
        </w:rPr>
        <w:t>j</w:t>
      </w:r>
      <w:r w:rsidRPr="00CF5F93">
        <w:rPr>
          <w:rFonts w:eastAsia="Arial" w:cs="Arial"/>
          <w:color w:val="auto"/>
          <w:spacing w:val="-3"/>
          <w:sz w:val="24"/>
          <w:szCs w:val="24"/>
        </w:rPr>
        <w:t>o)</w:t>
      </w:r>
      <w:r w:rsidRPr="00CF5F93">
        <w:rPr>
          <w:rFonts w:eastAsia="Arial" w:cs="Arial"/>
          <w:color w:val="auto"/>
          <w:sz w:val="24"/>
          <w:szCs w:val="24"/>
        </w:rPr>
        <w:t>;</w:t>
      </w:r>
    </w:p>
    <w:p w14:paraId="4839C83E" w14:textId="77777777" w:rsidR="00BC491D" w:rsidRPr="00CF5F93" w:rsidRDefault="00BC491D" w:rsidP="00BC491D">
      <w:pPr>
        <w:pStyle w:val="Odstavekseznama"/>
        <w:numPr>
          <w:ilvl w:val="0"/>
          <w:numId w:val="85"/>
        </w:numPr>
        <w:spacing w:after="0" w:line="252" w:lineRule="auto"/>
        <w:contextualSpacing/>
        <w:jc w:val="both"/>
        <w:rPr>
          <w:rFonts w:eastAsia="Arial" w:cs="Arial"/>
          <w:color w:val="auto"/>
          <w:sz w:val="24"/>
          <w:szCs w:val="24"/>
        </w:rPr>
      </w:pPr>
      <w:r w:rsidRPr="00CF5F93">
        <w:rPr>
          <w:rFonts w:eastAsia="Arial" w:cs="Arial"/>
          <w:color w:val="auto"/>
          <w:sz w:val="24"/>
          <w:szCs w:val="24"/>
        </w:rPr>
        <w:lastRenderedPageBreak/>
        <w:t>o</w:t>
      </w:r>
      <w:r w:rsidRPr="00CF5F93">
        <w:rPr>
          <w:rFonts w:eastAsia="Arial" w:cs="Arial"/>
          <w:color w:val="auto"/>
          <w:spacing w:val="-2"/>
          <w:sz w:val="24"/>
          <w:szCs w:val="24"/>
        </w:rPr>
        <w:t>r</w:t>
      </w:r>
      <w:r w:rsidRPr="00CF5F93">
        <w:rPr>
          <w:rFonts w:eastAsia="Arial" w:cs="Arial"/>
          <w:color w:val="auto"/>
          <w:spacing w:val="2"/>
          <w:sz w:val="24"/>
          <w:szCs w:val="24"/>
        </w:rPr>
        <w:t>g</w:t>
      </w:r>
      <w:r w:rsidRPr="00CF5F93">
        <w:rPr>
          <w:rFonts w:eastAsia="Arial" w:cs="Arial"/>
          <w:color w:val="auto"/>
          <w:sz w:val="24"/>
          <w:szCs w:val="24"/>
        </w:rPr>
        <w:t>an</w:t>
      </w:r>
      <w:r w:rsidRPr="00CF5F93">
        <w:rPr>
          <w:rFonts w:eastAsia="Arial" w:cs="Arial"/>
          <w:color w:val="auto"/>
          <w:spacing w:val="-1"/>
          <w:sz w:val="24"/>
          <w:szCs w:val="24"/>
        </w:rPr>
        <w:t>i</w:t>
      </w:r>
      <w:r w:rsidRPr="00CF5F93">
        <w:rPr>
          <w:rFonts w:eastAsia="Arial" w:cs="Arial"/>
          <w:color w:val="auto"/>
          <w:spacing w:val="-2"/>
          <w:sz w:val="24"/>
          <w:szCs w:val="24"/>
        </w:rPr>
        <w:t xml:space="preserve">zacijo </w:t>
      </w:r>
      <w:r w:rsidRPr="00CF5F93">
        <w:rPr>
          <w:rFonts w:eastAsia="Arial" w:cs="Arial"/>
          <w:color w:val="auto"/>
          <w:sz w:val="24"/>
          <w:szCs w:val="24"/>
        </w:rPr>
        <w:t>in izvajanje</w:t>
      </w:r>
      <w:r w:rsidRPr="00CF5F93">
        <w:rPr>
          <w:rFonts w:eastAsia="Arial" w:cs="Arial"/>
          <w:color w:val="auto"/>
          <w:spacing w:val="34"/>
          <w:sz w:val="24"/>
          <w:szCs w:val="24"/>
        </w:rPr>
        <w:t xml:space="preserve"> </w:t>
      </w:r>
      <w:r w:rsidRPr="00CF5F93">
        <w:rPr>
          <w:rFonts w:eastAsia="Arial" w:cs="Arial"/>
          <w:color w:val="auto"/>
          <w:spacing w:val="-1"/>
          <w:sz w:val="24"/>
          <w:szCs w:val="24"/>
        </w:rPr>
        <w:t>i</w:t>
      </w:r>
      <w:r w:rsidRPr="00CF5F93">
        <w:rPr>
          <w:rFonts w:eastAsia="Arial" w:cs="Arial"/>
          <w:color w:val="auto"/>
          <w:sz w:val="24"/>
          <w:szCs w:val="24"/>
        </w:rPr>
        <w:t>n</w:t>
      </w:r>
      <w:r w:rsidRPr="00CF5F93">
        <w:rPr>
          <w:rFonts w:eastAsia="Arial" w:cs="Arial"/>
          <w:color w:val="auto"/>
          <w:spacing w:val="1"/>
          <w:sz w:val="24"/>
          <w:szCs w:val="24"/>
        </w:rPr>
        <w:t>t</w:t>
      </w:r>
      <w:r w:rsidRPr="00CF5F93">
        <w:rPr>
          <w:rFonts w:eastAsia="Arial" w:cs="Arial"/>
          <w:color w:val="auto"/>
          <w:sz w:val="24"/>
          <w:szCs w:val="24"/>
        </w:rPr>
        <w:t>e</w:t>
      </w:r>
      <w:r w:rsidRPr="00CF5F93">
        <w:rPr>
          <w:rFonts w:eastAsia="Arial" w:cs="Arial"/>
          <w:color w:val="auto"/>
          <w:spacing w:val="1"/>
          <w:sz w:val="24"/>
          <w:szCs w:val="24"/>
        </w:rPr>
        <w:t>r</w:t>
      </w:r>
      <w:r w:rsidRPr="00CF5F93">
        <w:rPr>
          <w:rFonts w:eastAsia="Arial" w:cs="Arial"/>
          <w:color w:val="auto"/>
          <w:spacing w:val="-2"/>
          <w:sz w:val="24"/>
          <w:szCs w:val="24"/>
        </w:rPr>
        <w:t>v</w:t>
      </w:r>
      <w:r w:rsidRPr="00CF5F93">
        <w:rPr>
          <w:rFonts w:eastAsia="Arial" w:cs="Arial"/>
          <w:color w:val="auto"/>
          <w:sz w:val="24"/>
          <w:szCs w:val="24"/>
        </w:rPr>
        <w:t>enc</w:t>
      </w:r>
      <w:r w:rsidRPr="00CF5F93">
        <w:rPr>
          <w:rFonts w:eastAsia="Arial" w:cs="Arial"/>
          <w:color w:val="auto"/>
          <w:spacing w:val="-1"/>
          <w:sz w:val="24"/>
          <w:szCs w:val="24"/>
        </w:rPr>
        <w:t>i</w:t>
      </w:r>
      <w:r w:rsidRPr="00CF5F93">
        <w:rPr>
          <w:rFonts w:eastAsia="Arial" w:cs="Arial"/>
          <w:color w:val="auto"/>
          <w:spacing w:val="1"/>
          <w:sz w:val="24"/>
          <w:szCs w:val="24"/>
        </w:rPr>
        <w:t>j</w:t>
      </w:r>
      <w:r w:rsidRPr="00CF5F93">
        <w:rPr>
          <w:rFonts w:eastAsia="Arial" w:cs="Arial"/>
          <w:color w:val="auto"/>
          <w:sz w:val="24"/>
          <w:szCs w:val="24"/>
        </w:rPr>
        <w:t xml:space="preserve"> (npr. zaradi a</w:t>
      </w:r>
      <w:r w:rsidRPr="00CF5F93">
        <w:rPr>
          <w:rFonts w:eastAsia="Arial" w:cs="Arial"/>
          <w:color w:val="auto"/>
          <w:spacing w:val="-1"/>
          <w:sz w:val="24"/>
          <w:szCs w:val="24"/>
        </w:rPr>
        <w:t>l</w:t>
      </w:r>
      <w:r w:rsidRPr="00CF5F93">
        <w:rPr>
          <w:rFonts w:eastAsia="Arial" w:cs="Arial"/>
          <w:color w:val="auto"/>
          <w:sz w:val="24"/>
          <w:szCs w:val="24"/>
        </w:rPr>
        <w:t>a</w:t>
      </w:r>
      <w:r w:rsidRPr="00CF5F93">
        <w:rPr>
          <w:rFonts w:eastAsia="Arial" w:cs="Arial"/>
          <w:color w:val="auto"/>
          <w:spacing w:val="1"/>
          <w:sz w:val="24"/>
          <w:szCs w:val="24"/>
        </w:rPr>
        <w:t>rm</w:t>
      </w:r>
      <w:r w:rsidRPr="00CF5F93">
        <w:rPr>
          <w:rFonts w:eastAsia="Arial" w:cs="Arial"/>
          <w:color w:val="auto"/>
          <w:sz w:val="24"/>
          <w:szCs w:val="24"/>
        </w:rPr>
        <w:t>n</w:t>
      </w:r>
      <w:r w:rsidRPr="00CF5F93">
        <w:rPr>
          <w:rFonts w:eastAsia="Arial" w:cs="Arial"/>
          <w:color w:val="auto"/>
          <w:spacing w:val="-3"/>
          <w:sz w:val="24"/>
          <w:szCs w:val="24"/>
        </w:rPr>
        <w:t>e</w:t>
      </w:r>
      <w:r w:rsidRPr="00CF5F93">
        <w:rPr>
          <w:rFonts w:eastAsia="Arial" w:cs="Arial"/>
          <w:color w:val="auto"/>
          <w:spacing w:val="2"/>
          <w:sz w:val="24"/>
          <w:szCs w:val="24"/>
        </w:rPr>
        <w:t>g</w:t>
      </w:r>
      <w:r w:rsidRPr="00CF5F93">
        <w:rPr>
          <w:rFonts w:eastAsia="Arial" w:cs="Arial"/>
          <w:color w:val="auto"/>
          <w:sz w:val="24"/>
          <w:szCs w:val="24"/>
        </w:rPr>
        <w:t>a s</w:t>
      </w:r>
      <w:r w:rsidRPr="00CF5F93">
        <w:rPr>
          <w:rFonts w:eastAsia="Arial" w:cs="Arial"/>
          <w:color w:val="auto"/>
          <w:spacing w:val="-3"/>
          <w:sz w:val="24"/>
          <w:szCs w:val="24"/>
        </w:rPr>
        <w:t>i</w:t>
      </w:r>
      <w:r w:rsidRPr="00CF5F93">
        <w:rPr>
          <w:rFonts w:eastAsia="Arial" w:cs="Arial"/>
          <w:color w:val="auto"/>
          <w:spacing w:val="2"/>
          <w:sz w:val="24"/>
          <w:szCs w:val="24"/>
        </w:rPr>
        <w:t>g</w:t>
      </w:r>
      <w:r w:rsidRPr="00CF5F93">
        <w:rPr>
          <w:rFonts w:eastAsia="Arial" w:cs="Arial"/>
          <w:color w:val="auto"/>
          <w:sz w:val="24"/>
          <w:szCs w:val="24"/>
        </w:rPr>
        <w:t>na</w:t>
      </w:r>
      <w:r w:rsidRPr="00CF5F93">
        <w:rPr>
          <w:rFonts w:eastAsia="Arial" w:cs="Arial"/>
          <w:color w:val="auto"/>
          <w:spacing w:val="-1"/>
          <w:sz w:val="24"/>
          <w:szCs w:val="24"/>
        </w:rPr>
        <w:t>l</w:t>
      </w:r>
      <w:r w:rsidRPr="00CF5F93">
        <w:rPr>
          <w:rFonts w:eastAsia="Arial" w:cs="Arial"/>
          <w:color w:val="auto"/>
          <w:sz w:val="24"/>
          <w:szCs w:val="24"/>
        </w:rPr>
        <w:t xml:space="preserve">a, </w:t>
      </w:r>
      <w:r w:rsidRPr="00CF5F93">
        <w:rPr>
          <w:rFonts w:eastAsia="Arial" w:cs="Arial"/>
          <w:color w:val="auto"/>
          <w:spacing w:val="-1"/>
          <w:sz w:val="24"/>
          <w:szCs w:val="24"/>
        </w:rPr>
        <w:t>i</w:t>
      </w:r>
      <w:r w:rsidRPr="00CF5F93">
        <w:rPr>
          <w:rFonts w:eastAsia="Arial" w:cs="Arial"/>
          <w:color w:val="auto"/>
          <w:spacing w:val="-2"/>
          <w:sz w:val="24"/>
          <w:szCs w:val="24"/>
        </w:rPr>
        <w:t>z</w:t>
      </w:r>
      <w:r w:rsidRPr="00CF5F93">
        <w:rPr>
          <w:rFonts w:eastAsia="Arial" w:cs="Arial"/>
          <w:color w:val="auto"/>
          <w:spacing w:val="1"/>
          <w:sz w:val="24"/>
          <w:szCs w:val="24"/>
        </w:rPr>
        <w:t>r</w:t>
      </w:r>
      <w:r w:rsidRPr="00CF5F93">
        <w:rPr>
          <w:rFonts w:eastAsia="Arial" w:cs="Arial"/>
          <w:color w:val="auto"/>
          <w:sz w:val="24"/>
          <w:szCs w:val="24"/>
        </w:rPr>
        <w:t>edne</w:t>
      </w:r>
      <w:r w:rsidRPr="00CF5F93">
        <w:rPr>
          <w:rFonts w:eastAsia="Arial" w:cs="Arial"/>
          <w:color w:val="auto"/>
          <w:spacing w:val="2"/>
          <w:sz w:val="24"/>
          <w:szCs w:val="24"/>
        </w:rPr>
        <w:t>g</w:t>
      </w:r>
      <w:r w:rsidRPr="00CF5F93">
        <w:rPr>
          <w:rFonts w:eastAsia="Arial" w:cs="Arial"/>
          <w:color w:val="auto"/>
          <w:sz w:val="24"/>
          <w:szCs w:val="24"/>
        </w:rPr>
        <w:t>a do</w:t>
      </w:r>
      <w:r w:rsidRPr="00CF5F93">
        <w:rPr>
          <w:rFonts w:eastAsia="Arial" w:cs="Arial"/>
          <w:color w:val="auto"/>
          <w:spacing w:val="2"/>
          <w:sz w:val="24"/>
          <w:szCs w:val="24"/>
        </w:rPr>
        <w:t>g</w:t>
      </w:r>
      <w:r w:rsidRPr="00CF5F93">
        <w:rPr>
          <w:rFonts w:eastAsia="Arial" w:cs="Arial"/>
          <w:color w:val="auto"/>
          <w:sz w:val="24"/>
          <w:szCs w:val="24"/>
        </w:rPr>
        <w:t>o</w:t>
      </w:r>
      <w:r w:rsidRPr="00CF5F93">
        <w:rPr>
          <w:rFonts w:eastAsia="Arial" w:cs="Arial"/>
          <w:color w:val="auto"/>
          <w:spacing w:val="-3"/>
          <w:sz w:val="24"/>
          <w:szCs w:val="24"/>
        </w:rPr>
        <w:t>d</w:t>
      </w:r>
      <w:r w:rsidRPr="00CF5F93">
        <w:rPr>
          <w:rFonts w:eastAsia="Arial" w:cs="Arial"/>
          <w:color w:val="auto"/>
          <w:spacing w:val="2"/>
          <w:sz w:val="24"/>
          <w:szCs w:val="24"/>
        </w:rPr>
        <w:t>k</w:t>
      </w:r>
      <w:r w:rsidRPr="00CF5F93">
        <w:rPr>
          <w:rFonts w:eastAsia="Arial" w:cs="Arial"/>
          <w:color w:val="auto"/>
          <w:spacing w:val="-3"/>
          <w:sz w:val="24"/>
          <w:szCs w:val="24"/>
        </w:rPr>
        <w:t>a)</w:t>
      </w:r>
      <w:r w:rsidRPr="00CF5F93">
        <w:rPr>
          <w:rFonts w:eastAsia="Arial" w:cs="Arial"/>
          <w:color w:val="auto"/>
          <w:sz w:val="24"/>
          <w:szCs w:val="24"/>
        </w:rPr>
        <w:t>, vključno z ob</w:t>
      </w:r>
      <w:r w:rsidRPr="00CF5F93">
        <w:rPr>
          <w:rFonts w:eastAsia="Arial" w:cs="Arial"/>
          <w:color w:val="auto"/>
          <w:spacing w:val="-2"/>
          <w:sz w:val="24"/>
          <w:szCs w:val="24"/>
        </w:rPr>
        <w:t>v</w:t>
      </w:r>
      <w:r w:rsidRPr="00CF5F93">
        <w:rPr>
          <w:rFonts w:eastAsia="Arial" w:cs="Arial"/>
          <w:color w:val="auto"/>
          <w:sz w:val="24"/>
          <w:szCs w:val="24"/>
        </w:rPr>
        <w:t xml:space="preserve">eščanjem </w:t>
      </w:r>
      <w:r w:rsidRPr="00CF5F93">
        <w:rPr>
          <w:rFonts w:eastAsia="Arial" w:cs="Arial"/>
          <w:color w:val="auto"/>
          <w:spacing w:val="-2"/>
          <w:sz w:val="24"/>
          <w:szCs w:val="24"/>
        </w:rPr>
        <w:t>v</w:t>
      </w:r>
      <w:r w:rsidRPr="00CF5F93">
        <w:rPr>
          <w:rFonts w:eastAsia="Arial" w:cs="Arial"/>
          <w:color w:val="auto"/>
          <w:sz w:val="24"/>
          <w:szCs w:val="24"/>
        </w:rPr>
        <w:t>a</w:t>
      </w:r>
      <w:r w:rsidRPr="00CF5F93">
        <w:rPr>
          <w:rFonts w:eastAsia="Arial" w:cs="Arial"/>
          <w:color w:val="auto"/>
          <w:spacing w:val="1"/>
          <w:sz w:val="24"/>
          <w:szCs w:val="24"/>
        </w:rPr>
        <w:t>r</w:t>
      </w:r>
      <w:r w:rsidRPr="00CF5F93">
        <w:rPr>
          <w:rFonts w:eastAsia="Arial" w:cs="Arial"/>
          <w:color w:val="auto"/>
          <w:sz w:val="24"/>
          <w:szCs w:val="24"/>
        </w:rPr>
        <w:t>nos</w:t>
      </w:r>
      <w:r w:rsidRPr="00CF5F93">
        <w:rPr>
          <w:rFonts w:eastAsia="Arial" w:cs="Arial"/>
          <w:color w:val="auto"/>
          <w:spacing w:val="1"/>
          <w:sz w:val="24"/>
          <w:szCs w:val="24"/>
        </w:rPr>
        <w:t>t</w:t>
      </w:r>
      <w:r w:rsidRPr="00CF5F93">
        <w:rPr>
          <w:rFonts w:eastAsia="Arial" w:cs="Arial"/>
          <w:color w:val="auto"/>
          <w:sz w:val="24"/>
          <w:szCs w:val="24"/>
        </w:rPr>
        <w:t>no</w:t>
      </w:r>
      <w:r w:rsidRPr="00CF5F93">
        <w:rPr>
          <w:rFonts w:eastAsia="Arial" w:cs="Arial"/>
          <w:color w:val="auto"/>
          <w:spacing w:val="2"/>
          <w:sz w:val="24"/>
          <w:szCs w:val="24"/>
        </w:rPr>
        <w:t xml:space="preserve"> </w:t>
      </w:r>
      <w:r w:rsidRPr="00CF5F93">
        <w:rPr>
          <w:rFonts w:eastAsia="Arial" w:cs="Arial"/>
          <w:color w:val="auto"/>
          <w:sz w:val="24"/>
          <w:szCs w:val="24"/>
        </w:rPr>
        <w:t>nad</w:t>
      </w:r>
      <w:r w:rsidRPr="00CF5F93">
        <w:rPr>
          <w:rFonts w:eastAsia="Arial" w:cs="Arial"/>
          <w:color w:val="auto"/>
          <w:spacing w:val="-2"/>
          <w:sz w:val="24"/>
          <w:szCs w:val="24"/>
        </w:rPr>
        <w:t>z</w:t>
      </w:r>
      <w:r w:rsidRPr="00CF5F93">
        <w:rPr>
          <w:rFonts w:eastAsia="Arial" w:cs="Arial"/>
          <w:color w:val="auto"/>
          <w:sz w:val="24"/>
          <w:szCs w:val="24"/>
        </w:rPr>
        <w:t>o</w:t>
      </w:r>
      <w:r w:rsidRPr="00CF5F93">
        <w:rPr>
          <w:rFonts w:eastAsia="Arial" w:cs="Arial"/>
          <w:color w:val="auto"/>
          <w:spacing w:val="1"/>
          <w:sz w:val="24"/>
          <w:szCs w:val="24"/>
        </w:rPr>
        <w:t>r</w:t>
      </w:r>
      <w:r w:rsidRPr="00CF5F93">
        <w:rPr>
          <w:rFonts w:eastAsia="Arial" w:cs="Arial"/>
          <w:color w:val="auto"/>
          <w:sz w:val="24"/>
          <w:szCs w:val="24"/>
        </w:rPr>
        <w:t>nega</w:t>
      </w:r>
      <w:r w:rsidRPr="00CF5F93">
        <w:rPr>
          <w:rFonts w:eastAsia="Arial" w:cs="Arial"/>
          <w:color w:val="auto"/>
          <w:spacing w:val="4"/>
          <w:sz w:val="24"/>
          <w:szCs w:val="24"/>
        </w:rPr>
        <w:t xml:space="preserve"> </w:t>
      </w:r>
      <w:r w:rsidRPr="00CF5F93">
        <w:rPr>
          <w:rFonts w:eastAsia="Arial" w:cs="Arial"/>
          <w:color w:val="auto"/>
          <w:sz w:val="24"/>
          <w:szCs w:val="24"/>
        </w:rPr>
        <w:t>ce</w:t>
      </w:r>
      <w:r w:rsidRPr="00CF5F93">
        <w:rPr>
          <w:rFonts w:eastAsia="Arial" w:cs="Arial"/>
          <w:color w:val="auto"/>
          <w:spacing w:val="-3"/>
          <w:sz w:val="24"/>
          <w:szCs w:val="24"/>
        </w:rPr>
        <w:t>n</w:t>
      </w:r>
      <w:r w:rsidRPr="00CF5F93">
        <w:rPr>
          <w:rFonts w:eastAsia="Arial" w:cs="Arial"/>
          <w:color w:val="auto"/>
          <w:spacing w:val="1"/>
          <w:sz w:val="24"/>
          <w:szCs w:val="24"/>
        </w:rPr>
        <w:t>t</w:t>
      </w:r>
      <w:r w:rsidRPr="00CF5F93">
        <w:rPr>
          <w:rFonts w:eastAsia="Arial" w:cs="Arial"/>
          <w:color w:val="auto"/>
          <w:spacing w:val="-2"/>
          <w:sz w:val="24"/>
          <w:szCs w:val="24"/>
        </w:rPr>
        <w:t>ra</w:t>
      </w:r>
      <w:r w:rsidRPr="00CF5F93">
        <w:rPr>
          <w:rFonts w:eastAsia="Arial" w:cs="Arial"/>
          <w:color w:val="auto"/>
          <w:sz w:val="24"/>
          <w:szCs w:val="24"/>
        </w:rPr>
        <w:t>, po</w:t>
      </w:r>
      <w:r w:rsidRPr="00CF5F93">
        <w:rPr>
          <w:rFonts w:eastAsia="Arial" w:cs="Arial"/>
          <w:color w:val="auto"/>
          <w:spacing w:val="-1"/>
          <w:sz w:val="24"/>
          <w:szCs w:val="24"/>
        </w:rPr>
        <w:t>li</w:t>
      </w:r>
      <w:r w:rsidRPr="00CF5F93">
        <w:rPr>
          <w:rFonts w:eastAsia="Arial" w:cs="Arial"/>
          <w:color w:val="auto"/>
          <w:sz w:val="24"/>
          <w:szCs w:val="24"/>
        </w:rPr>
        <w:t>c</w:t>
      </w:r>
      <w:r w:rsidRPr="00CF5F93">
        <w:rPr>
          <w:rFonts w:eastAsia="Arial" w:cs="Arial"/>
          <w:color w:val="auto"/>
          <w:spacing w:val="-1"/>
          <w:sz w:val="24"/>
          <w:szCs w:val="24"/>
        </w:rPr>
        <w:t>i</w:t>
      </w:r>
      <w:r w:rsidRPr="00CF5F93">
        <w:rPr>
          <w:rFonts w:eastAsia="Arial" w:cs="Arial"/>
          <w:color w:val="auto"/>
          <w:spacing w:val="1"/>
          <w:sz w:val="24"/>
          <w:szCs w:val="24"/>
        </w:rPr>
        <w:t>je</w:t>
      </w:r>
      <w:r w:rsidRPr="00CF5F93">
        <w:rPr>
          <w:rFonts w:eastAsia="Arial" w:cs="Arial"/>
          <w:color w:val="auto"/>
          <w:sz w:val="24"/>
          <w:szCs w:val="24"/>
        </w:rPr>
        <w:t xml:space="preserve">, </w:t>
      </w:r>
      <w:r w:rsidRPr="00CF5F93">
        <w:rPr>
          <w:rFonts w:eastAsia="Arial" w:cs="Arial"/>
          <w:color w:val="auto"/>
          <w:spacing w:val="2"/>
          <w:sz w:val="24"/>
          <w:szCs w:val="24"/>
        </w:rPr>
        <w:t>g</w:t>
      </w:r>
      <w:r w:rsidRPr="00CF5F93">
        <w:rPr>
          <w:rFonts w:eastAsia="Arial" w:cs="Arial"/>
          <w:color w:val="auto"/>
          <w:sz w:val="24"/>
          <w:szCs w:val="24"/>
        </w:rPr>
        <w:t>as</w:t>
      </w:r>
      <w:r w:rsidRPr="00CF5F93">
        <w:rPr>
          <w:rFonts w:eastAsia="Arial" w:cs="Arial"/>
          <w:color w:val="auto"/>
          <w:spacing w:val="-1"/>
          <w:sz w:val="24"/>
          <w:szCs w:val="24"/>
        </w:rPr>
        <w:t>il</w:t>
      </w:r>
      <w:r w:rsidRPr="00CF5F93">
        <w:rPr>
          <w:rFonts w:eastAsia="Arial" w:cs="Arial"/>
          <w:color w:val="auto"/>
          <w:sz w:val="24"/>
          <w:szCs w:val="24"/>
        </w:rPr>
        <w:t>cev</w:t>
      </w:r>
      <w:r w:rsidRPr="00CF5F93">
        <w:rPr>
          <w:rFonts w:eastAsia="Arial" w:cs="Arial"/>
          <w:color w:val="auto"/>
          <w:spacing w:val="1"/>
          <w:sz w:val="24"/>
          <w:szCs w:val="24"/>
        </w:rPr>
        <w:t xml:space="preserve"> </w:t>
      </w:r>
      <w:r w:rsidRPr="00CF5F93">
        <w:rPr>
          <w:rFonts w:eastAsia="Arial" w:cs="Arial"/>
          <w:color w:val="auto"/>
          <w:spacing w:val="-1"/>
          <w:sz w:val="24"/>
          <w:szCs w:val="24"/>
        </w:rPr>
        <w:t>i</w:t>
      </w:r>
      <w:r w:rsidRPr="00CF5F93">
        <w:rPr>
          <w:rFonts w:eastAsia="Arial" w:cs="Arial"/>
          <w:color w:val="auto"/>
          <w:sz w:val="24"/>
          <w:szCs w:val="24"/>
        </w:rPr>
        <w:t>n</w:t>
      </w:r>
      <w:r w:rsidRPr="00CF5F93">
        <w:rPr>
          <w:rFonts w:eastAsia="Arial" w:cs="Arial"/>
          <w:color w:val="auto"/>
          <w:spacing w:val="1"/>
          <w:sz w:val="24"/>
          <w:szCs w:val="24"/>
        </w:rPr>
        <w:t xml:space="preserve"> drugih pristojnih služb ter </w:t>
      </w:r>
      <w:r w:rsidRPr="00CF5F93">
        <w:rPr>
          <w:rFonts w:eastAsia="Arial" w:cs="Arial"/>
          <w:color w:val="auto"/>
          <w:sz w:val="24"/>
          <w:szCs w:val="24"/>
        </w:rPr>
        <w:t>o</w:t>
      </w:r>
      <w:r w:rsidRPr="00CF5F93">
        <w:rPr>
          <w:rFonts w:eastAsia="Arial" w:cs="Arial"/>
          <w:color w:val="auto"/>
          <w:spacing w:val="-3"/>
          <w:sz w:val="24"/>
          <w:szCs w:val="24"/>
        </w:rPr>
        <w:t>d</w:t>
      </w:r>
      <w:r w:rsidRPr="00CF5F93">
        <w:rPr>
          <w:rFonts w:eastAsia="Arial" w:cs="Arial"/>
          <w:color w:val="auto"/>
          <w:spacing w:val="2"/>
          <w:sz w:val="24"/>
          <w:szCs w:val="24"/>
        </w:rPr>
        <w:t>g</w:t>
      </w:r>
      <w:r w:rsidRPr="00CF5F93">
        <w:rPr>
          <w:rFonts w:eastAsia="Arial" w:cs="Arial"/>
          <w:color w:val="auto"/>
          <w:sz w:val="24"/>
          <w:szCs w:val="24"/>
        </w:rPr>
        <w:t>o</w:t>
      </w:r>
      <w:r w:rsidRPr="00CF5F93">
        <w:rPr>
          <w:rFonts w:eastAsia="Arial" w:cs="Arial"/>
          <w:color w:val="auto"/>
          <w:spacing w:val="-2"/>
          <w:sz w:val="24"/>
          <w:szCs w:val="24"/>
        </w:rPr>
        <w:t>v</w:t>
      </w:r>
      <w:r w:rsidRPr="00CF5F93">
        <w:rPr>
          <w:rFonts w:eastAsia="Arial" w:cs="Arial"/>
          <w:color w:val="auto"/>
          <w:sz w:val="24"/>
          <w:szCs w:val="24"/>
        </w:rPr>
        <w:t>o</w:t>
      </w:r>
      <w:r w:rsidRPr="00CF5F93">
        <w:rPr>
          <w:rFonts w:eastAsia="Arial" w:cs="Arial"/>
          <w:color w:val="auto"/>
          <w:spacing w:val="1"/>
          <w:sz w:val="24"/>
          <w:szCs w:val="24"/>
        </w:rPr>
        <w:t>r</w:t>
      </w:r>
      <w:r w:rsidRPr="00CF5F93">
        <w:rPr>
          <w:rFonts w:eastAsia="Arial" w:cs="Arial"/>
          <w:color w:val="auto"/>
          <w:sz w:val="24"/>
          <w:szCs w:val="24"/>
        </w:rPr>
        <w:t>nih</w:t>
      </w:r>
      <w:r w:rsidRPr="00CF5F93">
        <w:rPr>
          <w:rFonts w:eastAsia="Arial" w:cs="Arial"/>
          <w:color w:val="auto"/>
          <w:spacing w:val="1"/>
          <w:sz w:val="24"/>
          <w:szCs w:val="24"/>
        </w:rPr>
        <w:t xml:space="preserve"> </w:t>
      </w:r>
      <w:r w:rsidRPr="00CF5F93">
        <w:rPr>
          <w:rFonts w:eastAsia="Arial" w:cs="Arial"/>
          <w:color w:val="auto"/>
          <w:sz w:val="24"/>
          <w:szCs w:val="24"/>
        </w:rPr>
        <w:t>oseb</w:t>
      </w:r>
      <w:r w:rsidRPr="00CF5F93">
        <w:rPr>
          <w:rFonts w:eastAsia="Arial" w:cs="Arial"/>
          <w:color w:val="auto"/>
          <w:spacing w:val="-1"/>
          <w:sz w:val="24"/>
          <w:szCs w:val="24"/>
        </w:rPr>
        <w:t xml:space="preserve"> </w:t>
      </w:r>
      <w:r w:rsidRPr="00CF5F93">
        <w:rPr>
          <w:rFonts w:eastAsia="Arial" w:cs="Arial"/>
          <w:color w:val="auto"/>
          <w:sz w:val="24"/>
          <w:szCs w:val="24"/>
        </w:rPr>
        <w:t>na</w:t>
      </w:r>
      <w:r w:rsidRPr="00CF5F93">
        <w:rPr>
          <w:rFonts w:eastAsia="Arial" w:cs="Arial"/>
          <w:color w:val="auto"/>
          <w:spacing w:val="1"/>
          <w:sz w:val="24"/>
          <w:szCs w:val="24"/>
        </w:rPr>
        <w:t>r</w:t>
      </w:r>
      <w:r w:rsidRPr="00CF5F93">
        <w:rPr>
          <w:rFonts w:eastAsia="Arial" w:cs="Arial"/>
          <w:color w:val="auto"/>
          <w:sz w:val="24"/>
          <w:szCs w:val="24"/>
        </w:rPr>
        <w:t>očn</w:t>
      </w:r>
      <w:r w:rsidRPr="00CF5F93">
        <w:rPr>
          <w:rFonts w:eastAsia="Arial" w:cs="Arial"/>
          <w:color w:val="auto"/>
          <w:spacing w:val="-3"/>
          <w:sz w:val="24"/>
          <w:szCs w:val="24"/>
        </w:rPr>
        <w:t>i</w:t>
      </w:r>
      <w:r w:rsidRPr="00CF5F93">
        <w:rPr>
          <w:rFonts w:eastAsia="Arial" w:cs="Arial"/>
          <w:color w:val="auto"/>
          <w:spacing w:val="2"/>
          <w:sz w:val="24"/>
          <w:szCs w:val="24"/>
        </w:rPr>
        <w:t>k</w:t>
      </w:r>
      <w:r w:rsidRPr="00CF5F93">
        <w:rPr>
          <w:rFonts w:eastAsia="Arial" w:cs="Arial"/>
          <w:color w:val="auto"/>
          <w:spacing w:val="-3"/>
          <w:sz w:val="24"/>
          <w:szCs w:val="24"/>
        </w:rPr>
        <w:t>a oz. najemnika / uporabnika</w:t>
      </w:r>
      <w:r w:rsidRPr="00CF5F93">
        <w:rPr>
          <w:rFonts w:eastAsia="Arial" w:cs="Arial"/>
          <w:color w:val="auto"/>
          <w:sz w:val="24"/>
          <w:szCs w:val="24"/>
        </w:rPr>
        <w:t>;</w:t>
      </w:r>
    </w:p>
    <w:p w14:paraId="6BC3D354" w14:textId="77777777" w:rsidR="00BC491D" w:rsidRPr="003D6DBC" w:rsidRDefault="00BC491D" w:rsidP="00BC491D">
      <w:pPr>
        <w:pStyle w:val="Odstavekseznama"/>
        <w:numPr>
          <w:ilvl w:val="0"/>
          <w:numId w:val="85"/>
        </w:numPr>
        <w:tabs>
          <w:tab w:val="left" w:pos="820"/>
        </w:tabs>
        <w:spacing w:after="0" w:line="252" w:lineRule="auto"/>
        <w:ind w:right="79"/>
        <w:contextualSpacing/>
        <w:jc w:val="both"/>
        <w:rPr>
          <w:rFonts w:eastAsia="Arial" w:cs="Arial"/>
          <w:color w:val="auto"/>
          <w:sz w:val="24"/>
          <w:szCs w:val="24"/>
        </w:rPr>
      </w:pPr>
      <w:r w:rsidRPr="00CF5F93">
        <w:rPr>
          <w:rFonts w:eastAsia="Times New Roman" w:cs="Arial"/>
          <w:color w:val="auto"/>
          <w:sz w:val="24"/>
          <w:szCs w:val="24"/>
          <w:lang w:eastAsia="sl-SI"/>
        </w:rPr>
        <w:t xml:space="preserve">izvajanje drugih ukrepov in nalog skladno z načrtom varovanja in </w:t>
      </w:r>
      <w:r w:rsidRPr="00CF5F93">
        <w:rPr>
          <w:rFonts w:eastAsia="Arial" w:cs="Arial"/>
          <w:color w:val="auto"/>
          <w:sz w:val="24"/>
          <w:szCs w:val="24"/>
        </w:rPr>
        <w:t>p</w:t>
      </w:r>
      <w:r w:rsidRPr="00CF5F93">
        <w:rPr>
          <w:rFonts w:eastAsia="Arial" w:cs="Arial"/>
          <w:color w:val="auto"/>
          <w:spacing w:val="1"/>
          <w:sz w:val="24"/>
          <w:szCs w:val="24"/>
        </w:rPr>
        <w:t>r</w:t>
      </w:r>
      <w:r w:rsidRPr="00CF5F93">
        <w:rPr>
          <w:rFonts w:eastAsia="Arial" w:cs="Arial"/>
          <w:color w:val="auto"/>
          <w:sz w:val="24"/>
          <w:szCs w:val="24"/>
        </w:rPr>
        <w:t>edp</w:t>
      </w:r>
      <w:r w:rsidRPr="00CF5F93">
        <w:rPr>
          <w:rFonts w:eastAsia="Arial" w:cs="Arial"/>
          <w:color w:val="auto"/>
          <w:spacing w:val="-1"/>
          <w:sz w:val="24"/>
          <w:szCs w:val="24"/>
        </w:rPr>
        <w:t>i</w:t>
      </w:r>
      <w:r w:rsidRPr="00CF5F93">
        <w:rPr>
          <w:rFonts w:eastAsia="Arial" w:cs="Arial"/>
          <w:color w:val="auto"/>
          <w:sz w:val="24"/>
          <w:szCs w:val="24"/>
        </w:rPr>
        <w:t>si oz. po navodilu naročni</w:t>
      </w:r>
      <w:r w:rsidRPr="003D6DBC">
        <w:rPr>
          <w:rFonts w:eastAsia="Arial" w:cs="Arial"/>
          <w:color w:val="auto"/>
          <w:sz w:val="24"/>
          <w:szCs w:val="24"/>
        </w:rPr>
        <w:t>ka</w:t>
      </w:r>
      <w:r w:rsidRPr="003D6DBC">
        <w:rPr>
          <w:rFonts w:eastAsia="Arial" w:cs="Arial"/>
          <w:color w:val="auto"/>
          <w:spacing w:val="1"/>
          <w:sz w:val="24"/>
          <w:szCs w:val="24"/>
        </w:rPr>
        <w:t xml:space="preserve"> </w:t>
      </w:r>
      <w:r w:rsidRPr="003D6DBC">
        <w:rPr>
          <w:rFonts w:eastAsia="Arial" w:cs="Arial"/>
          <w:color w:val="auto"/>
          <w:sz w:val="24"/>
          <w:szCs w:val="24"/>
        </w:rPr>
        <w:t>(npr. preverjanje izpolnjevanja pogoja PCT).</w:t>
      </w:r>
    </w:p>
    <w:p w14:paraId="4BEC0B68" w14:textId="77777777" w:rsidR="007A761E" w:rsidRPr="00364F63" w:rsidRDefault="007A761E" w:rsidP="008C172F">
      <w:pPr>
        <w:pStyle w:val="datumtevilka"/>
        <w:spacing w:line="264" w:lineRule="auto"/>
        <w:jc w:val="both"/>
        <w:rPr>
          <w:rFonts w:ascii="Cambria" w:hAnsi="Cambria" w:cs="Arial"/>
          <w:sz w:val="24"/>
          <w:szCs w:val="24"/>
        </w:rPr>
      </w:pPr>
    </w:p>
    <w:p w14:paraId="3CB2073D" w14:textId="77777777" w:rsidR="008C172F" w:rsidRDefault="008C172F" w:rsidP="00F15BD7">
      <w:pPr>
        <w:spacing w:after="0"/>
        <w:jc w:val="both"/>
        <w:rPr>
          <w:rFonts w:cs="Arial"/>
          <w:color w:val="auto"/>
          <w:sz w:val="24"/>
          <w:szCs w:val="24"/>
          <w:lang w:eastAsia="zh-CN"/>
        </w:rPr>
      </w:pPr>
    </w:p>
    <w:p w14:paraId="36DEB524" w14:textId="77777777" w:rsidR="00E43A7F" w:rsidRPr="00335A00" w:rsidRDefault="00E43A7F" w:rsidP="00E43A7F">
      <w:pPr>
        <w:jc w:val="both"/>
        <w:rPr>
          <w:rFonts w:ascii="Arial" w:hAnsi="Arial" w:cs="Arial"/>
          <w:lang w:eastAsia="zh-CN"/>
        </w:rPr>
      </w:pPr>
    </w:p>
    <w:p w14:paraId="3D02A0E5" w14:textId="77777777" w:rsidR="00E43A7F" w:rsidRDefault="00E43A7F" w:rsidP="00F15BD7">
      <w:pPr>
        <w:spacing w:after="0"/>
        <w:jc w:val="both"/>
        <w:rPr>
          <w:rFonts w:cs="Arial"/>
          <w:color w:val="auto"/>
          <w:sz w:val="24"/>
          <w:szCs w:val="24"/>
          <w:lang w:eastAsia="zh-CN"/>
        </w:rPr>
        <w:sectPr w:rsidR="00E43A7F" w:rsidSect="00E369E8">
          <w:pgSz w:w="11906" w:h="16838" w:code="9"/>
          <w:pgMar w:top="1418" w:right="1418" w:bottom="1418" w:left="1135" w:header="709" w:footer="709" w:gutter="0"/>
          <w:cols w:space="708"/>
          <w:docGrid w:linePitch="360"/>
        </w:sectPr>
      </w:pPr>
    </w:p>
    <w:p w14:paraId="34811849" w14:textId="39B8B30F" w:rsidR="00FF608A" w:rsidRPr="00C262A7" w:rsidRDefault="00FF608A" w:rsidP="00CF18CB">
      <w:pPr>
        <w:pStyle w:val="Slog3"/>
        <w:rPr>
          <w:rStyle w:val="Neenpoudarek"/>
          <w:rFonts w:asciiTheme="majorHAnsi" w:hAnsiTheme="majorHAnsi" w:cs="Arial"/>
          <w:i/>
          <w:iCs/>
          <w:color w:val="auto"/>
          <w:sz w:val="22"/>
          <w:szCs w:val="22"/>
        </w:rPr>
      </w:pPr>
      <w:bookmarkStart w:id="17" w:name="_Toc107214260"/>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3</w:t>
      </w:r>
      <w:r w:rsidR="00CF18CB">
        <w:rPr>
          <w:rStyle w:val="Neenpoudarek"/>
          <w:rFonts w:asciiTheme="majorHAnsi" w:hAnsiTheme="majorHAnsi" w:cs="Arial"/>
          <w:i/>
          <w:iCs/>
          <w:color w:val="auto"/>
          <w:sz w:val="22"/>
          <w:szCs w:val="22"/>
        </w:rPr>
        <w:t xml:space="preserve"> – sklop 1</w:t>
      </w:r>
      <w:bookmarkEnd w:id="17"/>
    </w:p>
    <w:p w14:paraId="578D8AF9" w14:textId="77777777" w:rsidR="00FF608A" w:rsidRPr="00A77631" w:rsidRDefault="00FF608A" w:rsidP="00FF608A">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rPr>
      </w:pPr>
      <w:bookmarkStart w:id="18" w:name="_Toc516842814"/>
      <w:bookmarkStart w:id="19" w:name="_Toc107214261"/>
      <w:r>
        <w:rPr>
          <w:rFonts w:asciiTheme="majorHAnsi" w:hAnsiTheme="majorHAnsi" w:cs="Arial"/>
          <w:b/>
          <w:bCs/>
          <w:i/>
          <w:iCs/>
          <w:color w:val="auto"/>
          <w:spacing w:val="20"/>
        </w:rPr>
        <w:t>SEZNAM VARNOSTNIKOV, KI BODO OPRAVLJALI STORITVE</w:t>
      </w:r>
      <w:bookmarkEnd w:id="18"/>
      <w:bookmarkEnd w:id="19"/>
    </w:p>
    <w:p w14:paraId="6C196638" w14:textId="77777777" w:rsidR="00FF608A" w:rsidRPr="00C262A7" w:rsidRDefault="00FF608A" w:rsidP="00FF608A">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25736489" w14:textId="77777777" w:rsidR="00FF608A" w:rsidRDefault="00FF608A" w:rsidP="00FF608A">
      <w:pPr>
        <w:tabs>
          <w:tab w:val="left" w:pos="5595"/>
        </w:tabs>
        <w:spacing w:after="0" w:line="240" w:lineRule="auto"/>
        <w:jc w:val="both"/>
        <w:rPr>
          <w:rFonts w:asciiTheme="majorHAnsi" w:hAnsiTheme="majorHAnsi" w:cs="Calibri"/>
          <w:color w:val="auto"/>
          <w:sz w:val="16"/>
          <w:szCs w:val="16"/>
        </w:rPr>
      </w:pPr>
    </w:p>
    <w:p w14:paraId="56E4AEB7" w14:textId="4EA94B49" w:rsidR="00FF608A" w:rsidRPr="005133FA" w:rsidRDefault="00FF608A" w:rsidP="00FF608A">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21-</w:t>
      </w:r>
      <w:r w:rsidR="00C731F5">
        <w:rPr>
          <w:rFonts w:asciiTheme="majorHAnsi" w:hAnsiTheme="majorHAnsi" w:cs="Arial"/>
          <w:color w:val="auto"/>
          <w:sz w:val="24"/>
          <w:szCs w:val="24"/>
        </w:rPr>
        <w:t>234</w:t>
      </w:r>
    </w:p>
    <w:p w14:paraId="1E0F7F3E" w14:textId="77777777" w:rsidR="00FF608A" w:rsidRPr="005133FA" w:rsidRDefault="00FF608A" w:rsidP="00FF608A">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5391426B" w14:textId="77777777" w:rsidR="00FF608A" w:rsidRDefault="00FF608A" w:rsidP="00FF608A">
      <w:pPr>
        <w:tabs>
          <w:tab w:val="right" w:pos="2556"/>
          <w:tab w:val="right" w:pos="9017"/>
        </w:tabs>
        <w:spacing w:after="0"/>
        <w:rPr>
          <w:rFonts w:asciiTheme="majorHAnsi" w:hAnsiTheme="majorHAnsi" w:cs="Arial"/>
          <w:b/>
          <w:color w:val="auto"/>
          <w:sz w:val="16"/>
          <w:szCs w:val="16"/>
        </w:rPr>
      </w:pPr>
    </w:p>
    <w:p w14:paraId="06ADD4FF" w14:textId="77777777" w:rsidR="00FF608A" w:rsidRDefault="00FF608A" w:rsidP="00FF608A">
      <w:pPr>
        <w:tabs>
          <w:tab w:val="right" w:pos="2556"/>
          <w:tab w:val="right" w:pos="9017"/>
        </w:tabs>
        <w:spacing w:after="0"/>
        <w:rPr>
          <w:rFonts w:asciiTheme="majorHAnsi" w:hAnsiTheme="majorHAnsi" w:cs="Arial"/>
          <w:b/>
          <w:color w:val="auto"/>
          <w:sz w:val="16"/>
          <w:szCs w:val="16"/>
        </w:rPr>
      </w:pPr>
    </w:p>
    <w:p w14:paraId="510F5D24" w14:textId="08DF8FF7" w:rsidR="00CA7E83" w:rsidRDefault="00CA7E83" w:rsidP="00CA7E83">
      <w:pPr>
        <w:tabs>
          <w:tab w:val="right" w:pos="2556"/>
          <w:tab w:val="right" w:pos="9354"/>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r>
        <w:rPr>
          <w:rFonts w:asciiTheme="majorHAnsi" w:hAnsiTheme="majorHAnsi" w:cs="Arial"/>
          <w:b/>
          <w:color w:val="auto"/>
          <w:sz w:val="24"/>
          <w:szCs w:val="24"/>
        </w:rPr>
        <w:t xml:space="preserve"> ______________________________________________________________________________________________________________________________________________</w:t>
      </w:r>
    </w:p>
    <w:p w14:paraId="04FF4BE6" w14:textId="77777777" w:rsidR="00CA7E83" w:rsidRDefault="00CA7E83" w:rsidP="00FF608A">
      <w:pPr>
        <w:tabs>
          <w:tab w:val="right" w:pos="2556"/>
          <w:tab w:val="right" w:pos="9017"/>
        </w:tabs>
        <w:spacing w:after="0"/>
        <w:rPr>
          <w:rFonts w:asciiTheme="majorHAnsi" w:hAnsiTheme="majorHAnsi" w:cs="Arial"/>
          <w:b/>
          <w:color w:val="auto"/>
          <w:sz w:val="16"/>
          <w:szCs w:val="16"/>
        </w:rPr>
      </w:pPr>
    </w:p>
    <w:p w14:paraId="48F1E493" w14:textId="77777777" w:rsidR="00FF608A" w:rsidRDefault="00FF608A" w:rsidP="00FF608A">
      <w:pPr>
        <w:suppressAutoHyphens/>
        <w:autoSpaceDN w:val="0"/>
        <w:spacing w:after="0"/>
        <w:ind w:right="6"/>
        <w:jc w:val="both"/>
        <w:textAlignment w:val="baseline"/>
        <w:rPr>
          <w:rFonts w:asciiTheme="majorHAnsi" w:hAnsiTheme="majorHAnsi" w:cs="Arial"/>
          <w:i/>
          <w:color w:val="auto"/>
          <w:kern w:val="3"/>
          <w:lang w:eastAsia="zh-CN"/>
        </w:rPr>
      </w:pPr>
    </w:p>
    <w:p w14:paraId="0F46645B" w14:textId="5811F8C3" w:rsidR="00FF608A" w:rsidRDefault="00FF608A" w:rsidP="00CA7E83">
      <w:pPr>
        <w:spacing w:after="0"/>
        <w:jc w:val="both"/>
        <w:rPr>
          <w:rFonts w:cs="Arial"/>
          <w:color w:val="auto"/>
          <w:kern w:val="3"/>
          <w:sz w:val="24"/>
          <w:szCs w:val="24"/>
          <w:lang w:eastAsia="zh-CN"/>
        </w:rPr>
      </w:pPr>
      <w:r w:rsidRPr="00E369E8">
        <w:rPr>
          <w:rFonts w:cs="Arial"/>
          <w:color w:val="000000" w:themeColor="text1"/>
          <w:kern w:val="3"/>
          <w:sz w:val="24"/>
          <w:szCs w:val="24"/>
          <w:lang w:eastAsia="zh-CN"/>
        </w:rPr>
        <w:t>V s</w:t>
      </w:r>
      <w:r w:rsidRPr="004935DA">
        <w:rPr>
          <w:rFonts w:cs="Arial"/>
          <w:color w:val="000000" w:themeColor="text1"/>
          <w:kern w:val="3"/>
          <w:sz w:val="24"/>
          <w:szCs w:val="24"/>
          <w:lang w:eastAsia="zh-CN"/>
        </w:rPr>
        <w:t>kladu s t</w:t>
      </w:r>
      <w:r w:rsidRPr="00B6135B">
        <w:rPr>
          <w:rFonts w:cs="Arial"/>
          <w:color w:val="auto"/>
          <w:kern w:val="3"/>
          <w:sz w:val="24"/>
          <w:szCs w:val="24"/>
          <w:lang w:eastAsia="zh-CN"/>
        </w:rPr>
        <w:t xml:space="preserve">očko </w:t>
      </w:r>
      <w:r w:rsidR="00B6135B" w:rsidRPr="00B6135B">
        <w:rPr>
          <w:rFonts w:cs="Arial"/>
          <w:color w:val="auto"/>
          <w:kern w:val="3"/>
          <w:sz w:val="24"/>
          <w:szCs w:val="24"/>
          <w:lang w:eastAsia="zh-CN"/>
        </w:rPr>
        <w:t xml:space="preserve">5.2.9 in </w:t>
      </w:r>
      <w:r w:rsidRPr="00B6135B">
        <w:rPr>
          <w:rFonts w:cs="Arial"/>
          <w:color w:val="auto"/>
          <w:kern w:val="3"/>
          <w:sz w:val="24"/>
          <w:szCs w:val="24"/>
          <w:lang w:eastAsia="zh-CN"/>
        </w:rPr>
        <w:t xml:space="preserve">5.4 razpisne </w:t>
      </w:r>
      <w:r w:rsidRPr="004935DA">
        <w:rPr>
          <w:rFonts w:cs="Arial"/>
          <w:color w:val="000000" w:themeColor="text1"/>
          <w:kern w:val="3"/>
          <w:sz w:val="24"/>
          <w:szCs w:val="24"/>
          <w:lang w:eastAsia="zh-CN"/>
        </w:rPr>
        <w:t>dokumentacije izjavljamo, da bodo</w:t>
      </w:r>
      <w:r w:rsidR="00CA7E83">
        <w:rPr>
          <w:rFonts w:cs="Arial"/>
          <w:color w:val="000000" w:themeColor="text1"/>
          <w:kern w:val="3"/>
          <w:sz w:val="24"/>
          <w:szCs w:val="24"/>
          <w:lang w:eastAsia="zh-CN"/>
        </w:rPr>
        <w:t xml:space="preserve"> </w:t>
      </w:r>
      <w:r w:rsidR="00C731F5" w:rsidRPr="00C731F5">
        <w:rPr>
          <w:rFonts w:cs="Arial"/>
          <w:color w:val="auto"/>
          <w:sz w:val="24"/>
          <w:szCs w:val="24"/>
          <w:lang w:eastAsia="zh-CN"/>
        </w:rPr>
        <w:t>storitve varovanja, ljudi in premoženja na varovanem območju</w:t>
      </w:r>
      <w:r w:rsidR="004719D7" w:rsidRPr="00C731F5">
        <w:rPr>
          <w:rFonts w:cs="Arial"/>
          <w:color w:val="auto"/>
          <w:sz w:val="24"/>
          <w:szCs w:val="24"/>
          <w:lang w:eastAsia="zh-CN"/>
        </w:rPr>
        <w:t xml:space="preserve"> poslovne stavbe Palača DSU</w:t>
      </w:r>
      <w:r w:rsidRPr="00C731F5">
        <w:rPr>
          <w:rFonts w:cs="Arial"/>
          <w:bCs/>
          <w:color w:val="auto"/>
          <w:sz w:val="24"/>
          <w:szCs w:val="24"/>
        </w:rPr>
        <w:t xml:space="preserve">, tj. storitve iz sklopa </w:t>
      </w:r>
      <w:r w:rsidRPr="00C731F5">
        <w:rPr>
          <w:color w:val="auto"/>
          <w:sz w:val="24"/>
          <w:szCs w:val="24"/>
        </w:rPr>
        <w:t>1</w:t>
      </w:r>
      <w:r w:rsidR="00C731F5" w:rsidRPr="00C731F5">
        <w:rPr>
          <w:color w:val="auto"/>
          <w:sz w:val="24"/>
          <w:szCs w:val="24"/>
        </w:rPr>
        <w:t xml:space="preserve">, </w:t>
      </w:r>
      <w:r w:rsidR="00C731F5">
        <w:rPr>
          <w:rFonts w:cs="Arial"/>
          <w:color w:val="auto"/>
          <w:kern w:val="3"/>
          <w:sz w:val="24"/>
          <w:szCs w:val="24"/>
          <w:lang w:eastAsia="zh-CN"/>
        </w:rPr>
        <w:t>opravljali naslednji varnostniki</w:t>
      </w:r>
      <w:r w:rsidRPr="007522DB">
        <w:rPr>
          <w:rStyle w:val="Sprotnaopomba-sklic"/>
          <w:rFonts w:cs="Arial"/>
          <w:color w:val="auto"/>
          <w:kern w:val="3"/>
          <w:sz w:val="24"/>
          <w:szCs w:val="24"/>
          <w:lang w:eastAsia="zh-CN"/>
        </w:rPr>
        <w:footnoteReference w:id="4"/>
      </w:r>
      <w:r w:rsidRPr="00C731F5">
        <w:rPr>
          <w:rFonts w:cs="Arial"/>
          <w:color w:val="auto"/>
          <w:kern w:val="3"/>
          <w:sz w:val="24"/>
          <w:szCs w:val="24"/>
          <w:lang w:eastAsia="zh-CN"/>
        </w:rPr>
        <w:t xml:space="preserve">: </w:t>
      </w:r>
    </w:p>
    <w:tbl>
      <w:tblPr>
        <w:tblStyle w:val="Tabelamrea"/>
        <w:tblW w:w="14459" w:type="dxa"/>
        <w:tblInd w:w="-147" w:type="dxa"/>
        <w:tblLook w:val="04A0" w:firstRow="1" w:lastRow="0" w:firstColumn="1" w:lastColumn="0" w:noHBand="0" w:noVBand="1"/>
      </w:tblPr>
      <w:tblGrid>
        <w:gridCol w:w="850"/>
        <w:gridCol w:w="2805"/>
        <w:gridCol w:w="1807"/>
        <w:gridCol w:w="1484"/>
        <w:gridCol w:w="2606"/>
        <w:gridCol w:w="3064"/>
        <w:gridCol w:w="1843"/>
      </w:tblGrid>
      <w:tr w:rsidR="00C731F5" w:rsidRPr="00B16DB3" w14:paraId="3B8305A4" w14:textId="77777777" w:rsidTr="00EA394B">
        <w:trPr>
          <w:trHeight w:val="1259"/>
        </w:trPr>
        <w:tc>
          <w:tcPr>
            <w:tcW w:w="850" w:type="dxa"/>
            <w:vAlign w:val="center"/>
          </w:tcPr>
          <w:p w14:paraId="01EC974C" w14:textId="77777777" w:rsidR="00C731F5" w:rsidRPr="00C731F5" w:rsidRDefault="00C731F5" w:rsidP="00923CE2">
            <w:pPr>
              <w:spacing w:after="0" w:line="240" w:lineRule="auto"/>
              <w:jc w:val="center"/>
              <w:rPr>
                <w:rFonts w:cs="Arial"/>
                <w:b/>
                <w:bCs/>
                <w:color w:val="auto"/>
                <w:sz w:val="24"/>
                <w:szCs w:val="24"/>
              </w:rPr>
            </w:pPr>
          </w:p>
          <w:p w14:paraId="6C74ECD6" w14:textId="77777777" w:rsidR="00C731F5" w:rsidRPr="00C731F5" w:rsidRDefault="00C731F5" w:rsidP="00923CE2">
            <w:pPr>
              <w:spacing w:after="0" w:line="240" w:lineRule="auto"/>
              <w:jc w:val="center"/>
              <w:rPr>
                <w:rFonts w:cs="Arial"/>
                <w:b/>
                <w:bCs/>
                <w:color w:val="auto"/>
                <w:sz w:val="24"/>
                <w:szCs w:val="24"/>
              </w:rPr>
            </w:pPr>
            <w:proofErr w:type="spellStart"/>
            <w:r w:rsidRPr="00C731F5">
              <w:rPr>
                <w:rFonts w:cs="Arial"/>
                <w:b/>
                <w:bCs/>
                <w:color w:val="auto"/>
                <w:sz w:val="24"/>
                <w:szCs w:val="24"/>
              </w:rPr>
              <w:t>Zap</w:t>
            </w:r>
            <w:proofErr w:type="spellEnd"/>
            <w:r w:rsidRPr="00C731F5">
              <w:rPr>
                <w:rFonts w:cs="Arial"/>
                <w:b/>
                <w:bCs/>
                <w:color w:val="auto"/>
                <w:sz w:val="24"/>
                <w:szCs w:val="24"/>
              </w:rPr>
              <w:t>. št.</w:t>
            </w:r>
          </w:p>
        </w:tc>
        <w:tc>
          <w:tcPr>
            <w:tcW w:w="2805" w:type="dxa"/>
            <w:vAlign w:val="center"/>
          </w:tcPr>
          <w:p w14:paraId="5CAED0B8" w14:textId="77777777" w:rsidR="00C731F5" w:rsidRPr="00C731F5" w:rsidRDefault="00C731F5" w:rsidP="00923CE2">
            <w:pPr>
              <w:spacing w:after="0" w:line="240" w:lineRule="auto"/>
              <w:jc w:val="center"/>
              <w:rPr>
                <w:rFonts w:cs="Arial"/>
                <w:b/>
                <w:bCs/>
                <w:color w:val="auto"/>
                <w:sz w:val="24"/>
                <w:szCs w:val="24"/>
              </w:rPr>
            </w:pPr>
            <w:r w:rsidRPr="00C731F5">
              <w:rPr>
                <w:rFonts w:cs="Arial"/>
                <w:b/>
                <w:bCs/>
                <w:color w:val="auto"/>
                <w:sz w:val="24"/>
                <w:szCs w:val="24"/>
              </w:rPr>
              <w:t>Ime in priimek varnostnika</w:t>
            </w:r>
          </w:p>
        </w:tc>
        <w:tc>
          <w:tcPr>
            <w:tcW w:w="1807" w:type="dxa"/>
            <w:vAlign w:val="center"/>
          </w:tcPr>
          <w:p w14:paraId="398A00E1" w14:textId="77777777" w:rsidR="00C731F5" w:rsidRPr="00C731F5" w:rsidRDefault="00C731F5" w:rsidP="00923CE2">
            <w:pPr>
              <w:spacing w:after="0" w:line="240" w:lineRule="auto"/>
              <w:jc w:val="center"/>
              <w:rPr>
                <w:rFonts w:cs="Arial"/>
                <w:b/>
                <w:bCs/>
                <w:color w:val="auto"/>
                <w:sz w:val="24"/>
                <w:szCs w:val="24"/>
              </w:rPr>
            </w:pPr>
            <w:r w:rsidRPr="00C731F5">
              <w:rPr>
                <w:rFonts w:cs="Arial"/>
                <w:b/>
                <w:bCs/>
                <w:color w:val="auto"/>
                <w:sz w:val="24"/>
                <w:szCs w:val="24"/>
              </w:rPr>
              <w:t>EMŠO</w:t>
            </w:r>
          </w:p>
        </w:tc>
        <w:tc>
          <w:tcPr>
            <w:tcW w:w="1484" w:type="dxa"/>
            <w:vAlign w:val="center"/>
          </w:tcPr>
          <w:p w14:paraId="7E509000" w14:textId="77777777" w:rsidR="00C731F5" w:rsidRPr="00C731F5" w:rsidRDefault="00C731F5" w:rsidP="00923CE2">
            <w:pPr>
              <w:spacing w:after="0" w:line="240" w:lineRule="auto"/>
              <w:jc w:val="center"/>
              <w:rPr>
                <w:rFonts w:cs="Arial"/>
                <w:b/>
                <w:bCs/>
                <w:color w:val="auto"/>
                <w:sz w:val="24"/>
                <w:szCs w:val="24"/>
              </w:rPr>
            </w:pPr>
            <w:r w:rsidRPr="00C731F5">
              <w:rPr>
                <w:rFonts w:cs="Arial"/>
                <w:b/>
                <w:bCs/>
                <w:color w:val="auto"/>
                <w:sz w:val="24"/>
                <w:szCs w:val="24"/>
              </w:rPr>
              <w:t>Telefonska številka</w:t>
            </w:r>
            <w:r w:rsidRPr="00C731F5">
              <w:rPr>
                <w:rStyle w:val="Sprotnaopomba-sklic"/>
                <w:rFonts w:cs="Arial"/>
                <w:bCs/>
                <w:color w:val="auto"/>
                <w:sz w:val="24"/>
                <w:szCs w:val="24"/>
              </w:rPr>
              <w:footnoteReference w:id="5"/>
            </w:r>
          </w:p>
        </w:tc>
        <w:tc>
          <w:tcPr>
            <w:tcW w:w="2606" w:type="dxa"/>
            <w:vAlign w:val="center"/>
          </w:tcPr>
          <w:p w14:paraId="73B14F27" w14:textId="77777777" w:rsidR="00C731F5" w:rsidRPr="00C731F5" w:rsidRDefault="00C731F5" w:rsidP="00923CE2">
            <w:pPr>
              <w:spacing w:after="0" w:line="240" w:lineRule="auto"/>
              <w:jc w:val="center"/>
              <w:rPr>
                <w:rFonts w:cs="Arial"/>
                <w:b/>
                <w:bCs/>
                <w:color w:val="auto"/>
                <w:sz w:val="24"/>
                <w:szCs w:val="24"/>
              </w:rPr>
            </w:pPr>
            <w:r w:rsidRPr="00C731F5">
              <w:rPr>
                <w:rFonts w:cs="Arial"/>
                <w:b/>
                <w:sz w:val="24"/>
                <w:szCs w:val="24"/>
              </w:rPr>
              <w:t>Št. službene izkaznice</w:t>
            </w:r>
          </w:p>
          <w:p w14:paraId="74366E72" w14:textId="77777777" w:rsidR="00C731F5" w:rsidRPr="00C731F5" w:rsidRDefault="00C731F5" w:rsidP="00923CE2">
            <w:pPr>
              <w:spacing w:after="0" w:line="240" w:lineRule="auto"/>
              <w:jc w:val="center"/>
              <w:rPr>
                <w:rFonts w:cs="Arial"/>
                <w:b/>
                <w:bCs/>
                <w:color w:val="auto"/>
                <w:sz w:val="24"/>
                <w:szCs w:val="24"/>
              </w:rPr>
            </w:pPr>
            <w:r w:rsidRPr="00C731F5">
              <w:rPr>
                <w:rFonts w:cs="Arial"/>
                <w:b/>
                <w:sz w:val="24"/>
                <w:szCs w:val="24"/>
              </w:rPr>
              <w:t>in datum njene izdaje</w:t>
            </w:r>
          </w:p>
        </w:tc>
        <w:tc>
          <w:tcPr>
            <w:tcW w:w="3064" w:type="dxa"/>
            <w:vAlign w:val="center"/>
          </w:tcPr>
          <w:p w14:paraId="6737FF2D" w14:textId="77777777" w:rsidR="00C731F5" w:rsidRPr="00C731F5" w:rsidRDefault="00C731F5" w:rsidP="00923CE2">
            <w:pPr>
              <w:spacing w:after="0" w:line="240" w:lineRule="auto"/>
              <w:jc w:val="center"/>
              <w:rPr>
                <w:rFonts w:cs="Arial"/>
                <w:b/>
                <w:bCs/>
                <w:color w:val="auto"/>
                <w:sz w:val="24"/>
                <w:szCs w:val="24"/>
              </w:rPr>
            </w:pPr>
            <w:r w:rsidRPr="00C731F5">
              <w:rPr>
                <w:rFonts w:cs="Arial"/>
                <w:b/>
                <w:bCs/>
                <w:color w:val="auto"/>
                <w:sz w:val="24"/>
                <w:szCs w:val="24"/>
              </w:rPr>
              <w:t>Delodajalec, pri katerem je delavec zaposlen</w:t>
            </w:r>
            <w:r w:rsidRPr="00923CE2">
              <w:rPr>
                <w:rStyle w:val="Sprotnaopomba-sklic"/>
                <w:rFonts w:cs="Arial"/>
                <w:bCs/>
                <w:color w:val="auto"/>
                <w:sz w:val="24"/>
                <w:szCs w:val="24"/>
              </w:rPr>
              <w:footnoteReference w:id="6"/>
            </w:r>
          </w:p>
        </w:tc>
        <w:tc>
          <w:tcPr>
            <w:tcW w:w="1843" w:type="dxa"/>
            <w:vAlign w:val="center"/>
          </w:tcPr>
          <w:p w14:paraId="5C992E3D" w14:textId="77777777" w:rsidR="00C731F5" w:rsidRPr="00C731F5" w:rsidRDefault="00C731F5" w:rsidP="00923C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cs="Arial"/>
                <w:b/>
                <w:color w:val="auto"/>
                <w:sz w:val="24"/>
                <w:szCs w:val="24"/>
              </w:rPr>
            </w:pPr>
            <w:r w:rsidRPr="00C731F5">
              <w:rPr>
                <w:rFonts w:cs="Arial"/>
                <w:b/>
                <w:color w:val="auto"/>
                <w:sz w:val="24"/>
                <w:szCs w:val="24"/>
              </w:rPr>
              <w:t>Ni zadržkov za opravljanje del</w:t>
            </w:r>
          </w:p>
          <w:p w14:paraId="7B8FBEA3" w14:textId="77777777" w:rsidR="00C731F5" w:rsidRPr="00C731F5" w:rsidRDefault="00C731F5" w:rsidP="00923C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cs="Arial"/>
                <w:b/>
                <w:color w:val="auto"/>
                <w:sz w:val="24"/>
                <w:szCs w:val="24"/>
              </w:rPr>
            </w:pPr>
            <w:r w:rsidRPr="00C731F5">
              <w:rPr>
                <w:rFonts w:cs="Arial"/>
                <w:b/>
                <w:color w:val="auto"/>
                <w:sz w:val="24"/>
                <w:szCs w:val="24"/>
              </w:rPr>
              <w:t>za policijo oz. v prostorih policije</w:t>
            </w:r>
          </w:p>
          <w:p w14:paraId="695D4DEA" w14:textId="5491634E" w:rsidR="00C731F5" w:rsidRPr="00C731F5" w:rsidRDefault="00C731F5" w:rsidP="00923CE2">
            <w:pPr>
              <w:spacing w:after="0" w:line="240" w:lineRule="auto"/>
              <w:jc w:val="center"/>
              <w:rPr>
                <w:rFonts w:cs="Arial"/>
                <w:b/>
                <w:bCs/>
                <w:color w:val="auto"/>
                <w:sz w:val="24"/>
                <w:szCs w:val="24"/>
              </w:rPr>
            </w:pPr>
            <w:r w:rsidRPr="00C731F5">
              <w:rPr>
                <w:rFonts w:cs="Arial"/>
                <w:color w:val="auto"/>
                <w:sz w:val="24"/>
                <w:szCs w:val="24"/>
              </w:rPr>
              <w:t>(DA / NE)</w:t>
            </w:r>
          </w:p>
        </w:tc>
      </w:tr>
      <w:tr w:rsidR="00C731F5" w:rsidRPr="00B16DB3" w14:paraId="145FA829" w14:textId="77777777" w:rsidTr="00EA394B">
        <w:trPr>
          <w:trHeight w:val="369"/>
        </w:trPr>
        <w:tc>
          <w:tcPr>
            <w:tcW w:w="850" w:type="dxa"/>
            <w:vAlign w:val="center"/>
          </w:tcPr>
          <w:p w14:paraId="2C7C3EA5" w14:textId="77777777" w:rsidR="00C731F5" w:rsidRPr="00C731F5" w:rsidRDefault="00C731F5" w:rsidP="00EA394B">
            <w:pPr>
              <w:spacing w:after="0"/>
              <w:jc w:val="center"/>
              <w:rPr>
                <w:rFonts w:cs="Arial"/>
                <w:bCs/>
                <w:color w:val="auto"/>
                <w:sz w:val="24"/>
                <w:szCs w:val="24"/>
              </w:rPr>
            </w:pPr>
            <w:r w:rsidRPr="00C731F5">
              <w:rPr>
                <w:rFonts w:cs="Arial"/>
                <w:bCs/>
                <w:color w:val="auto"/>
                <w:sz w:val="24"/>
                <w:szCs w:val="24"/>
              </w:rPr>
              <w:t>1.</w:t>
            </w:r>
          </w:p>
        </w:tc>
        <w:tc>
          <w:tcPr>
            <w:tcW w:w="2805" w:type="dxa"/>
            <w:vAlign w:val="center"/>
          </w:tcPr>
          <w:p w14:paraId="357C0028" w14:textId="77777777" w:rsidR="00C731F5" w:rsidRPr="00C731F5" w:rsidRDefault="00C731F5" w:rsidP="00EA394B">
            <w:pPr>
              <w:spacing w:after="0"/>
              <w:rPr>
                <w:rFonts w:cs="Arial"/>
                <w:bCs/>
                <w:i/>
                <w:color w:val="auto"/>
                <w:sz w:val="24"/>
                <w:szCs w:val="24"/>
              </w:rPr>
            </w:pPr>
          </w:p>
        </w:tc>
        <w:tc>
          <w:tcPr>
            <w:tcW w:w="1807" w:type="dxa"/>
            <w:vAlign w:val="center"/>
          </w:tcPr>
          <w:p w14:paraId="711ECB8E" w14:textId="77777777" w:rsidR="00C731F5" w:rsidRPr="00C731F5" w:rsidRDefault="00C731F5" w:rsidP="00EA394B">
            <w:pPr>
              <w:spacing w:after="0"/>
              <w:jc w:val="center"/>
              <w:rPr>
                <w:rFonts w:cs="Arial"/>
                <w:bCs/>
                <w:i/>
                <w:color w:val="auto"/>
                <w:sz w:val="24"/>
                <w:szCs w:val="24"/>
              </w:rPr>
            </w:pPr>
          </w:p>
        </w:tc>
        <w:tc>
          <w:tcPr>
            <w:tcW w:w="1484" w:type="dxa"/>
            <w:vAlign w:val="center"/>
          </w:tcPr>
          <w:p w14:paraId="4573FC4C" w14:textId="77777777" w:rsidR="00C731F5" w:rsidRPr="00C731F5" w:rsidRDefault="00C731F5" w:rsidP="00EA394B">
            <w:pPr>
              <w:spacing w:after="0"/>
              <w:jc w:val="center"/>
              <w:rPr>
                <w:rFonts w:cs="Arial"/>
                <w:bCs/>
                <w:i/>
                <w:color w:val="auto"/>
                <w:sz w:val="24"/>
                <w:szCs w:val="24"/>
              </w:rPr>
            </w:pPr>
          </w:p>
        </w:tc>
        <w:tc>
          <w:tcPr>
            <w:tcW w:w="2606" w:type="dxa"/>
            <w:vAlign w:val="center"/>
          </w:tcPr>
          <w:p w14:paraId="0DA2D73D" w14:textId="77777777" w:rsidR="00C731F5" w:rsidRPr="00C731F5" w:rsidRDefault="00C731F5" w:rsidP="00EA394B">
            <w:pPr>
              <w:spacing w:after="0"/>
              <w:rPr>
                <w:rFonts w:cs="Arial"/>
                <w:bCs/>
                <w:i/>
                <w:color w:val="auto"/>
                <w:sz w:val="24"/>
                <w:szCs w:val="24"/>
              </w:rPr>
            </w:pPr>
          </w:p>
        </w:tc>
        <w:tc>
          <w:tcPr>
            <w:tcW w:w="3064" w:type="dxa"/>
            <w:vAlign w:val="center"/>
          </w:tcPr>
          <w:p w14:paraId="3B27FAA7" w14:textId="77777777" w:rsidR="00C731F5" w:rsidRPr="00C731F5" w:rsidRDefault="00C731F5" w:rsidP="00EA394B">
            <w:pPr>
              <w:spacing w:after="0"/>
              <w:rPr>
                <w:rFonts w:cs="Arial"/>
                <w:bCs/>
                <w:i/>
                <w:color w:val="auto"/>
                <w:sz w:val="24"/>
                <w:szCs w:val="24"/>
              </w:rPr>
            </w:pPr>
          </w:p>
        </w:tc>
        <w:tc>
          <w:tcPr>
            <w:tcW w:w="1843" w:type="dxa"/>
            <w:vAlign w:val="center"/>
          </w:tcPr>
          <w:p w14:paraId="07C7BB0D" w14:textId="77777777" w:rsidR="00C731F5" w:rsidRPr="00C731F5" w:rsidRDefault="00C731F5" w:rsidP="00EA394B">
            <w:pPr>
              <w:spacing w:after="0"/>
              <w:jc w:val="center"/>
              <w:rPr>
                <w:rFonts w:cs="Arial"/>
                <w:bCs/>
                <w:i/>
                <w:color w:val="auto"/>
                <w:sz w:val="24"/>
                <w:szCs w:val="24"/>
              </w:rPr>
            </w:pPr>
          </w:p>
        </w:tc>
      </w:tr>
      <w:tr w:rsidR="00C731F5" w:rsidRPr="00B16DB3" w14:paraId="0394BC5A" w14:textId="77777777" w:rsidTr="00EA394B">
        <w:trPr>
          <w:trHeight w:val="369"/>
        </w:trPr>
        <w:tc>
          <w:tcPr>
            <w:tcW w:w="850" w:type="dxa"/>
            <w:vAlign w:val="center"/>
          </w:tcPr>
          <w:p w14:paraId="34C2D67B" w14:textId="77777777" w:rsidR="00C731F5" w:rsidRPr="00C731F5" w:rsidRDefault="00C731F5" w:rsidP="00EA394B">
            <w:pPr>
              <w:spacing w:after="0"/>
              <w:jc w:val="center"/>
              <w:rPr>
                <w:rFonts w:cs="Arial"/>
                <w:bCs/>
                <w:color w:val="auto"/>
                <w:sz w:val="24"/>
                <w:szCs w:val="24"/>
              </w:rPr>
            </w:pPr>
            <w:r w:rsidRPr="00C731F5">
              <w:rPr>
                <w:rFonts w:cs="Arial"/>
                <w:bCs/>
                <w:color w:val="auto"/>
                <w:sz w:val="24"/>
                <w:szCs w:val="24"/>
              </w:rPr>
              <w:t>2.</w:t>
            </w:r>
          </w:p>
        </w:tc>
        <w:tc>
          <w:tcPr>
            <w:tcW w:w="2805" w:type="dxa"/>
            <w:vAlign w:val="center"/>
          </w:tcPr>
          <w:p w14:paraId="31AAFF41" w14:textId="77777777" w:rsidR="00C731F5" w:rsidRPr="00C731F5" w:rsidRDefault="00C731F5" w:rsidP="00EA394B">
            <w:pPr>
              <w:spacing w:after="0"/>
              <w:rPr>
                <w:rFonts w:cs="Arial"/>
                <w:bCs/>
                <w:i/>
                <w:color w:val="auto"/>
                <w:sz w:val="24"/>
                <w:szCs w:val="24"/>
              </w:rPr>
            </w:pPr>
          </w:p>
        </w:tc>
        <w:tc>
          <w:tcPr>
            <w:tcW w:w="1807" w:type="dxa"/>
            <w:vAlign w:val="center"/>
          </w:tcPr>
          <w:p w14:paraId="080F40E6" w14:textId="77777777" w:rsidR="00C731F5" w:rsidRPr="00C731F5" w:rsidRDefault="00C731F5" w:rsidP="00EA394B">
            <w:pPr>
              <w:spacing w:after="0"/>
              <w:jc w:val="center"/>
              <w:rPr>
                <w:rFonts w:cs="Arial"/>
                <w:bCs/>
                <w:i/>
                <w:color w:val="auto"/>
                <w:sz w:val="24"/>
                <w:szCs w:val="24"/>
              </w:rPr>
            </w:pPr>
          </w:p>
        </w:tc>
        <w:tc>
          <w:tcPr>
            <w:tcW w:w="1484" w:type="dxa"/>
            <w:vAlign w:val="center"/>
          </w:tcPr>
          <w:p w14:paraId="4C397AB1" w14:textId="77777777" w:rsidR="00C731F5" w:rsidRPr="00C731F5" w:rsidRDefault="00C731F5" w:rsidP="00EA394B">
            <w:pPr>
              <w:spacing w:after="0"/>
              <w:jc w:val="center"/>
              <w:rPr>
                <w:rFonts w:cs="Arial"/>
                <w:bCs/>
                <w:i/>
                <w:color w:val="auto"/>
                <w:sz w:val="24"/>
                <w:szCs w:val="24"/>
              </w:rPr>
            </w:pPr>
          </w:p>
        </w:tc>
        <w:tc>
          <w:tcPr>
            <w:tcW w:w="2606" w:type="dxa"/>
            <w:vAlign w:val="center"/>
          </w:tcPr>
          <w:p w14:paraId="5424A88C" w14:textId="77777777" w:rsidR="00C731F5" w:rsidRPr="00C731F5" w:rsidRDefault="00C731F5" w:rsidP="00EA394B">
            <w:pPr>
              <w:spacing w:after="0"/>
              <w:rPr>
                <w:rFonts w:cs="Arial"/>
                <w:bCs/>
                <w:i/>
                <w:color w:val="auto"/>
                <w:sz w:val="24"/>
                <w:szCs w:val="24"/>
              </w:rPr>
            </w:pPr>
          </w:p>
        </w:tc>
        <w:tc>
          <w:tcPr>
            <w:tcW w:w="3064" w:type="dxa"/>
            <w:vAlign w:val="center"/>
          </w:tcPr>
          <w:p w14:paraId="1D62F14E" w14:textId="77777777" w:rsidR="00C731F5" w:rsidRPr="00C731F5" w:rsidRDefault="00C731F5" w:rsidP="00EA394B">
            <w:pPr>
              <w:spacing w:after="0"/>
              <w:rPr>
                <w:rFonts w:cs="Arial"/>
                <w:bCs/>
                <w:i/>
                <w:color w:val="auto"/>
                <w:sz w:val="24"/>
                <w:szCs w:val="24"/>
              </w:rPr>
            </w:pPr>
          </w:p>
        </w:tc>
        <w:tc>
          <w:tcPr>
            <w:tcW w:w="1843" w:type="dxa"/>
            <w:vAlign w:val="center"/>
          </w:tcPr>
          <w:p w14:paraId="77D00D22" w14:textId="77777777" w:rsidR="00C731F5" w:rsidRPr="00C731F5" w:rsidRDefault="00C731F5" w:rsidP="00EA394B">
            <w:pPr>
              <w:spacing w:after="0"/>
              <w:jc w:val="center"/>
              <w:rPr>
                <w:rFonts w:cs="Arial"/>
                <w:bCs/>
                <w:i/>
                <w:color w:val="auto"/>
                <w:sz w:val="24"/>
                <w:szCs w:val="24"/>
              </w:rPr>
            </w:pPr>
          </w:p>
        </w:tc>
      </w:tr>
      <w:tr w:rsidR="00C731F5" w:rsidRPr="00B16DB3" w14:paraId="6DEADBD4" w14:textId="77777777" w:rsidTr="00EA394B">
        <w:trPr>
          <w:trHeight w:val="369"/>
        </w:trPr>
        <w:tc>
          <w:tcPr>
            <w:tcW w:w="850" w:type="dxa"/>
            <w:vAlign w:val="center"/>
          </w:tcPr>
          <w:p w14:paraId="7C0A8ADB" w14:textId="77777777" w:rsidR="00C731F5" w:rsidRPr="00C731F5" w:rsidRDefault="00C731F5" w:rsidP="00EA394B">
            <w:pPr>
              <w:spacing w:after="0"/>
              <w:jc w:val="center"/>
              <w:rPr>
                <w:rFonts w:cs="Arial"/>
                <w:bCs/>
                <w:color w:val="auto"/>
                <w:sz w:val="24"/>
                <w:szCs w:val="24"/>
              </w:rPr>
            </w:pPr>
            <w:r w:rsidRPr="00C731F5">
              <w:rPr>
                <w:rFonts w:cs="Arial"/>
                <w:bCs/>
                <w:color w:val="auto"/>
                <w:sz w:val="24"/>
                <w:szCs w:val="24"/>
              </w:rPr>
              <w:t>3.</w:t>
            </w:r>
          </w:p>
        </w:tc>
        <w:tc>
          <w:tcPr>
            <w:tcW w:w="2805" w:type="dxa"/>
            <w:vAlign w:val="center"/>
          </w:tcPr>
          <w:p w14:paraId="3B7DDC4F" w14:textId="77777777" w:rsidR="00C731F5" w:rsidRPr="00C731F5" w:rsidRDefault="00C731F5" w:rsidP="00EA394B">
            <w:pPr>
              <w:spacing w:after="0"/>
              <w:rPr>
                <w:rFonts w:cs="Arial"/>
                <w:bCs/>
                <w:i/>
                <w:color w:val="auto"/>
                <w:sz w:val="24"/>
                <w:szCs w:val="24"/>
              </w:rPr>
            </w:pPr>
          </w:p>
        </w:tc>
        <w:tc>
          <w:tcPr>
            <w:tcW w:w="1807" w:type="dxa"/>
            <w:vAlign w:val="center"/>
          </w:tcPr>
          <w:p w14:paraId="66799A23" w14:textId="77777777" w:rsidR="00C731F5" w:rsidRPr="00C731F5" w:rsidRDefault="00C731F5" w:rsidP="00EA394B">
            <w:pPr>
              <w:spacing w:after="0"/>
              <w:jc w:val="center"/>
              <w:rPr>
                <w:rFonts w:cs="Arial"/>
                <w:bCs/>
                <w:i/>
                <w:color w:val="auto"/>
                <w:sz w:val="24"/>
                <w:szCs w:val="24"/>
              </w:rPr>
            </w:pPr>
          </w:p>
        </w:tc>
        <w:tc>
          <w:tcPr>
            <w:tcW w:w="1484" w:type="dxa"/>
            <w:vAlign w:val="center"/>
          </w:tcPr>
          <w:p w14:paraId="621B2FF1" w14:textId="77777777" w:rsidR="00C731F5" w:rsidRPr="00C731F5" w:rsidRDefault="00C731F5" w:rsidP="00EA394B">
            <w:pPr>
              <w:spacing w:after="0"/>
              <w:jc w:val="center"/>
              <w:rPr>
                <w:rFonts w:cs="Arial"/>
                <w:bCs/>
                <w:i/>
                <w:color w:val="auto"/>
                <w:sz w:val="24"/>
                <w:szCs w:val="24"/>
              </w:rPr>
            </w:pPr>
          </w:p>
        </w:tc>
        <w:tc>
          <w:tcPr>
            <w:tcW w:w="2606" w:type="dxa"/>
            <w:vAlign w:val="center"/>
          </w:tcPr>
          <w:p w14:paraId="480B1AB9" w14:textId="77777777" w:rsidR="00C731F5" w:rsidRPr="00C731F5" w:rsidRDefault="00C731F5" w:rsidP="00EA394B">
            <w:pPr>
              <w:spacing w:after="0"/>
              <w:rPr>
                <w:rFonts w:cs="Arial"/>
                <w:bCs/>
                <w:i/>
                <w:color w:val="auto"/>
                <w:sz w:val="24"/>
                <w:szCs w:val="24"/>
              </w:rPr>
            </w:pPr>
          </w:p>
        </w:tc>
        <w:tc>
          <w:tcPr>
            <w:tcW w:w="3064" w:type="dxa"/>
            <w:vAlign w:val="center"/>
          </w:tcPr>
          <w:p w14:paraId="6D0D13CE" w14:textId="77777777" w:rsidR="00C731F5" w:rsidRPr="00C731F5" w:rsidRDefault="00C731F5" w:rsidP="00EA394B">
            <w:pPr>
              <w:spacing w:after="0"/>
              <w:rPr>
                <w:rFonts w:cs="Arial"/>
                <w:bCs/>
                <w:i/>
                <w:color w:val="auto"/>
                <w:sz w:val="24"/>
                <w:szCs w:val="24"/>
              </w:rPr>
            </w:pPr>
          </w:p>
        </w:tc>
        <w:tc>
          <w:tcPr>
            <w:tcW w:w="1843" w:type="dxa"/>
            <w:vAlign w:val="center"/>
          </w:tcPr>
          <w:p w14:paraId="29BDB58E" w14:textId="77777777" w:rsidR="00C731F5" w:rsidRPr="00C731F5" w:rsidRDefault="00C731F5" w:rsidP="00EA394B">
            <w:pPr>
              <w:spacing w:after="0"/>
              <w:jc w:val="center"/>
              <w:rPr>
                <w:rFonts w:cs="Arial"/>
                <w:bCs/>
                <w:i/>
                <w:color w:val="auto"/>
                <w:sz w:val="24"/>
                <w:szCs w:val="24"/>
              </w:rPr>
            </w:pPr>
          </w:p>
        </w:tc>
      </w:tr>
      <w:tr w:rsidR="00C731F5" w:rsidRPr="00B16DB3" w14:paraId="3EEEA53A" w14:textId="77777777" w:rsidTr="00EA394B">
        <w:trPr>
          <w:trHeight w:val="369"/>
        </w:trPr>
        <w:tc>
          <w:tcPr>
            <w:tcW w:w="850" w:type="dxa"/>
            <w:vAlign w:val="center"/>
          </w:tcPr>
          <w:p w14:paraId="66004CA6" w14:textId="77777777" w:rsidR="00C731F5" w:rsidRPr="00C731F5" w:rsidRDefault="00C731F5" w:rsidP="00EA394B">
            <w:pPr>
              <w:spacing w:after="0"/>
              <w:jc w:val="center"/>
              <w:rPr>
                <w:rFonts w:cs="Arial"/>
                <w:bCs/>
                <w:color w:val="auto"/>
                <w:sz w:val="24"/>
                <w:szCs w:val="24"/>
              </w:rPr>
            </w:pPr>
            <w:r w:rsidRPr="00C731F5">
              <w:rPr>
                <w:rFonts w:cs="Arial"/>
                <w:bCs/>
                <w:color w:val="auto"/>
                <w:sz w:val="24"/>
                <w:szCs w:val="24"/>
              </w:rPr>
              <w:lastRenderedPageBreak/>
              <w:t>4.</w:t>
            </w:r>
          </w:p>
        </w:tc>
        <w:tc>
          <w:tcPr>
            <w:tcW w:w="2805" w:type="dxa"/>
            <w:vAlign w:val="center"/>
          </w:tcPr>
          <w:p w14:paraId="3489673A" w14:textId="77777777" w:rsidR="00C731F5" w:rsidRPr="00C731F5" w:rsidRDefault="00C731F5" w:rsidP="00EA394B">
            <w:pPr>
              <w:spacing w:after="0"/>
              <w:rPr>
                <w:rFonts w:cs="Arial"/>
                <w:bCs/>
                <w:i/>
                <w:color w:val="auto"/>
                <w:sz w:val="24"/>
                <w:szCs w:val="24"/>
              </w:rPr>
            </w:pPr>
          </w:p>
        </w:tc>
        <w:tc>
          <w:tcPr>
            <w:tcW w:w="1807" w:type="dxa"/>
            <w:vAlign w:val="center"/>
          </w:tcPr>
          <w:p w14:paraId="1649FDA1" w14:textId="77777777" w:rsidR="00C731F5" w:rsidRPr="00C731F5" w:rsidRDefault="00C731F5" w:rsidP="00EA394B">
            <w:pPr>
              <w:spacing w:after="0"/>
              <w:jc w:val="center"/>
              <w:rPr>
                <w:rFonts w:cs="Arial"/>
                <w:bCs/>
                <w:i/>
                <w:color w:val="auto"/>
                <w:sz w:val="24"/>
                <w:szCs w:val="24"/>
              </w:rPr>
            </w:pPr>
          </w:p>
        </w:tc>
        <w:tc>
          <w:tcPr>
            <w:tcW w:w="1484" w:type="dxa"/>
            <w:vAlign w:val="center"/>
          </w:tcPr>
          <w:p w14:paraId="2F93CFFF" w14:textId="77777777" w:rsidR="00C731F5" w:rsidRPr="00C731F5" w:rsidRDefault="00C731F5" w:rsidP="00EA394B">
            <w:pPr>
              <w:spacing w:after="0"/>
              <w:jc w:val="center"/>
              <w:rPr>
                <w:rFonts w:cs="Arial"/>
                <w:bCs/>
                <w:i/>
                <w:color w:val="auto"/>
                <w:sz w:val="24"/>
                <w:szCs w:val="24"/>
              </w:rPr>
            </w:pPr>
          </w:p>
        </w:tc>
        <w:tc>
          <w:tcPr>
            <w:tcW w:w="2606" w:type="dxa"/>
            <w:vAlign w:val="center"/>
          </w:tcPr>
          <w:p w14:paraId="549F408D" w14:textId="77777777" w:rsidR="00C731F5" w:rsidRPr="00C731F5" w:rsidRDefault="00C731F5" w:rsidP="00EA394B">
            <w:pPr>
              <w:spacing w:after="0"/>
              <w:rPr>
                <w:rFonts w:cs="Arial"/>
                <w:bCs/>
                <w:i/>
                <w:color w:val="auto"/>
                <w:sz w:val="24"/>
                <w:szCs w:val="24"/>
              </w:rPr>
            </w:pPr>
          </w:p>
        </w:tc>
        <w:tc>
          <w:tcPr>
            <w:tcW w:w="3064" w:type="dxa"/>
            <w:vAlign w:val="center"/>
          </w:tcPr>
          <w:p w14:paraId="7C7C5608" w14:textId="77777777" w:rsidR="00C731F5" w:rsidRPr="00C731F5" w:rsidRDefault="00C731F5" w:rsidP="00EA394B">
            <w:pPr>
              <w:spacing w:after="0"/>
              <w:rPr>
                <w:rFonts w:cs="Arial"/>
                <w:bCs/>
                <w:i/>
                <w:color w:val="auto"/>
                <w:sz w:val="24"/>
                <w:szCs w:val="24"/>
              </w:rPr>
            </w:pPr>
          </w:p>
        </w:tc>
        <w:tc>
          <w:tcPr>
            <w:tcW w:w="1843" w:type="dxa"/>
            <w:vAlign w:val="center"/>
          </w:tcPr>
          <w:p w14:paraId="48FD77ED" w14:textId="77777777" w:rsidR="00C731F5" w:rsidRPr="00C731F5" w:rsidRDefault="00C731F5" w:rsidP="00EA394B">
            <w:pPr>
              <w:spacing w:after="0"/>
              <w:jc w:val="center"/>
              <w:rPr>
                <w:rFonts w:cs="Arial"/>
                <w:bCs/>
                <w:i/>
                <w:color w:val="auto"/>
                <w:sz w:val="24"/>
                <w:szCs w:val="24"/>
              </w:rPr>
            </w:pPr>
          </w:p>
        </w:tc>
      </w:tr>
      <w:tr w:rsidR="00C731F5" w:rsidRPr="00B16DB3" w14:paraId="2A16AA35" w14:textId="77777777" w:rsidTr="00EA394B">
        <w:trPr>
          <w:trHeight w:val="369"/>
        </w:trPr>
        <w:tc>
          <w:tcPr>
            <w:tcW w:w="850" w:type="dxa"/>
            <w:vAlign w:val="center"/>
          </w:tcPr>
          <w:p w14:paraId="64456BA6" w14:textId="77777777" w:rsidR="00C731F5" w:rsidRPr="00C731F5" w:rsidRDefault="00C731F5" w:rsidP="00EA394B">
            <w:pPr>
              <w:spacing w:after="0"/>
              <w:jc w:val="center"/>
              <w:rPr>
                <w:rFonts w:cs="Arial"/>
                <w:bCs/>
                <w:color w:val="auto"/>
                <w:sz w:val="24"/>
                <w:szCs w:val="24"/>
              </w:rPr>
            </w:pPr>
            <w:r w:rsidRPr="00C731F5">
              <w:rPr>
                <w:rFonts w:cs="Arial"/>
                <w:bCs/>
                <w:color w:val="auto"/>
                <w:sz w:val="24"/>
                <w:szCs w:val="24"/>
              </w:rPr>
              <w:t>5.</w:t>
            </w:r>
          </w:p>
        </w:tc>
        <w:tc>
          <w:tcPr>
            <w:tcW w:w="2805" w:type="dxa"/>
            <w:vAlign w:val="center"/>
          </w:tcPr>
          <w:p w14:paraId="563FA761" w14:textId="77777777" w:rsidR="00C731F5" w:rsidRPr="00C731F5" w:rsidRDefault="00C731F5" w:rsidP="00EA394B">
            <w:pPr>
              <w:spacing w:after="0"/>
              <w:rPr>
                <w:rFonts w:cs="Arial"/>
                <w:bCs/>
                <w:i/>
                <w:color w:val="auto"/>
                <w:sz w:val="24"/>
                <w:szCs w:val="24"/>
              </w:rPr>
            </w:pPr>
          </w:p>
        </w:tc>
        <w:tc>
          <w:tcPr>
            <w:tcW w:w="1807" w:type="dxa"/>
            <w:vAlign w:val="center"/>
          </w:tcPr>
          <w:p w14:paraId="6305198A" w14:textId="77777777" w:rsidR="00C731F5" w:rsidRPr="00C731F5" w:rsidRDefault="00C731F5" w:rsidP="00EA394B">
            <w:pPr>
              <w:spacing w:after="0"/>
              <w:jc w:val="center"/>
              <w:rPr>
                <w:rFonts w:cs="Arial"/>
                <w:bCs/>
                <w:i/>
                <w:color w:val="auto"/>
                <w:sz w:val="24"/>
                <w:szCs w:val="24"/>
              </w:rPr>
            </w:pPr>
          </w:p>
        </w:tc>
        <w:tc>
          <w:tcPr>
            <w:tcW w:w="1484" w:type="dxa"/>
            <w:vAlign w:val="center"/>
          </w:tcPr>
          <w:p w14:paraId="55B1B326" w14:textId="77777777" w:rsidR="00C731F5" w:rsidRPr="00C731F5" w:rsidRDefault="00C731F5" w:rsidP="00EA394B">
            <w:pPr>
              <w:spacing w:after="0"/>
              <w:jc w:val="center"/>
              <w:rPr>
                <w:rFonts w:cs="Arial"/>
                <w:bCs/>
                <w:i/>
                <w:color w:val="auto"/>
                <w:sz w:val="24"/>
                <w:szCs w:val="24"/>
              </w:rPr>
            </w:pPr>
          </w:p>
        </w:tc>
        <w:tc>
          <w:tcPr>
            <w:tcW w:w="2606" w:type="dxa"/>
            <w:vAlign w:val="center"/>
          </w:tcPr>
          <w:p w14:paraId="1D32A7DA" w14:textId="77777777" w:rsidR="00C731F5" w:rsidRPr="00C731F5" w:rsidRDefault="00C731F5" w:rsidP="00EA394B">
            <w:pPr>
              <w:spacing w:after="0"/>
              <w:rPr>
                <w:rFonts w:cs="Arial"/>
                <w:bCs/>
                <w:i/>
                <w:color w:val="auto"/>
                <w:sz w:val="24"/>
                <w:szCs w:val="24"/>
              </w:rPr>
            </w:pPr>
          </w:p>
        </w:tc>
        <w:tc>
          <w:tcPr>
            <w:tcW w:w="3064" w:type="dxa"/>
            <w:vAlign w:val="center"/>
          </w:tcPr>
          <w:p w14:paraId="3B5E1104" w14:textId="77777777" w:rsidR="00C731F5" w:rsidRPr="00C731F5" w:rsidRDefault="00C731F5" w:rsidP="00EA394B">
            <w:pPr>
              <w:spacing w:after="0"/>
              <w:rPr>
                <w:rFonts w:cs="Arial"/>
                <w:bCs/>
                <w:i/>
                <w:color w:val="auto"/>
                <w:sz w:val="24"/>
                <w:szCs w:val="24"/>
              </w:rPr>
            </w:pPr>
          </w:p>
        </w:tc>
        <w:tc>
          <w:tcPr>
            <w:tcW w:w="1843" w:type="dxa"/>
            <w:vAlign w:val="center"/>
          </w:tcPr>
          <w:p w14:paraId="22BF907C" w14:textId="77777777" w:rsidR="00C731F5" w:rsidRPr="00C731F5" w:rsidRDefault="00C731F5" w:rsidP="00EA394B">
            <w:pPr>
              <w:spacing w:after="0"/>
              <w:jc w:val="center"/>
              <w:rPr>
                <w:rFonts w:cs="Arial"/>
                <w:bCs/>
                <w:i/>
                <w:color w:val="auto"/>
                <w:sz w:val="24"/>
                <w:szCs w:val="24"/>
              </w:rPr>
            </w:pPr>
          </w:p>
        </w:tc>
      </w:tr>
      <w:tr w:rsidR="00C731F5" w:rsidRPr="00B16DB3" w14:paraId="2D2B98FD" w14:textId="77777777" w:rsidTr="00EA394B">
        <w:trPr>
          <w:trHeight w:val="369"/>
        </w:trPr>
        <w:tc>
          <w:tcPr>
            <w:tcW w:w="850" w:type="dxa"/>
            <w:vAlign w:val="center"/>
          </w:tcPr>
          <w:p w14:paraId="428C7FD5" w14:textId="77777777" w:rsidR="00C731F5" w:rsidRPr="00C731F5" w:rsidRDefault="00C731F5" w:rsidP="00EA394B">
            <w:pPr>
              <w:spacing w:after="0"/>
              <w:jc w:val="center"/>
              <w:rPr>
                <w:rFonts w:cs="Arial"/>
                <w:bCs/>
                <w:color w:val="auto"/>
                <w:sz w:val="24"/>
                <w:szCs w:val="24"/>
              </w:rPr>
            </w:pPr>
            <w:r w:rsidRPr="00C731F5">
              <w:rPr>
                <w:rFonts w:cs="Arial"/>
                <w:bCs/>
                <w:color w:val="auto"/>
                <w:sz w:val="24"/>
                <w:szCs w:val="24"/>
              </w:rPr>
              <w:t>6.</w:t>
            </w:r>
          </w:p>
        </w:tc>
        <w:tc>
          <w:tcPr>
            <w:tcW w:w="2805" w:type="dxa"/>
            <w:vAlign w:val="center"/>
          </w:tcPr>
          <w:p w14:paraId="2310DA49" w14:textId="77777777" w:rsidR="00C731F5" w:rsidRPr="00C731F5" w:rsidRDefault="00C731F5" w:rsidP="00EA394B">
            <w:pPr>
              <w:spacing w:after="0"/>
              <w:rPr>
                <w:rFonts w:cs="Arial"/>
                <w:bCs/>
                <w:i/>
                <w:color w:val="auto"/>
                <w:sz w:val="24"/>
                <w:szCs w:val="24"/>
              </w:rPr>
            </w:pPr>
          </w:p>
        </w:tc>
        <w:tc>
          <w:tcPr>
            <w:tcW w:w="1807" w:type="dxa"/>
            <w:vAlign w:val="center"/>
          </w:tcPr>
          <w:p w14:paraId="5892D612" w14:textId="77777777" w:rsidR="00C731F5" w:rsidRPr="00C731F5" w:rsidRDefault="00C731F5" w:rsidP="00EA394B">
            <w:pPr>
              <w:spacing w:after="0"/>
              <w:jc w:val="center"/>
              <w:rPr>
                <w:rFonts w:cs="Arial"/>
                <w:bCs/>
                <w:i/>
                <w:color w:val="auto"/>
                <w:sz w:val="24"/>
                <w:szCs w:val="24"/>
              </w:rPr>
            </w:pPr>
          </w:p>
        </w:tc>
        <w:tc>
          <w:tcPr>
            <w:tcW w:w="1484" w:type="dxa"/>
            <w:vAlign w:val="center"/>
          </w:tcPr>
          <w:p w14:paraId="142B492F" w14:textId="77777777" w:rsidR="00C731F5" w:rsidRPr="00C731F5" w:rsidRDefault="00C731F5" w:rsidP="00EA394B">
            <w:pPr>
              <w:spacing w:after="0"/>
              <w:jc w:val="center"/>
              <w:rPr>
                <w:rFonts w:cs="Arial"/>
                <w:bCs/>
                <w:i/>
                <w:color w:val="auto"/>
                <w:sz w:val="24"/>
                <w:szCs w:val="24"/>
              </w:rPr>
            </w:pPr>
          </w:p>
        </w:tc>
        <w:tc>
          <w:tcPr>
            <w:tcW w:w="2606" w:type="dxa"/>
            <w:vAlign w:val="center"/>
          </w:tcPr>
          <w:p w14:paraId="5BA33EFA" w14:textId="77777777" w:rsidR="00C731F5" w:rsidRPr="00C731F5" w:rsidRDefault="00C731F5" w:rsidP="00EA394B">
            <w:pPr>
              <w:spacing w:after="0"/>
              <w:rPr>
                <w:rFonts w:cs="Arial"/>
                <w:bCs/>
                <w:i/>
                <w:color w:val="auto"/>
                <w:sz w:val="24"/>
                <w:szCs w:val="24"/>
              </w:rPr>
            </w:pPr>
          </w:p>
        </w:tc>
        <w:tc>
          <w:tcPr>
            <w:tcW w:w="3064" w:type="dxa"/>
            <w:vAlign w:val="center"/>
          </w:tcPr>
          <w:p w14:paraId="20B3F1C9" w14:textId="77777777" w:rsidR="00C731F5" w:rsidRPr="00C731F5" w:rsidRDefault="00C731F5" w:rsidP="00EA394B">
            <w:pPr>
              <w:spacing w:after="0"/>
              <w:rPr>
                <w:rFonts w:cs="Arial"/>
                <w:bCs/>
                <w:i/>
                <w:color w:val="auto"/>
                <w:sz w:val="24"/>
                <w:szCs w:val="24"/>
              </w:rPr>
            </w:pPr>
          </w:p>
        </w:tc>
        <w:tc>
          <w:tcPr>
            <w:tcW w:w="1843" w:type="dxa"/>
            <w:vAlign w:val="center"/>
          </w:tcPr>
          <w:p w14:paraId="324F7440" w14:textId="77777777" w:rsidR="00C731F5" w:rsidRPr="00C731F5" w:rsidRDefault="00C731F5" w:rsidP="00EA394B">
            <w:pPr>
              <w:spacing w:after="0"/>
              <w:jc w:val="center"/>
              <w:rPr>
                <w:rFonts w:cs="Arial"/>
                <w:bCs/>
                <w:i/>
                <w:color w:val="auto"/>
                <w:sz w:val="24"/>
                <w:szCs w:val="24"/>
              </w:rPr>
            </w:pPr>
          </w:p>
        </w:tc>
      </w:tr>
      <w:tr w:rsidR="00C731F5" w:rsidRPr="00B16DB3" w14:paraId="7588A005" w14:textId="77777777" w:rsidTr="00EA394B">
        <w:trPr>
          <w:trHeight w:val="369"/>
        </w:trPr>
        <w:tc>
          <w:tcPr>
            <w:tcW w:w="850" w:type="dxa"/>
            <w:vAlign w:val="center"/>
          </w:tcPr>
          <w:p w14:paraId="7C98DE4D" w14:textId="77777777" w:rsidR="00C731F5" w:rsidRPr="00C731F5" w:rsidRDefault="00C731F5" w:rsidP="00EA394B">
            <w:pPr>
              <w:spacing w:after="0"/>
              <w:jc w:val="center"/>
              <w:rPr>
                <w:rFonts w:cs="Arial"/>
                <w:bCs/>
                <w:color w:val="auto"/>
                <w:sz w:val="24"/>
                <w:szCs w:val="24"/>
              </w:rPr>
            </w:pPr>
            <w:r w:rsidRPr="00C731F5">
              <w:rPr>
                <w:rFonts w:cs="Arial"/>
                <w:bCs/>
                <w:color w:val="auto"/>
                <w:sz w:val="24"/>
                <w:szCs w:val="24"/>
              </w:rPr>
              <w:t>7.</w:t>
            </w:r>
          </w:p>
        </w:tc>
        <w:tc>
          <w:tcPr>
            <w:tcW w:w="2805" w:type="dxa"/>
            <w:vAlign w:val="center"/>
          </w:tcPr>
          <w:p w14:paraId="0F951940" w14:textId="77777777" w:rsidR="00C731F5" w:rsidRPr="00C731F5" w:rsidRDefault="00C731F5" w:rsidP="00EA394B">
            <w:pPr>
              <w:spacing w:after="0"/>
              <w:rPr>
                <w:rFonts w:cs="Arial"/>
                <w:bCs/>
                <w:i/>
                <w:color w:val="auto"/>
                <w:sz w:val="24"/>
                <w:szCs w:val="24"/>
              </w:rPr>
            </w:pPr>
          </w:p>
        </w:tc>
        <w:tc>
          <w:tcPr>
            <w:tcW w:w="1807" w:type="dxa"/>
            <w:vAlign w:val="center"/>
          </w:tcPr>
          <w:p w14:paraId="65F667AB" w14:textId="77777777" w:rsidR="00C731F5" w:rsidRPr="00C731F5" w:rsidRDefault="00C731F5" w:rsidP="00EA394B">
            <w:pPr>
              <w:spacing w:after="0"/>
              <w:jc w:val="center"/>
              <w:rPr>
                <w:rFonts w:cs="Arial"/>
                <w:bCs/>
                <w:i/>
                <w:color w:val="auto"/>
                <w:sz w:val="24"/>
                <w:szCs w:val="24"/>
              </w:rPr>
            </w:pPr>
          </w:p>
        </w:tc>
        <w:tc>
          <w:tcPr>
            <w:tcW w:w="1484" w:type="dxa"/>
            <w:vAlign w:val="center"/>
          </w:tcPr>
          <w:p w14:paraId="38F3E689" w14:textId="77777777" w:rsidR="00C731F5" w:rsidRPr="00C731F5" w:rsidRDefault="00C731F5" w:rsidP="00EA394B">
            <w:pPr>
              <w:spacing w:after="0"/>
              <w:jc w:val="center"/>
              <w:rPr>
                <w:rFonts w:cs="Arial"/>
                <w:bCs/>
                <w:i/>
                <w:color w:val="auto"/>
                <w:sz w:val="24"/>
                <w:szCs w:val="24"/>
              </w:rPr>
            </w:pPr>
          </w:p>
        </w:tc>
        <w:tc>
          <w:tcPr>
            <w:tcW w:w="2606" w:type="dxa"/>
            <w:vAlign w:val="center"/>
          </w:tcPr>
          <w:p w14:paraId="7FDFE052" w14:textId="77777777" w:rsidR="00C731F5" w:rsidRPr="00C731F5" w:rsidRDefault="00C731F5" w:rsidP="00EA394B">
            <w:pPr>
              <w:spacing w:after="0"/>
              <w:rPr>
                <w:rFonts w:cs="Arial"/>
                <w:bCs/>
                <w:i/>
                <w:color w:val="auto"/>
                <w:sz w:val="24"/>
                <w:szCs w:val="24"/>
              </w:rPr>
            </w:pPr>
          </w:p>
        </w:tc>
        <w:tc>
          <w:tcPr>
            <w:tcW w:w="3064" w:type="dxa"/>
            <w:vAlign w:val="center"/>
          </w:tcPr>
          <w:p w14:paraId="4AAD9FBA" w14:textId="77777777" w:rsidR="00C731F5" w:rsidRPr="00C731F5" w:rsidRDefault="00C731F5" w:rsidP="00EA394B">
            <w:pPr>
              <w:spacing w:after="0"/>
              <w:rPr>
                <w:rFonts w:cs="Arial"/>
                <w:bCs/>
                <w:i/>
                <w:color w:val="auto"/>
                <w:sz w:val="24"/>
                <w:szCs w:val="24"/>
              </w:rPr>
            </w:pPr>
          </w:p>
        </w:tc>
        <w:tc>
          <w:tcPr>
            <w:tcW w:w="1843" w:type="dxa"/>
            <w:vAlign w:val="center"/>
          </w:tcPr>
          <w:p w14:paraId="01D578D1" w14:textId="77777777" w:rsidR="00C731F5" w:rsidRPr="00C731F5" w:rsidRDefault="00C731F5" w:rsidP="00EA394B">
            <w:pPr>
              <w:spacing w:after="0"/>
              <w:jc w:val="center"/>
              <w:rPr>
                <w:rFonts w:cs="Arial"/>
                <w:bCs/>
                <w:i/>
                <w:color w:val="auto"/>
                <w:sz w:val="24"/>
                <w:szCs w:val="24"/>
              </w:rPr>
            </w:pPr>
          </w:p>
        </w:tc>
      </w:tr>
      <w:tr w:rsidR="00C731F5" w:rsidRPr="00B16DB3" w14:paraId="36C57391" w14:textId="77777777" w:rsidTr="00EA394B">
        <w:trPr>
          <w:trHeight w:val="369"/>
        </w:trPr>
        <w:tc>
          <w:tcPr>
            <w:tcW w:w="850" w:type="dxa"/>
            <w:vAlign w:val="center"/>
          </w:tcPr>
          <w:p w14:paraId="156FE592" w14:textId="77777777" w:rsidR="00C731F5" w:rsidRPr="00C731F5" w:rsidRDefault="00C731F5" w:rsidP="00EA394B">
            <w:pPr>
              <w:spacing w:after="0"/>
              <w:jc w:val="center"/>
              <w:rPr>
                <w:rFonts w:cs="Arial"/>
                <w:bCs/>
                <w:color w:val="auto"/>
                <w:sz w:val="24"/>
                <w:szCs w:val="24"/>
              </w:rPr>
            </w:pPr>
            <w:r w:rsidRPr="00C731F5">
              <w:rPr>
                <w:rFonts w:cs="Arial"/>
                <w:bCs/>
                <w:color w:val="auto"/>
                <w:sz w:val="24"/>
                <w:szCs w:val="24"/>
              </w:rPr>
              <w:t>8.</w:t>
            </w:r>
          </w:p>
        </w:tc>
        <w:tc>
          <w:tcPr>
            <w:tcW w:w="2805" w:type="dxa"/>
            <w:vAlign w:val="center"/>
          </w:tcPr>
          <w:p w14:paraId="00C6BEED" w14:textId="77777777" w:rsidR="00C731F5" w:rsidRPr="00C731F5" w:rsidRDefault="00C731F5" w:rsidP="00EA394B">
            <w:pPr>
              <w:spacing w:after="0"/>
              <w:rPr>
                <w:rFonts w:cs="Arial"/>
                <w:bCs/>
                <w:i/>
                <w:color w:val="auto"/>
                <w:sz w:val="24"/>
                <w:szCs w:val="24"/>
              </w:rPr>
            </w:pPr>
          </w:p>
        </w:tc>
        <w:tc>
          <w:tcPr>
            <w:tcW w:w="1807" w:type="dxa"/>
            <w:vAlign w:val="center"/>
          </w:tcPr>
          <w:p w14:paraId="63973601" w14:textId="77777777" w:rsidR="00C731F5" w:rsidRPr="00C731F5" w:rsidRDefault="00C731F5" w:rsidP="00EA394B">
            <w:pPr>
              <w:spacing w:after="0"/>
              <w:jc w:val="center"/>
              <w:rPr>
                <w:rFonts w:cs="Arial"/>
                <w:bCs/>
                <w:i/>
                <w:color w:val="auto"/>
                <w:sz w:val="24"/>
                <w:szCs w:val="24"/>
              </w:rPr>
            </w:pPr>
          </w:p>
        </w:tc>
        <w:tc>
          <w:tcPr>
            <w:tcW w:w="1484" w:type="dxa"/>
            <w:vAlign w:val="center"/>
          </w:tcPr>
          <w:p w14:paraId="3AFFAF23" w14:textId="77777777" w:rsidR="00C731F5" w:rsidRPr="00C731F5" w:rsidRDefault="00C731F5" w:rsidP="00EA394B">
            <w:pPr>
              <w:spacing w:after="0"/>
              <w:jc w:val="center"/>
              <w:rPr>
                <w:rFonts w:cs="Arial"/>
                <w:bCs/>
                <w:i/>
                <w:color w:val="auto"/>
                <w:sz w:val="24"/>
                <w:szCs w:val="24"/>
              </w:rPr>
            </w:pPr>
          </w:p>
        </w:tc>
        <w:tc>
          <w:tcPr>
            <w:tcW w:w="2606" w:type="dxa"/>
            <w:vAlign w:val="center"/>
          </w:tcPr>
          <w:p w14:paraId="7DEEB0CC" w14:textId="77777777" w:rsidR="00C731F5" w:rsidRPr="00C731F5" w:rsidRDefault="00C731F5" w:rsidP="00EA394B">
            <w:pPr>
              <w:spacing w:after="0"/>
              <w:rPr>
                <w:rFonts w:cs="Arial"/>
                <w:bCs/>
                <w:i/>
                <w:color w:val="auto"/>
                <w:sz w:val="24"/>
                <w:szCs w:val="24"/>
              </w:rPr>
            </w:pPr>
          </w:p>
        </w:tc>
        <w:tc>
          <w:tcPr>
            <w:tcW w:w="3064" w:type="dxa"/>
            <w:vAlign w:val="center"/>
          </w:tcPr>
          <w:p w14:paraId="49016F34" w14:textId="77777777" w:rsidR="00C731F5" w:rsidRPr="00C731F5" w:rsidRDefault="00C731F5" w:rsidP="00EA394B">
            <w:pPr>
              <w:spacing w:after="0"/>
              <w:rPr>
                <w:rFonts w:cs="Arial"/>
                <w:bCs/>
                <w:i/>
                <w:color w:val="auto"/>
                <w:sz w:val="24"/>
                <w:szCs w:val="24"/>
              </w:rPr>
            </w:pPr>
          </w:p>
        </w:tc>
        <w:tc>
          <w:tcPr>
            <w:tcW w:w="1843" w:type="dxa"/>
            <w:vAlign w:val="center"/>
          </w:tcPr>
          <w:p w14:paraId="571409B6" w14:textId="77777777" w:rsidR="00C731F5" w:rsidRPr="00C731F5" w:rsidRDefault="00C731F5" w:rsidP="00EA394B">
            <w:pPr>
              <w:spacing w:after="0"/>
              <w:jc w:val="center"/>
              <w:rPr>
                <w:rFonts w:cs="Arial"/>
                <w:bCs/>
                <w:i/>
                <w:color w:val="auto"/>
                <w:sz w:val="24"/>
                <w:szCs w:val="24"/>
              </w:rPr>
            </w:pPr>
          </w:p>
        </w:tc>
      </w:tr>
      <w:tr w:rsidR="00C731F5" w:rsidRPr="00B16DB3" w14:paraId="404E108C" w14:textId="77777777" w:rsidTr="00EA394B">
        <w:trPr>
          <w:trHeight w:val="369"/>
        </w:trPr>
        <w:tc>
          <w:tcPr>
            <w:tcW w:w="850" w:type="dxa"/>
            <w:vAlign w:val="center"/>
          </w:tcPr>
          <w:p w14:paraId="4FEF6375" w14:textId="77777777" w:rsidR="00C731F5" w:rsidRPr="00C731F5" w:rsidRDefault="00C731F5" w:rsidP="00EA394B">
            <w:pPr>
              <w:spacing w:after="0"/>
              <w:jc w:val="center"/>
              <w:rPr>
                <w:rFonts w:cs="Arial"/>
                <w:bCs/>
                <w:color w:val="auto"/>
                <w:sz w:val="24"/>
                <w:szCs w:val="24"/>
              </w:rPr>
            </w:pPr>
            <w:r w:rsidRPr="00C731F5">
              <w:rPr>
                <w:rFonts w:cs="Arial"/>
                <w:bCs/>
                <w:color w:val="auto"/>
                <w:sz w:val="24"/>
                <w:szCs w:val="24"/>
              </w:rPr>
              <w:t>9.</w:t>
            </w:r>
          </w:p>
        </w:tc>
        <w:tc>
          <w:tcPr>
            <w:tcW w:w="2805" w:type="dxa"/>
            <w:vAlign w:val="center"/>
          </w:tcPr>
          <w:p w14:paraId="2DC75AEB" w14:textId="77777777" w:rsidR="00C731F5" w:rsidRPr="00C731F5" w:rsidRDefault="00C731F5" w:rsidP="00EA394B">
            <w:pPr>
              <w:spacing w:after="0"/>
              <w:rPr>
                <w:rFonts w:cs="Arial"/>
                <w:bCs/>
                <w:i/>
                <w:color w:val="auto"/>
                <w:sz w:val="24"/>
                <w:szCs w:val="24"/>
              </w:rPr>
            </w:pPr>
          </w:p>
        </w:tc>
        <w:tc>
          <w:tcPr>
            <w:tcW w:w="1807" w:type="dxa"/>
            <w:vAlign w:val="center"/>
          </w:tcPr>
          <w:p w14:paraId="53F7B3ED" w14:textId="77777777" w:rsidR="00C731F5" w:rsidRPr="00C731F5" w:rsidRDefault="00C731F5" w:rsidP="00EA394B">
            <w:pPr>
              <w:spacing w:after="0"/>
              <w:jc w:val="center"/>
              <w:rPr>
                <w:rFonts w:cs="Arial"/>
                <w:bCs/>
                <w:i/>
                <w:color w:val="auto"/>
                <w:sz w:val="24"/>
                <w:szCs w:val="24"/>
              </w:rPr>
            </w:pPr>
          </w:p>
        </w:tc>
        <w:tc>
          <w:tcPr>
            <w:tcW w:w="1484" w:type="dxa"/>
            <w:vAlign w:val="center"/>
          </w:tcPr>
          <w:p w14:paraId="60BE5AAB" w14:textId="77777777" w:rsidR="00C731F5" w:rsidRPr="00C731F5" w:rsidRDefault="00C731F5" w:rsidP="00EA394B">
            <w:pPr>
              <w:spacing w:after="0"/>
              <w:jc w:val="center"/>
              <w:rPr>
                <w:rFonts w:cs="Arial"/>
                <w:bCs/>
                <w:i/>
                <w:color w:val="auto"/>
                <w:sz w:val="24"/>
                <w:szCs w:val="24"/>
              </w:rPr>
            </w:pPr>
          </w:p>
        </w:tc>
        <w:tc>
          <w:tcPr>
            <w:tcW w:w="2606" w:type="dxa"/>
            <w:vAlign w:val="center"/>
          </w:tcPr>
          <w:p w14:paraId="01A94E95" w14:textId="77777777" w:rsidR="00C731F5" w:rsidRPr="00C731F5" w:rsidRDefault="00C731F5" w:rsidP="00EA394B">
            <w:pPr>
              <w:spacing w:after="0"/>
              <w:rPr>
                <w:rFonts w:cs="Arial"/>
                <w:bCs/>
                <w:i/>
                <w:color w:val="auto"/>
                <w:sz w:val="24"/>
                <w:szCs w:val="24"/>
              </w:rPr>
            </w:pPr>
          </w:p>
        </w:tc>
        <w:tc>
          <w:tcPr>
            <w:tcW w:w="3064" w:type="dxa"/>
            <w:vAlign w:val="center"/>
          </w:tcPr>
          <w:p w14:paraId="5738524A" w14:textId="77777777" w:rsidR="00C731F5" w:rsidRPr="00C731F5" w:rsidRDefault="00C731F5" w:rsidP="00EA394B">
            <w:pPr>
              <w:spacing w:after="0"/>
              <w:rPr>
                <w:rFonts w:cs="Arial"/>
                <w:bCs/>
                <w:i/>
                <w:color w:val="auto"/>
                <w:sz w:val="24"/>
                <w:szCs w:val="24"/>
              </w:rPr>
            </w:pPr>
          </w:p>
        </w:tc>
        <w:tc>
          <w:tcPr>
            <w:tcW w:w="1843" w:type="dxa"/>
            <w:vAlign w:val="center"/>
          </w:tcPr>
          <w:p w14:paraId="26B9C883" w14:textId="77777777" w:rsidR="00C731F5" w:rsidRPr="00C731F5" w:rsidRDefault="00C731F5" w:rsidP="00EA394B">
            <w:pPr>
              <w:spacing w:after="0"/>
              <w:jc w:val="center"/>
              <w:rPr>
                <w:rFonts w:cs="Arial"/>
                <w:bCs/>
                <w:i/>
                <w:color w:val="auto"/>
                <w:sz w:val="24"/>
                <w:szCs w:val="24"/>
              </w:rPr>
            </w:pPr>
          </w:p>
        </w:tc>
      </w:tr>
      <w:tr w:rsidR="00C731F5" w:rsidRPr="00B16DB3" w14:paraId="516C7B55" w14:textId="77777777" w:rsidTr="00EA394B">
        <w:trPr>
          <w:trHeight w:val="369"/>
        </w:trPr>
        <w:tc>
          <w:tcPr>
            <w:tcW w:w="850" w:type="dxa"/>
            <w:vAlign w:val="center"/>
          </w:tcPr>
          <w:p w14:paraId="0DDDA53A" w14:textId="77777777" w:rsidR="00C731F5" w:rsidRPr="00C731F5" w:rsidRDefault="00C731F5" w:rsidP="00EA394B">
            <w:pPr>
              <w:spacing w:after="0"/>
              <w:jc w:val="center"/>
              <w:rPr>
                <w:rFonts w:cs="Arial"/>
                <w:bCs/>
                <w:color w:val="auto"/>
                <w:sz w:val="24"/>
                <w:szCs w:val="24"/>
              </w:rPr>
            </w:pPr>
            <w:r w:rsidRPr="00C731F5">
              <w:rPr>
                <w:rFonts w:cs="Arial"/>
                <w:bCs/>
                <w:color w:val="auto"/>
                <w:sz w:val="24"/>
                <w:szCs w:val="24"/>
              </w:rPr>
              <w:t>10.</w:t>
            </w:r>
          </w:p>
        </w:tc>
        <w:tc>
          <w:tcPr>
            <w:tcW w:w="2805" w:type="dxa"/>
            <w:vAlign w:val="center"/>
          </w:tcPr>
          <w:p w14:paraId="0B1857CC" w14:textId="77777777" w:rsidR="00C731F5" w:rsidRPr="00C731F5" w:rsidRDefault="00C731F5" w:rsidP="00EA394B">
            <w:pPr>
              <w:spacing w:after="0"/>
              <w:rPr>
                <w:rFonts w:cs="Arial"/>
                <w:bCs/>
                <w:i/>
                <w:color w:val="auto"/>
                <w:sz w:val="24"/>
                <w:szCs w:val="24"/>
              </w:rPr>
            </w:pPr>
          </w:p>
        </w:tc>
        <w:tc>
          <w:tcPr>
            <w:tcW w:w="1807" w:type="dxa"/>
            <w:vAlign w:val="center"/>
          </w:tcPr>
          <w:p w14:paraId="3FECE9A7" w14:textId="77777777" w:rsidR="00C731F5" w:rsidRPr="00C731F5" w:rsidRDefault="00C731F5" w:rsidP="00EA394B">
            <w:pPr>
              <w:spacing w:after="0"/>
              <w:jc w:val="center"/>
              <w:rPr>
                <w:rFonts w:cs="Arial"/>
                <w:bCs/>
                <w:i/>
                <w:color w:val="auto"/>
                <w:sz w:val="24"/>
                <w:szCs w:val="24"/>
              </w:rPr>
            </w:pPr>
          </w:p>
        </w:tc>
        <w:tc>
          <w:tcPr>
            <w:tcW w:w="1484" w:type="dxa"/>
            <w:vAlign w:val="center"/>
          </w:tcPr>
          <w:p w14:paraId="7ECC7C83" w14:textId="77777777" w:rsidR="00C731F5" w:rsidRPr="00C731F5" w:rsidRDefault="00C731F5" w:rsidP="00EA394B">
            <w:pPr>
              <w:spacing w:after="0"/>
              <w:jc w:val="center"/>
              <w:rPr>
                <w:rFonts w:cs="Arial"/>
                <w:bCs/>
                <w:i/>
                <w:color w:val="auto"/>
                <w:sz w:val="24"/>
                <w:szCs w:val="24"/>
              </w:rPr>
            </w:pPr>
          </w:p>
        </w:tc>
        <w:tc>
          <w:tcPr>
            <w:tcW w:w="2606" w:type="dxa"/>
            <w:vAlign w:val="center"/>
          </w:tcPr>
          <w:p w14:paraId="05D1AD6C" w14:textId="77777777" w:rsidR="00C731F5" w:rsidRPr="00C731F5" w:rsidRDefault="00C731F5" w:rsidP="00EA394B">
            <w:pPr>
              <w:spacing w:after="0"/>
              <w:rPr>
                <w:rFonts w:cs="Arial"/>
                <w:bCs/>
                <w:i/>
                <w:color w:val="auto"/>
                <w:sz w:val="24"/>
                <w:szCs w:val="24"/>
              </w:rPr>
            </w:pPr>
          </w:p>
        </w:tc>
        <w:tc>
          <w:tcPr>
            <w:tcW w:w="3064" w:type="dxa"/>
            <w:vAlign w:val="center"/>
          </w:tcPr>
          <w:p w14:paraId="57F6B737" w14:textId="77777777" w:rsidR="00C731F5" w:rsidRPr="00C731F5" w:rsidRDefault="00C731F5" w:rsidP="00EA394B">
            <w:pPr>
              <w:spacing w:after="0"/>
              <w:rPr>
                <w:rFonts w:cs="Arial"/>
                <w:bCs/>
                <w:i/>
                <w:color w:val="auto"/>
                <w:sz w:val="24"/>
                <w:szCs w:val="24"/>
              </w:rPr>
            </w:pPr>
          </w:p>
        </w:tc>
        <w:tc>
          <w:tcPr>
            <w:tcW w:w="1843" w:type="dxa"/>
            <w:vAlign w:val="center"/>
          </w:tcPr>
          <w:p w14:paraId="2EDF8E8D" w14:textId="77777777" w:rsidR="00C731F5" w:rsidRPr="00C731F5" w:rsidRDefault="00C731F5" w:rsidP="00EA394B">
            <w:pPr>
              <w:spacing w:after="0"/>
              <w:jc w:val="center"/>
              <w:rPr>
                <w:rFonts w:cs="Arial"/>
                <w:bCs/>
                <w:i/>
                <w:color w:val="auto"/>
                <w:sz w:val="24"/>
                <w:szCs w:val="24"/>
              </w:rPr>
            </w:pPr>
          </w:p>
        </w:tc>
      </w:tr>
      <w:tr w:rsidR="00C731F5" w:rsidRPr="00B16DB3" w14:paraId="030B2E1F" w14:textId="77777777" w:rsidTr="00EA394B">
        <w:trPr>
          <w:trHeight w:val="369"/>
        </w:trPr>
        <w:tc>
          <w:tcPr>
            <w:tcW w:w="850" w:type="dxa"/>
            <w:vAlign w:val="center"/>
          </w:tcPr>
          <w:p w14:paraId="49C449FD" w14:textId="77777777" w:rsidR="00C731F5" w:rsidRPr="00C731F5" w:rsidRDefault="00C731F5" w:rsidP="00EA394B">
            <w:pPr>
              <w:spacing w:after="0"/>
              <w:jc w:val="center"/>
              <w:rPr>
                <w:rFonts w:cs="Arial"/>
                <w:bCs/>
                <w:color w:val="auto"/>
                <w:sz w:val="24"/>
                <w:szCs w:val="24"/>
              </w:rPr>
            </w:pPr>
            <w:r w:rsidRPr="00C731F5">
              <w:rPr>
                <w:rFonts w:cs="Arial"/>
                <w:bCs/>
                <w:color w:val="auto"/>
                <w:sz w:val="24"/>
                <w:szCs w:val="24"/>
              </w:rPr>
              <w:t>11.</w:t>
            </w:r>
          </w:p>
        </w:tc>
        <w:tc>
          <w:tcPr>
            <w:tcW w:w="2805" w:type="dxa"/>
            <w:vAlign w:val="center"/>
          </w:tcPr>
          <w:p w14:paraId="0A574E26" w14:textId="77777777" w:rsidR="00C731F5" w:rsidRPr="00C731F5" w:rsidRDefault="00C731F5" w:rsidP="00EA394B">
            <w:pPr>
              <w:spacing w:after="0"/>
              <w:rPr>
                <w:rFonts w:cs="Arial"/>
                <w:bCs/>
                <w:i/>
                <w:color w:val="auto"/>
                <w:sz w:val="24"/>
                <w:szCs w:val="24"/>
              </w:rPr>
            </w:pPr>
          </w:p>
        </w:tc>
        <w:tc>
          <w:tcPr>
            <w:tcW w:w="1807" w:type="dxa"/>
            <w:vAlign w:val="center"/>
          </w:tcPr>
          <w:p w14:paraId="525DB61C" w14:textId="77777777" w:rsidR="00C731F5" w:rsidRPr="00C731F5" w:rsidRDefault="00C731F5" w:rsidP="00EA394B">
            <w:pPr>
              <w:spacing w:after="0"/>
              <w:jc w:val="center"/>
              <w:rPr>
                <w:rFonts w:cs="Arial"/>
                <w:bCs/>
                <w:i/>
                <w:color w:val="auto"/>
                <w:sz w:val="24"/>
                <w:szCs w:val="24"/>
              </w:rPr>
            </w:pPr>
          </w:p>
        </w:tc>
        <w:tc>
          <w:tcPr>
            <w:tcW w:w="1484" w:type="dxa"/>
            <w:vAlign w:val="center"/>
          </w:tcPr>
          <w:p w14:paraId="702033C0" w14:textId="77777777" w:rsidR="00C731F5" w:rsidRPr="00C731F5" w:rsidRDefault="00C731F5" w:rsidP="00EA394B">
            <w:pPr>
              <w:spacing w:after="0"/>
              <w:jc w:val="center"/>
              <w:rPr>
                <w:rFonts w:cs="Arial"/>
                <w:bCs/>
                <w:i/>
                <w:color w:val="auto"/>
                <w:sz w:val="24"/>
                <w:szCs w:val="24"/>
              </w:rPr>
            </w:pPr>
          </w:p>
        </w:tc>
        <w:tc>
          <w:tcPr>
            <w:tcW w:w="2606" w:type="dxa"/>
            <w:vAlign w:val="center"/>
          </w:tcPr>
          <w:p w14:paraId="1E6E35F4" w14:textId="77777777" w:rsidR="00C731F5" w:rsidRPr="00C731F5" w:rsidRDefault="00C731F5" w:rsidP="00EA394B">
            <w:pPr>
              <w:spacing w:after="0"/>
              <w:rPr>
                <w:rFonts w:cs="Arial"/>
                <w:bCs/>
                <w:i/>
                <w:color w:val="auto"/>
                <w:sz w:val="24"/>
                <w:szCs w:val="24"/>
              </w:rPr>
            </w:pPr>
          </w:p>
        </w:tc>
        <w:tc>
          <w:tcPr>
            <w:tcW w:w="3064" w:type="dxa"/>
            <w:vAlign w:val="center"/>
          </w:tcPr>
          <w:p w14:paraId="05188605" w14:textId="77777777" w:rsidR="00C731F5" w:rsidRPr="00C731F5" w:rsidRDefault="00C731F5" w:rsidP="00EA394B">
            <w:pPr>
              <w:spacing w:after="0"/>
              <w:rPr>
                <w:rFonts w:cs="Arial"/>
                <w:bCs/>
                <w:i/>
                <w:color w:val="auto"/>
                <w:sz w:val="24"/>
                <w:szCs w:val="24"/>
              </w:rPr>
            </w:pPr>
          </w:p>
        </w:tc>
        <w:tc>
          <w:tcPr>
            <w:tcW w:w="1843" w:type="dxa"/>
            <w:vAlign w:val="center"/>
          </w:tcPr>
          <w:p w14:paraId="18DA2005" w14:textId="77777777" w:rsidR="00C731F5" w:rsidRPr="00C731F5" w:rsidRDefault="00C731F5" w:rsidP="00EA394B">
            <w:pPr>
              <w:spacing w:after="0"/>
              <w:jc w:val="center"/>
              <w:rPr>
                <w:rFonts w:cs="Arial"/>
                <w:bCs/>
                <w:i/>
                <w:color w:val="auto"/>
                <w:sz w:val="24"/>
                <w:szCs w:val="24"/>
              </w:rPr>
            </w:pPr>
          </w:p>
        </w:tc>
      </w:tr>
      <w:tr w:rsidR="00C731F5" w:rsidRPr="00B16DB3" w14:paraId="658B7DBB" w14:textId="77777777" w:rsidTr="00EA394B">
        <w:trPr>
          <w:trHeight w:val="369"/>
        </w:trPr>
        <w:tc>
          <w:tcPr>
            <w:tcW w:w="850" w:type="dxa"/>
            <w:vAlign w:val="center"/>
          </w:tcPr>
          <w:p w14:paraId="5EF5079E" w14:textId="77777777" w:rsidR="00C731F5" w:rsidRPr="00C731F5" w:rsidRDefault="00C731F5" w:rsidP="00EA394B">
            <w:pPr>
              <w:spacing w:after="0"/>
              <w:jc w:val="center"/>
              <w:rPr>
                <w:rFonts w:cs="Arial"/>
                <w:bCs/>
                <w:color w:val="auto"/>
                <w:sz w:val="24"/>
                <w:szCs w:val="24"/>
              </w:rPr>
            </w:pPr>
            <w:r w:rsidRPr="00C731F5">
              <w:rPr>
                <w:rFonts w:cs="Arial"/>
                <w:bCs/>
                <w:color w:val="auto"/>
                <w:sz w:val="24"/>
                <w:szCs w:val="24"/>
              </w:rPr>
              <w:t>12.</w:t>
            </w:r>
          </w:p>
        </w:tc>
        <w:tc>
          <w:tcPr>
            <w:tcW w:w="2805" w:type="dxa"/>
            <w:vAlign w:val="center"/>
          </w:tcPr>
          <w:p w14:paraId="7932269E" w14:textId="77777777" w:rsidR="00C731F5" w:rsidRPr="00C731F5" w:rsidRDefault="00C731F5" w:rsidP="00EA394B">
            <w:pPr>
              <w:spacing w:after="0"/>
              <w:rPr>
                <w:rFonts w:cs="Arial"/>
                <w:bCs/>
                <w:i/>
                <w:color w:val="auto"/>
                <w:sz w:val="24"/>
                <w:szCs w:val="24"/>
              </w:rPr>
            </w:pPr>
          </w:p>
        </w:tc>
        <w:tc>
          <w:tcPr>
            <w:tcW w:w="1807" w:type="dxa"/>
            <w:vAlign w:val="center"/>
          </w:tcPr>
          <w:p w14:paraId="140073A9" w14:textId="77777777" w:rsidR="00C731F5" w:rsidRPr="00C731F5" w:rsidRDefault="00C731F5" w:rsidP="00EA394B">
            <w:pPr>
              <w:spacing w:after="0"/>
              <w:jc w:val="center"/>
              <w:rPr>
                <w:rFonts w:cs="Arial"/>
                <w:bCs/>
                <w:i/>
                <w:color w:val="auto"/>
                <w:sz w:val="24"/>
                <w:szCs w:val="24"/>
              </w:rPr>
            </w:pPr>
          </w:p>
        </w:tc>
        <w:tc>
          <w:tcPr>
            <w:tcW w:w="1484" w:type="dxa"/>
            <w:vAlign w:val="center"/>
          </w:tcPr>
          <w:p w14:paraId="7061E266" w14:textId="77777777" w:rsidR="00C731F5" w:rsidRPr="00C731F5" w:rsidRDefault="00C731F5" w:rsidP="00EA394B">
            <w:pPr>
              <w:spacing w:after="0"/>
              <w:jc w:val="center"/>
              <w:rPr>
                <w:rFonts w:cs="Arial"/>
                <w:bCs/>
                <w:i/>
                <w:color w:val="auto"/>
                <w:sz w:val="24"/>
                <w:szCs w:val="24"/>
              </w:rPr>
            </w:pPr>
          </w:p>
        </w:tc>
        <w:tc>
          <w:tcPr>
            <w:tcW w:w="2606" w:type="dxa"/>
            <w:vAlign w:val="center"/>
          </w:tcPr>
          <w:p w14:paraId="7637523F" w14:textId="77777777" w:rsidR="00C731F5" w:rsidRPr="00C731F5" w:rsidRDefault="00C731F5" w:rsidP="00EA394B">
            <w:pPr>
              <w:spacing w:after="0"/>
              <w:rPr>
                <w:rFonts w:cs="Arial"/>
                <w:bCs/>
                <w:i/>
                <w:color w:val="auto"/>
                <w:sz w:val="24"/>
                <w:szCs w:val="24"/>
              </w:rPr>
            </w:pPr>
          </w:p>
        </w:tc>
        <w:tc>
          <w:tcPr>
            <w:tcW w:w="3064" w:type="dxa"/>
            <w:vAlign w:val="center"/>
          </w:tcPr>
          <w:p w14:paraId="435B2A01" w14:textId="77777777" w:rsidR="00C731F5" w:rsidRPr="00C731F5" w:rsidRDefault="00C731F5" w:rsidP="00EA394B">
            <w:pPr>
              <w:spacing w:after="0"/>
              <w:rPr>
                <w:rFonts w:cs="Arial"/>
                <w:bCs/>
                <w:i/>
                <w:color w:val="auto"/>
                <w:sz w:val="24"/>
                <w:szCs w:val="24"/>
              </w:rPr>
            </w:pPr>
          </w:p>
        </w:tc>
        <w:tc>
          <w:tcPr>
            <w:tcW w:w="1843" w:type="dxa"/>
            <w:vAlign w:val="center"/>
          </w:tcPr>
          <w:p w14:paraId="1B675097" w14:textId="77777777" w:rsidR="00C731F5" w:rsidRPr="00C731F5" w:rsidRDefault="00C731F5" w:rsidP="00EA394B">
            <w:pPr>
              <w:spacing w:after="0"/>
              <w:jc w:val="center"/>
              <w:rPr>
                <w:rFonts w:cs="Arial"/>
                <w:bCs/>
                <w:i/>
                <w:color w:val="auto"/>
                <w:sz w:val="24"/>
                <w:szCs w:val="24"/>
              </w:rPr>
            </w:pPr>
          </w:p>
        </w:tc>
      </w:tr>
      <w:tr w:rsidR="004719D7" w:rsidRPr="00B16DB3" w14:paraId="29E983AB" w14:textId="77777777" w:rsidTr="00EA394B">
        <w:trPr>
          <w:trHeight w:val="369"/>
        </w:trPr>
        <w:tc>
          <w:tcPr>
            <w:tcW w:w="850" w:type="dxa"/>
            <w:vAlign w:val="center"/>
          </w:tcPr>
          <w:p w14:paraId="129F1B63" w14:textId="3F31D99B" w:rsidR="004719D7" w:rsidRPr="00C731F5" w:rsidRDefault="004719D7" w:rsidP="00EA394B">
            <w:pPr>
              <w:spacing w:after="0"/>
              <w:jc w:val="center"/>
              <w:rPr>
                <w:rFonts w:cs="Arial"/>
                <w:bCs/>
                <w:color w:val="auto"/>
                <w:sz w:val="24"/>
                <w:szCs w:val="24"/>
              </w:rPr>
            </w:pPr>
            <w:r>
              <w:rPr>
                <w:rFonts w:cs="Arial"/>
                <w:bCs/>
                <w:color w:val="auto"/>
                <w:sz w:val="24"/>
                <w:szCs w:val="24"/>
              </w:rPr>
              <w:t>13.</w:t>
            </w:r>
          </w:p>
        </w:tc>
        <w:tc>
          <w:tcPr>
            <w:tcW w:w="2805" w:type="dxa"/>
            <w:vAlign w:val="center"/>
          </w:tcPr>
          <w:p w14:paraId="7CEA60C1" w14:textId="77777777" w:rsidR="004719D7" w:rsidRPr="00C731F5" w:rsidRDefault="004719D7" w:rsidP="00EA394B">
            <w:pPr>
              <w:spacing w:after="0"/>
              <w:rPr>
                <w:rFonts w:cs="Arial"/>
                <w:bCs/>
                <w:i/>
                <w:color w:val="auto"/>
                <w:sz w:val="24"/>
                <w:szCs w:val="24"/>
              </w:rPr>
            </w:pPr>
          </w:p>
        </w:tc>
        <w:tc>
          <w:tcPr>
            <w:tcW w:w="1807" w:type="dxa"/>
            <w:vAlign w:val="center"/>
          </w:tcPr>
          <w:p w14:paraId="468ECA5E" w14:textId="77777777" w:rsidR="004719D7" w:rsidRPr="00C731F5" w:rsidRDefault="004719D7" w:rsidP="00EA394B">
            <w:pPr>
              <w:spacing w:after="0"/>
              <w:jc w:val="center"/>
              <w:rPr>
                <w:rFonts w:cs="Arial"/>
                <w:bCs/>
                <w:i/>
                <w:color w:val="auto"/>
                <w:sz w:val="24"/>
                <w:szCs w:val="24"/>
              </w:rPr>
            </w:pPr>
          </w:p>
        </w:tc>
        <w:tc>
          <w:tcPr>
            <w:tcW w:w="1484" w:type="dxa"/>
            <w:vAlign w:val="center"/>
          </w:tcPr>
          <w:p w14:paraId="6EF65488" w14:textId="77777777" w:rsidR="004719D7" w:rsidRPr="00C731F5" w:rsidRDefault="004719D7" w:rsidP="00EA394B">
            <w:pPr>
              <w:spacing w:after="0"/>
              <w:jc w:val="center"/>
              <w:rPr>
                <w:rFonts w:cs="Arial"/>
                <w:bCs/>
                <w:i/>
                <w:color w:val="auto"/>
                <w:sz w:val="24"/>
                <w:szCs w:val="24"/>
              </w:rPr>
            </w:pPr>
          </w:p>
        </w:tc>
        <w:tc>
          <w:tcPr>
            <w:tcW w:w="2606" w:type="dxa"/>
            <w:vAlign w:val="center"/>
          </w:tcPr>
          <w:p w14:paraId="7B15E42E" w14:textId="77777777" w:rsidR="004719D7" w:rsidRPr="00C731F5" w:rsidRDefault="004719D7" w:rsidP="00EA394B">
            <w:pPr>
              <w:spacing w:after="0"/>
              <w:rPr>
                <w:rFonts w:cs="Arial"/>
                <w:bCs/>
                <w:i/>
                <w:color w:val="auto"/>
                <w:sz w:val="24"/>
                <w:szCs w:val="24"/>
              </w:rPr>
            </w:pPr>
          </w:p>
        </w:tc>
        <w:tc>
          <w:tcPr>
            <w:tcW w:w="3064" w:type="dxa"/>
            <w:vAlign w:val="center"/>
          </w:tcPr>
          <w:p w14:paraId="11DFC5CE" w14:textId="77777777" w:rsidR="004719D7" w:rsidRPr="00C731F5" w:rsidRDefault="004719D7" w:rsidP="00EA394B">
            <w:pPr>
              <w:spacing w:after="0"/>
              <w:rPr>
                <w:rFonts w:cs="Arial"/>
                <w:bCs/>
                <w:i/>
                <w:color w:val="auto"/>
                <w:sz w:val="24"/>
                <w:szCs w:val="24"/>
              </w:rPr>
            </w:pPr>
          </w:p>
        </w:tc>
        <w:tc>
          <w:tcPr>
            <w:tcW w:w="1843" w:type="dxa"/>
            <w:vAlign w:val="center"/>
          </w:tcPr>
          <w:p w14:paraId="50B42483" w14:textId="77777777" w:rsidR="004719D7" w:rsidRPr="00C731F5" w:rsidRDefault="004719D7" w:rsidP="00EA394B">
            <w:pPr>
              <w:spacing w:after="0"/>
              <w:jc w:val="center"/>
              <w:rPr>
                <w:rFonts w:cs="Arial"/>
                <w:bCs/>
                <w:i/>
                <w:color w:val="auto"/>
                <w:sz w:val="24"/>
                <w:szCs w:val="24"/>
              </w:rPr>
            </w:pPr>
          </w:p>
        </w:tc>
      </w:tr>
      <w:tr w:rsidR="004719D7" w:rsidRPr="00B16DB3" w14:paraId="449FBD66" w14:textId="77777777" w:rsidTr="00EA394B">
        <w:trPr>
          <w:trHeight w:val="369"/>
        </w:trPr>
        <w:tc>
          <w:tcPr>
            <w:tcW w:w="850" w:type="dxa"/>
            <w:vAlign w:val="center"/>
          </w:tcPr>
          <w:p w14:paraId="01BB1774" w14:textId="7675EA32" w:rsidR="004719D7" w:rsidRPr="00C731F5" w:rsidRDefault="004719D7" w:rsidP="00EA394B">
            <w:pPr>
              <w:spacing w:after="0"/>
              <w:jc w:val="center"/>
              <w:rPr>
                <w:rFonts w:cs="Arial"/>
                <w:bCs/>
                <w:color w:val="auto"/>
                <w:sz w:val="24"/>
                <w:szCs w:val="24"/>
              </w:rPr>
            </w:pPr>
            <w:r>
              <w:rPr>
                <w:rFonts w:cs="Arial"/>
                <w:bCs/>
                <w:color w:val="auto"/>
                <w:sz w:val="24"/>
                <w:szCs w:val="24"/>
              </w:rPr>
              <w:t>14.</w:t>
            </w:r>
          </w:p>
        </w:tc>
        <w:tc>
          <w:tcPr>
            <w:tcW w:w="2805" w:type="dxa"/>
            <w:vAlign w:val="center"/>
          </w:tcPr>
          <w:p w14:paraId="017F7A96" w14:textId="77777777" w:rsidR="004719D7" w:rsidRPr="00C731F5" w:rsidRDefault="004719D7" w:rsidP="00EA394B">
            <w:pPr>
              <w:spacing w:after="0"/>
              <w:rPr>
                <w:rFonts w:cs="Arial"/>
                <w:bCs/>
                <w:i/>
                <w:color w:val="auto"/>
                <w:sz w:val="24"/>
                <w:szCs w:val="24"/>
              </w:rPr>
            </w:pPr>
          </w:p>
        </w:tc>
        <w:tc>
          <w:tcPr>
            <w:tcW w:w="1807" w:type="dxa"/>
            <w:vAlign w:val="center"/>
          </w:tcPr>
          <w:p w14:paraId="128E7DE0" w14:textId="77777777" w:rsidR="004719D7" w:rsidRPr="00C731F5" w:rsidRDefault="004719D7" w:rsidP="00EA394B">
            <w:pPr>
              <w:spacing w:after="0"/>
              <w:jc w:val="center"/>
              <w:rPr>
                <w:rFonts w:cs="Arial"/>
                <w:bCs/>
                <w:i/>
                <w:color w:val="auto"/>
                <w:sz w:val="24"/>
                <w:szCs w:val="24"/>
              </w:rPr>
            </w:pPr>
          </w:p>
        </w:tc>
        <w:tc>
          <w:tcPr>
            <w:tcW w:w="1484" w:type="dxa"/>
            <w:vAlign w:val="center"/>
          </w:tcPr>
          <w:p w14:paraId="7F7FB961" w14:textId="77777777" w:rsidR="004719D7" w:rsidRPr="00C731F5" w:rsidRDefault="004719D7" w:rsidP="00EA394B">
            <w:pPr>
              <w:spacing w:after="0"/>
              <w:jc w:val="center"/>
              <w:rPr>
                <w:rFonts w:cs="Arial"/>
                <w:bCs/>
                <w:i/>
                <w:color w:val="auto"/>
                <w:sz w:val="24"/>
                <w:szCs w:val="24"/>
              </w:rPr>
            </w:pPr>
          </w:p>
        </w:tc>
        <w:tc>
          <w:tcPr>
            <w:tcW w:w="2606" w:type="dxa"/>
            <w:vAlign w:val="center"/>
          </w:tcPr>
          <w:p w14:paraId="61F7C876" w14:textId="77777777" w:rsidR="004719D7" w:rsidRPr="00C731F5" w:rsidRDefault="004719D7" w:rsidP="00EA394B">
            <w:pPr>
              <w:spacing w:after="0"/>
              <w:rPr>
                <w:rFonts w:cs="Arial"/>
                <w:bCs/>
                <w:i/>
                <w:color w:val="auto"/>
                <w:sz w:val="24"/>
                <w:szCs w:val="24"/>
              </w:rPr>
            </w:pPr>
          </w:p>
        </w:tc>
        <w:tc>
          <w:tcPr>
            <w:tcW w:w="3064" w:type="dxa"/>
            <w:vAlign w:val="center"/>
          </w:tcPr>
          <w:p w14:paraId="79D23D71" w14:textId="77777777" w:rsidR="004719D7" w:rsidRPr="00C731F5" w:rsidRDefault="004719D7" w:rsidP="00EA394B">
            <w:pPr>
              <w:spacing w:after="0"/>
              <w:rPr>
                <w:rFonts w:cs="Arial"/>
                <w:bCs/>
                <w:i/>
                <w:color w:val="auto"/>
                <w:sz w:val="24"/>
                <w:szCs w:val="24"/>
              </w:rPr>
            </w:pPr>
          </w:p>
        </w:tc>
        <w:tc>
          <w:tcPr>
            <w:tcW w:w="1843" w:type="dxa"/>
            <w:vAlign w:val="center"/>
          </w:tcPr>
          <w:p w14:paraId="118C0B72" w14:textId="77777777" w:rsidR="004719D7" w:rsidRPr="00C731F5" w:rsidRDefault="004719D7" w:rsidP="00EA394B">
            <w:pPr>
              <w:spacing w:after="0"/>
              <w:jc w:val="center"/>
              <w:rPr>
                <w:rFonts w:cs="Arial"/>
                <w:bCs/>
                <w:i/>
                <w:color w:val="auto"/>
                <w:sz w:val="24"/>
                <w:szCs w:val="24"/>
              </w:rPr>
            </w:pPr>
          </w:p>
        </w:tc>
      </w:tr>
      <w:tr w:rsidR="004719D7" w:rsidRPr="00B16DB3" w14:paraId="53F85806" w14:textId="77777777" w:rsidTr="00EA394B">
        <w:trPr>
          <w:trHeight w:val="369"/>
        </w:trPr>
        <w:tc>
          <w:tcPr>
            <w:tcW w:w="850" w:type="dxa"/>
            <w:vAlign w:val="center"/>
          </w:tcPr>
          <w:p w14:paraId="1FD07AC1" w14:textId="24A666AB" w:rsidR="004719D7" w:rsidRPr="00C731F5" w:rsidRDefault="004719D7" w:rsidP="00EA394B">
            <w:pPr>
              <w:spacing w:after="0"/>
              <w:jc w:val="center"/>
              <w:rPr>
                <w:rFonts w:cs="Arial"/>
                <w:bCs/>
                <w:color w:val="auto"/>
                <w:sz w:val="24"/>
                <w:szCs w:val="24"/>
              </w:rPr>
            </w:pPr>
            <w:r>
              <w:rPr>
                <w:rFonts w:cs="Arial"/>
                <w:bCs/>
                <w:color w:val="auto"/>
                <w:sz w:val="24"/>
                <w:szCs w:val="24"/>
              </w:rPr>
              <w:t>15.</w:t>
            </w:r>
          </w:p>
        </w:tc>
        <w:tc>
          <w:tcPr>
            <w:tcW w:w="2805" w:type="dxa"/>
            <w:vAlign w:val="center"/>
          </w:tcPr>
          <w:p w14:paraId="1C01F57D" w14:textId="77777777" w:rsidR="004719D7" w:rsidRPr="00C731F5" w:rsidRDefault="004719D7" w:rsidP="00EA394B">
            <w:pPr>
              <w:spacing w:after="0"/>
              <w:rPr>
                <w:rFonts w:cs="Arial"/>
                <w:bCs/>
                <w:i/>
                <w:color w:val="auto"/>
                <w:sz w:val="24"/>
                <w:szCs w:val="24"/>
              </w:rPr>
            </w:pPr>
          </w:p>
        </w:tc>
        <w:tc>
          <w:tcPr>
            <w:tcW w:w="1807" w:type="dxa"/>
            <w:vAlign w:val="center"/>
          </w:tcPr>
          <w:p w14:paraId="123378CE" w14:textId="77777777" w:rsidR="004719D7" w:rsidRPr="00C731F5" w:rsidRDefault="004719D7" w:rsidP="00EA394B">
            <w:pPr>
              <w:spacing w:after="0"/>
              <w:jc w:val="center"/>
              <w:rPr>
                <w:rFonts w:cs="Arial"/>
                <w:bCs/>
                <w:i/>
                <w:color w:val="auto"/>
                <w:sz w:val="24"/>
                <w:szCs w:val="24"/>
              </w:rPr>
            </w:pPr>
          </w:p>
        </w:tc>
        <w:tc>
          <w:tcPr>
            <w:tcW w:w="1484" w:type="dxa"/>
            <w:vAlign w:val="center"/>
          </w:tcPr>
          <w:p w14:paraId="5BAE39BF" w14:textId="77777777" w:rsidR="004719D7" w:rsidRPr="00C731F5" w:rsidRDefault="004719D7" w:rsidP="00EA394B">
            <w:pPr>
              <w:spacing w:after="0"/>
              <w:jc w:val="center"/>
              <w:rPr>
                <w:rFonts w:cs="Arial"/>
                <w:bCs/>
                <w:i/>
                <w:color w:val="auto"/>
                <w:sz w:val="24"/>
                <w:szCs w:val="24"/>
              </w:rPr>
            </w:pPr>
          </w:p>
        </w:tc>
        <w:tc>
          <w:tcPr>
            <w:tcW w:w="2606" w:type="dxa"/>
            <w:vAlign w:val="center"/>
          </w:tcPr>
          <w:p w14:paraId="45EA3618" w14:textId="77777777" w:rsidR="004719D7" w:rsidRPr="00C731F5" w:rsidRDefault="004719D7" w:rsidP="00EA394B">
            <w:pPr>
              <w:spacing w:after="0"/>
              <w:rPr>
                <w:rFonts w:cs="Arial"/>
                <w:bCs/>
                <w:i/>
                <w:color w:val="auto"/>
                <w:sz w:val="24"/>
                <w:szCs w:val="24"/>
              </w:rPr>
            </w:pPr>
          </w:p>
        </w:tc>
        <w:tc>
          <w:tcPr>
            <w:tcW w:w="3064" w:type="dxa"/>
            <w:vAlign w:val="center"/>
          </w:tcPr>
          <w:p w14:paraId="452A0B2A" w14:textId="77777777" w:rsidR="004719D7" w:rsidRPr="00C731F5" w:rsidRDefault="004719D7" w:rsidP="00EA394B">
            <w:pPr>
              <w:spacing w:after="0"/>
              <w:rPr>
                <w:rFonts w:cs="Arial"/>
                <w:bCs/>
                <w:i/>
                <w:color w:val="auto"/>
                <w:sz w:val="24"/>
                <w:szCs w:val="24"/>
              </w:rPr>
            </w:pPr>
          </w:p>
        </w:tc>
        <w:tc>
          <w:tcPr>
            <w:tcW w:w="1843" w:type="dxa"/>
            <w:vAlign w:val="center"/>
          </w:tcPr>
          <w:p w14:paraId="78FB18EE" w14:textId="77777777" w:rsidR="004719D7" w:rsidRPr="00C731F5" w:rsidRDefault="004719D7" w:rsidP="00EA394B">
            <w:pPr>
              <w:spacing w:after="0"/>
              <w:jc w:val="center"/>
              <w:rPr>
                <w:rFonts w:cs="Arial"/>
                <w:bCs/>
                <w:i/>
                <w:color w:val="auto"/>
                <w:sz w:val="24"/>
                <w:szCs w:val="24"/>
              </w:rPr>
            </w:pPr>
          </w:p>
        </w:tc>
      </w:tr>
    </w:tbl>
    <w:p w14:paraId="56164EA6" w14:textId="00D30A00" w:rsidR="00D2707C" w:rsidRPr="00D2707C" w:rsidRDefault="00D2707C" w:rsidP="00D2707C">
      <w:pPr>
        <w:spacing w:after="0"/>
        <w:ind w:right="282"/>
        <w:jc w:val="both"/>
        <w:rPr>
          <w:rFonts w:cs="Arial"/>
          <w:color w:val="auto"/>
          <w:kern w:val="3"/>
          <w:sz w:val="21"/>
          <w:szCs w:val="21"/>
          <w:lang w:eastAsia="zh-CN"/>
        </w:rPr>
      </w:pPr>
      <w:r w:rsidRPr="00D2707C">
        <w:rPr>
          <w:rFonts w:cs="Arial"/>
          <w:i/>
          <w:color w:val="auto"/>
          <w:kern w:val="3"/>
          <w:sz w:val="21"/>
          <w:szCs w:val="21"/>
          <w:lang w:eastAsia="zh-CN"/>
        </w:rPr>
        <w:t xml:space="preserve">(Ponudnik priglasi najmanj </w:t>
      </w:r>
      <w:r w:rsidR="00526047">
        <w:rPr>
          <w:rFonts w:cs="Arial"/>
          <w:i/>
          <w:color w:val="auto"/>
          <w:kern w:val="3"/>
          <w:sz w:val="21"/>
          <w:szCs w:val="21"/>
          <w:lang w:eastAsia="zh-CN"/>
        </w:rPr>
        <w:t>10</w:t>
      </w:r>
      <w:r w:rsidRPr="00D2707C">
        <w:rPr>
          <w:rFonts w:cs="Arial"/>
          <w:i/>
          <w:color w:val="auto"/>
          <w:kern w:val="3"/>
          <w:sz w:val="21"/>
          <w:szCs w:val="21"/>
          <w:lang w:eastAsia="zh-CN"/>
        </w:rPr>
        <w:t xml:space="preserve"> varnostnikov, od tega najmanj </w:t>
      </w:r>
      <w:r w:rsidR="00526047">
        <w:rPr>
          <w:rFonts w:cs="Arial"/>
          <w:i/>
          <w:color w:val="auto"/>
          <w:kern w:val="3"/>
          <w:sz w:val="21"/>
          <w:szCs w:val="21"/>
          <w:lang w:eastAsia="zh-CN"/>
        </w:rPr>
        <w:t>5</w:t>
      </w:r>
      <w:r w:rsidRPr="00D2707C">
        <w:rPr>
          <w:rFonts w:cs="Arial"/>
          <w:i/>
          <w:color w:val="auto"/>
          <w:kern w:val="3"/>
          <w:sz w:val="21"/>
          <w:szCs w:val="21"/>
          <w:lang w:eastAsia="zh-CN"/>
        </w:rPr>
        <w:t xml:space="preserve"> varnostnik</w:t>
      </w:r>
      <w:r w:rsidR="00526047">
        <w:rPr>
          <w:rFonts w:cs="Arial"/>
          <w:i/>
          <w:color w:val="auto"/>
          <w:kern w:val="3"/>
          <w:sz w:val="21"/>
          <w:szCs w:val="21"/>
          <w:lang w:eastAsia="zh-CN"/>
        </w:rPr>
        <w:t>ov</w:t>
      </w:r>
      <w:r w:rsidRPr="00D2707C">
        <w:rPr>
          <w:rFonts w:cs="Arial"/>
          <w:i/>
          <w:color w:val="auto"/>
          <w:kern w:val="3"/>
          <w:sz w:val="21"/>
          <w:szCs w:val="21"/>
          <w:lang w:eastAsia="zh-CN"/>
        </w:rPr>
        <w:t>, ki s</w:t>
      </w:r>
      <w:r w:rsidR="00526047">
        <w:rPr>
          <w:rFonts w:cs="Arial"/>
          <w:i/>
          <w:color w:val="auto"/>
          <w:kern w:val="3"/>
          <w:sz w:val="21"/>
          <w:szCs w:val="21"/>
          <w:lang w:eastAsia="zh-CN"/>
        </w:rPr>
        <w:t>o</w:t>
      </w:r>
      <w:r w:rsidRPr="00D2707C">
        <w:rPr>
          <w:rFonts w:cs="Arial"/>
          <w:i/>
          <w:color w:val="auto"/>
          <w:kern w:val="3"/>
          <w:sz w:val="21"/>
          <w:szCs w:val="21"/>
          <w:lang w:eastAsia="zh-CN"/>
        </w:rPr>
        <w:t xml:space="preserve"> usposobljen</w:t>
      </w:r>
      <w:r w:rsidR="00526047">
        <w:rPr>
          <w:rFonts w:cs="Arial"/>
          <w:i/>
          <w:color w:val="auto"/>
          <w:kern w:val="3"/>
          <w:sz w:val="21"/>
          <w:szCs w:val="21"/>
          <w:lang w:eastAsia="zh-CN"/>
        </w:rPr>
        <w:t>i</w:t>
      </w:r>
      <w:r w:rsidRPr="00D2707C">
        <w:rPr>
          <w:rFonts w:cs="Arial"/>
          <w:i/>
          <w:color w:val="auto"/>
          <w:kern w:val="3"/>
          <w:sz w:val="21"/>
          <w:szCs w:val="21"/>
          <w:lang w:eastAsia="zh-CN"/>
        </w:rPr>
        <w:t xml:space="preserve"> za d</w:t>
      </w:r>
      <w:r w:rsidRPr="00D2707C">
        <w:rPr>
          <w:rFonts w:cs="Arial"/>
          <w:i/>
          <w:sz w:val="21"/>
          <w:szCs w:val="21"/>
        </w:rPr>
        <w:t>elo rentgenskega operaterja.)</w:t>
      </w:r>
    </w:p>
    <w:p w14:paraId="30D411DE" w14:textId="77777777" w:rsidR="00D2707C" w:rsidRDefault="00D2707C" w:rsidP="00EA394B">
      <w:pPr>
        <w:spacing w:after="0"/>
        <w:jc w:val="both"/>
        <w:rPr>
          <w:rFonts w:cs="Arial"/>
          <w:sz w:val="24"/>
          <w:szCs w:val="24"/>
        </w:rPr>
      </w:pPr>
    </w:p>
    <w:p w14:paraId="02F75D22" w14:textId="0E204BBB" w:rsidR="00EA394B" w:rsidRPr="00CA7E83" w:rsidRDefault="00923CE2" w:rsidP="00EA394B">
      <w:pPr>
        <w:spacing w:after="0"/>
        <w:jc w:val="both"/>
        <w:rPr>
          <w:rFonts w:cs="Arial"/>
          <w:sz w:val="24"/>
          <w:szCs w:val="24"/>
        </w:rPr>
      </w:pPr>
      <w:r>
        <w:rPr>
          <w:rFonts w:cs="Arial"/>
          <w:sz w:val="24"/>
          <w:szCs w:val="24"/>
        </w:rPr>
        <w:t xml:space="preserve">Varnostniki </w:t>
      </w:r>
      <w:r w:rsidR="00EA394B" w:rsidRPr="00CA7E83">
        <w:rPr>
          <w:rFonts w:cs="Arial"/>
          <w:sz w:val="24"/>
          <w:szCs w:val="24"/>
        </w:rPr>
        <w:t xml:space="preserve">pod </w:t>
      </w:r>
      <w:proofErr w:type="spellStart"/>
      <w:r w:rsidR="00EA394B" w:rsidRPr="00CA7E83">
        <w:rPr>
          <w:rFonts w:cs="Arial"/>
          <w:sz w:val="24"/>
          <w:szCs w:val="24"/>
        </w:rPr>
        <w:t>zap</w:t>
      </w:r>
      <w:proofErr w:type="spellEnd"/>
      <w:r w:rsidR="00EA394B" w:rsidRPr="00CA7E83">
        <w:rPr>
          <w:rFonts w:cs="Arial"/>
          <w:sz w:val="24"/>
          <w:szCs w:val="24"/>
        </w:rPr>
        <w:t xml:space="preserve">. št. _____, </w:t>
      </w:r>
      <w:r>
        <w:rPr>
          <w:rFonts w:cs="Arial"/>
          <w:sz w:val="24"/>
          <w:szCs w:val="24"/>
        </w:rPr>
        <w:t xml:space="preserve">_____, </w:t>
      </w:r>
      <w:r w:rsidR="00526047" w:rsidRPr="00CA7E83">
        <w:rPr>
          <w:rFonts w:cs="Arial"/>
          <w:sz w:val="24"/>
          <w:szCs w:val="24"/>
        </w:rPr>
        <w:t xml:space="preserve">_____, </w:t>
      </w:r>
      <w:r w:rsidR="00526047">
        <w:rPr>
          <w:rFonts w:cs="Arial"/>
          <w:sz w:val="24"/>
          <w:szCs w:val="24"/>
        </w:rPr>
        <w:t xml:space="preserve">_____, </w:t>
      </w:r>
      <w:r w:rsidR="00EA394B" w:rsidRPr="00CA7E83">
        <w:rPr>
          <w:rFonts w:cs="Arial"/>
          <w:sz w:val="24"/>
          <w:szCs w:val="24"/>
        </w:rPr>
        <w:t xml:space="preserve">in _____ bodo opravljali tudi delo rentgenskega operaterja in imajo (vsak od teh posameznikov) veljavno potrdilo o opravljenem preizkusu strokovne usposobljenosti oz. programu obdobnega strokovnega izpopolnjevanja za varnostnika, ki opravlja delo rentgenskega operaterja. </w:t>
      </w:r>
    </w:p>
    <w:p w14:paraId="66BC89D0" w14:textId="77777777" w:rsidR="00EA394B" w:rsidRPr="00CA7E83" w:rsidRDefault="00EA394B" w:rsidP="00EA394B">
      <w:pPr>
        <w:spacing w:after="0"/>
        <w:jc w:val="both"/>
        <w:rPr>
          <w:rFonts w:cs="Arial"/>
          <w:sz w:val="24"/>
          <w:szCs w:val="24"/>
        </w:rPr>
      </w:pPr>
    </w:p>
    <w:p w14:paraId="69FFCDB3" w14:textId="77777777" w:rsidR="00EA394B" w:rsidRPr="00CA7E83" w:rsidRDefault="00EA394B" w:rsidP="00EA394B">
      <w:pPr>
        <w:spacing w:after="0"/>
        <w:jc w:val="both"/>
        <w:rPr>
          <w:rFonts w:cs="Arial"/>
          <w:sz w:val="24"/>
          <w:szCs w:val="24"/>
        </w:rPr>
      </w:pPr>
      <w:r w:rsidRPr="00CA7E83">
        <w:rPr>
          <w:rFonts w:cs="Arial"/>
          <w:sz w:val="24"/>
          <w:szCs w:val="24"/>
        </w:rPr>
        <w:t>Na zahtevo naročnika bo izvajalec predložil dokazila o usposobljenosti kadrov za opravljanje del varnostnika oz. del rentgenskega operaterja.</w:t>
      </w:r>
    </w:p>
    <w:p w14:paraId="1096C45A" w14:textId="77777777" w:rsidR="00EA394B" w:rsidRPr="00CA7E83" w:rsidRDefault="00EA394B" w:rsidP="00A20948">
      <w:pPr>
        <w:spacing w:after="0"/>
        <w:jc w:val="both"/>
        <w:rPr>
          <w:rFonts w:cs="Arial"/>
          <w:sz w:val="24"/>
          <w:szCs w:val="24"/>
        </w:rPr>
      </w:pPr>
    </w:p>
    <w:p w14:paraId="408F4A1D" w14:textId="77777777" w:rsidR="00FF608A" w:rsidRPr="00CA7E83" w:rsidRDefault="00FF608A" w:rsidP="00FF608A">
      <w:pPr>
        <w:spacing w:after="0"/>
        <w:jc w:val="center"/>
        <w:rPr>
          <w:rFonts w:cs="Arial"/>
          <w:bCs/>
          <w:i/>
          <w:color w:val="auto"/>
          <w:sz w:val="24"/>
          <w:szCs w:val="24"/>
        </w:rPr>
      </w:pPr>
    </w:p>
    <w:tbl>
      <w:tblPr>
        <w:tblW w:w="14033" w:type="dxa"/>
        <w:tblInd w:w="279" w:type="dxa"/>
        <w:tblLayout w:type="fixed"/>
        <w:tblCellMar>
          <w:left w:w="10" w:type="dxa"/>
          <w:right w:w="10" w:type="dxa"/>
        </w:tblCellMar>
        <w:tblLook w:val="00A0" w:firstRow="1" w:lastRow="0" w:firstColumn="1" w:lastColumn="0" w:noHBand="0" w:noVBand="0"/>
      </w:tblPr>
      <w:tblGrid>
        <w:gridCol w:w="1885"/>
        <w:gridCol w:w="5486"/>
        <w:gridCol w:w="1843"/>
        <w:gridCol w:w="4819"/>
      </w:tblGrid>
      <w:tr w:rsidR="00FF608A" w:rsidRPr="00D3475C" w14:paraId="2842E953" w14:textId="77777777" w:rsidTr="00CA7E83">
        <w:trPr>
          <w:trHeight w:val="737"/>
        </w:trPr>
        <w:tc>
          <w:tcPr>
            <w:tcW w:w="1885" w:type="dxa"/>
            <w:tcBorders>
              <w:top w:val="single" w:sz="4" w:space="0" w:color="C0C0C0"/>
              <w:left w:val="single" w:sz="4" w:space="0" w:color="C0C0C0"/>
              <w:bottom w:val="single" w:sz="4" w:space="0" w:color="C0C0C0"/>
            </w:tcBorders>
            <w:tcMar>
              <w:top w:w="0" w:type="dxa"/>
              <w:left w:w="108" w:type="dxa"/>
              <w:bottom w:w="0" w:type="dxa"/>
              <w:right w:w="108" w:type="dxa"/>
            </w:tcMar>
          </w:tcPr>
          <w:p w14:paraId="541B11AD" w14:textId="03A2AAE2" w:rsidR="00FF608A" w:rsidRPr="00D3475C" w:rsidRDefault="00FF608A" w:rsidP="00DB42D0">
            <w:pPr>
              <w:suppressAutoHyphens/>
              <w:autoSpaceDN w:val="0"/>
              <w:snapToGrid w:val="0"/>
              <w:spacing w:after="0"/>
              <w:ind w:right="6"/>
              <w:jc w:val="center"/>
              <w:textAlignment w:val="baseline"/>
              <w:rPr>
                <w:rFonts w:cs="Arial"/>
                <w:color w:val="auto"/>
                <w:kern w:val="3"/>
                <w:sz w:val="24"/>
                <w:szCs w:val="24"/>
                <w:lang w:eastAsia="zh-CN"/>
              </w:rPr>
            </w:pPr>
          </w:p>
        </w:tc>
        <w:tc>
          <w:tcPr>
            <w:tcW w:w="5486" w:type="dxa"/>
            <w:tcBorders>
              <w:top w:val="single" w:sz="4" w:space="0" w:color="C0C0C0"/>
              <w:left w:val="single" w:sz="4" w:space="0" w:color="C0C0C0"/>
              <w:bottom w:val="single" w:sz="4" w:space="0" w:color="C0C0C0"/>
              <w:right w:val="single" w:sz="4" w:space="0" w:color="C0C0C0"/>
            </w:tcBorders>
          </w:tcPr>
          <w:p w14:paraId="2D81FD34" w14:textId="77777777" w:rsidR="00FF608A" w:rsidRPr="00D3475C" w:rsidRDefault="00FF608A" w:rsidP="00DB42D0">
            <w:pPr>
              <w:suppressAutoHyphens/>
              <w:autoSpaceDN w:val="0"/>
              <w:snapToGrid w:val="0"/>
              <w:spacing w:after="0"/>
              <w:ind w:right="6"/>
              <w:jc w:val="center"/>
              <w:textAlignment w:val="baseline"/>
              <w:rPr>
                <w:rFonts w:cs="Arial"/>
                <w:color w:val="auto"/>
                <w:kern w:val="3"/>
                <w:sz w:val="24"/>
                <w:szCs w:val="24"/>
                <w:lang w:eastAsia="zh-CN"/>
              </w:rPr>
            </w:pPr>
          </w:p>
        </w:tc>
        <w:tc>
          <w:tcPr>
            <w:tcW w:w="1843" w:type="dxa"/>
            <w:tcBorders>
              <w:top w:val="single" w:sz="4" w:space="0" w:color="C0C0C0"/>
              <w:left w:val="single" w:sz="4" w:space="0" w:color="C0C0C0"/>
              <w:bottom w:val="single" w:sz="4" w:space="0" w:color="C0C0C0"/>
            </w:tcBorders>
            <w:tcMar>
              <w:top w:w="0" w:type="dxa"/>
              <w:left w:w="108" w:type="dxa"/>
              <w:bottom w:w="0" w:type="dxa"/>
              <w:right w:w="108" w:type="dxa"/>
            </w:tcMar>
          </w:tcPr>
          <w:p w14:paraId="6EDB882F" w14:textId="77777777" w:rsidR="00FF608A" w:rsidRPr="00D3475C" w:rsidRDefault="00FF608A" w:rsidP="00DB42D0">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ŽIG</w:t>
            </w:r>
          </w:p>
        </w:tc>
        <w:tc>
          <w:tcPr>
            <w:tcW w:w="4819"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77045A2C" w14:textId="77777777" w:rsidR="00FF608A" w:rsidRPr="00D3475C" w:rsidRDefault="00FF608A" w:rsidP="00DB42D0">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PONUDNIK</w:t>
            </w:r>
          </w:p>
          <w:p w14:paraId="7D0447C9" w14:textId="77777777" w:rsidR="00FF608A" w:rsidRPr="00D3475C" w:rsidRDefault="00FF608A" w:rsidP="00DB42D0">
            <w:pPr>
              <w:suppressAutoHyphens/>
              <w:autoSpaceDN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ime in priimek zakonitega</w:t>
            </w:r>
            <w:r>
              <w:rPr>
                <w:rFonts w:cs="Arial"/>
                <w:color w:val="auto"/>
                <w:kern w:val="3"/>
                <w:sz w:val="24"/>
                <w:szCs w:val="24"/>
                <w:lang w:eastAsia="zh-CN"/>
              </w:rPr>
              <w:t>/pooblaščenega</w:t>
            </w:r>
            <w:r w:rsidRPr="00D3475C">
              <w:rPr>
                <w:rFonts w:cs="Arial"/>
                <w:color w:val="auto"/>
                <w:kern w:val="3"/>
                <w:sz w:val="24"/>
                <w:szCs w:val="24"/>
                <w:lang w:eastAsia="zh-CN"/>
              </w:rPr>
              <w:t xml:space="preserve"> zastopnika in podpis</w:t>
            </w:r>
          </w:p>
        </w:tc>
      </w:tr>
    </w:tbl>
    <w:p w14:paraId="6625FE2B" w14:textId="77777777" w:rsidR="00FF608A" w:rsidRPr="00E369E8" w:rsidRDefault="00FF608A" w:rsidP="00FF608A">
      <w:pPr>
        <w:rPr>
          <w:sz w:val="24"/>
          <w:szCs w:val="24"/>
        </w:rPr>
        <w:sectPr w:rsidR="00FF608A" w:rsidRPr="00E369E8" w:rsidSect="00C731F5">
          <w:pgSz w:w="16838" w:h="11906" w:orient="landscape" w:code="9"/>
          <w:pgMar w:top="1134" w:right="1418" w:bottom="1418" w:left="1418" w:header="709" w:footer="709" w:gutter="0"/>
          <w:cols w:space="708"/>
          <w:docGrid w:linePitch="360"/>
        </w:sectPr>
      </w:pPr>
    </w:p>
    <w:p w14:paraId="173D5202" w14:textId="11CBE6A0" w:rsidR="00CA7E83" w:rsidRPr="00C262A7" w:rsidRDefault="00CA7E83" w:rsidP="00CA7E83">
      <w:pPr>
        <w:pStyle w:val="Slog3"/>
        <w:rPr>
          <w:rStyle w:val="Neenpoudarek"/>
          <w:rFonts w:asciiTheme="majorHAnsi" w:hAnsiTheme="majorHAnsi" w:cs="Arial"/>
          <w:i/>
          <w:iCs/>
          <w:color w:val="auto"/>
          <w:sz w:val="22"/>
          <w:szCs w:val="22"/>
        </w:rPr>
      </w:pPr>
      <w:bookmarkStart w:id="20" w:name="_Toc107214262"/>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3 – sklop 2</w:t>
      </w:r>
      <w:bookmarkEnd w:id="20"/>
    </w:p>
    <w:p w14:paraId="267FCEA0" w14:textId="77777777" w:rsidR="00CA7E83" w:rsidRPr="00A77631" w:rsidRDefault="00CA7E83" w:rsidP="00CA7E83">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rPr>
      </w:pPr>
      <w:bookmarkStart w:id="21" w:name="_Toc107214263"/>
      <w:r>
        <w:rPr>
          <w:rFonts w:asciiTheme="majorHAnsi" w:hAnsiTheme="majorHAnsi" w:cs="Arial"/>
          <w:b/>
          <w:bCs/>
          <w:i/>
          <w:iCs/>
          <w:color w:val="auto"/>
          <w:spacing w:val="20"/>
        </w:rPr>
        <w:t>SEZNAM VARNOSTNIKOV, KI BODO OPRAVLJALI STORITVE</w:t>
      </w:r>
      <w:bookmarkEnd w:id="21"/>
    </w:p>
    <w:p w14:paraId="1026A270" w14:textId="77777777" w:rsidR="00CA7E83" w:rsidRPr="00C262A7" w:rsidRDefault="00CA7E83" w:rsidP="00CA7E83">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35325767" w14:textId="77777777" w:rsidR="00CA7E83" w:rsidRDefault="00CA7E83" w:rsidP="00CA7E83">
      <w:pPr>
        <w:tabs>
          <w:tab w:val="left" w:pos="5595"/>
        </w:tabs>
        <w:spacing w:after="0" w:line="240" w:lineRule="auto"/>
        <w:jc w:val="both"/>
        <w:rPr>
          <w:rFonts w:asciiTheme="majorHAnsi" w:hAnsiTheme="majorHAnsi" w:cs="Calibri"/>
          <w:color w:val="auto"/>
          <w:sz w:val="16"/>
          <w:szCs w:val="16"/>
        </w:rPr>
      </w:pPr>
    </w:p>
    <w:p w14:paraId="674FC8CB" w14:textId="460F0F8B" w:rsidR="00CA7E83" w:rsidRPr="005133FA" w:rsidRDefault="00CA7E83" w:rsidP="00CA7E83">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21-235</w:t>
      </w:r>
    </w:p>
    <w:p w14:paraId="7AD7090B" w14:textId="77777777" w:rsidR="00CA7E83" w:rsidRPr="005133FA" w:rsidRDefault="00CA7E83" w:rsidP="00CA7E83">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2682E5BB" w14:textId="77777777" w:rsidR="00CA7E83" w:rsidRDefault="00CA7E83" w:rsidP="00CA7E83">
      <w:pPr>
        <w:tabs>
          <w:tab w:val="right" w:pos="2556"/>
          <w:tab w:val="right" w:pos="9017"/>
        </w:tabs>
        <w:spacing w:after="0"/>
        <w:rPr>
          <w:rFonts w:asciiTheme="majorHAnsi" w:hAnsiTheme="majorHAnsi" w:cs="Arial"/>
          <w:b/>
          <w:color w:val="auto"/>
          <w:sz w:val="16"/>
          <w:szCs w:val="16"/>
        </w:rPr>
      </w:pPr>
    </w:p>
    <w:p w14:paraId="06B3FECB" w14:textId="77777777" w:rsidR="00CA7E83" w:rsidRDefault="00CA7E83" w:rsidP="00CA7E83">
      <w:pPr>
        <w:tabs>
          <w:tab w:val="right" w:pos="2556"/>
          <w:tab w:val="right" w:pos="9017"/>
        </w:tabs>
        <w:spacing w:after="0"/>
        <w:rPr>
          <w:rFonts w:asciiTheme="majorHAnsi" w:hAnsiTheme="majorHAnsi" w:cs="Arial"/>
          <w:b/>
          <w:color w:val="auto"/>
          <w:sz w:val="16"/>
          <w:szCs w:val="16"/>
        </w:rPr>
      </w:pPr>
    </w:p>
    <w:p w14:paraId="42426CA4" w14:textId="3E59BE31" w:rsidR="00CA7E83" w:rsidRDefault="00CA7E83" w:rsidP="00CA7E83">
      <w:pPr>
        <w:tabs>
          <w:tab w:val="right" w:pos="2556"/>
          <w:tab w:val="right" w:pos="9354"/>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r>
        <w:rPr>
          <w:rFonts w:asciiTheme="majorHAnsi" w:hAnsiTheme="majorHAnsi" w:cs="Arial"/>
          <w:b/>
          <w:color w:val="auto"/>
          <w:sz w:val="24"/>
          <w:szCs w:val="24"/>
        </w:rPr>
        <w:t xml:space="preserve"> __________________________________________________________________________________________</w:t>
      </w:r>
    </w:p>
    <w:p w14:paraId="0AF3DE22" w14:textId="77777777" w:rsidR="00CA7E83" w:rsidRPr="005133FA" w:rsidRDefault="00CA7E83" w:rsidP="00CA7E83">
      <w:pPr>
        <w:tabs>
          <w:tab w:val="right" w:pos="2556"/>
          <w:tab w:val="right" w:pos="9354"/>
        </w:tabs>
        <w:spacing w:after="0"/>
        <w:rPr>
          <w:rFonts w:asciiTheme="majorHAnsi" w:hAnsiTheme="majorHAnsi" w:cs="Arial"/>
          <w:b/>
          <w:color w:val="auto"/>
          <w:sz w:val="24"/>
          <w:szCs w:val="24"/>
        </w:rPr>
      </w:pPr>
    </w:p>
    <w:p w14:paraId="0B2EF179" w14:textId="77777777" w:rsidR="00CA7E83" w:rsidRDefault="00CA7E83" w:rsidP="00CA7E83">
      <w:pPr>
        <w:suppressAutoHyphens/>
        <w:autoSpaceDN w:val="0"/>
        <w:spacing w:after="0"/>
        <w:ind w:right="6"/>
        <w:jc w:val="both"/>
        <w:textAlignment w:val="baseline"/>
        <w:rPr>
          <w:rFonts w:asciiTheme="majorHAnsi" w:hAnsiTheme="majorHAnsi" w:cs="Arial"/>
          <w:i/>
          <w:color w:val="auto"/>
          <w:kern w:val="3"/>
          <w:lang w:eastAsia="zh-CN"/>
        </w:rPr>
      </w:pPr>
    </w:p>
    <w:p w14:paraId="6AE179BC" w14:textId="478DDCAD" w:rsidR="00CA7E83" w:rsidRPr="00C731F5" w:rsidRDefault="00CA7E83" w:rsidP="00CA7E83">
      <w:pPr>
        <w:spacing w:after="0"/>
        <w:jc w:val="both"/>
        <w:rPr>
          <w:rFonts w:cs="Arial"/>
          <w:color w:val="auto"/>
          <w:kern w:val="3"/>
          <w:sz w:val="24"/>
          <w:szCs w:val="24"/>
          <w:lang w:eastAsia="zh-CN"/>
        </w:rPr>
      </w:pPr>
      <w:r w:rsidRPr="00E369E8">
        <w:rPr>
          <w:rFonts w:cs="Arial"/>
          <w:color w:val="000000" w:themeColor="text1"/>
          <w:kern w:val="3"/>
          <w:sz w:val="24"/>
          <w:szCs w:val="24"/>
          <w:lang w:eastAsia="zh-CN"/>
        </w:rPr>
        <w:t>V s</w:t>
      </w:r>
      <w:r w:rsidRPr="004935DA">
        <w:rPr>
          <w:rFonts w:cs="Arial"/>
          <w:color w:val="000000" w:themeColor="text1"/>
          <w:kern w:val="3"/>
          <w:sz w:val="24"/>
          <w:szCs w:val="24"/>
          <w:lang w:eastAsia="zh-CN"/>
        </w:rPr>
        <w:t xml:space="preserve">kladu s točko </w:t>
      </w:r>
      <w:r w:rsidR="00B6135B">
        <w:rPr>
          <w:rFonts w:cs="Arial"/>
          <w:color w:val="000000" w:themeColor="text1"/>
          <w:kern w:val="3"/>
          <w:sz w:val="24"/>
          <w:szCs w:val="24"/>
          <w:lang w:eastAsia="zh-CN"/>
        </w:rPr>
        <w:t>5.2.9</w:t>
      </w:r>
      <w:r w:rsidRPr="00CF18CB">
        <w:rPr>
          <w:rFonts w:cs="Arial"/>
          <w:color w:val="FF0000"/>
          <w:kern w:val="3"/>
          <w:sz w:val="24"/>
          <w:szCs w:val="24"/>
          <w:lang w:eastAsia="zh-CN"/>
        </w:rPr>
        <w:t xml:space="preserve"> </w:t>
      </w:r>
      <w:r w:rsidRPr="004935DA">
        <w:rPr>
          <w:rFonts w:cs="Arial"/>
          <w:color w:val="000000" w:themeColor="text1"/>
          <w:kern w:val="3"/>
          <w:sz w:val="24"/>
          <w:szCs w:val="24"/>
          <w:lang w:eastAsia="zh-CN"/>
        </w:rPr>
        <w:t>razpisne dokumentacije izjavljamo, da bodo</w:t>
      </w:r>
      <w:r>
        <w:rPr>
          <w:rFonts w:cs="Arial"/>
          <w:color w:val="000000" w:themeColor="text1"/>
          <w:kern w:val="3"/>
          <w:sz w:val="24"/>
          <w:szCs w:val="24"/>
          <w:lang w:eastAsia="zh-CN"/>
        </w:rPr>
        <w:t xml:space="preserve"> </w:t>
      </w:r>
      <w:r w:rsidRPr="00C731F5">
        <w:rPr>
          <w:rFonts w:cs="Arial"/>
          <w:color w:val="auto"/>
          <w:sz w:val="24"/>
          <w:szCs w:val="24"/>
          <w:lang w:eastAsia="zh-CN"/>
        </w:rPr>
        <w:t xml:space="preserve">storitve </w:t>
      </w:r>
      <w:r w:rsidRPr="00CA7E83">
        <w:rPr>
          <w:rFonts w:cs="Arial"/>
          <w:color w:val="auto"/>
          <w:sz w:val="24"/>
          <w:szCs w:val="24"/>
          <w:lang w:eastAsia="zh-CN"/>
        </w:rPr>
        <w:t>varovanja ljudi in premoženja na varovanem območju</w:t>
      </w:r>
      <w:r w:rsidR="004719D7" w:rsidRPr="004719D7">
        <w:rPr>
          <w:rFonts w:cs="Arial"/>
          <w:color w:val="auto"/>
          <w:sz w:val="24"/>
          <w:szCs w:val="24"/>
          <w:lang w:eastAsia="zh-CN"/>
        </w:rPr>
        <w:t xml:space="preserve"> </w:t>
      </w:r>
      <w:r w:rsidR="004719D7" w:rsidRPr="00CA7E83">
        <w:rPr>
          <w:rFonts w:cs="Arial"/>
          <w:color w:val="auto"/>
          <w:sz w:val="24"/>
          <w:szCs w:val="24"/>
          <w:lang w:eastAsia="zh-CN"/>
        </w:rPr>
        <w:t>poslovnega objekta Dunajski kristali</w:t>
      </w:r>
      <w:r w:rsidRPr="00C731F5">
        <w:rPr>
          <w:rFonts w:cs="Arial"/>
          <w:bCs/>
          <w:color w:val="auto"/>
          <w:sz w:val="24"/>
          <w:szCs w:val="24"/>
        </w:rPr>
        <w:t xml:space="preserve">, tj. storitve iz sklopa </w:t>
      </w:r>
      <w:r>
        <w:rPr>
          <w:rFonts w:cs="Arial"/>
          <w:bCs/>
          <w:color w:val="auto"/>
          <w:sz w:val="24"/>
          <w:szCs w:val="24"/>
        </w:rPr>
        <w:t>2</w:t>
      </w:r>
      <w:r w:rsidRPr="00C731F5">
        <w:rPr>
          <w:color w:val="auto"/>
          <w:sz w:val="24"/>
          <w:szCs w:val="24"/>
        </w:rPr>
        <w:t xml:space="preserve">, </w:t>
      </w:r>
      <w:r>
        <w:rPr>
          <w:rFonts w:cs="Arial"/>
          <w:color w:val="auto"/>
          <w:kern w:val="3"/>
          <w:sz w:val="24"/>
          <w:szCs w:val="24"/>
          <w:lang w:eastAsia="zh-CN"/>
        </w:rPr>
        <w:t>opravljali naslednji varnostniki</w:t>
      </w:r>
      <w:r w:rsidRPr="007522DB">
        <w:rPr>
          <w:rStyle w:val="Sprotnaopomba-sklic"/>
          <w:rFonts w:cs="Arial"/>
          <w:color w:val="auto"/>
          <w:kern w:val="3"/>
          <w:sz w:val="24"/>
          <w:szCs w:val="24"/>
          <w:lang w:eastAsia="zh-CN"/>
        </w:rPr>
        <w:footnoteReference w:id="7"/>
      </w:r>
      <w:r w:rsidRPr="00C731F5">
        <w:rPr>
          <w:rFonts w:cs="Arial"/>
          <w:color w:val="auto"/>
          <w:kern w:val="3"/>
          <w:sz w:val="24"/>
          <w:szCs w:val="24"/>
          <w:lang w:eastAsia="zh-CN"/>
        </w:rPr>
        <w:t xml:space="preserve">: </w:t>
      </w:r>
    </w:p>
    <w:tbl>
      <w:tblPr>
        <w:tblStyle w:val="Tabelamrea"/>
        <w:tblW w:w="9325" w:type="dxa"/>
        <w:tblInd w:w="-147" w:type="dxa"/>
        <w:tblLook w:val="04A0" w:firstRow="1" w:lastRow="0" w:firstColumn="1" w:lastColumn="0" w:noHBand="0" w:noVBand="1"/>
      </w:tblPr>
      <w:tblGrid>
        <w:gridCol w:w="850"/>
        <w:gridCol w:w="2805"/>
        <w:gridCol w:w="2606"/>
        <w:gridCol w:w="3064"/>
      </w:tblGrid>
      <w:tr w:rsidR="00CA7E83" w:rsidRPr="00B16DB3" w14:paraId="23DA112A" w14:textId="77777777" w:rsidTr="00CA7E83">
        <w:trPr>
          <w:trHeight w:val="1259"/>
        </w:trPr>
        <w:tc>
          <w:tcPr>
            <w:tcW w:w="850" w:type="dxa"/>
            <w:vAlign w:val="center"/>
          </w:tcPr>
          <w:p w14:paraId="211D3403" w14:textId="77777777" w:rsidR="00CA7E83" w:rsidRPr="00C731F5" w:rsidRDefault="00CA7E83" w:rsidP="008C172F">
            <w:pPr>
              <w:spacing w:after="0"/>
              <w:jc w:val="center"/>
              <w:rPr>
                <w:rFonts w:cs="Arial"/>
                <w:b/>
                <w:bCs/>
                <w:color w:val="auto"/>
                <w:sz w:val="24"/>
                <w:szCs w:val="24"/>
              </w:rPr>
            </w:pPr>
          </w:p>
          <w:p w14:paraId="7861161A" w14:textId="77777777" w:rsidR="00CA7E83" w:rsidRPr="00C731F5" w:rsidRDefault="00CA7E83" w:rsidP="008C172F">
            <w:pPr>
              <w:spacing w:after="0"/>
              <w:jc w:val="center"/>
              <w:rPr>
                <w:rFonts w:cs="Arial"/>
                <w:b/>
                <w:bCs/>
                <w:color w:val="auto"/>
                <w:sz w:val="24"/>
                <w:szCs w:val="24"/>
              </w:rPr>
            </w:pPr>
            <w:proofErr w:type="spellStart"/>
            <w:r w:rsidRPr="00C731F5">
              <w:rPr>
                <w:rFonts w:cs="Arial"/>
                <w:b/>
                <w:bCs/>
                <w:color w:val="auto"/>
                <w:sz w:val="24"/>
                <w:szCs w:val="24"/>
              </w:rPr>
              <w:t>Zap</w:t>
            </w:r>
            <w:proofErr w:type="spellEnd"/>
            <w:r w:rsidRPr="00C731F5">
              <w:rPr>
                <w:rFonts w:cs="Arial"/>
                <w:b/>
                <w:bCs/>
                <w:color w:val="auto"/>
                <w:sz w:val="24"/>
                <w:szCs w:val="24"/>
              </w:rPr>
              <w:t>. št.</w:t>
            </w:r>
          </w:p>
        </w:tc>
        <w:tc>
          <w:tcPr>
            <w:tcW w:w="2805" w:type="dxa"/>
            <w:vAlign w:val="center"/>
          </w:tcPr>
          <w:p w14:paraId="3F99DA6F" w14:textId="77777777" w:rsidR="00CA7E83" w:rsidRPr="00C731F5" w:rsidRDefault="00CA7E83" w:rsidP="008C172F">
            <w:pPr>
              <w:spacing w:after="0"/>
              <w:jc w:val="center"/>
              <w:rPr>
                <w:rFonts w:cs="Arial"/>
                <w:b/>
                <w:bCs/>
                <w:color w:val="auto"/>
                <w:sz w:val="24"/>
                <w:szCs w:val="24"/>
              </w:rPr>
            </w:pPr>
            <w:r w:rsidRPr="00C731F5">
              <w:rPr>
                <w:rFonts w:cs="Arial"/>
                <w:b/>
                <w:bCs/>
                <w:color w:val="auto"/>
                <w:sz w:val="24"/>
                <w:szCs w:val="24"/>
              </w:rPr>
              <w:t>Ime in priimek varnostnika</w:t>
            </w:r>
          </w:p>
        </w:tc>
        <w:tc>
          <w:tcPr>
            <w:tcW w:w="2606" w:type="dxa"/>
            <w:vAlign w:val="center"/>
          </w:tcPr>
          <w:p w14:paraId="222FD4E7" w14:textId="77777777" w:rsidR="00CA7E83" w:rsidRPr="00C731F5" w:rsidRDefault="00CA7E83" w:rsidP="008C172F">
            <w:pPr>
              <w:spacing w:after="0"/>
              <w:jc w:val="center"/>
              <w:rPr>
                <w:rFonts w:cs="Arial"/>
                <w:b/>
                <w:bCs/>
                <w:color w:val="auto"/>
                <w:sz w:val="24"/>
                <w:szCs w:val="24"/>
              </w:rPr>
            </w:pPr>
            <w:r w:rsidRPr="00C731F5">
              <w:rPr>
                <w:rFonts w:cs="Arial"/>
                <w:b/>
                <w:sz w:val="24"/>
                <w:szCs w:val="24"/>
              </w:rPr>
              <w:t>Št. službene izkaznice</w:t>
            </w:r>
          </w:p>
          <w:p w14:paraId="200778E9" w14:textId="77777777" w:rsidR="00CA7E83" w:rsidRPr="00C731F5" w:rsidRDefault="00CA7E83" w:rsidP="008C172F">
            <w:pPr>
              <w:spacing w:after="0"/>
              <w:jc w:val="center"/>
              <w:rPr>
                <w:rFonts w:cs="Arial"/>
                <w:b/>
                <w:bCs/>
                <w:color w:val="auto"/>
                <w:sz w:val="24"/>
                <w:szCs w:val="24"/>
              </w:rPr>
            </w:pPr>
            <w:r w:rsidRPr="00C731F5">
              <w:rPr>
                <w:rFonts w:cs="Arial"/>
                <w:b/>
                <w:sz w:val="24"/>
                <w:szCs w:val="24"/>
              </w:rPr>
              <w:t>in datum njene izdaje</w:t>
            </w:r>
          </w:p>
        </w:tc>
        <w:tc>
          <w:tcPr>
            <w:tcW w:w="3064" w:type="dxa"/>
            <w:vAlign w:val="center"/>
          </w:tcPr>
          <w:p w14:paraId="59B65810" w14:textId="77777777" w:rsidR="00CA7E83" w:rsidRPr="00C731F5" w:rsidRDefault="00CA7E83" w:rsidP="008C172F">
            <w:pPr>
              <w:spacing w:after="0"/>
              <w:jc w:val="center"/>
              <w:rPr>
                <w:rFonts w:cs="Arial"/>
                <w:b/>
                <w:bCs/>
                <w:color w:val="auto"/>
                <w:sz w:val="24"/>
                <w:szCs w:val="24"/>
              </w:rPr>
            </w:pPr>
            <w:r w:rsidRPr="00C731F5">
              <w:rPr>
                <w:rFonts w:cs="Arial"/>
                <w:b/>
                <w:bCs/>
                <w:color w:val="auto"/>
                <w:sz w:val="24"/>
                <w:szCs w:val="24"/>
              </w:rPr>
              <w:t>Delodajalec, pri katerem je delavec zaposlen</w:t>
            </w:r>
            <w:r w:rsidRPr="00C731F5">
              <w:rPr>
                <w:rStyle w:val="Sprotnaopomba-sklic"/>
                <w:rFonts w:cs="Arial"/>
                <w:b/>
                <w:bCs/>
                <w:color w:val="auto"/>
                <w:sz w:val="24"/>
                <w:szCs w:val="24"/>
              </w:rPr>
              <w:footnoteReference w:id="8"/>
            </w:r>
          </w:p>
        </w:tc>
      </w:tr>
      <w:tr w:rsidR="00CA7E83" w:rsidRPr="00B16DB3" w14:paraId="2FADC8B9" w14:textId="77777777" w:rsidTr="00CA7E83">
        <w:trPr>
          <w:trHeight w:val="369"/>
        </w:trPr>
        <w:tc>
          <w:tcPr>
            <w:tcW w:w="850" w:type="dxa"/>
            <w:vAlign w:val="center"/>
          </w:tcPr>
          <w:p w14:paraId="7FD13851"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1.</w:t>
            </w:r>
          </w:p>
        </w:tc>
        <w:tc>
          <w:tcPr>
            <w:tcW w:w="2805" w:type="dxa"/>
            <w:vAlign w:val="center"/>
          </w:tcPr>
          <w:p w14:paraId="186A873F" w14:textId="77777777" w:rsidR="00CA7E83" w:rsidRPr="00C731F5" w:rsidRDefault="00CA7E83" w:rsidP="008C172F">
            <w:pPr>
              <w:spacing w:after="0"/>
              <w:rPr>
                <w:rFonts w:cs="Arial"/>
                <w:bCs/>
                <w:i/>
                <w:color w:val="auto"/>
                <w:sz w:val="24"/>
                <w:szCs w:val="24"/>
              </w:rPr>
            </w:pPr>
          </w:p>
        </w:tc>
        <w:tc>
          <w:tcPr>
            <w:tcW w:w="2606" w:type="dxa"/>
            <w:vAlign w:val="center"/>
          </w:tcPr>
          <w:p w14:paraId="4E4BD0F4" w14:textId="77777777" w:rsidR="00CA7E83" w:rsidRPr="00C731F5" w:rsidRDefault="00CA7E83" w:rsidP="008C172F">
            <w:pPr>
              <w:spacing w:after="0"/>
              <w:rPr>
                <w:rFonts w:cs="Arial"/>
                <w:bCs/>
                <w:i/>
                <w:color w:val="auto"/>
                <w:sz w:val="24"/>
                <w:szCs w:val="24"/>
              </w:rPr>
            </w:pPr>
          </w:p>
        </w:tc>
        <w:tc>
          <w:tcPr>
            <w:tcW w:w="3064" w:type="dxa"/>
            <w:vAlign w:val="center"/>
          </w:tcPr>
          <w:p w14:paraId="4D9C0ABD" w14:textId="77777777" w:rsidR="00CA7E83" w:rsidRPr="00C731F5" w:rsidRDefault="00CA7E83" w:rsidP="008C172F">
            <w:pPr>
              <w:spacing w:after="0"/>
              <w:rPr>
                <w:rFonts w:cs="Arial"/>
                <w:bCs/>
                <w:i/>
                <w:color w:val="auto"/>
                <w:sz w:val="24"/>
                <w:szCs w:val="24"/>
              </w:rPr>
            </w:pPr>
          </w:p>
        </w:tc>
      </w:tr>
      <w:tr w:rsidR="00CA7E83" w:rsidRPr="00B16DB3" w14:paraId="2F4405E0" w14:textId="77777777" w:rsidTr="00CA7E83">
        <w:trPr>
          <w:trHeight w:val="369"/>
        </w:trPr>
        <w:tc>
          <w:tcPr>
            <w:tcW w:w="850" w:type="dxa"/>
            <w:vAlign w:val="center"/>
          </w:tcPr>
          <w:p w14:paraId="38FA3427"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2.</w:t>
            </w:r>
          </w:p>
        </w:tc>
        <w:tc>
          <w:tcPr>
            <w:tcW w:w="2805" w:type="dxa"/>
            <w:vAlign w:val="center"/>
          </w:tcPr>
          <w:p w14:paraId="71AF98ED" w14:textId="77777777" w:rsidR="00CA7E83" w:rsidRPr="00C731F5" w:rsidRDefault="00CA7E83" w:rsidP="008C172F">
            <w:pPr>
              <w:spacing w:after="0"/>
              <w:rPr>
                <w:rFonts w:cs="Arial"/>
                <w:bCs/>
                <w:i/>
                <w:color w:val="auto"/>
                <w:sz w:val="24"/>
                <w:szCs w:val="24"/>
              </w:rPr>
            </w:pPr>
          </w:p>
        </w:tc>
        <w:tc>
          <w:tcPr>
            <w:tcW w:w="2606" w:type="dxa"/>
            <w:vAlign w:val="center"/>
          </w:tcPr>
          <w:p w14:paraId="7815D17D" w14:textId="77777777" w:rsidR="00CA7E83" w:rsidRPr="00C731F5" w:rsidRDefault="00CA7E83" w:rsidP="008C172F">
            <w:pPr>
              <w:spacing w:after="0"/>
              <w:rPr>
                <w:rFonts w:cs="Arial"/>
                <w:bCs/>
                <w:i/>
                <w:color w:val="auto"/>
                <w:sz w:val="24"/>
                <w:szCs w:val="24"/>
              </w:rPr>
            </w:pPr>
          </w:p>
        </w:tc>
        <w:tc>
          <w:tcPr>
            <w:tcW w:w="3064" w:type="dxa"/>
            <w:vAlign w:val="center"/>
          </w:tcPr>
          <w:p w14:paraId="7812AD8E" w14:textId="77777777" w:rsidR="00CA7E83" w:rsidRPr="00C731F5" w:rsidRDefault="00CA7E83" w:rsidP="008C172F">
            <w:pPr>
              <w:spacing w:after="0"/>
              <w:rPr>
                <w:rFonts w:cs="Arial"/>
                <w:bCs/>
                <w:i/>
                <w:color w:val="auto"/>
                <w:sz w:val="24"/>
                <w:szCs w:val="24"/>
              </w:rPr>
            </w:pPr>
          </w:p>
        </w:tc>
      </w:tr>
      <w:tr w:rsidR="00CA7E83" w:rsidRPr="00B16DB3" w14:paraId="4D14CBD5" w14:textId="77777777" w:rsidTr="00CA7E83">
        <w:trPr>
          <w:trHeight w:val="369"/>
        </w:trPr>
        <w:tc>
          <w:tcPr>
            <w:tcW w:w="850" w:type="dxa"/>
            <w:vAlign w:val="center"/>
          </w:tcPr>
          <w:p w14:paraId="5FA225E2"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3.</w:t>
            </w:r>
          </w:p>
        </w:tc>
        <w:tc>
          <w:tcPr>
            <w:tcW w:w="2805" w:type="dxa"/>
            <w:vAlign w:val="center"/>
          </w:tcPr>
          <w:p w14:paraId="6A944230" w14:textId="77777777" w:rsidR="00CA7E83" w:rsidRPr="00C731F5" w:rsidRDefault="00CA7E83" w:rsidP="008C172F">
            <w:pPr>
              <w:spacing w:after="0"/>
              <w:rPr>
                <w:rFonts w:cs="Arial"/>
                <w:bCs/>
                <w:i/>
                <w:color w:val="auto"/>
                <w:sz w:val="24"/>
                <w:szCs w:val="24"/>
              </w:rPr>
            </w:pPr>
          </w:p>
        </w:tc>
        <w:tc>
          <w:tcPr>
            <w:tcW w:w="2606" w:type="dxa"/>
            <w:vAlign w:val="center"/>
          </w:tcPr>
          <w:p w14:paraId="0D26E4A5" w14:textId="77777777" w:rsidR="00CA7E83" w:rsidRPr="00C731F5" w:rsidRDefault="00CA7E83" w:rsidP="008C172F">
            <w:pPr>
              <w:spacing w:after="0"/>
              <w:rPr>
                <w:rFonts w:cs="Arial"/>
                <w:bCs/>
                <w:i/>
                <w:color w:val="auto"/>
                <w:sz w:val="24"/>
                <w:szCs w:val="24"/>
              </w:rPr>
            </w:pPr>
          </w:p>
        </w:tc>
        <w:tc>
          <w:tcPr>
            <w:tcW w:w="3064" w:type="dxa"/>
            <w:vAlign w:val="center"/>
          </w:tcPr>
          <w:p w14:paraId="281E35CE" w14:textId="77777777" w:rsidR="00CA7E83" w:rsidRPr="00C731F5" w:rsidRDefault="00CA7E83" w:rsidP="008C172F">
            <w:pPr>
              <w:spacing w:after="0"/>
              <w:rPr>
                <w:rFonts w:cs="Arial"/>
                <w:bCs/>
                <w:i/>
                <w:color w:val="auto"/>
                <w:sz w:val="24"/>
                <w:szCs w:val="24"/>
              </w:rPr>
            </w:pPr>
          </w:p>
        </w:tc>
      </w:tr>
      <w:tr w:rsidR="00CA7E83" w:rsidRPr="00B16DB3" w14:paraId="2836A424" w14:textId="77777777" w:rsidTr="00CA7E83">
        <w:trPr>
          <w:trHeight w:val="369"/>
        </w:trPr>
        <w:tc>
          <w:tcPr>
            <w:tcW w:w="850" w:type="dxa"/>
            <w:vAlign w:val="center"/>
          </w:tcPr>
          <w:p w14:paraId="31DC8B43"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4.</w:t>
            </w:r>
          </w:p>
        </w:tc>
        <w:tc>
          <w:tcPr>
            <w:tcW w:w="2805" w:type="dxa"/>
            <w:vAlign w:val="center"/>
          </w:tcPr>
          <w:p w14:paraId="74D75DDB" w14:textId="77777777" w:rsidR="00CA7E83" w:rsidRPr="00C731F5" w:rsidRDefault="00CA7E83" w:rsidP="008C172F">
            <w:pPr>
              <w:spacing w:after="0"/>
              <w:rPr>
                <w:rFonts w:cs="Arial"/>
                <w:bCs/>
                <w:i/>
                <w:color w:val="auto"/>
                <w:sz w:val="24"/>
                <w:szCs w:val="24"/>
              </w:rPr>
            </w:pPr>
          </w:p>
        </w:tc>
        <w:tc>
          <w:tcPr>
            <w:tcW w:w="2606" w:type="dxa"/>
            <w:vAlign w:val="center"/>
          </w:tcPr>
          <w:p w14:paraId="60A0BCF9" w14:textId="77777777" w:rsidR="00CA7E83" w:rsidRPr="00C731F5" w:rsidRDefault="00CA7E83" w:rsidP="008C172F">
            <w:pPr>
              <w:spacing w:after="0"/>
              <w:rPr>
                <w:rFonts w:cs="Arial"/>
                <w:bCs/>
                <w:i/>
                <w:color w:val="auto"/>
                <w:sz w:val="24"/>
                <w:szCs w:val="24"/>
              </w:rPr>
            </w:pPr>
          </w:p>
        </w:tc>
        <w:tc>
          <w:tcPr>
            <w:tcW w:w="3064" w:type="dxa"/>
            <w:vAlign w:val="center"/>
          </w:tcPr>
          <w:p w14:paraId="117E77F3" w14:textId="77777777" w:rsidR="00CA7E83" w:rsidRPr="00C731F5" w:rsidRDefault="00CA7E83" w:rsidP="008C172F">
            <w:pPr>
              <w:spacing w:after="0"/>
              <w:rPr>
                <w:rFonts w:cs="Arial"/>
                <w:bCs/>
                <w:i/>
                <w:color w:val="auto"/>
                <w:sz w:val="24"/>
                <w:szCs w:val="24"/>
              </w:rPr>
            </w:pPr>
          </w:p>
        </w:tc>
      </w:tr>
      <w:tr w:rsidR="00CA7E83" w:rsidRPr="00B16DB3" w14:paraId="03559A26" w14:textId="77777777" w:rsidTr="00CA7E83">
        <w:trPr>
          <w:trHeight w:val="369"/>
        </w:trPr>
        <w:tc>
          <w:tcPr>
            <w:tcW w:w="850" w:type="dxa"/>
            <w:vAlign w:val="center"/>
          </w:tcPr>
          <w:p w14:paraId="5343CF8B"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5.</w:t>
            </w:r>
          </w:p>
        </w:tc>
        <w:tc>
          <w:tcPr>
            <w:tcW w:w="2805" w:type="dxa"/>
            <w:vAlign w:val="center"/>
          </w:tcPr>
          <w:p w14:paraId="6B7DF8DC" w14:textId="77777777" w:rsidR="00CA7E83" w:rsidRPr="00C731F5" w:rsidRDefault="00CA7E83" w:rsidP="008C172F">
            <w:pPr>
              <w:spacing w:after="0"/>
              <w:rPr>
                <w:rFonts w:cs="Arial"/>
                <w:bCs/>
                <w:i/>
                <w:color w:val="auto"/>
                <w:sz w:val="24"/>
                <w:szCs w:val="24"/>
              </w:rPr>
            </w:pPr>
          </w:p>
        </w:tc>
        <w:tc>
          <w:tcPr>
            <w:tcW w:w="2606" w:type="dxa"/>
            <w:vAlign w:val="center"/>
          </w:tcPr>
          <w:p w14:paraId="152A31F4" w14:textId="77777777" w:rsidR="00CA7E83" w:rsidRPr="00C731F5" w:rsidRDefault="00CA7E83" w:rsidP="008C172F">
            <w:pPr>
              <w:spacing w:after="0"/>
              <w:rPr>
                <w:rFonts w:cs="Arial"/>
                <w:bCs/>
                <w:i/>
                <w:color w:val="auto"/>
                <w:sz w:val="24"/>
                <w:szCs w:val="24"/>
              </w:rPr>
            </w:pPr>
          </w:p>
        </w:tc>
        <w:tc>
          <w:tcPr>
            <w:tcW w:w="3064" w:type="dxa"/>
            <w:vAlign w:val="center"/>
          </w:tcPr>
          <w:p w14:paraId="0ECB09C7" w14:textId="77777777" w:rsidR="00CA7E83" w:rsidRPr="00C731F5" w:rsidRDefault="00CA7E83" w:rsidP="008C172F">
            <w:pPr>
              <w:spacing w:after="0"/>
              <w:rPr>
                <w:rFonts w:cs="Arial"/>
                <w:bCs/>
                <w:i/>
                <w:color w:val="auto"/>
                <w:sz w:val="24"/>
                <w:szCs w:val="24"/>
              </w:rPr>
            </w:pPr>
          </w:p>
        </w:tc>
      </w:tr>
      <w:tr w:rsidR="00CA7E83" w:rsidRPr="00B16DB3" w14:paraId="4954B78A" w14:textId="77777777" w:rsidTr="00CA7E83">
        <w:trPr>
          <w:trHeight w:val="369"/>
        </w:trPr>
        <w:tc>
          <w:tcPr>
            <w:tcW w:w="850" w:type="dxa"/>
            <w:vAlign w:val="center"/>
          </w:tcPr>
          <w:p w14:paraId="06074D52"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6.</w:t>
            </w:r>
          </w:p>
        </w:tc>
        <w:tc>
          <w:tcPr>
            <w:tcW w:w="2805" w:type="dxa"/>
            <w:vAlign w:val="center"/>
          </w:tcPr>
          <w:p w14:paraId="612DE807" w14:textId="77777777" w:rsidR="00CA7E83" w:rsidRPr="00C731F5" w:rsidRDefault="00CA7E83" w:rsidP="008C172F">
            <w:pPr>
              <w:spacing w:after="0"/>
              <w:rPr>
                <w:rFonts w:cs="Arial"/>
                <w:bCs/>
                <w:i/>
                <w:color w:val="auto"/>
                <w:sz w:val="24"/>
                <w:szCs w:val="24"/>
              </w:rPr>
            </w:pPr>
          </w:p>
        </w:tc>
        <w:tc>
          <w:tcPr>
            <w:tcW w:w="2606" w:type="dxa"/>
            <w:vAlign w:val="center"/>
          </w:tcPr>
          <w:p w14:paraId="5BE0A467" w14:textId="77777777" w:rsidR="00CA7E83" w:rsidRPr="00C731F5" w:rsidRDefault="00CA7E83" w:rsidP="008C172F">
            <w:pPr>
              <w:spacing w:after="0"/>
              <w:rPr>
                <w:rFonts w:cs="Arial"/>
                <w:bCs/>
                <w:i/>
                <w:color w:val="auto"/>
                <w:sz w:val="24"/>
                <w:szCs w:val="24"/>
              </w:rPr>
            </w:pPr>
          </w:p>
        </w:tc>
        <w:tc>
          <w:tcPr>
            <w:tcW w:w="3064" w:type="dxa"/>
            <w:vAlign w:val="center"/>
          </w:tcPr>
          <w:p w14:paraId="540FE01A" w14:textId="77777777" w:rsidR="00CA7E83" w:rsidRPr="00C731F5" w:rsidRDefault="00CA7E83" w:rsidP="008C172F">
            <w:pPr>
              <w:spacing w:after="0"/>
              <w:rPr>
                <w:rFonts w:cs="Arial"/>
                <w:bCs/>
                <w:i/>
                <w:color w:val="auto"/>
                <w:sz w:val="24"/>
                <w:szCs w:val="24"/>
              </w:rPr>
            </w:pPr>
          </w:p>
        </w:tc>
      </w:tr>
      <w:tr w:rsidR="00CA7E83" w:rsidRPr="00B16DB3" w14:paraId="45BA8367" w14:textId="77777777" w:rsidTr="00CA7E83">
        <w:trPr>
          <w:trHeight w:val="369"/>
        </w:trPr>
        <w:tc>
          <w:tcPr>
            <w:tcW w:w="850" w:type="dxa"/>
            <w:vAlign w:val="center"/>
          </w:tcPr>
          <w:p w14:paraId="52120598"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7.</w:t>
            </w:r>
          </w:p>
        </w:tc>
        <w:tc>
          <w:tcPr>
            <w:tcW w:w="2805" w:type="dxa"/>
            <w:vAlign w:val="center"/>
          </w:tcPr>
          <w:p w14:paraId="186D853E" w14:textId="77777777" w:rsidR="00CA7E83" w:rsidRPr="00C731F5" w:rsidRDefault="00CA7E83" w:rsidP="008C172F">
            <w:pPr>
              <w:spacing w:after="0"/>
              <w:rPr>
                <w:rFonts w:cs="Arial"/>
                <w:bCs/>
                <w:i/>
                <w:color w:val="auto"/>
                <w:sz w:val="24"/>
                <w:szCs w:val="24"/>
              </w:rPr>
            </w:pPr>
          </w:p>
        </w:tc>
        <w:tc>
          <w:tcPr>
            <w:tcW w:w="2606" w:type="dxa"/>
            <w:vAlign w:val="center"/>
          </w:tcPr>
          <w:p w14:paraId="541961CD" w14:textId="77777777" w:rsidR="00CA7E83" w:rsidRPr="00C731F5" w:rsidRDefault="00CA7E83" w:rsidP="008C172F">
            <w:pPr>
              <w:spacing w:after="0"/>
              <w:rPr>
                <w:rFonts w:cs="Arial"/>
                <w:bCs/>
                <w:i/>
                <w:color w:val="auto"/>
                <w:sz w:val="24"/>
                <w:szCs w:val="24"/>
              </w:rPr>
            </w:pPr>
          </w:p>
        </w:tc>
        <w:tc>
          <w:tcPr>
            <w:tcW w:w="3064" w:type="dxa"/>
            <w:vAlign w:val="center"/>
          </w:tcPr>
          <w:p w14:paraId="6CC9D468" w14:textId="77777777" w:rsidR="00CA7E83" w:rsidRPr="00C731F5" w:rsidRDefault="00CA7E83" w:rsidP="008C172F">
            <w:pPr>
              <w:spacing w:after="0"/>
              <w:rPr>
                <w:rFonts w:cs="Arial"/>
                <w:bCs/>
                <w:i/>
                <w:color w:val="auto"/>
                <w:sz w:val="24"/>
                <w:szCs w:val="24"/>
              </w:rPr>
            </w:pPr>
          </w:p>
        </w:tc>
      </w:tr>
      <w:tr w:rsidR="00CA7E83" w:rsidRPr="00B16DB3" w14:paraId="499C8672" w14:textId="77777777" w:rsidTr="00CA7E83">
        <w:trPr>
          <w:trHeight w:val="369"/>
        </w:trPr>
        <w:tc>
          <w:tcPr>
            <w:tcW w:w="850" w:type="dxa"/>
            <w:vAlign w:val="center"/>
          </w:tcPr>
          <w:p w14:paraId="1F4FD5B2"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8.</w:t>
            </w:r>
          </w:p>
        </w:tc>
        <w:tc>
          <w:tcPr>
            <w:tcW w:w="2805" w:type="dxa"/>
            <w:vAlign w:val="center"/>
          </w:tcPr>
          <w:p w14:paraId="54C5C7E2" w14:textId="77777777" w:rsidR="00CA7E83" w:rsidRPr="00C731F5" w:rsidRDefault="00CA7E83" w:rsidP="008C172F">
            <w:pPr>
              <w:spacing w:after="0"/>
              <w:rPr>
                <w:rFonts w:cs="Arial"/>
                <w:bCs/>
                <w:i/>
                <w:color w:val="auto"/>
                <w:sz w:val="24"/>
                <w:szCs w:val="24"/>
              </w:rPr>
            </w:pPr>
          </w:p>
        </w:tc>
        <w:tc>
          <w:tcPr>
            <w:tcW w:w="2606" w:type="dxa"/>
            <w:vAlign w:val="center"/>
          </w:tcPr>
          <w:p w14:paraId="066E538E" w14:textId="77777777" w:rsidR="00CA7E83" w:rsidRPr="00C731F5" w:rsidRDefault="00CA7E83" w:rsidP="008C172F">
            <w:pPr>
              <w:spacing w:after="0"/>
              <w:rPr>
                <w:rFonts w:cs="Arial"/>
                <w:bCs/>
                <w:i/>
                <w:color w:val="auto"/>
                <w:sz w:val="24"/>
                <w:szCs w:val="24"/>
              </w:rPr>
            </w:pPr>
          </w:p>
        </w:tc>
        <w:tc>
          <w:tcPr>
            <w:tcW w:w="3064" w:type="dxa"/>
            <w:vAlign w:val="center"/>
          </w:tcPr>
          <w:p w14:paraId="51883072" w14:textId="77777777" w:rsidR="00CA7E83" w:rsidRPr="00C731F5" w:rsidRDefault="00CA7E83" w:rsidP="008C172F">
            <w:pPr>
              <w:spacing w:after="0"/>
              <w:rPr>
                <w:rFonts w:cs="Arial"/>
                <w:bCs/>
                <w:i/>
                <w:color w:val="auto"/>
                <w:sz w:val="24"/>
                <w:szCs w:val="24"/>
              </w:rPr>
            </w:pPr>
          </w:p>
        </w:tc>
      </w:tr>
    </w:tbl>
    <w:p w14:paraId="4B0B7ACC" w14:textId="45994CE7" w:rsidR="00D2707C" w:rsidRPr="00D2707C" w:rsidRDefault="00D2707C" w:rsidP="00D2707C">
      <w:pPr>
        <w:spacing w:after="0"/>
        <w:ind w:right="282"/>
        <w:jc w:val="both"/>
        <w:rPr>
          <w:rFonts w:cs="Arial"/>
          <w:color w:val="auto"/>
          <w:kern w:val="3"/>
          <w:sz w:val="21"/>
          <w:szCs w:val="21"/>
          <w:lang w:eastAsia="zh-CN"/>
        </w:rPr>
      </w:pPr>
      <w:r w:rsidRPr="00D2707C">
        <w:rPr>
          <w:rFonts w:cs="Arial"/>
          <w:i/>
          <w:color w:val="auto"/>
          <w:kern w:val="3"/>
          <w:sz w:val="21"/>
          <w:szCs w:val="21"/>
          <w:lang w:eastAsia="zh-CN"/>
        </w:rPr>
        <w:t xml:space="preserve">(Ponudnik priglasi najmanj </w:t>
      </w:r>
      <w:r w:rsidR="00A770BF">
        <w:rPr>
          <w:rFonts w:cs="Arial"/>
          <w:i/>
          <w:color w:val="auto"/>
          <w:kern w:val="3"/>
          <w:sz w:val="21"/>
          <w:szCs w:val="21"/>
          <w:lang w:eastAsia="zh-CN"/>
        </w:rPr>
        <w:t>5</w:t>
      </w:r>
      <w:r w:rsidRPr="00D2707C">
        <w:rPr>
          <w:rFonts w:cs="Arial"/>
          <w:i/>
          <w:color w:val="auto"/>
          <w:kern w:val="3"/>
          <w:sz w:val="21"/>
          <w:szCs w:val="21"/>
          <w:lang w:eastAsia="zh-CN"/>
        </w:rPr>
        <w:t xml:space="preserve"> varnostnik</w:t>
      </w:r>
      <w:r w:rsidR="00A770BF">
        <w:rPr>
          <w:rFonts w:cs="Arial"/>
          <w:i/>
          <w:color w:val="auto"/>
          <w:kern w:val="3"/>
          <w:sz w:val="21"/>
          <w:szCs w:val="21"/>
          <w:lang w:eastAsia="zh-CN"/>
        </w:rPr>
        <w:t>ov</w:t>
      </w:r>
      <w:r>
        <w:rPr>
          <w:rFonts w:cs="Arial"/>
          <w:i/>
          <w:color w:val="auto"/>
          <w:kern w:val="3"/>
          <w:sz w:val="21"/>
          <w:szCs w:val="21"/>
          <w:lang w:eastAsia="zh-CN"/>
        </w:rPr>
        <w:t>.</w:t>
      </w:r>
      <w:r w:rsidRPr="00D2707C">
        <w:rPr>
          <w:rFonts w:cs="Arial"/>
          <w:i/>
          <w:sz w:val="21"/>
          <w:szCs w:val="21"/>
        </w:rPr>
        <w:t>)</w:t>
      </w:r>
    </w:p>
    <w:p w14:paraId="1272B855" w14:textId="77777777" w:rsidR="00D2707C" w:rsidRDefault="00D2707C" w:rsidP="00CA7E83">
      <w:pPr>
        <w:spacing w:after="0"/>
        <w:jc w:val="both"/>
        <w:rPr>
          <w:rFonts w:cs="Arial"/>
          <w:sz w:val="24"/>
          <w:szCs w:val="24"/>
        </w:rPr>
      </w:pPr>
    </w:p>
    <w:p w14:paraId="17213DEF" w14:textId="56C67ABE" w:rsidR="00CA7E83" w:rsidRPr="00CA7E83" w:rsidRDefault="00CA7E83" w:rsidP="00CA7E83">
      <w:pPr>
        <w:spacing w:after="0"/>
        <w:jc w:val="both"/>
        <w:rPr>
          <w:rFonts w:cs="Arial"/>
          <w:sz w:val="24"/>
          <w:szCs w:val="24"/>
        </w:rPr>
      </w:pPr>
      <w:r w:rsidRPr="00CA7E83">
        <w:rPr>
          <w:rFonts w:cs="Arial"/>
          <w:sz w:val="24"/>
          <w:szCs w:val="24"/>
        </w:rPr>
        <w:t>Na zahtevo naročnika bo izvajalec predložil dokazila o usposobljenosti kadrov za opravljanje del varnostnika.</w:t>
      </w:r>
    </w:p>
    <w:p w14:paraId="4778AD23" w14:textId="77777777" w:rsidR="00CA7E83" w:rsidRDefault="00CA7E83" w:rsidP="00CA7E83">
      <w:pPr>
        <w:spacing w:after="0"/>
        <w:jc w:val="both"/>
        <w:rPr>
          <w:rFonts w:cs="Arial"/>
          <w:sz w:val="24"/>
          <w:szCs w:val="24"/>
        </w:rPr>
      </w:pPr>
    </w:p>
    <w:p w14:paraId="0E381330" w14:textId="77777777" w:rsidR="00CA7E83" w:rsidRPr="00CA7E83" w:rsidRDefault="00CA7E83" w:rsidP="00CA7E83">
      <w:pPr>
        <w:spacing w:after="0"/>
        <w:jc w:val="center"/>
        <w:rPr>
          <w:rFonts w:cs="Arial"/>
          <w:b/>
          <w:bCs/>
          <w:i/>
          <w:color w:val="auto"/>
          <w:sz w:val="24"/>
          <w:szCs w:val="24"/>
        </w:rPr>
      </w:pPr>
    </w:p>
    <w:tbl>
      <w:tblPr>
        <w:tblW w:w="8788" w:type="dxa"/>
        <w:tblInd w:w="279" w:type="dxa"/>
        <w:tblLayout w:type="fixed"/>
        <w:tblCellMar>
          <w:left w:w="10" w:type="dxa"/>
          <w:right w:w="10" w:type="dxa"/>
        </w:tblCellMar>
        <w:tblLook w:val="00A0" w:firstRow="1" w:lastRow="0" w:firstColumn="1" w:lastColumn="0" w:noHBand="0" w:noVBand="0"/>
      </w:tblPr>
      <w:tblGrid>
        <w:gridCol w:w="4252"/>
        <w:gridCol w:w="1134"/>
        <w:gridCol w:w="3402"/>
      </w:tblGrid>
      <w:tr w:rsidR="00CA7E83" w:rsidRPr="00D3475C" w14:paraId="2A16A26A" w14:textId="77777777" w:rsidTr="008C172F">
        <w:trPr>
          <w:trHeight w:val="737"/>
        </w:trPr>
        <w:tc>
          <w:tcPr>
            <w:tcW w:w="425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5941C0C" w14:textId="77777777" w:rsidR="00CA7E83" w:rsidRPr="00D3475C" w:rsidRDefault="00CA7E83" w:rsidP="008C172F">
            <w:pPr>
              <w:suppressAutoHyphens/>
              <w:autoSpaceDN w:val="0"/>
              <w:snapToGrid w:val="0"/>
              <w:spacing w:after="0"/>
              <w:ind w:right="6"/>
              <w:jc w:val="center"/>
              <w:textAlignment w:val="baseline"/>
              <w:rPr>
                <w:rFonts w:cs="Arial"/>
                <w:color w:val="auto"/>
                <w:kern w:val="3"/>
                <w:sz w:val="24"/>
                <w:szCs w:val="24"/>
                <w:lang w:eastAsia="zh-CN"/>
              </w:rPr>
            </w:pPr>
          </w:p>
        </w:tc>
        <w:tc>
          <w:tcPr>
            <w:tcW w:w="1134" w:type="dxa"/>
            <w:tcBorders>
              <w:top w:val="single" w:sz="4" w:space="0" w:color="C0C0C0"/>
              <w:left w:val="single" w:sz="4" w:space="0" w:color="C0C0C0"/>
              <w:bottom w:val="single" w:sz="4" w:space="0" w:color="C0C0C0"/>
            </w:tcBorders>
            <w:tcMar>
              <w:top w:w="0" w:type="dxa"/>
              <w:left w:w="108" w:type="dxa"/>
              <w:bottom w:w="0" w:type="dxa"/>
              <w:right w:w="108" w:type="dxa"/>
            </w:tcMar>
          </w:tcPr>
          <w:p w14:paraId="3E04C7C9" w14:textId="77777777" w:rsidR="00CA7E83" w:rsidRPr="00D3475C" w:rsidRDefault="00CA7E83" w:rsidP="008C172F">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ŽIG</w:t>
            </w:r>
          </w:p>
        </w:tc>
        <w:tc>
          <w:tcPr>
            <w:tcW w:w="340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5871322D" w14:textId="77777777" w:rsidR="00CA7E83" w:rsidRPr="00D3475C" w:rsidRDefault="00CA7E83" w:rsidP="008C172F">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PONUDNIK</w:t>
            </w:r>
          </w:p>
          <w:p w14:paraId="099EBF1E" w14:textId="77777777" w:rsidR="00CA7E83" w:rsidRPr="00D3475C" w:rsidRDefault="00CA7E83" w:rsidP="008C172F">
            <w:pPr>
              <w:suppressAutoHyphens/>
              <w:autoSpaceDN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ime in priimek zakonitega</w:t>
            </w:r>
            <w:r>
              <w:rPr>
                <w:rFonts w:cs="Arial"/>
                <w:color w:val="auto"/>
                <w:kern w:val="3"/>
                <w:sz w:val="24"/>
                <w:szCs w:val="24"/>
                <w:lang w:eastAsia="zh-CN"/>
              </w:rPr>
              <w:t>/pooblaščenega</w:t>
            </w:r>
            <w:r w:rsidRPr="00D3475C">
              <w:rPr>
                <w:rFonts w:cs="Arial"/>
                <w:color w:val="auto"/>
                <w:kern w:val="3"/>
                <w:sz w:val="24"/>
                <w:szCs w:val="24"/>
                <w:lang w:eastAsia="zh-CN"/>
              </w:rPr>
              <w:t xml:space="preserve"> zastopnika in podpis</w:t>
            </w:r>
          </w:p>
        </w:tc>
      </w:tr>
    </w:tbl>
    <w:p w14:paraId="5453AE39" w14:textId="77777777" w:rsidR="00CA7E83" w:rsidRPr="00D3475C" w:rsidRDefault="00CA7E83" w:rsidP="00CA7E83">
      <w:pPr>
        <w:rPr>
          <w:color w:val="auto"/>
          <w:sz w:val="24"/>
          <w:szCs w:val="24"/>
        </w:rPr>
      </w:pPr>
    </w:p>
    <w:p w14:paraId="294FA9C2" w14:textId="77777777" w:rsidR="00CA7E83" w:rsidRPr="00E369E8" w:rsidRDefault="00CA7E83" w:rsidP="00CA7E83">
      <w:pPr>
        <w:rPr>
          <w:sz w:val="24"/>
          <w:szCs w:val="24"/>
        </w:rPr>
        <w:sectPr w:rsidR="00CA7E83" w:rsidRPr="00E369E8" w:rsidSect="00CA7E83">
          <w:pgSz w:w="11906" w:h="16838" w:code="9"/>
          <w:pgMar w:top="1418" w:right="1418" w:bottom="1418" w:left="1134" w:header="709" w:footer="709" w:gutter="0"/>
          <w:cols w:space="708"/>
          <w:docGrid w:linePitch="360"/>
        </w:sectPr>
      </w:pPr>
    </w:p>
    <w:p w14:paraId="51EF6A89" w14:textId="767C1D53" w:rsidR="00CA7E83" w:rsidRPr="00C262A7" w:rsidRDefault="00CA7E83" w:rsidP="00CA7E83">
      <w:pPr>
        <w:pStyle w:val="Slog3"/>
        <w:rPr>
          <w:rStyle w:val="Neenpoudarek"/>
          <w:rFonts w:asciiTheme="majorHAnsi" w:hAnsiTheme="majorHAnsi" w:cs="Arial"/>
          <w:i/>
          <w:iCs/>
          <w:color w:val="auto"/>
          <w:sz w:val="22"/>
          <w:szCs w:val="22"/>
        </w:rPr>
      </w:pPr>
      <w:bookmarkStart w:id="22" w:name="_Toc107214264"/>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3 – sklop 3</w:t>
      </w:r>
      <w:bookmarkEnd w:id="22"/>
    </w:p>
    <w:p w14:paraId="68D6E481" w14:textId="77777777" w:rsidR="00CA7E83" w:rsidRPr="00A77631" w:rsidRDefault="00CA7E83" w:rsidP="00CA7E83">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rPr>
      </w:pPr>
      <w:bookmarkStart w:id="23" w:name="_Toc107214265"/>
      <w:r>
        <w:rPr>
          <w:rFonts w:asciiTheme="majorHAnsi" w:hAnsiTheme="majorHAnsi" w:cs="Arial"/>
          <w:b/>
          <w:bCs/>
          <w:i/>
          <w:iCs/>
          <w:color w:val="auto"/>
          <w:spacing w:val="20"/>
        </w:rPr>
        <w:t>SEZNAM VARNOSTNIKOV, KI BODO OPRAVLJALI STORITVE</w:t>
      </w:r>
      <w:bookmarkEnd w:id="23"/>
    </w:p>
    <w:p w14:paraId="170927CB" w14:textId="77777777" w:rsidR="00CA7E83" w:rsidRPr="00C262A7" w:rsidRDefault="00CA7E83" w:rsidP="00CA7E83">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5548650C" w14:textId="77777777" w:rsidR="00CA7E83" w:rsidRDefault="00CA7E83" w:rsidP="00CA7E83">
      <w:pPr>
        <w:tabs>
          <w:tab w:val="left" w:pos="5595"/>
        </w:tabs>
        <w:spacing w:after="0" w:line="240" w:lineRule="auto"/>
        <w:jc w:val="both"/>
        <w:rPr>
          <w:rFonts w:asciiTheme="majorHAnsi" w:hAnsiTheme="majorHAnsi" w:cs="Calibri"/>
          <w:color w:val="auto"/>
          <w:sz w:val="16"/>
          <w:szCs w:val="16"/>
        </w:rPr>
      </w:pPr>
    </w:p>
    <w:p w14:paraId="55595014" w14:textId="243AEFE0" w:rsidR="00CA7E83" w:rsidRPr="005133FA" w:rsidRDefault="00CA7E83" w:rsidP="00CA7E83">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21-236</w:t>
      </w:r>
    </w:p>
    <w:p w14:paraId="5E61FD7C" w14:textId="77777777" w:rsidR="00CA7E83" w:rsidRPr="005133FA" w:rsidRDefault="00CA7E83" w:rsidP="00CA7E83">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70465F4D" w14:textId="77777777" w:rsidR="00CA7E83" w:rsidRDefault="00CA7E83" w:rsidP="00CA7E83">
      <w:pPr>
        <w:tabs>
          <w:tab w:val="right" w:pos="2556"/>
          <w:tab w:val="right" w:pos="9017"/>
        </w:tabs>
        <w:spacing w:after="0"/>
        <w:rPr>
          <w:rFonts w:asciiTheme="majorHAnsi" w:hAnsiTheme="majorHAnsi" w:cs="Arial"/>
          <w:b/>
          <w:color w:val="auto"/>
          <w:sz w:val="16"/>
          <w:szCs w:val="16"/>
        </w:rPr>
      </w:pPr>
    </w:p>
    <w:p w14:paraId="56C30455" w14:textId="77777777" w:rsidR="00CA7E83" w:rsidRDefault="00CA7E83" w:rsidP="00CA7E83">
      <w:pPr>
        <w:tabs>
          <w:tab w:val="right" w:pos="2556"/>
          <w:tab w:val="right" w:pos="9017"/>
        </w:tabs>
        <w:spacing w:after="0"/>
        <w:rPr>
          <w:rFonts w:asciiTheme="majorHAnsi" w:hAnsiTheme="majorHAnsi" w:cs="Arial"/>
          <w:b/>
          <w:color w:val="auto"/>
          <w:sz w:val="16"/>
          <w:szCs w:val="16"/>
        </w:rPr>
      </w:pPr>
    </w:p>
    <w:p w14:paraId="128A185C" w14:textId="77777777" w:rsidR="00CA7E83" w:rsidRDefault="00CA7E83" w:rsidP="00CA7E83">
      <w:pPr>
        <w:tabs>
          <w:tab w:val="right" w:pos="2556"/>
          <w:tab w:val="right" w:pos="9354"/>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r>
        <w:rPr>
          <w:rFonts w:asciiTheme="majorHAnsi" w:hAnsiTheme="majorHAnsi" w:cs="Arial"/>
          <w:b/>
          <w:color w:val="auto"/>
          <w:sz w:val="24"/>
          <w:szCs w:val="24"/>
        </w:rPr>
        <w:t xml:space="preserve"> __________________________________________________________________________________________</w:t>
      </w:r>
    </w:p>
    <w:p w14:paraId="56D52EFA" w14:textId="77777777" w:rsidR="00CA7E83" w:rsidRDefault="00CA7E83" w:rsidP="00CA7E83">
      <w:pPr>
        <w:tabs>
          <w:tab w:val="right" w:pos="2556"/>
          <w:tab w:val="right" w:pos="9354"/>
        </w:tabs>
        <w:spacing w:after="0"/>
        <w:rPr>
          <w:rFonts w:asciiTheme="majorHAnsi" w:hAnsiTheme="majorHAnsi" w:cs="Arial"/>
          <w:b/>
          <w:color w:val="auto"/>
          <w:sz w:val="24"/>
          <w:szCs w:val="24"/>
        </w:rPr>
      </w:pPr>
    </w:p>
    <w:p w14:paraId="464D3634" w14:textId="77777777" w:rsidR="00CA7E83" w:rsidRPr="005133FA" w:rsidRDefault="00CA7E83" w:rsidP="00CA7E83">
      <w:pPr>
        <w:tabs>
          <w:tab w:val="right" w:pos="2556"/>
          <w:tab w:val="right" w:pos="9354"/>
        </w:tabs>
        <w:spacing w:after="0"/>
        <w:rPr>
          <w:rFonts w:asciiTheme="majorHAnsi" w:hAnsiTheme="majorHAnsi" w:cs="Arial"/>
          <w:b/>
          <w:color w:val="auto"/>
          <w:sz w:val="24"/>
          <w:szCs w:val="24"/>
        </w:rPr>
      </w:pPr>
    </w:p>
    <w:p w14:paraId="432F9F6C" w14:textId="2F2E6A3E" w:rsidR="00CA7E83" w:rsidRPr="004719D7" w:rsidRDefault="00CA7E83" w:rsidP="004719D7">
      <w:pPr>
        <w:spacing w:after="0"/>
        <w:jc w:val="both"/>
        <w:rPr>
          <w:rFonts w:cs="Arial"/>
          <w:color w:val="auto"/>
          <w:kern w:val="3"/>
          <w:sz w:val="24"/>
          <w:szCs w:val="24"/>
          <w:lang w:eastAsia="zh-CN"/>
        </w:rPr>
      </w:pPr>
      <w:r w:rsidRPr="00E369E8">
        <w:rPr>
          <w:rFonts w:cs="Arial"/>
          <w:color w:val="000000" w:themeColor="text1"/>
          <w:kern w:val="3"/>
          <w:sz w:val="24"/>
          <w:szCs w:val="24"/>
          <w:lang w:eastAsia="zh-CN"/>
        </w:rPr>
        <w:t>V s</w:t>
      </w:r>
      <w:r w:rsidRPr="004935DA">
        <w:rPr>
          <w:rFonts w:cs="Arial"/>
          <w:color w:val="000000" w:themeColor="text1"/>
          <w:kern w:val="3"/>
          <w:sz w:val="24"/>
          <w:szCs w:val="24"/>
          <w:lang w:eastAsia="zh-CN"/>
        </w:rPr>
        <w:t xml:space="preserve">kladu s točko </w:t>
      </w:r>
      <w:r w:rsidR="00B6135B">
        <w:rPr>
          <w:rFonts w:cs="Arial"/>
          <w:color w:val="000000" w:themeColor="text1"/>
          <w:kern w:val="3"/>
          <w:sz w:val="24"/>
          <w:szCs w:val="24"/>
          <w:lang w:eastAsia="zh-CN"/>
        </w:rPr>
        <w:t>5.2.9</w:t>
      </w:r>
      <w:r w:rsidRPr="00CF18CB">
        <w:rPr>
          <w:rFonts w:cs="Arial"/>
          <w:color w:val="FF0000"/>
          <w:kern w:val="3"/>
          <w:sz w:val="24"/>
          <w:szCs w:val="24"/>
          <w:lang w:eastAsia="zh-CN"/>
        </w:rPr>
        <w:t xml:space="preserve"> </w:t>
      </w:r>
      <w:r w:rsidRPr="004935DA">
        <w:rPr>
          <w:rFonts w:cs="Arial"/>
          <w:color w:val="000000" w:themeColor="text1"/>
          <w:kern w:val="3"/>
          <w:sz w:val="24"/>
          <w:szCs w:val="24"/>
          <w:lang w:eastAsia="zh-CN"/>
        </w:rPr>
        <w:t>razpisne dokumentacije izjavljamo, da bodo</w:t>
      </w:r>
      <w:r>
        <w:rPr>
          <w:rFonts w:cs="Arial"/>
          <w:color w:val="000000" w:themeColor="text1"/>
          <w:kern w:val="3"/>
          <w:sz w:val="24"/>
          <w:szCs w:val="24"/>
          <w:lang w:eastAsia="zh-CN"/>
        </w:rPr>
        <w:t xml:space="preserve"> </w:t>
      </w:r>
      <w:r w:rsidRPr="00C731F5">
        <w:rPr>
          <w:rFonts w:cs="Arial"/>
          <w:color w:val="auto"/>
          <w:sz w:val="24"/>
          <w:szCs w:val="24"/>
          <w:lang w:eastAsia="zh-CN"/>
        </w:rPr>
        <w:t xml:space="preserve">storitve </w:t>
      </w:r>
      <w:r w:rsidRPr="00CA7E83">
        <w:rPr>
          <w:rFonts w:cs="Arial"/>
          <w:color w:val="auto"/>
          <w:sz w:val="24"/>
          <w:szCs w:val="24"/>
          <w:lang w:eastAsia="zh-CN"/>
        </w:rPr>
        <w:t>varovanja ljudi in premoženja na varovanem območju</w:t>
      </w:r>
      <w:r w:rsidR="004719D7" w:rsidRPr="004719D7">
        <w:rPr>
          <w:rFonts w:cs="Arial"/>
          <w:color w:val="auto"/>
          <w:sz w:val="24"/>
          <w:szCs w:val="24"/>
          <w:lang w:eastAsia="zh-CN"/>
        </w:rPr>
        <w:t xml:space="preserve"> </w:t>
      </w:r>
      <w:r w:rsidR="004719D7" w:rsidRPr="00CA7E83">
        <w:rPr>
          <w:rFonts w:cs="Arial"/>
          <w:color w:val="auto"/>
          <w:sz w:val="24"/>
          <w:szCs w:val="24"/>
          <w:lang w:eastAsia="zh-CN"/>
        </w:rPr>
        <w:t>poslovne stavbe Smelt</w:t>
      </w:r>
      <w:r w:rsidRPr="00C731F5">
        <w:rPr>
          <w:rFonts w:cs="Arial"/>
          <w:bCs/>
          <w:color w:val="auto"/>
          <w:sz w:val="24"/>
          <w:szCs w:val="24"/>
        </w:rPr>
        <w:t xml:space="preserve">, tj. storitve iz sklopa </w:t>
      </w:r>
      <w:r>
        <w:rPr>
          <w:rFonts w:cs="Arial"/>
          <w:bCs/>
          <w:color w:val="auto"/>
          <w:sz w:val="24"/>
          <w:szCs w:val="24"/>
        </w:rPr>
        <w:t>3</w:t>
      </w:r>
      <w:r w:rsidRPr="00C731F5">
        <w:rPr>
          <w:color w:val="auto"/>
          <w:sz w:val="24"/>
          <w:szCs w:val="24"/>
        </w:rPr>
        <w:t xml:space="preserve">, </w:t>
      </w:r>
      <w:r>
        <w:rPr>
          <w:rFonts w:cs="Arial"/>
          <w:color w:val="auto"/>
          <w:kern w:val="3"/>
          <w:sz w:val="24"/>
          <w:szCs w:val="24"/>
          <w:lang w:eastAsia="zh-CN"/>
        </w:rPr>
        <w:t>opravljali naslednji varnostniki</w:t>
      </w:r>
      <w:r w:rsidRPr="007522DB">
        <w:rPr>
          <w:rStyle w:val="Sprotnaopomba-sklic"/>
          <w:rFonts w:cs="Arial"/>
          <w:color w:val="auto"/>
          <w:kern w:val="3"/>
          <w:sz w:val="24"/>
          <w:szCs w:val="24"/>
          <w:lang w:eastAsia="zh-CN"/>
        </w:rPr>
        <w:footnoteReference w:id="9"/>
      </w:r>
      <w:r w:rsidR="004719D7">
        <w:rPr>
          <w:rFonts w:cs="Arial"/>
          <w:color w:val="auto"/>
          <w:kern w:val="3"/>
          <w:sz w:val="24"/>
          <w:szCs w:val="24"/>
          <w:lang w:eastAsia="zh-CN"/>
        </w:rPr>
        <w:t xml:space="preserve">: </w:t>
      </w:r>
    </w:p>
    <w:tbl>
      <w:tblPr>
        <w:tblStyle w:val="Tabelamrea"/>
        <w:tblW w:w="9325" w:type="dxa"/>
        <w:tblInd w:w="-147" w:type="dxa"/>
        <w:tblLook w:val="04A0" w:firstRow="1" w:lastRow="0" w:firstColumn="1" w:lastColumn="0" w:noHBand="0" w:noVBand="1"/>
      </w:tblPr>
      <w:tblGrid>
        <w:gridCol w:w="850"/>
        <w:gridCol w:w="2805"/>
        <w:gridCol w:w="2606"/>
        <w:gridCol w:w="3064"/>
      </w:tblGrid>
      <w:tr w:rsidR="00CA7E83" w:rsidRPr="00B16DB3" w14:paraId="7E70BE0A" w14:textId="77777777" w:rsidTr="008C172F">
        <w:trPr>
          <w:trHeight w:val="1259"/>
        </w:trPr>
        <w:tc>
          <w:tcPr>
            <w:tcW w:w="850" w:type="dxa"/>
            <w:vAlign w:val="center"/>
          </w:tcPr>
          <w:p w14:paraId="1503D7B1" w14:textId="77777777" w:rsidR="00CA7E83" w:rsidRPr="00C731F5" w:rsidRDefault="00CA7E83" w:rsidP="008C172F">
            <w:pPr>
              <w:spacing w:after="0"/>
              <w:jc w:val="center"/>
              <w:rPr>
                <w:rFonts w:cs="Arial"/>
                <w:b/>
                <w:bCs/>
                <w:color w:val="auto"/>
                <w:sz w:val="24"/>
                <w:szCs w:val="24"/>
              </w:rPr>
            </w:pPr>
          </w:p>
          <w:p w14:paraId="4F765287" w14:textId="77777777" w:rsidR="00CA7E83" w:rsidRPr="00C731F5" w:rsidRDefault="00CA7E83" w:rsidP="008C172F">
            <w:pPr>
              <w:spacing w:after="0"/>
              <w:jc w:val="center"/>
              <w:rPr>
                <w:rFonts w:cs="Arial"/>
                <w:b/>
                <w:bCs/>
                <w:color w:val="auto"/>
                <w:sz w:val="24"/>
                <w:szCs w:val="24"/>
              </w:rPr>
            </w:pPr>
            <w:proofErr w:type="spellStart"/>
            <w:r w:rsidRPr="00C731F5">
              <w:rPr>
                <w:rFonts w:cs="Arial"/>
                <w:b/>
                <w:bCs/>
                <w:color w:val="auto"/>
                <w:sz w:val="24"/>
                <w:szCs w:val="24"/>
              </w:rPr>
              <w:t>Zap</w:t>
            </w:r>
            <w:proofErr w:type="spellEnd"/>
            <w:r w:rsidRPr="00C731F5">
              <w:rPr>
                <w:rFonts w:cs="Arial"/>
                <w:b/>
                <w:bCs/>
                <w:color w:val="auto"/>
                <w:sz w:val="24"/>
                <w:szCs w:val="24"/>
              </w:rPr>
              <w:t>. št.</w:t>
            </w:r>
          </w:p>
        </w:tc>
        <w:tc>
          <w:tcPr>
            <w:tcW w:w="2805" w:type="dxa"/>
            <w:vAlign w:val="center"/>
          </w:tcPr>
          <w:p w14:paraId="0948EBD9" w14:textId="77777777" w:rsidR="00CA7E83" w:rsidRPr="00C731F5" w:rsidRDefault="00CA7E83" w:rsidP="008C172F">
            <w:pPr>
              <w:spacing w:after="0"/>
              <w:jc w:val="center"/>
              <w:rPr>
                <w:rFonts w:cs="Arial"/>
                <w:b/>
                <w:bCs/>
                <w:color w:val="auto"/>
                <w:sz w:val="24"/>
                <w:szCs w:val="24"/>
              </w:rPr>
            </w:pPr>
            <w:r w:rsidRPr="00C731F5">
              <w:rPr>
                <w:rFonts w:cs="Arial"/>
                <w:b/>
                <w:bCs/>
                <w:color w:val="auto"/>
                <w:sz w:val="24"/>
                <w:szCs w:val="24"/>
              </w:rPr>
              <w:t>Ime in priimek varnostnika</w:t>
            </w:r>
          </w:p>
        </w:tc>
        <w:tc>
          <w:tcPr>
            <w:tcW w:w="2606" w:type="dxa"/>
            <w:vAlign w:val="center"/>
          </w:tcPr>
          <w:p w14:paraId="4D8C9F66" w14:textId="77777777" w:rsidR="00CA7E83" w:rsidRPr="00C731F5" w:rsidRDefault="00CA7E83" w:rsidP="008C172F">
            <w:pPr>
              <w:spacing w:after="0"/>
              <w:jc w:val="center"/>
              <w:rPr>
                <w:rFonts w:cs="Arial"/>
                <w:b/>
                <w:bCs/>
                <w:color w:val="auto"/>
                <w:sz w:val="24"/>
                <w:szCs w:val="24"/>
              </w:rPr>
            </w:pPr>
            <w:r w:rsidRPr="00C731F5">
              <w:rPr>
                <w:rFonts w:cs="Arial"/>
                <w:b/>
                <w:sz w:val="24"/>
                <w:szCs w:val="24"/>
              </w:rPr>
              <w:t>Št. službene izkaznice</w:t>
            </w:r>
          </w:p>
          <w:p w14:paraId="26CBF568" w14:textId="77777777" w:rsidR="00CA7E83" w:rsidRPr="00C731F5" w:rsidRDefault="00CA7E83" w:rsidP="008C172F">
            <w:pPr>
              <w:spacing w:after="0"/>
              <w:jc w:val="center"/>
              <w:rPr>
                <w:rFonts w:cs="Arial"/>
                <w:b/>
                <w:bCs/>
                <w:color w:val="auto"/>
                <w:sz w:val="24"/>
                <w:szCs w:val="24"/>
              </w:rPr>
            </w:pPr>
            <w:r w:rsidRPr="00C731F5">
              <w:rPr>
                <w:rFonts w:cs="Arial"/>
                <w:b/>
                <w:sz w:val="24"/>
                <w:szCs w:val="24"/>
              </w:rPr>
              <w:t>in datum njene izdaje</w:t>
            </w:r>
          </w:p>
        </w:tc>
        <w:tc>
          <w:tcPr>
            <w:tcW w:w="3064" w:type="dxa"/>
            <w:vAlign w:val="center"/>
          </w:tcPr>
          <w:p w14:paraId="79925917" w14:textId="77777777" w:rsidR="00CA7E83" w:rsidRPr="00C731F5" w:rsidRDefault="00CA7E83" w:rsidP="008C172F">
            <w:pPr>
              <w:spacing w:after="0"/>
              <w:jc w:val="center"/>
              <w:rPr>
                <w:rFonts w:cs="Arial"/>
                <w:b/>
                <w:bCs/>
                <w:color w:val="auto"/>
                <w:sz w:val="24"/>
                <w:szCs w:val="24"/>
              </w:rPr>
            </w:pPr>
            <w:r w:rsidRPr="00C731F5">
              <w:rPr>
                <w:rFonts w:cs="Arial"/>
                <w:b/>
                <w:bCs/>
                <w:color w:val="auto"/>
                <w:sz w:val="24"/>
                <w:szCs w:val="24"/>
              </w:rPr>
              <w:t>Delodajalec, pri katerem je delavec zaposlen</w:t>
            </w:r>
            <w:r w:rsidRPr="00C731F5">
              <w:rPr>
                <w:rStyle w:val="Sprotnaopomba-sklic"/>
                <w:rFonts w:cs="Arial"/>
                <w:b/>
                <w:bCs/>
                <w:color w:val="auto"/>
                <w:sz w:val="24"/>
                <w:szCs w:val="24"/>
              </w:rPr>
              <w:footnoteReference w:id="10"/>
            </w:r>
          </w:p>
        </w:tc>
      </w:tr>
      <w:tr w:rsidR="00CA7E83" w:rsidRPr="00B16DB3" w14:paraId="4914D78D" w14:textId="77777777" w:rsidTr="008C172F">
        <w:trPr>
          <w:trHeight w:val="369"/>
        </w:trPr>
        <w:tc>
          <w:tcPr>
            <w:tcW w:w="850" w:type="dxa"/>
            <w:vAlign w:val="center"/>
          </w:tcPr>
          <w:p w14:paraId="46377B0C"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1.</w:t>
            </w:r>
          </w:p>
        </w:tc>
        <w:tc>
          <w:tcPr>
            <w:tcW w:w="2805" w:type="dxa"/>
            <w:vAlign w:val="center"/>
          </w:tcPr>
          <w:p w14:paraId="5978471C" w14:textId="77777777" w:rsidR="00CA7E83" w:rsidRPr="00C731F5" w:rsidRDefault="00CA7E83" w:rsidP="008C172F">
            <w:pPr>
              <w:spacing w:after="0"/>
              <w:rPr>
                <w:rFonts w:cs="Arial"/>
                <w:bCs/>
                <w:i/>
                <w:color w:val="auto"/>
                <w:sz w:val="24"/>
                <w:szCs w:val="24"/>
              </w:rPr>
            </w:pPr>
          </w:p>
        </w:tc>
        <w:tc>
          <w:tcPr>
            <w:tcW w:w="2606" w:type="dxa"/>
            <w:vAlign w:val="center"/>
          </w:tcPr>
          <w:p w14:paraId="764CEF82" w14:textId="77777777" w:rsidR="00CA7E83" w:rsidRPr="00C731F5" w:rsidRDefault="00CA7E83" w:rsidP="008C172F">
            <w:pPr>
              <w:spacing w:after="0"/>
              <w:rPr>
                <w:rFonts w:cs="Arial"/>
                <w:bCs/>
                <w:i/>
                <w:color w:val="auto"/>
                <w:sz w:val="24"/>
                <w:szCs w:val="24"/>
              </w:rPr>
            </w:pPr>
          </w:p>
        </w:tc>
        <w:tc>
          <w:tcPr>
            <w:tcW w:w="3064" w:type="dxa"/>
            <w:vAlign w:val="center"/>
          </w:tcPr>
          <w:p w14:paraId="008D557A" w14:textId="77777777" w:rsidR="00CA7E83" w:rsidRPr="00C731F5" w:rsidRDefault="00CA7E83" w:rsidP="008C172F">
            <w:pPr>
              <w:spacing w:after="0"/>
              <w:rPr>
                <w:rFonts w:cs="Arial"/>
                <w:bCs/>
                <w:i/>
                <w:color w:val="auto"/>
                <w:sz w:val="24"/>
                <w:szCs w:val="24"/>
              </w:rPr>
            </w:pPr>
          </w:p>
        </w:tc>
      </w:tr>
      <w:tr w:rsidR="00CA7E83" w:rsidRPr="00B16DB3" w14:paraId="631FD16F" w14:textId="77777777" w:rsidTr="008C172F">
        <w:trPr>
          <w:trHeight w:val="369"/>
        </w:trPr>
        <w:tc>
          <w:tcPr>
            <w:tcW w:w="850" w:type="dxa"/>
            <w:vAlign w:val="center"/>
          </w:tcPr>
          <w:p w14:paraId="3F9E18D6"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2.</w:t>
            </w:r>
          </w:p>
        </w:tc>
        <w:tc>
          <w:tcPr>
            <w:tcW w:w="2805" w:type="dxa"/>
            <w:vAlign w:val="center"/>
          </w:tcPr>
          <w:p w14:paraId="2F2B9C2A" w14:textId="77777777" w:rsidR="00CA7E83" w:rsidRPr="00C731F5" w:rsidRDefault="00CA7E83" w:rsidP="008C172F">
            <w:pPr>
              <w:spacing w:after="0"/>
              <w:rPr>
                <w:rFonts w:cs="Arial"/>
                <w:bCs/>
                <w:i/>
                <w:color w:val="auto"/>
                <w:sz w:val="24"/>
                <w:szCs w:val="24"/>
              </w:rPr>
            </w:pPr>
          </w:p>
        </w:tc>
        <w:tc>
          <w:tcPr>
            <w:tcW w:w="2606" w:type="dxa"/>
            <w:vAlign w:val="center"/>
          </w:tcPr>
          <w:p w14:paraId="3712C99B" w14:textId="77777777" w:rsidR="00CA7E83" w:rsidRPr="00C731F5" w:rsidRDefault="00CA7E83" w:rsidP="008C172F">
            <w:pPr>
              <w:spacing w:after="0"/>
              <w:rPr>
                <w:rFonts w:cs="Arial"/>
                <w:bCs/>
                <w:i/>
                <w:color w:val="auto"/>
                <w:sz w:val="24"/>
                <w:szCs w:val="24"/>
              </w:rPr>
            </w:pPr>
          </w:p>
        </w:tc>
        <w:tc>
          <w:tcPr>
            <w:tcW w:w="3064" w:type="dxa"/>
            <w:vAlign w:val="center"/>
          </w:tcPr>
          <w:p w14:paraId="66CD0AAF" w14:textId="77777777" w:rsidR="00CA7E83" w:rsidRPr="00C731F5" w:rsidRDefault="00CA7E83" w:rsidP="008C172F">
            <w:pPr>
              <w:spacing w:after="0"/>
              <w:rPr>
                <w:rFonts w:cs="Arial"/>
                <w:bCs/>
                <w:i/>
                <w:color w:val="auto"/>
                <w:sz w:val="24"/>
                <w:szCs w:val="24"/>
              </w:rPr>
            </w:pPr>
          </w:p>
        </w:tc>
      </w:tr>
      <w:tr w:rsidR="00CA7E83" w:rsidRPr="00B16DB3" w14:paraId="68627F25" w14:textId="77777777" w:rsidTr="008C172F">
        <w:trPr>
          <w:trHeight w:val="369"/>
        </w:trPr>
        <w:tc>
          <w:tcPr>
            <w:tcW w:w="850" w:type="dxa"/>
            <w:vAlign w:val="center"/>
          </w:tcPr>
          <w:p w14:paraId="56B284D0"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3.</w:t>
            </w:r>
          </w:p>
        </w:tc>
        <w:tc>
          <w:tcPr>
            <w:tcW w:w="2805" w:type="dxa"/>
            <w:vAlign w:val="center"/>
          </w:tcPr>
          <w:p w14:paraId="199DF236" w14:textId="77777777" w:rsidR="00CA7E83" w:rsidRPr="00C731F5" w:rsidRDefault="00CA7E83" w:rsidP="008C172F">
            <w:pPr>
              <w:spacing w:after="0"/>
              <w:rPr>
                <w:rFonts w:cs="Arial"/>
                <w:bCs/>
                <w:i/>
                <w:color w:val="auto"/>
                <w:sz w:val="24"/>
                <w:szCs w:val="24"/>
              </w:rPr>
            </w:pPr>
          </w:p>
        </w:tc>
        <w:tc>
          <w:tcPr>
            <w:tcW w:w="2606" w:type="dxa"/>
            <w:vAlign w:val="center"/>
          </w:tcPr>
          <w:p w14:paraId="5B61C281" w14:textId="77777777" w:rsidR="00CA7E83" w:rsidRPr="00C731F5" w:rsidRDefault="00CA7E83" w:rsidP="008C172F">
            <w:pPr>
              <w:spacing w:after="0"/>
              <w:rPr>
                <w:rFonts w:cs="Arial"/>
                <w:bCs/>
                <w:i/>
                <w:color w:val="auto"/>
                <w:sz w:val="24"/>
                <w:szCs w:val="24"/>
              </w:rPr>
            </w:pPr>
          </w:p>
        </w:tc>
        <w:tc>
          <w:tcPr>
            <w:tcW w:w="3064" w:type="dxa"/>
            <w:vAlign w:val="center"/>
          </w:tcPr>
          <w:p w14:paraId="506FB43E" w14:textId="77777777" w:rsidR="00CA7E83" w:rsidRPr="00C731F5" w:rsidRDefault="00CA7E83" w:rsidP="008C172F">
            <w:pPr>
              <w:spacing w:after="0"/>
              <w:rPr>
                <w:rFonts w:cs="Arial"/>
                <w:bCs/>
                <w:i/>
                <w:color w:val="auto"/>
                <w:sz w:val="24"/>
                <w:szCs w:val="24"/>
              </w:rPr>
            </w:pPr>
          </w:p>
        </w:tc>
      </w:tr>
      <w:tr w:rsidR="00CA7E83" w:rsidRPr="00B16DB3" w14:paraId="5FCC599C" w14:textId="77777777" w:rsidTr="008C172F">
        <w:trPr>
          <w:trHeight w:val="369"/>
        </w:trPr>
        <w:tc>
          <w:tcPr>
            <w:tcW w:w="850" w:type="dxa"/>
            <w:vAlign w:val="center"/>
          </w:tcPr>
          <w:p w14:paraId="25B4995E"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4.</w:t>
            </w:r>
          </w:p>
        </w:tc>
        <w:tc>
          <w:tcPr>
            <w:tcW w:w="2805" w:type="dxa"/>
            <w:vAlign w:val="center"/>
          </w:tcPr>
          <w:p w14:paraId="1C6C6658" w14:textId="77777777" w:rsidR="00CA7E83" w:rsidRPr="00C731F5" w:rsidRDefault="00CA7E83" w:rsidP="008C172F">
            <w:pPr>
              <w:spacing w:after="0"/>
              <w:rPr>
                <w:rFonts w:cs="Arial"/>
                <w:bCs/>
                <w:i/>
                <w:color w:val="auto"/>
                <w:sz w:val="24"/>
                <w:szCs w:val="24"/>
              </w:rPr>
            </w:pPr>
          </w:p>
        </w:tc>
        <w:tc>
          <w:tcPr>
            <w:tcW w:w="2606" w:type="dxa"/>
            <w:vAlign w:val="center"/>
          </w:tcPr>
          <w:p w14:paraId="059F047B" w14:textId="77777777" w:rsidR="00CA7E83" w:rsidRPr="00C731F5" w:rsidRDefault="00CA7E83" w:rsidP="008C172F">
            <w:pPr>
              <w:spacing w:after="0"/>
              <w:rPr>
                <w:rFonts w:cs="Arial"/>
                <w:bCs/>
                <w:i/>
                <w:color w:val="auto"/>
                <w:sz w:val="24"/>
                <w:szCs w:val="24"/>
              </w:rPr>
            </w:pPr>
          </w:p>
        </w:tc>
        <w:tc>
          <w:tcPr>
            <w:tcW w:w="3064" w:type="dxa"/>
            <w:vAlign w:val="center"/>
          </w:tcPr>
          <w:p w14:paraId="407B933D" w14:textId="77777777" w:rsidR="00CA7E83" w:rsidRPr="00C731F5" w:rsidRDefault="00CA7E83" w:rsidP="008C172F">
            <w:pPr>
              <w:spacing w:after="0"/>
              <w:rPr>
                <w:rFonts w:cs="Arial"/>
                <w:bCs/>
                <w:i/>
                <w:color w:val="auto"/>
                <w:sz w:val="24"/>
                <w:szCs w:val="24"/>
              </w:rPr>
            </w:pPr>
          </w:p>
        </w:tc>
      </w:tr>
      <w:tr w:rsidR="00CA7E83" w:rsidRPr="00B16DB3" w14:paraId="5109BC3A" w14:textId="77777777" w:rsidTr="008C172F">
        <w:trPr>
          <w:trHeight w:val="369"/>
        </w:trPr>
        <w:tc>
          <w:tcPr>
            <w:tcW w:w="850" w:type="dxa"/>
            <w:vAlign w:val="center"/>
          </w:tcPr>
          <w:p w14:paraId="3D969654"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5.</w:t>
            </w:r>
          </w:p>
        </w:tc>
        <w:tc>
          <w:tcPr>
            <w:tcW w:w="2805" w:type="dxa"/>
            <w:vAlign w:val="center"/>
          </w:tcPr>
          <w:p w14:paraId="5511FA7E" w14:textId="77777777" w:rsidR="00CA7E83" w:rsidRPr="00C731F5" w:rsidRDefault="00CA7E83" w:rsidP="008C172F">
            <w:pPr>
              <w:spacing w:after="0"/>
              <w:rPr>
                <w:rFonts w:cs="Arial"/>
                <w:bCs/>
                <w:i/>
                <w:color w:val="auto"/>
                <w:sz w:val="24"/>
                <w:szCs w:val="24"/>
              </w:rPr>
            </w:pPr>
          </w:p>
        </w:tc>
        <w:tc>
          <w:tcPr>
            <w:tcW w:w="2606" w:type="dxa"/>
            <w:vAlign w:val="center"/>
          </w:tcPr>
          <w:p w14:paraId="2DC395C8" w14:textId="77777777" w:rsidR="00CA7E83" w:rsidRPr="00C731F5" w:rsidRDefault="00CA7E83" w:rsidP="008C172F">
            <w:pPr>
              <w:spacing w:after="0"/>
              <w:rPr>
                <w:rFonts w:cs="Arial"/>
                <w:bCs/>
                <w:i/>
                <w:color w:val="auto"/>
                <w:sz w:val="24"/>
                <w:szCs w:val="24"/>
              </w:rPr>
            </w:pPr>
          </w:p>
        </w:tc>
        <w:tc>
          <w:tcPr>
            <w:tcW w:w="3064" w:type="dxa"/>
            <w:vAlign w:val="center"/>
          </w:tcPr>
          <w:p w14:paraId="4355E39C" w14:textId="77777777" w:rsidR="00CA7E83" w:rsidRPr="00C731F5" w:rsidRDefault="00CA7E83" w:rsidP="008C172F">
            <w:pPr>
              <w:spacing w:after="0"/>
              <w:rPr>
                <w:rFonts w:cs="Arial"/>
                <w:bCs/>
                <w:i/>
                <w:color w:val="auto"/>
                <w:sz w:val="24"/>
                <w:szCs w:val="24"/>
              </w:rPr>
            </w:pPr>
          </w:p>
        </w:tc>
      </w:tr>
      <w:tr w:rsidR="00CA7E83" w:rsidRPr="00B16DB3" w14:paraId="5CDADEE7" w14:textId="77777777" w:rsidTr="008C172F">
        <w:trPr>
          <w:trHeight w:val="369"/>
        </w:trPr>
        <w:tc>
          <w:tcPr>
            <w:tcW w:w="850" w:type="dxa"/>
            <w:vAlign w:val="center"/>
          </w:tcPr>
          <w:p w14:paraId="7D86CDC4"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6.</w:t>
            </w:r>
          </w:p>
        </w:tc>
        <w:tc>
          <w:tcPr>
            <w:tcW w:w="2805" w:type="dxa"/>
            <w:vAlign w:val="center"/>
          </w:tcPr>
          <w:p w14:paraId="3790CA18" w14:textId="77777777" w:rsidR="00CA7E83" w:rsidRPr="00C731F5" w:rsidRDefault="00CA7E83" w:rsidP="008C172F">
            <w:pPr>
              <w:spacing w:after="0"/>
              <w:rPr>
                <w:rFonts w:cs="Arial"/>
                <w:bCs/>
                <w:i/>
                <w:color w:val="auto"/>
                <w:sz w:val="24"/>
                <w:szCs w:val="24"/>
              </w:rPr>
            </w:pPr>
          </w:p>
        </w:tc>
        <w:tc>
          <w:tcPr>
            <w:tcW w:w="2606" w:type="dxa"/>
            <w:vAlign w:val="center"/>
          </w:tcPr>
          <w:p w14:paraId="48A5D827" w14:textId="77777777" w:rsidR="00CA7E83" w:rsidRPr="00C731F5" w:rsidRDefault="00CA7E83" w:rsidP="008C172F">
            <w:pPr>
              <w:spacing w:after="0"/>
              <w:rPr>
                <w:rFonts w:cs="Arial"/>
                <w:bCs/>
                <w:i/>
                <w:color w:val="auto"/>
                <w:sz w:val="24"/>
                <w:szCs w:val="24"/>
              </w:rPr>
            </w:pPr>
          </w:p>
        </w:tc>
        <w:tc>
          <w:tcPr>
            <w:tcW w:w="3064" w:type="dxa"/>
            <w:vAlign w:val="center"/>
          </w:tcPr>
          <w:p w14:paraId="1D623D6A" w14:textId="77777777" w:rsidR="00CA7E83" w:rsidRPr="00C731F5" w:rsidRDefault="00CA7E83" w:rsidP="008C172F">
            <w:pPr>
              <w:spacing w:after="0"/>
              <w:rPr>
                <w:rFonts w:cs="Arial"/>
                <w:bCs/>
                <w:i/>
                <w:color w:val="auto"/>
                <w:sz w:val="24"/>
                <w:szCs w:val="24"/>
              </w:rPr>
            </w:pPr>
          </w:p>
        </w:tc>
      </w:tr>
      <w:tr w:rsidR="00CA7E83" w:rsidRPr="00B16DB3" w14:paraId="3D932A72" w14:textId="77777777" w:rsidTr="008C172F">
        <w:trPr>
          <w:trHeight w:val="369"/>
        </w:trPr>
        <w:tc>
          <w:tcPr>
            <w:tcW w:w="850" w:type="dxa"/>
            <w:vAlign w:val="center"/>
          </w:tcPr>
          <w:p w14:paraId="53A62420"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7.</w:t>
            </w:r>
          </w:p>
        </w:tc>
        <w:tc>
          <w:tcPr>
            <w:tcW w:w="2805" w:type="dxa"/>
            <w:vAlign w:val="center"/>
          </w:tcPr>
          <w:p w14:paraId="27C4C228" w14:textId="77777777" w:rsidR="00CA7E83" w:rsidRPr="00C731F5" w:rsidRDefault="00CA7E83" w:rsidP="008C172F">
            <w:pPr>
              <w:spacing w:after="0"/>
              <w:rPr>
                <w:rFonts w:cs="Arial"/>
                <w:bCs/>
                <w:i/>
                <w:color w:val="auto"/>
                <w:sz w:val="24"/>
                <w:szCs w:val="24"/>
              </w:rPr>
            </w:pPr>
          </w:p>
        </w:tc>
        <w:tc>
          <w:tcPr>
            <w:tcW w:w="2606" w:type="dxa"/>
            <w:vAlign w:val="center"/>
          </w:tcPr>
          <w:p w14:paraId="42594CE7" w14:textId="77777777" w:rsidR="00CA7E83" w:rsidRPr="00C731F5" w:rsidRDefault="00CA7E83" w:rsidP="008C172F">
            <w:pPr>
              <w:spacing w:after="0"/>
              <w:rPr>
                <w:rFonts w:cs="Arial"/>
                <w:bCs/>
                <w:i/>
                <w:color w:val="auto"/>
                <w:sz w:val="24"/>
                <w:szCs w:val="24"/>
              </w:rPr>
            </w:pPr>
          </w:p>
        </w:tc>
        <w:tc>
          <w:tcPr>
            <w:tcW w:w="3064" w:type="dxa"/>
            <w:vAlign w:val="center"/>
          </w:tcPr>
          <w:p w14:paraId="76E8019F" w14:textId="77777777" w:rsidR="00CA7E83" w:rsidRPr="00C731F5" w:rsidRDefault="00CA7E83" w:rsidP="008C172F">
            <w:pPr>
              <w:spacing w:after="0"/>
              <w:rPr>
                <w:rFonts w:cs="Arial"/>
                <w:bCs/>
                <w:i/>
                <w:color w:val="auto"/>
                <w:sz w:val="24"/>
                <w:szCs w:val="24"/>
              </w:rPr>
            </w:pPr>
          </w:p>
        </w:tc>
      </w:tr>
    </w:tbl>
    <w:p w14:paraId="19D43ADC" w14:textId="005F599E" w:rsidR="00D2707C" w:rsidRPr="00D2707C" w:rsidRDefault="00D2707C" w:rsidP="00D2707C">
      <w:pPr>
        <w:spacing w:after="0"/>
        <w:ind w:right="282"/>
        <w:jc w:val="both"/>
        <w:rPr>
          <w:rFonts w:cs="Arial"/>
          <w:color w:val="auto"/>
          <w:kern w:val="3"/>
          <w:sz w:val="21"/>
          <w:szCs w:val="21"/>
          <w:lang w:eastAsia="zh-CN"/>
        </w:rPr>
      </w:pPr>
      <w:r w:rsidRPr="00D2707C">
        <w:rPr>
          <w:rFonts w:cs="Arial"/>
          <w:i/>
          <w:color w:val="auto"/>
          <w:kern w:val="3"/>
          <w:sz w:val="21"/>
          <w:szCs w:val="21"/>
          <w:lang w:eastAsia="zh-CN"/>
        </w:rPr>
        <w:t xml:space="preserve">(Ponudnik priglasi najmanj </w:t>
      </w:r>
      <w:r w:rsidR="004719D7">
        <w:rPr>
          <w:rFonts w:cs="Arial"/>
          <w:i/>
          <w:color w:val="auto"/>
          <w:kern w:val="3"/>
          <w:sz w:val="21"/>
          <w:szCs w:val="21"/>
          <w:lang w:eastAsia="zh-CN"/>
        </w:rPr>
        <w:t>4</w:t>
      </w:r>
      <w:r w:rsidRPr="00D2707C">
        <w:rPr>
          <w:rFonts w:cs="Arial"/>
          <w:i/>
          <w:color w:val="auto"/>
          <w:kern w:val="3"/>
          <w:sz w:val="21"/>
          <w:szCs w:val="21"/>
          <w:lang w:eastAsia="zh-CN"/>
        </w:rPr>
        <w:t xml:space="preserve"> varnostnik</w:t>
      </w:r>
      <w:r>
        <w:rPr>
          <w:rFonts w:cs="Arial"/>
          <w:i/>
          <w:color w:val="auto"/>
          <w:kern w:val="3"/>
          <w:sz w:val="21"/>
          <w:szCs w:val="21"/>
          <w:lang w:eastAsia="zh-CN"/>
        </w:rPr>
        <w:t>e.</w:t>
      </w:r>
      <w:r w:rsidRPr="00D2707C">
        <w:rPr>
          <w:rFonts w:cs="Arial"/>
          <w:i/>
          <w:sz w:val="21"/>
          <w:szCs w:val="21"/>
        </w:rPr>
        <w:t>)</w:t>
      </w:r>
    </w:p>
    <w:p w14:paraId="6DA29CE9" w14:textId="77777777" w:rsidR="00CA7E83" w:rsidRPr="00CA7E83" w:rsidRDefault="00CA7E83" w:rsidP="00CA7E83">
      <w:pPr>
        <w:spacing w:after="0"/>
        <w:jc w:val="both"/>
        <w:rPr>
          <w:rFonts w:cs="Arial"/>
          <w:sz w:val="24"/>
          <w:szCs w:val="24"/>
        </w:rPr>
      </w:pPr>
    </w:p>
    <w:p w14:paraId="126A8A69" w14:textId="77777777" w:rsidR="00CA7E83" w:rsidRPr="00CA7E83" w:rsidRDefault="00CA7E83" w:rsidP="00CA7E83">
      <w:pPr>
        <w:spacing w:after="0"/>
        <w:jc w:val="both"/>
        <w:rPr>
          <w:rFonts w:cs="Arial"/>
          <w:sz w:val="24"/>
          <w:szCs w:val="24"/>
        </w:rPr>
      </w:pPr>
      <w:r w:rsidRPr="00CA7E83">
        <w:rPr>
          <w:rFonts w:cs="Arial"/>
          <w:sz w:val="24"/>
          <w:szCs w:val="24"/>
        </w:rPr>
        <w:t>Na zahtevo naročnika bo izvajalec predložil dokazila o usposobljenosti kadrov za opravljanje del varnostnika.</w:t>
      </w:r>
    </w:p>
    <w:p w14:paraId="44246846" w14:textId="77777777" w:rsidR="00CA7E83" w:rsidRDefault="00CA7E83" w:rsidP="00CA7E83">
      <w:pPr>
        <w:spacing w:after="0"/>
        <w:jc w:val="both"/>
        <w:rPr>
          <w:rFonts w:cs="Arial"/>
          <w:sz w:val="24"/>
          <w:szCs w:val="24"/>
        </w:rPr>
      </w:pPr>
    </w:p>
    <w:p w14:paraId="43C11E12" w14:textId="77777777" w:rsidR="00CA7E83" w:rsidRPr="00CA7E83" w:rsidRDefault="00CA7E83" w:rsidP="00CA7E83">
      <w:pPr>
        <w:spacing w:after="0"/>
        <w:jc w:val="center"/>
        <w:rPr>
          <w:rFonts w:cs="Arial"/>
          <w:b/>
          <w:bCs/>
          <w:i/>
          <w:color w:val="auto"/>
          <w:sz w:val="24"/>
          <w:szCs w:val="24"/>
        </w:rPr>
      </w:pPr>
    </w:p>
    <w:tbl>
      <w:tblPr>
        <w:tblW w:w="8788" w:type="dxa"/>
        <w:tblInd w:w="279" w:type="dxa"/>
        <w:tblLayout w:type="fixed"/>
        <w:tblCellMar>
          <w:left w:w="10" w:type="dxa"/>
          <w:right w:w="10" w:type="dxa"/>
        </w:tblCellMar>
        <w:tblLook w:val="00A0" w:firstRow="1" w:lastRow="0" w:firstColumn="1" w:lastColumn="0" w:noHBand="0" w:noVBand="0"/>
      </w:tblPr>
      <w:tblGrid>
        <w:gridCol w:w="4252"/>
        <w:gridCol w:w="1134"/>
        <w:gridCol w:w="3402"/>
      </w:tblGrid>
      <w:tr w:rsidR="00CA7E83" w:rsidRPr="00D3475C" w14:paraId="299E6562" w14:textId="77777777" w:rsidTr="008C172F">
        <w:trPr>
          <w:trHeight w:val="737"/>
        </w:trPr>
        <w:tc>
          <w:tcPr>
            <w:tcW w:w="425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AB6DCE" w14:textId="77777777" w:rsidR="00CA7E83" w:rsidRPr="00D3475C" w:rsidRDefault="00CA7E83" w:rsidP="008C172F">
            <w:pPr>
              <w:suppressAutoHyphens/>
              <w:autoSpaceDN w:val="0"/>
              <w:snapToGrid w:val="0"/>
              <w:spacing w:after="0"/>
              <w:ind w:right="6"/>
              <w:jc w:val="center"/>
              <w:textAlignment w:val="baseline"/>
              <w:rPr>
                <w:rFonts w:cs="Arial"/>
                <w:color w:val="auto"/>
                <w:kern w:val="3"/>
                <w:sz w:val="24"/>
                <w:szCs w:val="24"/>
                <w:lang w:eastAsia="zh-CN"/>
              </w:rPr>
            </w:pPr>
          </w:p>
        </w:tc>
        <w:tc>
          <w:tcPr>
            <w:tcW w:w="1134" w:type="dxa"/>
            <w:tcBorders>
              <w:top w:val="single" w:sz="4" w:space="0" w:color="C0C0C0"/>
              <w:left w:val="single" w:sz="4" w:space="0" w:color="C0C0C0"/>
              <w:bottom w:val="single" w:sz="4" w:space="0" w:color="C0C0C0"/>
            </w:tcBorders>
            <w:tcMar>
              <w:top w:w="0" w:type="dxa"/>
              <w:left w:w="108" w:type="dxa"/>
              <w:bottom w:w="0" w:type="dxa"/>
              <w:right w:w="108" w:type="dxa"/>
            </w:tcMar>
          </w:tcPr>
          <w:p w14:paraId="65A06CCC" w14:textId="77777777" w:rsidR="00CA7E83" w:rsidRPr="00D3475C" w:rsidRDefault="00CA7E83" w:rsidP="008C172F">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ŽIG</w:t>
            </w:r>
          </w:p>
        </w:tc>
        <w:tc>
          <w:tcPr>
            <w:tcW w:w="340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567ABCB4" w14:textId="77777777" w:rsidR="00CA7E83" w:rsidRPr="00D3475C" w:rsidRDefault="00CA7E83" w:rsidP="008C172F">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PONUDNIK</w:t>
            </w:r>
          </w:p>
          <w:p w14:paraId="3DA62320" w14:textId="77777777" w:rsidR="00CA7E83" w:rsidRPr="00D3475C" w:rsidRDefault="00CA7E83" w:rsidP="008C172F">
            <w:pPr>
              <w:suppressAutoHyphens/>
              <w:autoSpaceDN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ime in priimek zakonitega</w:t>
            </w:r>
            <w:r>
              <w:rPr>
                <w:rFonts w:cs="Arial"/>
                <w:color w:val="auto"/>
                <w:kern w:val="3"/>
                <w:sz w:val="24"/>
                <w:szCs w:val="24"/>
                <w:lang w:eastAsia="zh-CN"/>
              </w:rPr>
              <w:t>/pooblaščenega</w:t>
            </w:r>
            <w:r w:rsidRPr="00D3475C">
              <w:rPr>
                <w:rFonts w:cs="Arial"/>
                <w:color w:val="auto"/>
                <w:kern w:val="3"/>
                <w:sz w:val="24"/>
                <w:szCs w:val="24"/>
                <w:lang w:eastAsia="zh-CN"/>
              </w:rPr>
              <w:t xml:space="preserve"> zastopnika in podpis</w:t>
            </w:r>
          </w:p>
        </w:tc>
      </w:tr>
    </w:tbl>
    <w:p w14:paraId="3CA42383" w14:textId="77777777" w:rsidR="00CA7E83" w:rsidRPr="00D3475C" w:rsidRDefault="00CA7E83" w:rsidP="00CA7E83">
      <w:pPr>
        <w:spacing w:after="0"/>
        <w:rPr>
          <w:rFonts w:cs="Arial"/>
          <w:color w:val="auto"/>
          <w:sz w:val="24"/>
          <w:szCs w:val="24"/>
          <w:lang w:eastAsia="zh-CN"/>
        </w:rPr>
      </w:pPr>
    </w:p>
    <w:p w14:paraId="7FF33A4B" w14:textId="77777777" w:rsidR="00CA7E83" w:rsidRPr="00D3475C" w:rsidRDefault="00CA7E83" w:rsidP="00CA7E83">
      <w:pPr>
        <w:rPr>
          <w:color w:val="auto"/>
          <w:sz w:val="24"/>
          <w:szCs w:val="24"/>
        </w:rPr>
      </w:pPr>
    </w:p>
    <w:p w14:paraId="31104A0E" w14:textId="77777777" w:rsidR="00CA7E83" w:rsidRPr="00E369E8" w:rsidRDefault="00CA7E83" w:rsidP="00CA7E83">
      <w:pPr>
        <w:rPr>
          <w:sz w:val="24"/>
          <w:szCs w:val="24"/>
        </w:rPr>
        <w:sectPr w:rsidR="00CA7E83" w:rsidRPr="00E369E8" w:rsidSect="00CA7E83">
          <w:pgSz w:w="11906" w:h="16838" w:code="9"/>
          <w:pgMar w:top="1418" w:right="1418" w:bottom="1418" w:left="1134" w:header="709" w:footer="709" w:gutter="0"/>
          <w:cols w:space="708"/>
          <w:docGrid w:linePitch="360"/>
        </w:sectPr>
      </w:pPr>
    </w:p>
    <w:p w14:paraId="6A297C23" w14:textId="0035C955" w:rsidR="00CA7E83" w:rsidRPr="00C262A7" w:rsidRDefault="00CA7E83" w:rsidP="00CA7E83">
      <w:pPr>
        <w:pStyle w:val="Slog3"/>
        <w:rPr>
          <w:rStyle w:val="Neenpoudarek"/>
          <w:rFonts w:asciiTheme="majorHAnsi" w:hAnsiTheme="majorHAnsi" w:cs="Arial"/>
          <w:i/>
          <w:iCs/>
          <w:color w:val="auto"/>
          <w:sz w:val="22"/>
          <w:szCs w:val="22"/>
        </w:rPr>
      </w:pPr>
      <w:bookmarkStart w:id="24" w:name="_Toc107214266"/>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3 – sklop 4</w:t>
      </w:r>
      <w:bookmarkEnd w:id="24"/>
    </w:p>
    <w:p w14:paraId="548C2E38" w14:textId="77777777" w:rsidR="00CA7E83" w:rsidRPr="00A77631" w:rsidRDefault="00CA7E83" w:rsidP="00CA7E83">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rPr>
      </w:pPr>
      <w:bookmarkStart w:id="25" w:name="_Toc107214267"/>
      <w:r>
        <w:rPr>
          <w:rFonts w:asciiTheme="majorHAnsi" w:hAnsiTheme="majorHAnsi" w:cs="Arial"/>
          <w:b/>
          <w:bCs/>
          <w:i/>
          <w:iCs/>
          <w:color w:val="auto"/>
          <w:spacing w:val="20"/>
        </w:rPr>
        <w:t>SEZNAM VARNOSTNIKOV, KI BODO OPRAVLJALI STORITVE</w:t>
      </w:r>
      <w:bookmarkEnd w:id="25"/>
    </w:p>
    <w:p w14:paraId="20D5FC94" w14:textId="77777777" w:rsidR="00CA7E83" w:rsidRPr="00C262A7" w:rsidRDefault="00CA7E83" w:rsidP="00CA7E83">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4C477243" w14:textId="77777777" w:rsidR="00CA7E83" w:rsidRDefault="00CA7E83" w:rsidP="00CA7E83">
      <w:pPr>
        <w:tabs>
          <w:tab w:val="left" w:pos="5595"/>
        </w:tabs>
        <w:spacing w:after="0" w:line="240" w:lineRule="auto"/>
        <w:jc w:val="both"/>
        <w:rPr>
          <w:rFonts w:asciiTheme="majorHAnsi" w:hAnsiTheme="majorHAnsi" w:cs="Calibri"/>
          <w:color w:val="auto"/>
          <w:sz w:val="16"/>
          <w:szCs w:val="16"/>
        </w:rPr>
      </w:pPr>
    </w:p>
    <w:p w14:paraId="6BF74C87" w14:textId="34FBF42F" w:rsidR="00CA7E83" w:rsidRPr="005133FA" w:rsidRDefault="00CA7E83" w:rsidP="00CA7E83">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21-237</w:t>
      </w:r>
    </w:p>
    <w:p w14:paraId="093FCF3B" w14:textId="77777777" w:rsidR="00CA7E83" w:rsidRPr="005133FA" w:rsidRDefault="00CA7E83" w:rsidP="00CA7E83">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6FFDCB65" w14:textId="77777777" w:rsidR="00CA7E83" w:rsidRDefault="00CA7E83" w:rsidP="00CA7E83">
      <w:pPr>
        <w:tabs>
          <w:tab w:val="right" w:pos="2556"/>
          <w:tab w:val="right" w:pos="9017"/>
        </w:tabs>
        <w:spacing w:after="0"/>
        <w:rPr>
          <w:rFonts w:asciiTheme="majorHAnsi" w:hAnsiTheme="majorHAnsi" w:cs="Arial"/>
          <w:b/>
          <w:color w:val="auto"/>
          <w:sz w:val="16"/>
          <w:szCs w:val="16"/>
        </w:rPr>
      </w:pPr>
    </w:p>
    <w:p w14:paraId="7670CE09" w14:textId="77777777" w:rsidR="00CA7E83" w:rsidRDefault="00CA7E83" w:rsidP="00CA7E83">
      <w:pPr>
        <w:tabs>
          <w:tab w:val="right" w:pos="2556"/>
          <w:tab w:val="right" w:pos="9017"/>
        </w:tabs>
        <w:spacing w:after="0"/>
        <w:rPr>
          <w:rFonts w:asciiTheme="majorHAnsi" w:hAnsiTheme="majorHAnsi" w:cs="Arial"/>
          <w:b/>
          <w:color w:val="auto"/>
          <w:sz w:val="16"/>
          <w:szCs w:val="16"/>
        </w:rPr>
      </w:pPr>
    </w:p>
    <w:p w14:paraId="609D2248" w14:textId="77777777" w:rsidR="00CA7E83" w:rsidRDefault="00CA7E83" w:rsidP="00CA7E83">
      <w:pPr>
        <w:tabs>
          <w:tab w:val="right" w:pos="2556"/>
          <w:tab w:val="right" w:pos="9354"/>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r>
        <w:rPr>
          <w:rFonts w:asciiTheme="majorHAnsi" w:hAnsiTheme="majorHAnsi" w:cs="Arial"/>
          <w:b/>
          <w:color w:val="auto"/>
          <w:sz w:val="24"/>
          <w:szCs w:val="24"/>
        </w:rPr>
        <w:t xml:space="preserve"> __________________________________________________________________________________________</w:t>
      </w:r>
    </w:p>
    <w:p w14:paraId="4649472B" w14:textId="77777777" w:rsidR="00CA7E83" w:rsidRDefault="00CA7E83" w:rsidP="00CA7E83">
      <w:pPr>
        <w:suppressAutoHyphens/>
        <w:autoSpaceDN w:val="0"/>
        <w:spacing w:after="0"/>
        <w:ind w:right="6"/>
        <w:jc w:val="both"/>
        <w:textAlignment w:val="baseline"/>
        <w:rPr>
          <w:rFonts w:asciiTheme="majorHAnsi" w:hAnsiTheme="majorHAnsi" w:cs="Arial"/>
          <w:i/>
          <w:color w:val="auto"/>
          <w:kern w:val="3"/>
          <w:lang w:eastAsia="zh-CN"/>
        </w:rPr>
      </w:pPr>
    </w:p>
    <w:p w14:paraId="0C697F81" w14:textId="77777777" w:rsidR="00CA7E83" w:rsidRDefault="00CA7E83" w:rsidP="00CA7E83">
      <w:pPr>
        <w:suppressAutoHyphens/>
        <w:autoSpaceDN w:val="0"/>
        <w:spacing w:after="0"/>
        <w:ind w:right="6"/>
        <w:jc w:val="both"/>
        <w:textAlignment w:val="baseline"/>
        <w:rPr>
          <w:rFonts w:asciiTheme="majorHAnsi" w:hAnsiTheme="majorHAnsi" w:cs="Arial"/>
          <w:i/>
          <w:color w:val="auto"/>
          <w:kern w:val="3"/>
          <w:lang w:eastAsia="zh-CN"/>
        </w:rPr>
      </w:pPr>
    </w:p>
    <w:p w14:paraId="043C27C6" w14:textId="5688218F" w:rsidR="00CA7E83" w:rsidRPr="00C731F5" w:rsidRDefault="00CA7E83" w:rsidP="00CA7E83">
      <w:pPr>
        <w:spacing w:after="0"/>
        <w:jc w:val="both"/>
        <w:rPr>
          <w:rFonts w:cs="Arial"/>
          <w:color w:val="auto"/>
          <w:kern w:val="3"/>
          <w:sz w:val="24"/>
          <w:szCs w:val="24"/>
          <w:lang w:eastAsia="zh-CN"/>
        </w:rPr>
      </w:pPr>
      <w:r w:rsidRPr="00E369E8">
        <w:rPr>
          <w:rFonts w:cs="Arial"/>
          <w:color w:val="000000" w:themeColor="text1"/>
          <w:kern w:val="3"/>
          <w:sz w:val="24"/>
          <w:szCs w:val="24"/>
          <w:lang w:eastAsia="zh-CN"/>
        </w:rPr>
        <w:t>V s</w:t>
      </w:r>
      <w:r w:rsidRPr="004935DA">
        <w:rPr>
          <w:rFonts w:cs="Arial"/>
          <w:color w:val="000000" w:themeColor="text1"/>
          <w:kern w:val="3"/>
          <w:sz w:val="24"/>
          <w:szCs w:val="24"/>
          <w:lang w:eastAsia="zh-CN"/>
        </w:rPr>
        <w:t xml:space="preserve">kladu s točko </w:t>
      </w:r>
      <w:r w:rsidR="00B6135B">
        <w:rPr>
          <w:rFonts w:cs="Arial"/>
          <w:color w:val="000000" w:themeColor="text1"/>
          <w:kern w:val="3"/>
          <w:sz w:val="24"/>
          <w:szCs w:val="24"/>
          <w:lang w:eastAsia="zh-CN"/>
        </w:rPr>
        <w:t xml:space="preserve">5.2.9 </w:t>
      </w:r>
      <w:r w:rsidRPr="004935DA">
        <w:rPr>
          <w:rFonts w:cs="Arial"/>
          <w:color w:val="000000" w:themeColor="text1"/>
          <w:kern w:val="3"/>
          <w:sz w:val="24"/>
          <w:szCs w:val="24"/>
          <w:lang w:eastAsia="zh-CN"/>
        </w:rPr>
        <w:t>razpisne dokumentacije izjavljamo, da bodo</w:t>
      </w:r>
      <w:r>
        <w:rPr>
          <w:rFonts w:cs="Arial"/>
          <w:color w:val="000000" w:themeColor="text1"/>
          <w:kern w:val="3"/>
          <w:sz w:val="24"/>
          <w:szCs w:val="24"/>
          <w:lang w:eastAsia="zh-CN"/>
        </w:rPr>
        <w:t xml:space="preserve"> </w:t>
      </w:r>
      <w:r w:rsidR="0027517E">
        <w:rPr>
          <w:rFonts w:cs="Arial"/>
          <w:color w:val="auto"/>
          <w:sz w:val="24"/>
          <w:szCs w:val="24"/>
          <w:lang w:eastAsia="zh-CN"/>
        </w:rPr>
        <w:t>storitve varovanja</w:t>
      </w:r>
      <w:r w:rsidRPr="00C731F5">
        <w:rPr>
          <w:rFonts w:cs="Arial"/>
          <w:color w:val="auto"/>
          <w:sz w:val="24"/>
          <w:szCs w:val="24"/>
          <w:lang w:eastAsia="zh-CN"/>
        </w:rPr>
        <w:t xml:space="preserve"> ljudi in premoženja na varovanem območju</w:t>
      </w:r>
      <w:r w:rsidR="004719D7" w:rsidRPr="004719D7">
        <w:rPr>
          <w:rFonts w:cs="Arial"/>
          <w:color w:val="auto"/>
          <w:sz w:val="24"/>
          <w:szCs w:val="24"/>
          <w:lang w:eastAsia="zh-CN"/>
        </w:rPr>
        <w:t xml:space="preserve"> </w:t>
      </w:r>
      <w:r w:rsidR="004719D7" w:rsidRPr="00C731F5">
        <w:rPr>
          <w:rFonts w:cs="Arial"/>
          <w:color w:val="auto"/>
          <w:sz w:val="24"/>
          <w:szCs w:val="24"/>
          <w:lang w:eastAsia="zh-CN"/>
        </w:rPr>
        <w:t>poslovne stavbe Metalna</w:t>
      </w:r>
      <w:r w:rsidRPr="00C731F5">
        <w:rPr>
          <w:rFonts w:cs="Arial"/>
          <w:bCs/>
          <w:color w:val="auto"/>
          <w:sz w:val="24"/>
          <w:szCs w:val="24"/>
        </w:rPr>
        <w:t xml:space="preserve">, tj. storitve iz sklopa </w:t>
      </w:r>
      <w:r>
        <w:rPr>
          <w:rFonts w:cs="Arial"/>
          <w:bCs/>
          <w:color w:val="auto"/>
          <w:sz w:val="24"/>
          <w:szCs w:val="24"/>
        </w:rPr>
        <w:t>4</w:t>
      </w:r>
      <w:r w:rsidRPr="00C731F5">
        <w:rPr>
          <w:color w:val="auto"/>
          <w:sz w:val="24"/>
          <w:szCs w:val="24"/>
        </w:rPr>
        <w:t xml:space="preserve">, </w:t>
      </w:r>
      <w:r>
        <w:rPr>
          <w:rFonts w:cs="Arial"/>
          <w:color w:val="auto"/>
          <w:kern w:val="3"/>
          <w:sz w:val="24"/>
          <w:szCs w:val="24"/>
          <w:lang w:eastAsia="zh-CN"/>
        </w:rPr>
        <w:t>opravljali naslednji varnostniki</w:t>
      </w:r>
      <w:r w:rsidRPr="007522DB">
        <w:rPr>
          <w:rStyle w:val="Sprotnaopomba-sklic"/>
          <w:rFonts w:cs="Arial"/>
          <w:color w:val="auto"/>
          <w:kern w:val="3"/>
          <w:sz w:val="24"/>
          <w:szCs w:val="24"/>
          <w:lang w:eastAsia="zh-CN"/>
        </w:rPr>
        <w:footnoteReference w:id="11"/>
      </w:r>
      <w:r w:rsidRPr="00C731F5">
        <w:rPr>
          <w:rFonts w:cs="Arial"/>
          <w:color w:val="auto"/>
          <w:kern w:val="3"/>
          <w:sz w:val="24"/>
          <w:szCs w:val="24"/>
          <w:lang w:eastAsia="zh-CN"/>
        </w:rPr>
        <w:t xml:space="preserve">: </w:t>
      </w:r>
    </w:p>
    <w:tbl>
      <w:tblPr>
        <w:tblStyle w:val="Tabelamrea"/>
        <w:tblW w:w="9325" w:type="dxa"/>
        <w:tblInd w:w="-147" w:type="dxa"/>
        <w:tblLook w:val="04A0" w:firstRow="1" w:lastRow="0" w:firstColumn="1" w:lastColumn="0" w:noHBand="0" w:noVBand="1"/>
      </w:tblPr>
      <w:tblGrid>
        <w:gridCol w:w="850"/>
        <w:gridCol w:w="2805"/>
        <w:gridCol w:w="2606"/>
        <w:gridCol w:w="3064"/>
      </w:tblGrid>
      <w:tr w:rsidR="00CA7E83" w:rsidRPr="00B16DB3" w14:paraId="5DB2DE1C" w14:textId="77777777" w:rsidTr="008C172F">
        <w:trPr>
          <w:trHeight w:val="1259"/>
        </w:trPr>
        <w:tc>
          <w:tcPr>
            <w:tcW w:w="850" w:type="dxa"/>
            <w:vAlign w:val="center"/>
          </w:tcPr>
          <w:p w14:paraId="62043ABE" w14:textId="77777777" w:rsidR="00CA7E83" w:rsidRPr="00C731F5" w:rsidRDefault="00CA7E83" w:rsidP="008C172F">
            <w:pPr>
              <w:spacing w:after="0"/>
              <w:jc w:val="center"/>
              <w:rPr>
                <w:rFonts w:cs="Arial"/>
                <w:b/>
                <w:bCs/>
                <w:color w:val="auto"/>
                <w:sz w:val="24"/>
                <w:szCs w:val="24"/>
              </w:rPr>
            </w:pPr>
          </w:p>
          <w:p w14:paraId="574E7545" w14:textId="77777777" w:rsidR="00CA7E83" w:rsidRPr="00C731F5" w:rsidRDefault="00CA7E83" w:rsidP="008C172F">
            <w:pPr>
              <w:spacing w:after="0"/>
              <w:jc w:val="center"/>
              <w:rPr>
                <w:rFonts w:cs="Arial"/>
                <w:b/>
                <w:bCs/>
                <w:color w:val="auto"/>
                <w:sz w:val="24"/>
                <w:szCs w:val="24"/>
              </w:rPr>
            </w:pPr>
            <w:proofErr w:type="spellStart"/>
            <w:r w:rsidRPr="00C731F5">
              <w:rPr>
                <w:rFonts w:cs="Arial"/>
                <w:b/>
                <w:bCs/>
                <w:color w:val="auto"/>
                <w:sz w:val="24"/>
                <w:szCs w:val="24"/>
              </w:rPr>
              <w:t>Zap</w:t>
            </w:r>
            <w:proofErr w:type="spellEnd"/>
            <w:r w:rsidRPr="00C731F5">
              <w:rPr>
                <w:rFonts w:cs="Arial"/>
                <w:b/>
                <w:bCs/>
                <w:color w:val="auto"/>
                <w:sz w:val="24"/>
                <w:szCs w:val="24"/>
              </w:rPr>
              <w:t>. št.</w:t>
            </w:r>
          </w:p>
        </w:tc>
        <w:tc>
          <w:tcPr>
            <w:tcW w:w="2805" w:type="dxa"/>
            <w:vAlign w:val="center"/>
          </w:tcPr>
          <w:p w14:paraId="77F5C7A2" w14:textId="77777777" w:rsidR="00CA7E83" w:rsidRPr="00C731F5" w:rsidRDefault="00CA7E83" w:rsidP="008C172F">
            <w:pPr>
              <w:spacing w:after="0"/>
              <w:jc w:val="center"/>
              <w:rPr>
                <w:rFonts w:cs="Arial"/>
                <w:b/>
                <w:bCs/>
                <w:color w:val="auto"/>
                <w:sz w:val="24"/>
                <w:szCs w:val="24"/>
              </w:rPr>
            </w:pPr>
            <w:r w:rsidRPr="00C731F5">
              <w:rPr>
                <w:rFonts w:cs="Arial"/>
                <w:b/>
                <w:bCs/>
                <w:color w:val="auto"/>
                <w:sz w:val="24"/>
                <w:szCs w:val="24"/>
              </w:rPr>
              <w:t>Ime in priimek varnostnika</w:t>
            </w:r>
          </w:p>
        </w:tc>
        <w:tc>
          <w:tcPr>
            <w:tcW w:w="2606" w:type="dxa"/>
            <w:vAlign w:val="center"/>
          </w:tcPr>
          <w:p w14:paraId="2AF87D73" w14:textId="77777777" w:rsidR="00CA7E83" w:rsidRPr="00C731F5" w:rsidRDefault="00CA7E83" w:rsidP="008C172F">
            <w:pPr>
              <w:spacing w:after="0"/>
              <w:jc w:val="center"/>
              <w:rPr>
                <w:rFonts w:cs="Arial"/>
                <w:b/>
                <w:bCs/>
                <w:color w:val="auto"/>
                <w:sz w:val="24"/>
                <w:szCs w:val="24"/>
              </w:rPr>
            </w:pPr>
            <w:r w:rsidRPr="00C731F5">
              <w:rPr>
                <w:rFonts w:cs="Arial"/>
                <w:b/>
                <w:sz w:val="24"/>
                <w:szCs w:val="24"/>
              </w:rPr>
              <w:t>Št. službene izkaznice</w:t>
            </w:r>
          </w:p>
          <w:p w14:paraId="19F17853" w14:textId="77777777" w:rsidR="00CA7E83" w:rsidRPr="00C731F5" w:rsidRDefault="00CA7E83" w:rsidP="008C172F">
            <w:pPr>
              <w:spacing w:after="0"/>
              <w:jc w:val="center"/>
              <w:rPr>
                <w:rFonts w:cs="Arial"/>
                <w:b/>
                <w:bCs/>
                <w:color w:val="auto"/>
                <w:sz w:val="24"/>
                <w:szCs w:val="24"/>
              </w:rPr>
            </w:pPr>
            <w:r w:rsidRPr="00C731F5">
              <w:rPr>
                <w:rFonts w:cs="Arial"/>
                <w:b/>
                <w:sz w:val="24"/>
                <w:szCs w:val="24"/>
              </w:rPr>
              <w:t>in datum njene izdaje</w:t>
            </w:r>
          </w:p>
        </w:tc>
        <w:tc>
          <w:tcPr>
            <w:tcW w:w="3064" w:type="dxa"/>
            <w:vAlign w:val="center"/>
          </w:tcPr>
          <w:p w14:paraId="5FA1CFEF" w14:textId="77777777" w:rsidR="00CA7E83" w:rsidRPr="00C731F5" w:rsidRDefault="00CA7E83" w:rsidP="008C172F">
            <w:pPr>
              <w:spacing w:after="0"/>
              <w:jc w:val="center"/>
              <w:rPr>
                <w:rFonts w:cs="Arial"/>
                <w:b/>
                <w:bCs/>
                <w:color w:val="auto"/>
                <w:sz w:val="24"/>
                <w:szCs w:val="24"/>
              </w:rPr>
            </w:pPr>
            <w:r w:rsidRPr="00C731F5">
              <w:rPr>
                <w:rFonts w:cs="Arial"/>
                <w:b/>
                <w:bCs/>
                <w:color w:val="auto"/>
                <w:sz w:val="24"/>
                <w:szCs w:val="24"/>
              </w:rPr>
              <w:t>Delodajalec, pri katerem je delavec zaposlen</w:t>
            </w:r>
            <w:r w:rsidRPr="00C731F5">
              <w:rPr>
                <w:rStyle w:val="Sprotnaopomba-sklic"/>
                <w:rFonts w:cs="Arial"/>
                <w:b/>
                <w:bCs/>
                <w:color w:val="auto"/>
                <w:sz w:val="24"/>
                <w:szCs w:val="24"/>
              </w:rPr>
              <w:footnoteReference w:id="12"/>
            </w:r>
          </w:p>
        </w:tc>
      </w:tr>
      <w:tr w:rsidR="00CA7E83" w:rsidRPr="00B16DB3" w14:paraId="7CAD94D3" w14:textId="77777777" w:rsidTr="008C172F">
        <w:trPr>
          <w:trHeight w:val="369"/>
        </w:trPr>
        <w:tc>
          <w:tcPr>
            <w:tcW w:w="850" w:type="dxa"/>
            <w:vAlign w:val="center"/>
          </w:tcPr>
          <w:p w14:paraId="31FFD3A8"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1.</w:t>
            </w:r>
          </w:p>
        </w:tc>
        <w:tc>
          <w:tcPr>
            <w:tcW w:w="2805" w:type="dxa"/>
            <w:vAlign w:val="center"/>
          </w:tcPr>
          <w:p w14:paraId="3E6794B2" w14:textId="77777777" w:rsidR="00CA7E83" w:rsidRPr="00C731F5" w:rsidRDefault="00CA7E83" w:rsidP="008C172F">
            <w:pPr>
              <w:spacing w:after="0"/>
              <w:rPr>
                <w:rFonts w:cs="Arial"/>
                <w:bCs/>
                <w:i/>
                <w:color w:val="auto"/>
                <w:sz w:val="24"/>
                <w:szCs w:val="24"/>
              </w:rPr>
            </w:pPr>
          </w:p>
        </w:tc>
        <w:tc>
          <w:tcPr>
            <w:tcW w:w="2606" w:type="dxa"/>
            <w:vAlign w:val="center"/>
          </w:tcPr>
          <w:p w14:paraId="26C04124" w14:textId="77777777" w:rsidR="00CA7E83" w:rsidRPr="00C731F5" w:rsidRDefault="00CA7E83" w:rsidP="008C172F">
            <w:pPr>
              <w:spacing w:after="0"/>
              <w:rPr>
                <w:rFonts w:cs="Arial"/>
                <w:bCs/>
                <w:i/>
                <w:color w:val="auto"/>
                <w:sz w:val="24"/>
                <w:szCs w:val="24"/>
              </w:rPr>
            </w:pPr>
          </w:p>
        </w:tc>
        <w:tc>
          <w:tcPr>
            <w:tcW w:w="3064" w:type="dxa"/>
            <w:vAlign w:val="center"/>
          </w:tcPr>
          <w:p w14:paraId="388FB8B4" w14:textId="77777777" w:rsidR="00CA7E83" w:rsidRPr="00C731F5" w:rsidRDefault="00CA7E83" w:rsidP="008C172F">
            <w:pPr>
              <w:spacing w:after="0"/>
              <w:rPr>
                <w:rFonts w:cs="Arial"/>
                <w:bCs/>
                <w:i/>
                <w:color w:val="auto"/>
                <w:sz w:val="24"/>
                <w:szCs w:val="24"/>
              </w:rPr>
            </w:pPr>
          </w:p>
        </w:tc>
      </w:tr>
      <w:tr w:rsidR="00CA7E83" w:rsidRPr="00B16DB3" w14:paraId="24D8F9E1" w14:textId="77777777" w:rsidTr="008C172F">
        <w:trPr>
          <w:trHeight w:val="369"/>
        </w:trPr>
        <w:tc>
          <w:tcPr>
            <w:tcW w:w="850" w:type="dxa"/>
            <w:vAlign w:val="center"/>
          </w:tcPr>
          <w:p w14:paraId="2A334EC7"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2.</w:t>
            </w:r>
          </w:p>
        </w:tc>
        <w:tc>
          <w:tcPr>
            <w:tcW w:w="2805" w:type="dxa"/>
            <w:vAlign w:val="center"/>
          </w:tcPr>
          <w:p w14:paraId="0D61DFF8" w14:textId="77777777" w:rsidR="00CA7E83" w:rsidRPr="00C731F5" w:rsidRDefault="00CA7E83" w:rsidP="008C172F">
            <w:pPr>
              <w:spacing w:after="0"/>
              <w:rPr>
                <w:rFonts w:cs="Arial"/>
                <w:bCs/>
                <w:i/>
                <w:color w:val="auto"/>
                <w:sz w:val="24"/>
                <w:szCs w:val="24"/>
              </w:rPr>
            </w:pPr>
          </w:p>
        </w:tc>
        <w:tc>
          <w:tcPr>
            <w:tcW w:w="2606" w:type="dxa"/>
            <w:vAlign w:val="center"/>
          </w:tcPr>
          <w:p w14:paraId="7ED9DEFE" w14:textId="77777777" w:rsidR="00CA7E83" w:rsidRPr="00C731F5" w:rsidRDefault="00CA7E83" w:rsidP="008C172F">
            <w:pPr>
              <w:spacing w:after="0"/>
              <w:rPr>
                <w:rFonts w:cs="Arial"/>
                <w:bCs/>
                <w:i/>
                <w:color w:val="auto"/>
                <w:sz w:val="24"/>
                <w:szCs w:val="24"/>
              </w:rPr>
            </w:pPr>
          </w:p>
        </w:tc>
        <w:tc>
          <w:tcPr>
            <w:tcW w:w="3064" w:type="dxa"/>
            <w:vAlign w:val="center"/>
          </w:tcPr>
          <w:p w14:paraId="074CB56E" w14:textId="77777777" w:rsidR="00CA7E83" w:rsidRPr="00C731F5" w:rsidRDefault="00CA7E83" w:rsidP="008C172F">
            <w:pPr>
              <w:spacing w:after="0"/>
              <w:rPr>
                <w:rFonts w:cs="Arial"/>
                <w:bCs/>
                <w:i/>
                <w:color w:val="auto"/>
                <w:sz w:val="24"/>
                <w:szCs w:val="24"/>
              </w:rPr>
            </w:pPr>
          </w:p>
        </w:tc>
      </w:tr>
      <w:tr w:rsidR="00CA7E83" w:rsidRPr="00B16DB3" w14:paraId="4939BAE7" w14:textId="77777777" w:rsidTr="008C172F">
        <w:trPr>
          <w:trHeight w:val="369"/>
        </w:trPr>
        <w:tc>
          <w:tcPr>
            <w:tcW w:w="850" w:type="dxa"/>
            <w:vAlign w:val="center"/>
          </w:tcPr>
          <w:p w14:paraId="32F6FA11"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3.</w:t>
            </w:r>
          </w:p>
        </w:tc>
        <w:tc>
          <w:tcPr>
            <w:tcW w:w="2805" w:type="dxa"/>
            <w:vAlign w:val="center"/>
          </w:tcPr>
          <w:p w14:paraId="47E42309" w14:textId="77777777" w:rsidR="00CA7E83" w:rsidRPr="00C731F5" w:rsidRDefault="00CA7E83" w:rsidP="008C172F">
            <w:pPr>
              <w:spacing w:after="0"/>
              <w:rPr>
                <w:rFonts w:cs="Arial"/>
                <w:bCs/>
                <w:i/>
                <w:color w:val="auto"/>
                <w:sz w:val="24"/>
                <w:szCs w:val="24"/>
              </w:rPr>
            </w:pPr>
          </w:p>
        </w:tc>
        <w:tc>
          <w:tcPr>
            <w:tcW w:w="2606" w:type="dxa"/>
            <w:vAlign w:val="center"/>
          </w:tcPr>
          <w:p w14:paraId="1620E757" w14:textId="77777777" w:rsidR="00CA7E83" w:rsidRPr="00C731F5" w:rsidRDefault="00CA7E83" w:rsidP="008C172F">
            <w:pPr>
              <w:spacing w:after="0"/>
              <w:rPr>
                <w:rFonts w:cs="Arial"/>
                <w:bCs/>
                <w:i/>
                <w:color w:val="auto"/>
                <w:sz w:val="24"/>
                <w:szCs w:val="24"/>
              </w:rPr>
            </w:pPr>
          </w:p>
        </w:tc>
        <w:tc>
          <w:tcPr>
            <w:tcW w:w="3064" w:type="dxa"/>
            <w:vAlign w:val="center"/>
          </w:tcPr>
          <w:p w14:paraId="0757AAA2" w14:textId="77777777" w:rsidR="00CA7E83" w:rsidRPr="00C731F5" w:rsidRDefault="00CA7E83" w:rsidP="008C172F">
            <w:pPr>
              <w:spacing w:after="0"/>
              <w:rPr>
                <w:rFonts w:cs="Arial"/>
                <w:bCs/>
                <w:i/>
                <w:color w:val="auto"/>
                <w:sz w:val="24"/>
                <w:szCs w:val="24"/>
              </w:rPr>
            </w:pPr>
          </w:p>
        </w:tc>
      </w:tr>
      <w:tr w:rsidR="00CA7E83" w:rsidRPr="00B16DB3" w14:paraId="03A0E76C" w14:textId="77777777" w:rsidTr="008C172F">
        <w:trPr>
          <w:trHeight w:val="369"/>
        </w:trPr>
        <w:tc>
          <w:tcPr>
            <w:tcW w:w="850" w:type="dxa"/>
            <w:vAlign w:val="center"/>
          </w:tcPr>
          <w:p w14:paraId="46C416A5" w14:textId="77777777" w:rsidR="00CA7E83" w:rsidRPr="00C731F5" w:rsidRDefault="00CA7E83" w:rsidP="008C172F">
            <w:pPr>
              <w:spacing w:after="0"/>
              <w:jc w:val="center"/>
              <w:rPr>
                <w:rFonts w:cs="Arial"/>
                <w:bCs/>
                <w:color w:val="auto"/>
                <w:sz w:val="24"/>
                <w:szCs w:val="24"/>
              </w:rPr>
            </w:pPr>
            <w:r w:rsidRPr="00C731F5">
              <w:rPr>
                <w:rFonts w:cs="Arial"/>
                <w:bCs/>
                <w:color w:val="auto"/>
                <w:sz w:val="24"/>
                <w:szCs w:val="24"/>
              </w:rPr>
              <w:t>4.</w:t>
            </w:r>
          </w:p>
        </w:tc>
        <w:tc>
          <w:tcPr>
            <w:tcW w:w="2805" w:type="dxa"/>
            <w:vAlign w:val="center"/>
          </w:tcPr>
          <w:p w14:paraId="6BA592E7" w14:textId="77777777" w:rsidR="00CA7E83" w:rsidRPr="00C731F5" w:rsidRDefault="00CA7E83" w:rsidP="008C172F">
            <w:pPr>
              <w:spacing w:after="0"/>
              <w:rPr>
                <w:rFonts w:cs="Arial"/>
                <w:bCs/>
                <w:i/>
                <w:color w:val="auto"/>
                <w:sz w:val="24"/>
                <w:szCs w:val="24"/>
              </w:rPr>
            </w:pPr>
          </w:p>
        </w:tc>
        <w:tc>
          <w:tcPr>
            <w:tcW w:w="2606" w:type="dxa"/>
            <w:vAlign w:val="center"/>
          </w:tcPr>
          <w:p w14:paraId="4A019563" w14:textId="77777777" w:rsidR="00CA7E83" w:rsidRPr="00C731F5" w:rsidRDefault="00CA7E83" w:rsidP="008C172F">
            <w:pPr>
              <w:spacing w:after="0"/>
              <w:rPr>
                <w:rFonts w:cs="Arial"/>
                <w:bCs/>
                <w:i/>
                <w:color w:val="auto"/>
                <w:sz w:val="24"/>
                <w:szCs w:val="24"/>
              </w:rPr>
            </w:pPr>
          </w:p>
        </w:tc>
        <w:tc>
          <w:tcPr>
            <w:tcW w:w="3064" w:type="dxa"/>
            <w:vAlign w:val="center"/>
          </w:tcPr>
          <w:p w14:paraId="39CCDF57" w14:textId="77777777" w:rsidR="00CA7E83" w:rsidRPr="00C731F5" w:rsidRDefault="00CA7E83" w:rsidP="008C172F">
            <w:pPr>
              <w:spacing w:after="0"/>
              <w:rPr>
                <w:rFonts w:cs="Arial"/>
                <w:bCs/>
                <w:i/>
                <w:color w:val="auto"/>
                <w:sz w:val="24"/>
                <w:szCs w:val="24"/>
              </w:rPr>
            </w:pPr>
          </w:p>
        </w:tc>
      </w:tr>
    </w:tbl>
    <w:p w14:paraId="7487ABEC" w14:textId="5B242B75" w:rsidR="004719D7" w:rsidRPr="00D2707C" w:rsidRDefault="004719D7" w:rsidP="004719D7">
      <w:pPr>
        <w:spacing w:after="0"/>
        <w:ind w:right="282"/>
        <w:jc w:val="both"/>
        <w:rPr>
          <w:rFonts w:cs="Arial"/>
          <w:color w:val="auto"/>
          <w:kern w:val="3"/>
          <w:sz w:val="21"/>
          <w:szCs w:val="21"/>
          <w:lang w:eastAsia="zh-CN"/>
        </w:rPr>
      </w:pPr>
      <w:r w:rsidRPr="00D2707C">
        <w:rPr>
          <w:rFonts w:cs="Arial"/>
          <w:i/>
          <w:color w:val="auto"/>
          <w:kern w:val="3"/>
          <w:sz w:val="21"/>
          <w:szCs w:val="21"/>
          <w:lang w:eastAsia="zh-CN"/>
        </w:rPr>
        <w:t xml:space="preserve">(Ponudnik priglasi najmanj </w:t>
      </w:r>
      <w:r>
        <w:rPr>
          <w:rFonts w:cs="Arial"/>
          <w:i/>
          <w:color w:val="auto"/>
          <w:kern w:val="3"/>
          <w:sz w:val="21"/>
          <w:szCs w:val="21"/>
          <w:lang w:eastAsia="zh-CN"/>
        </w:rPr>
        <w:t>1</w:t>
      </w:r>
      <w:r w:rsidRPr="00D2707C">
        <w:rPr>
          <w:rFonts w:cs="Arial"/>
          <w:i/>
          <w:color w:val="auto"/>
          <w:kern w:val="3"/>
          <w:sz w:val="21"/>
          <w:szCs w:val="21"/>
          <w:lang w:eastAsia="zh-CN"/>
        </w:rPr>
        <w:t xml:space="preserve"> varnostnik</w:t>
      </w:r>
      <w:r>
        <w:rPr>
          <w:rFonts w:cs="Arial"/>
          <w:i/>
          <w:color w:val="auto"/>
          <w:kern w:val="3"/>
          <w:sz w:val="21"/>
          <w:szCs w:val="21"/>
          <w:lang w:eastAsia="zh-CN"/>
        </w:rPr>
        <w:t>a.</w:t>
      </w:r>
      <w:r w:rsidRPr="00D2707C">
        <w:rPr>
          <w:rFonts w:cs="Arial"/>
          <w:i/>
          <w:sz w:val="21"/>
          <w:szCs w:val="21"/>
        </w:rPr>
        <w:t>)</w:t>
      </w:r>
    </w:p>
    <w:p w14:paraId="516B5C62" w14:textId="77777777" w:rsidR="00CA7E83" w:rsidRPr="00CA7E83" w:rsidRDefault="00CA7E83" w:rsidP="00CA7E83">
      <w:pPr>
        <w:spacing w:after="0"/>
        <w:jc w:val="both"/>
        <w:rPr>
          <w:rFonts w:cs="Arial"/>
          <w:sz w:val="24"/>
          <w:szCs w:val="24"/>
        </w:rPr>
      </w:pPr>
    </w:p>
    <w:p w14:paraId="1EC3F059" w14:textId="77777777" w:rsidR="00CA7E83" w:rsidRPr="00CA7E83" w:rsidRDefault="00CA7E83" w:rsidP="00CA7E83">
      <w:pPr>
        <w:spacing w:after="0"/>
        <w:jc w:val="both"/>
        <w:rPr>
          <w:rFonts w:cs="Arial"/>
          <w:sz w:val="24"/>
          <w:szCs w:val="24"/>
        </w:rPr>
      </w:pPr>
      <w:r w:rsidRPr="00CA7E83">
        <w:rPr>
          <w:rFonts w:cs="Arial"/>
          <w:sz w:val="24"/>
          <w:szCs w:val="24"/>
        </w:rPr>
        <w:t>Na zahtevo naročnika bo izvajalec predložil dokazila o usposobljenosti kadrov za opravljanje del varnostnika.</w:t>
      </w:r>
    </w:p>
    <w:p w14:paraId="5DE84A84" w14:textId="77777777" w:rsidR="00CA7E83" w:rsidRDefault="00CA7E83" w:rsidP="00CA7E83">
      <w:pPr>
        <w:spacing w:after="0"/>
        <w:jc w:val="both"/>
        <w:rPr>
          <w:rFonts w:cs="Arial"/>
          <w:sz w:val="24"/>
          <w:szCs w:val="24"/>
        </w:rPr>
      </w:pPr>
    </w:p>
    <w:p w14:paraId="337F8F08" w14:textId="77777777" w:rsidR="00CA7E83" w:rsidRDefault="00CA7E83" w:rsidP="00CA7E83">
      <w:pPr>
        <w:spacing w:after="0"/>
        <w:jc w:val="both"/>
        <w:rPr>
          <w:rFonts w:cs="Arial"/>
          <w:sz w:val="24"/>
          <w:szCs w:val="24"/>
        </w:rPr>
      </w:pPr>
    </w:p>
    <w:p w14:paraId="3F9F0105" w14:textId="77777777" w:rsidR="00CA7E83" w:rsidRPr="00CA7E83" w:rsidRDefault="00CA7E83" w:rsidP="00CA7E83">
      <w:pPr>
        <w:spacing w:after="0"/>
        <w:jc w:val="center"/>
        <w:rPr>
          <w:rFonts w:cs="Arial"/>
          <w:b/>
          <w:bCs/>
          <w:i/>
          <w:color w:val="auto"/>
          <w:sz w:val="24"/>
          <w:szCs w:val="24"/>
        </w:rPr>
      </w:pPr>
    </w:p>
    <w:tbl>
      <w:tblPr>
        <w:tblW w:w="8788" w:type="dxa"/>
        <w:tblInd w:w="279" w:type="dxa"/>
        <w:tblLayout w:type="fixed"/>
        <w:tblCellMar>
          <w:left w:w="10" w:type="dxa"/>
          <w:right w:w="10" w:type="dxa"/>
        </w:tblCellMar>
        <w:tblLook w:val="00A0" w:firstRow="1" w:lastRow="0" w:firstColumn="1" w:lastColumn="0" w:noHBand="0" w:noVBand="0"/>
      </w:tblPr>
      <w:tblGrid>
        <w:gridCol w:w="4252"/>
        <w:gridCol w:w="1134"/>
        <w:gridCol w:w="3402"/>
      </w:tblGrid>
      <w:tr w:rsidR="00CA7E83" w:rsidRPr="00D3475C" w14:paraId="28FB6E3D" w14:textId="77777777" w:rsidTr="008C172F">
        <w:trPr>
          <w:trHeight w:val="737"/>
        </w:trPr>
        <w:tc>
          <w:tcPr>
            <w:tcW w:w="425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1F6F1DC" w14:textId="77777777" w:rsidR="00CA7E83" w:rsidRPr="00D3475C" w:rsidRDefault="00CA7E83" w:rsidP="008C172F">
            <w:pPr>
              <w:suppressAutoHyphens/>
              <w:autoSpaceDN w:val="0"/>
              <w:snapToGrid w:val="0"/>
              <w:spacing w:after="0"/>
              <w:ind w:right="6"/>
              <w:jc w:val="center"/>
              <w:textAlignment w:val="baseline"/>
              <w:rPr>
                <w:rFonts w:cs="Arial"/>
                <w:color w:val="auto"/>
                <w:kern w:val="3"/>
                <w:sz w:val="24"/>
                <w:szCs w:val="24"/>
                <w:lang w:eastAsia="zh-CN"/>
              </w:rPr>
            </w:pPr>
          </w:p>
        </w:tc>
        <w:tc>
          <w:tcPr>
            <w:tcW w:w="1134" w:type="dxa"/>
            <w:tcBorders>
              <w:top w:val="single" w:sz="4" w:space="0" w:color="C0C0C0"/>
              <w:left w:val="single" w:sz="4" w:space="0" w:color="C0C0C0"/>
              <w:bottom w:val="single" w:sz="4" w:space="0" w:color="C0C0C0"/>
            </w:tcBorders>
            <w:tcMar>
              <w:top w:w="0" w:type="dxa"/>
              <w:left w:w="108" w:type="dxa"/>
              <w:bottom w:w="0" w:type="dxa"/>
              <w:right w:w="108" w:type="dxa"/>
            </w:tcMar>
          </w:tcPr>
          <w:p w14:paraId="09A964FC" w14:textId="77777777" w:rsidR="00CA7E83" w:rsidRPr="00D3475C" w:rsidRDefault="00CA7E83" w:rsidP="008C172F">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ŽIG</w:t>
            </w:r>
          </w:p>
        </w:tc>
        <w:tc>
          <w:tcPr>
            <w:tcW w:w="340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4293C5C7" w14:textId="77777777" w:rsidR="00CA7E83" w:rsidRPr="00D3475C" w:rsidRDefault="00CA7E83" w:rsidP="008C172F">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PONUDNIK</w:t>
            </w:r>
          </w:p>
          <w:p w14:paraId="3A173FE8" w14:textId="77777777" w:rsidR="00CA7E83" w:rsidRPr="00D3475C" w:rsidRDefault="00CA7E83" w:rsidP="008C172F">
            <w:pPr>
              <w:suppressAutoHyphens/>
              <w:autoSpaceDN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ime in priimek zakonitega</w:t>
            </w:r>
            <w:r>
              <w:rPr>
                <w:rFonts w:cs="Arial"/>
                <w:color w:val="auto"/>
                <w:kern w:val="3"/>
                <w:sz w:val="24"/>
                <w:szCs w:val="24"/>
                <w:lang w:eastAsia="zh-CN"/>
              </w:rPr>
              <w:t>/pooblaščenega</w:t>
            </w:r>
            <w:r w:rsidRPr="00D3475C">
              <w:rPr>
                <w:rFonts w:cs="Arial"/>
                <w:color w:val="auto"/>
                <w:kern w:val="3"/>
                <w:sz w:val="24"/>
                <w:szCs w:val="24"/>
                <w:lang w:eastAsia="zh-CN"/>
              </w:rPr>
              <w:t xml:space="preserve"> zastopnika in podpis</w:t>
            </w:r>
          </w:p>
        </w:tc>
      </w:tr>
    </w:tbl>
    <w:p w14:paraId="50C0F486" w14:textId="77777777" w:rsidR="00CA7E83" w:rsidRPr="00D3475C" w:rsidRDefault="00CA7E83" w:rsidP="00CA7E83">
      <w:pPr>
        <w:spacing w:after="0"/>
        <w:rPr>
          <w:rFonts w:cs="Arial"/>
          <w:color w:val="auto"/>
          <w:sz w:val="24"/>
          <w:szCs w:val="24"/>
          <w:lang w:eastAsia="zh-CN"/>
        </w:rPr>
      </w:pPr>
    </w:p>
    <w:p w14:paraId="157194C5" w14:textId="77777777" w:rsidR="00CA7E83" w:rsidRPr="00D3475C" w:rsidRDefault="00CA7E83" w:rsidP="00CA7E83">
      <w:pPr>
        <w:rPr>
          <w:color w:val="auto"/>
          <w:sz w:val="24"/>
          <w:szCs w:val="24"/>
        </w:rPr>
      </w:pPr>
    </w:p>
    <w:p w14:paraId="4165061C" w14:textId="77777777" w:rsidR="00CA7E83" w:rsidRPr="00E369E8" w:rsidRDefault="00CA7E83" w:rsidP="00CA7E83">
      <w:pPr>
        <w:rPr>
          <w:sz w:val="24"/>
          <w:szCs w:val="24"/>
        </w:rPr>
        <w:sectPr w:rsidR="00CA7E83" w:rsidRPr="00E369E8" w:rsidSect="00CA7E83">
          <w:pgSz w:w="11906" w:h="16838" w:code="9"/>
          <w:pgMar w:top="1418" w:right="1418" w:bottom="1418" w:left="1134" w:header="709" w:footer="709" w:gutter="0"/>
          <w:cols w:space="708"/>
          <w:docGrid w:linePitch="360"/>
        </w:sectPr>
      </w:pPr>
    </w:p>
    <w:p w14:paraId="054138A9" w14:textId="2BB9165C" w:rsidR="004719D7" w:rsidRPr="00C262A7" w:rsidRDefault="004719D7" w:rsidP="004719D7">
      <w:pPr>
        <w:pStyle w:val="Slog3"/>
        <w:rPr>
          <w:rStyle w:val="Neenpoudarek"/>
          <w:rFonts w:asciiTheme="majorHAnsi" w:hAnsiTheme="majorHAnsi" w:cs="Arial"/>
          <w:i/>
          <w:iCs/>
          <w:color w:val="auto"/>
          <w:sz w:val="22"/>
          <w:szCs w:val="22"/>
        </w:rPr>
      </w:pPr>
      <w:bookmarkStart w:id="26" w:name="_Toc107214268"/>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3 – sklop 5</w:t>
      </w:r>
      <w:bookmarkEnd w:id="26"/>
    </w:p>
    <w:p w14:paraId="32275608" w14:textId="77777777" w:rsidR="004719D7" w:rsidRPr="00A77631" w:rsidRDefault="004719D7" w:rsidP="004719D7">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rPr>
      </w:pPr>
      <w:bookmarkStart w:id="27" w:name="_Toc107214269"/>
      <w:r>
        <w:rPr>
          <w:rFonts w:asciiTheme="majorHAnsi" w:hAnsiTheme="majorHAnsi" w:cs="Arial"/>
          <w:b/>
          <w:bCs/>
          <w:i/>
          <w:iCs/>
          <w:color w:val="auto"/>
          <w:spacing w:val="20"/>
        </w:rPr>
        <w:t>SEZNAM VARNOSTNIKOV, KI BODO OPRAVLJALI STORITVE</w:t>
      </w:r>
      <w:bookmarkEnd w:id="27"/>
    </w:p>
    <w:p w14:paraId="2A1C31F2" w14:textId="77777777" w:rsidR="004719D7" w:rsidRPr="00C262A7" w:rsidRDefault="004719D7" w:rsidP="004719D7">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16B4DDDE" w14:textId="77777777" w:rsidR="004719D7" w:rsidRDefault="004719D7" w:rsidP="004719D7">
      <w:pPr>
        <w:tabs>
          <w:tab w:val="left" w:pos="5595"/>
        </w:tabs>
        <w:spacing w:after="0" w:line="240" w:lineRule="auto"/>
        <w:jc w:val="both"/>
        <w:rPr>
          <w:rFonts w:asciiTheme="majorHAnsi" w:hAnsiTheme="majorHAnsi" w:cs="Calibri"/>
          <w:color w:val="auto"/>
          <w:sz w:val="16"/>
          <w:szCs w:val="16"/>
        </w:rPr>
      </w:pPr>
    </w:p>
    <w:p w14:paraId="33B05608" w14:textId="77551D21" w:rsidR="004719D7" w:rsidRPr="005133FA" w:rsidRDefault="004719D7" w:rsidP="004719D7">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21-238</w:t>
      </w:r>
    </w:p>
    <w:p w14:paraId="0EE13638" w14:textId="77777777" w:rsidR="004719D7" w:rsidRPr="005133FA" w:rsidRDefault="004719D7" w:rsidP="004719D7">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70E9B67E" w14:textId="77777777" w:rsidR="004719D7" w:rsidRDefault="004719D7" w:rsidP="004719D7">
      <w:pPr>
        <w:tabs>
          <w:tab w:val="right" w:pos="2556"/>
          <w:tab w:val="right" w:pos="9017"/>
        </w:tabs>
        <w:spacing w:after="0"/>
        <w:rPr>
          <w:rFonts w:asciiTheme="majorHAnsi" w:hAnsiTheme="majorHAnsi" w:cs="Arial"/>
          <w:b/>
          <w:color w:val="auto"/>
          <w:sz w:val="16"/>
          <w:szCs w:val="16"/>
        </w:rPr>
      </w:pPr>
    </w:p>
    <w:p w14:paraId="510AE9CC" w14:textId="77777777" w:rsidR="004719D7" w:rsidRDefault="004719D7" w:rsidP="004719D7">
      <w:pPr>
        <w:tabs>
          <w:tab w:val="right" w:pos="2556"/>
          <w:tab w:val="right" w:pos="9017"/>
        </w:tabs>
        <w:spacing w:after="0"/>
        <w:rPr>
          <w:rFonts w:asciiTheme="majorHAnsi" w:hAnsiTheme="majorHAnsi" w:cs="Arial"/>
          <w:b/>
          <w:color w:val="auto"/>
          <w:sz w:val="16"/>
          <w:szCs w:val="16"/>
        </w:rPr>
      </w:pPr>
    </w:p>
    <w:p w14:paraId="2AB811D9" w14:textId="77777777" w:rsidR="004719D7" w:rsidRDefault="004719D7" w:rsidP="004719D7">
      <w:pPr>
        <w:tabs>
          <w:tab w:val="right" w:pos="2556"/>
          <w:tab w:val="right" w:pos="9354"/>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r>
        <w:rPr>
          <w:rFonts w:asciiTheme="majorHAnsi" w:hAnsiTheme="majorHAnsi" w:cs="Arial"/>
          <w:b/>
          <w:color w:val="auto"/>
          <w:sz w:val="24"/>
          <w:szCs w:val="24"/>
        </w:rPr>
        <w:t xml:space="preserve"> __________________________________________________________________________________________</w:t>
      </w:r>
    </w:p>
    <w:p w14:paraId="72918A65" w14:textId="77777777" w:rsidR="004719D7" w:rsidRPr="005133FA" w:rsidRDefault="004719D7" w:rsidP="004719D7">
      <w:pPr>
        <w:tabs>
          <w:tab w:val="right" w:pos="2556"/>
          <w:tab w:val="right" w:pos="9354"/>
        </w:tabs>
        <w:spacing w:after="0"/>
        <w:rPr>
          <w:rFonts w:asciiTheme="majorHAnsi" w:hAnsiTheme="majorHAnsi" w:cs="Arial"/>
          <w:b/>
          <w:color w:val="auto"/>
          <w:sz w:val="24"/>
          <w:szCs w:val="24"/>
        </w:rPr>
      </w:pPr>
    </w:p>
    <w:p w14:paraId="5477395B" w14:textId="77777777" w:rsidR="004719D7" w:rsidRDefault="004719D7" w:rsidP="004719D7">
      <w:pPr>
        <w:suppressAutoHyphens/>
        <w:autoSpaceDN w:val="0"/>
        <w:spacing w:after="0"/>
        <w:ind w:right="6"/>
        <w:jc w:val="both"/>
        <w:textAlignment w:val="baseline"/>
        <w:rPr>
          <w:rFonts w:asciiTheme="majorHAnsi" w:hAnsiTheme="majorHAnsi" w:cs="Arial"/>
          <w:i/>
          <w:color w:val="auto"/>
          <w:kern w:val="3"/>
          <w:lang w:eastAsia="zh-CN"/>
        </w:rPr>
      </w:pPr>
    </w:p>
    <w:p w14:paraId="39CD17DB" w14:textId="7D5DB9A6" w:rsidR="004719D7" w:rsidRDefault="004719D7" w:rsidP="004719D7">
      <w:pPr>
        <w:spacing w:after="0"/>
        <w:jc w:val="both"/>
        <w:rPr>
          <w:rFonts w:cs="Arial"/>
          <w:color w:val="auto"/>
          <w:sz w:val="24"/>
          <w:szCs w:val="24"/>
          <w:lang w:eastAsia="zh-CN"/>
        </w:rPr>
      </w:pPr>
      <w:r w:rsidRPr="00E369E8">
        <w:rPr>
          <w:rFonts w:cs="Arial"/>
          <w:color w:val="000000" w:themeColor="text1"/>
          <w:kern w:val="3"/>
          <w:sz w:val="24"/>
          <w:szCs w:val="24"/>
          <w:lang w:eastAsia="zh-CN"/>
        </w:rPr>
        <w:t>V s</w:t>
      </w:r>
      <w:r w:rsidRPr="004935DA">
        <w:rPr>
          <w:rFonts w:cs="Arial"/>
          <w:color w:val="000000" w:themeColor="text1"/>
          <w:kern w:val="3"/>
          <w:sz w:val="24"/>
          <w:szCs w:val="24"/>
          <w:lang w:eastAsia="zh-CN"/>
        </w:rPr>
        <w:t xml:space="preserve">kladu s točko </w:t>
      </w:r>
      <w:r>
        <w:rPr>
          <w:rFonts w:cs="Arial"/>
          <w:color w:val="000000" w:themeColor="text1"/>
          <w:kern w:val="3"/>
          <w:sz w:val="24"/>
          <w:szCs w:val="24"/>
          <w:lang w:eastAsia="zh-CN"/>
        </w:rPr>
        <w:t>5.2</w:t>
      </w:r>
      <w:r w:rsidRPr="004719D7">
        <w:rPr>
          <w:rFonts w:cs="Arial"/>
          <w:color w:val="auto"/>
          <w:kern w:val="3"/>
          <w:sz w:val="24"/>
          <w:szCs w:val="24"/>
          <w:lang w:eastAsia="zh-CN"/>
        </w:rPr>
        <w:t>.9 razpisne dokumentacije izjavljamo, da razpolagamo z naslednji varnostniki</w:t>
      </w:r>
      <w:r w:rsidRPr="004719D7">
        <w:rPr>
          <w:rStyle w:val="Sprotnaopomba-sklic"/>
          <w:rFonts w:cs="Arial"/>
          <w:color w:val="auto"/>
          <w:kern w:val="3"/>
          <w:sz w:val="24"/>
          <w:szCs w:val="24"/>
          <w:lang w:eastAsia="zh-CN"/>
        </w:rPr>
        <w:footnoteReference w:id="13"/>
      </w:r>
      <w:r w:rsidRPr="004719D7">
        <w:rPr>
          <w:rFonts w:cs="Arial"/>
          <w:color w:val="auto"/>
          <w:kern w:val="3"/>
          <w:sz w:val="24"/>
          <w:szCs w:val="24"/>
          <w:lang w:eastAsia="zh-CN"/>
        </w:rPr>
        <w:t xml:space="preserve">, ki lahko opravljajo </w:t>
      </w:r>
      <w:r w:rsidRPr="004719D7">
        <w:rPr>
          <w:rFonts w:cs="Arial"/>
          <w:color w:val="auto"/>
          <w:sz w:val="24"/>
          <w:szCs w:val="24"/>
          <w:lang w:eastAsia="zh-CN"/>
        </w:rPr>
        <w:t>storitve</w:t>
      </w:r>
      <w:r w:rsidRPr="00C731F5">
        <w:rPr>
          <w:rFonts w:cs="Arial"/>
          <w:color w:val="auto"/>
          <w:sz w:val="24"/>
          <w:szCs w:val="24"/>
          <w:lang w:eastAsia="zh-CN"/>
        </w:rPr>
        <w:t xml:space="preserve"> </w:t>
      </w:r>
      <w:r w:rsidRPr="00CA7E83">
        <w:rPr>
          <w:rFonts w:cs="Arial"/>
          <w:color w:val="auto"/>
          <w:sz w:val="24"/>
          <w:szCs w:val="24"/>
          <w:lang w:eastAsia="zh-CN"/>
        </w:rPr>
        <w:t>varovanja ljudi in premoženja</w:t>
      </w:r>
      <w:r>
        <w:rPr>
          <w:rFonts w:cs="Arial"/>
          <w:color w:val="auto"/>
          <w:sz w:val="24"/>
          <w:szCs w:val="24"/>
          <w:lang w:eastAsia="zh-CN"/>
        </w:rPr>
        <w:t>,</w:t>
      </w:r>
      <w:r w:rsidRPr="004719D7">
        <w:rPr>
          <w:rFonts w:cs="Arial"/>
          <w:bCs/>
          <w:color w:val="auto"/>
          <w:sz w:val="24"/>
          <w:szCs w:val="24"/>
        </w:rPr>
        <w:t xml:space="preserve"> </w:t>
      </w:r>
      <w:r>
        <w:rPr>
          <w:rFonts w:cs="Arial"/>
          <w:bCs/>
          <w:color w:val="auto"/>
          <w:sz w:val="24"/>
          <w:szCs w:val="24"/>
        </w:rPr>
        <w:t>t</w:t>
      </w:r>
      <w:r w:rsidRPr="00C731F5">
        <w:rPr>
          <w:rFonts w:cs="Arial"/>
          <w:bCs/>
          <w:color w:val="auto"/>
          <w:sz w:val="24"/>
          <w:szCs w:val="24"/>
        </w:rPr>
        <w:t xml:space="preserve">j. storitve iz sklopa </w:t>
      </w:r>
      <w:r>
        <w:rPr>
          <w:rFonts w:cs="Arial"/>
          <w:bCs/>
          <w:color w:val="auto"/>
          <w:sz w:val="24"/>
          <w:szCs w:val="24"/>
        </w:rPr>
        <w:t>5</w:t>
      </w:r>
      <w:r w:rsidRPr="00C731F5">
        <w:rPr>
          <w:color w:val="auto"/>
          <w:sz w:val="24"/>
          <w:szCs w:val="24"/>
        </w:rPr>
        <w:t>,</w:t>
      </w:r>
      <w:r w:rsidRPr="00CA7E83">
        <w:rPr>
          <w:rFonts w:cs="Arial"/>
          <w:color w:val="auto"/>
          <w:sz w:val="24"/>
          <w:szCs w:val="24"/>
          <w:lang w:eastAsia="zh-CN"/>
        </w:rPr>
        <w:t xml:space="preserve"> na varovanem območju</w:t>
      </w:r>
      <w:r w:rsidRPr="00C731F5">
        <w:rPr>
          <w:rFonts w:cs="Arial"/>
          <w:bCs/>
          <w:color w:val="auto"/>
          <w:sz w:val="24"/>
          <w:szCs w:val="24"/>
        </w:rPr>
        <w:t xml:space="preserve">, </w:t>
      </w:r>
      <w:r>
        <w:rPr>
          <w:rFonts w:cs="Arial"/>
          <w:color w:val="auto"/>
          <w:sz w:val="24"/>
          <w:szCs w:val="24"/>
          <w:lang w:eastAsia="zh-CN"/>
        </w:rPr>
        <w:t xml:space="preserve">primerljivem poslovnem objektu </w:t>
      </w:r>
      <w:r w:rsidRPr="00CA7E83">
        <w:rPr>
          <w:rFonts w:cs="Arial"/>
          <w:color w:val="auto"/>
          <w:sz w:val="24"/>
          <w:szCs w:val="24"/>
          <w:lang w:eastAsia="zh-CN"/>
        </w:rPr>
        <w:t>Dunajski kristali</w:t>
      </w:r>
      <w:r>
        <w:rPr>
          <w:rFonts w:cs="Arial"/>
          <w:color w:val="auto"/>
          <w:sz w:val="24"/>
          <w:szCs w:val="24"/>
          <w:lang w:eastAsia="zh-CN"/>
        </w:rPr>
        <w:t xml:space="preserve"> oz. poslovni stavbi Smelt:</w:t>
      </w:r>
    </w:p>
    <w:tbl>
      <w:tblPr>
        <w:tblStyle w:val="Tabelamrea"/>
        <w:tblW w:w="9325" w:type="dxa"/>
        <w:tblInd w:w="-147" w:type="dxa"/>
        <w:tblLook w:val="04A0" w:firstRow="1" w:lastRow="0" w:firstColumn="1" w:lastColumn="0" w:noHBand="0" w:noVBand="1"/>
      </w:tblPr>
      <w:tblGrid>
        <w:gridCol w:w="850"/>
        <w:gridCol w:w="2805"/>
        <w:gridCol w:w="2606"/>
        <w:gridCol w:w="3064"/>
      </w:tblGrid>
      <w:tr w:rsidR="004719D7" w:rsidRPr="00B16DB3" w14:paraId="61FDD513" w14:textId="77777777" w:rsidTr="00A30CB7">
        <w:trPr>
          <w:trHeight w:val="1259"/>
        </w:trPr>
        <w:tc>
          <w:tcPr>
            <w:tcW w:w="850" w:type="dxa"/>
            <w:vAlign w:val="center"/>
          </w:tcPr>
          <w:p w14:paraId="2171A6BD" w14:textId="77777777" w:rsidR="004719D7" w:rsidRPr="00C731F5" w:rsidRDefault="004719D7" w:rsidP="00A30CB7">
            <w:pPr>
              <w:spacing w:after="0"/>
              <w:jc w:val="center"/>
              <w:rPr>
                <w:rFonts w:cs="Arial"/>
                <w:b/>
                <w:bCs/>
                <w:color w:val="auto"/>
                <w:sz w:val="24"/>
                <w:szCs w:val="24"/>
              </w:rPr>
            </w:pPr>
          </w:p>
          <w:p w14:paraId="20167209" w14:textId="77777777" w:rsidR="004719D7" w:rsidRPr="00C731F5" w:rsidRDefault="004719D7" w:rsidP="00A30CB7">
            <w:pPr>
              <w:spacing w:after="0"/>
              <w:jc w:val="center"/>
              <w:rPr>
                <w:rFonts w:cs="Arial"/>
                <w:b/>
                <w:bCs/>
                <w:color w:val="auto"/>
                <w:sz w:val="24"/>
                <w:szCs w:val="24"/>
              </w:rPr>
            </w:pPr>
            <w:proofErr w:type="spellStart"/>
            <w:r w:rsidRPr="00C731F5">
              <w:rPr>
                <w:rFonts w:cs="Arial"/>
                <w:b/>
                <w:bCs/>
                <w:color w:val="auto"/>
                <w:sz w:val="24"/>
                <w:szCs w:val="24"/>
              </w:rPr>
              <w:t>Zap</w:t>
            </w:r>
            <w:proofErr w:type="spellEnd"/>
            <w:r w:rsidRPr="00C731F5">
              <w:rPr>
                <w:rFonts w:cs="Arial"/>
                <w:b/>
                <w:bCs/>
                <w:color w:val="auto"/>
                <w:sz w:val="24"/>
                <w:szCs w:val="24"/>
              </w:rPr>
              <w:t>. št.</w:t>
            </w:r>
          </w:p>
        </w:tc>
        <w:tc>
          <w:tcPr>
            <w:tcW w:w="2805" w:type="dxa"/>
            <w:vAlign w:val="center"/>
          </w:tcPr>
          <w:p w14:paraId="182180CA" w14:textId="77777777" w:rsidR="004719D7" w:rsidRPr="00C731F5" w:rsidRDefault="004719D7" w:rsidP="00A30CB7">
            <w:pPr>
              <w:spacing w:after="0"/>
              <w:jc w:val="center"/>
              <w:rPr>
                <w:rFonts w:cs="Arial"/>
                <w:b/>
                <w:bCs/>
                <w:color w:val="auto"/>
                <w:sz w:val="24"/>
                <w:szCs w:val="24"/>
              </w:rPr>
            </w:pPr>
            <w:r w:rsidRPr="00C731F5">
              <w:rPr>
                <w:rFonts w:cs="Arial"/>
                <w:b/>
                <w:bCs/>
                <w:color w:val="auto"/>
                <w:sz w:val="24"/>
                <w:szCs w:val="24"/>
              </w:rPr>
              <w:t>Ime in priimek varnostnika</w:t>
            </w:r>
          </w:p>
        </w:tc>
        <w:tc>
          <w:tcPr>
            <w:tcW w:w="2606" w:type="dxa"/>
            <w:vAlign w:val="center"/>
          </w:tcPr>
          <w:p w14:paraId="58567DBA" w14:textId="77777777" w:rsidR="004719D7" w:rsidRPr="00C731F5" w:rsidRDefault="004719D7" w:rsidP="00A30CB7">
            <w:pPr>
              <w:spacing w:after="0"/>
              <w:jc w:val="center"/>
              <w:rPr>
                <w:rFonts w:cs="Arial"/>
                <w:b/>
                <w:bCs/>
                <w:color w:val="auto"/>
                <w:sz w:val="24"/>
                <w:szCs w:val="24"/>
              </w:rPr>
            </w:pPr>
            <w:r w:rsidRPr="00C731F5">
              <w:rPr>
                <w:rFonts w:cs="Arial"/>
                <w:b/>
                <w:sz w:val="24"/>
                <w:szCs w:val="24"/>
              </w:rPr>
              <w:t>Št. službene izkaznice</w:t>
            </w:r>
          </w:p>
          <w:p w14:paraId="09223931" w14:textId="77777777" w:rsidR="004719D7" w:rsidRPr="00C731F5" w:rsidRDefault="004719D7" w:rsidP="00A30CB7">
            <w:pPr>
              <w:spacing w:after="0"/>
              <w:jc w:val="center"/>
              <w:rPr>
                <w:rFonts w:cs="Arial"/>
                <w:b/>
                <w:bCs/>
                <w:color w:val="auto"/>
                <w:sz w:val="24"/>
                <w:szCs w:val="24"/>
              </w:rPr>
            </w:pPr>
            <w:r w:rsidRPr="00C731F5">
              <w:rPr>
                <w:rFonts w:cs="Arial"/>
                <w:b/>
                <w:sz w:val="24"/>
                <w:szCs w:val="24"/>
              </w:rPr>
              <w:t>in datum njene izdaje</w:t>
            </w:r>
          </w:p>
        </w:tc>
        <w:tc>
          <w:tcPr>
            <w:tcW w:w="3064" w:type="dxa"/>
            <w:vAlign w:val="center"/>
          </w:tcPr>
          <w:p w14:paraId="00F8C081" w14:textId="77777777" w:rsidR="004719D7" w:rsidRPr="00C731F5" w:rsidRDefault="004719D7" w:rsidP="00A30CB7">
            <w:pPr>
              <w:spacing w:after="0"/>
              <w:jc w:val="center"/>
              <w:rPr>
                <w:rFonts w:cs="Arial"/>
                <w:b/>
                <w:bCs/>
                <w:color w:val="auto"/>
                <w:sz w:val="24"/>
                <w:szCs w:val="24"/>
              </w:rPr>
            </w:pPr>
            <w:r w:rsidRPr="00C731F5">
              <w:rPr>
                <w:rFonts w:cs="Arial"/>
                <w:b/>
                <w:bCs/>
                <w:color w:val="auto"/>
                <w:sz w:val="24"/>
                <w:szCs w:val="24"/>
              </w:rPr>
              <w:t>Delodajalec, pri katerem je delavec zaposlen</w:t>
            </w:r>
            <w:r w:rsidRPr="00C731F5">
              <w:rPr>
                <w:rStyle w:val="Sprotnaopomba-sklic"/>
                <w:rFonts w:cs="Arial"/>
                <w:b/>
                <w:bCs/>
                <w:color w:val="auto"/>
                <w:sz w:val="24"/>
                <w:szCs w:val="24"/>
              </w:rPr>
              <w:footnoteReference w:id="14"/>
            </w:r>
          </w:p>
        </w:tc>
      </w:tr>
      <w:tr w:rsidR="004719D7" w:rsidRPr="00B16DB3" w14:paraId="4314AEAA" w14:textId="77777777" w:rsidTr="00A30CB7">
        <w:trPr>
          <w:trHeight w:val="369"/>
        </w:trPr>
        <w:tc>
          <w:tcPr>
            <w:tcW w:w="850" w:type="dxa"/>
            <w:vAlign w:val="center"/>
          </w:tcPr>
          <w:p w14:paraId="61E42D4B" w14:textId="77777777" w:rsidR="004719D7" w:rsidRPr="00C731F5" w:rsidRDefault="004719D7" w:rsidP="00A30CB7">
            <w:pPr>
              <w:spacing w:after="0"/>
              <w:jc w:val="center"/>
              <w:rPr>
                <w:rFonts w:cs="Arial"/>
                <w:bCs/>
                <w:color w:val="auto"/>
                <w:sz w:val="24"/>
                <w:szCs w:val="24"/>
              </w:rPr>
            </w:pPr>
            <w:r w:rsidRPr="00C731F5">
              <w:rPr>
                <w:rFonts w:cs="Arial"/>
                <w:bCs/>
                <w:color w:val="auto"/>
                <w:sz w:val="24"/>
                <w:szCs w:val="24"/>
              </w:rPr>
              <w:t>1.</w:t>
            </w:r>
          </w:p>
        </w:tc>
        <w:tc>
          <w:tcPr>
            <w:tcW w:w="2805" w:type="dxa"/>
            <w:vAlign w:val="center"/>
          </w:tcPr>
          <w:p w14:paraId="09AA7110" w14:textId="77777777" w:rsidR="004719D7" w:rsidRPr="00C731F5" w:rsidRDefault="004719D7" w:rsidP="00A30CB7">
            <w:pPr>
              <w:spacing w:after="0"/>
              <w:rPr>
                <w:rFonts w:cs="Arial"/>
                <w:bCs/>
                <w:i/>
                <w:color w:val="auto"/>
                <w:sz w:val="24"/>
                <w:szCs w:val="24"/>
              </w:rPr>
            </w:pPr>
          </w:p>
        </w:tc>
        <w:tc>
          <w:tcPr>
            <w:tcW w:w="2606" w:type="dxa"/>
            <w:vAlign w:val="center"/>
          </w:tcPr>
          <w:p w14:paraId="6AC02BFB" w14:textId="77777777" w:rsidR="004719D7" w:rsidRPr="00C731F5" w:rsidRDefault="004719D7" w:rsidP="00A30CB7">
            <w:pPr>
              <w:spacing w:after="0"/>
              <w:rPr>
                <w:rFonts w:cs="Arial"/>
                <w:bCs/>
                <w:i/>
                <w:color w:val="auto"/>
                <w:sz w:val="24"/>
                <w:szCs w:val="24"/>
              </w:rPr>
            </w:pPr>
          </w:p>
        </w:tc>
        <w:tc>
          <w:tcPr>
            <w:tcW w:w="3064" w:type="dxa"/>
            <w:vAlign w:val="center"/>
          </w:tcPr>
          <w:p w14:paraId="69642CB9" w14:textId="77777777" w:rsidR="004719D7" w:rsidRPr="00C731F5" w:rsidRDefault="004719D7" w:rsidP="00A30CB7">
            <w:pPr>
              <w:spacing w:after="0"/>
              <w:rPr>
                <w:rFonts w:cs="Arial"/>
                <w:bCs/>
                <w:i/>
                <w:color w:val="auto"/>
                <w:sz w:val="24"/>
                <w:szCs w:val="24"/>
              </w:rPr>
            </w:pPr>
          </w:p>
        </w:tc>
      </w:tr>
      <w:tr w:rsidR="004719D7" w:rsidRPr="00B16DB3" w14:paraId="2F313D60" w14:textId="77777777" w:rsidTr="00A30CB7">
        <w:trPr>
          <w:trHeight w:val="369"/>
        </w:trPr>
        <w:tc>
          <w:tcPr>
            <w:tcW w:w="850" w:type="dxa"/>
            <w:vAlign w:val="center"/>
          </w:tcPr>
          <w:p w14:paraId="0B7D9A76" w14:textId="77777777" w:rsidR="004719D7" w:rsidRPr="00C731F5" w:rsidRDefault="004719D7" w:rsidP="00A30CB7">
            <w:pPr>
              <w:spacing w:after="0"/>
              <w:jc w:val="center"/>
              <w:rPr>
                <w:rFonts w:cs="Arial"/>
                <w:bCs/>
                <w:color w:val="auto"/>
                <w:sz w:val="24"/>
                <w:szCs w:val="24"/>
              </w:rPr>
            </w:pPr>
            <w:r w:rsidRPr="00C731F5">
              <w:rPr>
                <w:rFonts w:cs="Arial"/>
                <w:bCs/>
                <w:color w:val="auto"/>
                <w:sz w:val="24"/>
                <w:szCs w:val="24"/>
              </w:rPr>
              <w:t>2.</w:t>
            </w:r>
          </w:p>
        </w:tc>
        <w:tc>
          <w:tcPr>
            <w:tcW w:w="2805" w:type="dxa"/>
            <w:vAlign w:val="center"/>
          </w:tcPr>
          <w:p w14:paraId="6C9B4727" w14:textId="77777777" w:rsidR="004719D7" w:rsidRPr="00C731F5" w:rsidRDefault="004719D7" w:rsidP="00A30CB7">
            <w:pPr>
              <w:spacing w:after="0"/>
              <w:rPr>
                <w:rFonts w:cs="Arial"/>
                <w:bCs/>
                <w:i/>
                <w:color w:val="auto"/>
                <w:sz w:val="24"/>
                <w:szCs w:val="24"/>
              </w:rPr>
            </w:pPr>
          </w:p>
        </w:tc>
        <w:tc>
          <w:tcPr>
            <w:tcW w:w="2606" w:type="dxa"/>
            <w:vAlign w:val="center"/>
          </w:tcPr>
          <w:p w14:paraId="1C059C68" w14:textId="77777777" w:rsidR="004719D7" w:rsidRPr="00C731F5" w:rsidRDefault="004719D7" w:rsidP="00A30CB7">
            <w:pPr>
              <w:spacing w:after="0"/>
              <w:rPr>
                <w:rFonts w:cs="Arial"/>
                <w:bCs/>
                <w:i/>
                <w:color w:val="auto"/>
                <w:sz w:val="24"/>
                <w:szCs w:val="24"/>
              </w:rPr>
            </w:pPr>
          </w:p>
        </w:tc>
        <w:tc>
          <w:tcPr>
            <w:tcW w:w="3064" w:type="dxa"/>
            <w:vAlign w:val="center"/>
          </w:tcPr>
          <w:p w14:paraId="1E4DF15D" w14:textId="77777777" w:rsidR="004719D7" w:rsidRPr="00C731F5" w:rsidRDefault="004719D7" w:rsidP="00A30CB7">
            <w:pPr>
              <w:spacing w:after="0"/>
              <w:rPr>
                <w:rFonts w:cs="Arial"/>
                <w:bCs/>
                <w:i/>
                <w:color w:val="auto"/>
                <w:sz w:val="24"/>
                <w:szCs w:val="24"/>
              </w:rPr>
            </w:pPr>
          </w:p>
        </w:tc>
      </w:tr>
      <w:tr w:rsidR="004719D7" w:rsidRPr="00B16DB3" w14:paraId="7BC893A8" w14:textId="77777777" w:rsidTr="00A30CB7">
        <w:trPr>
          <w:trHeight w:val="369"/>
        </w:trPr>
        <w:tc>
          <w:tcPr>
            <w:tcW w:w="850" w:type="dxa"/>
            <w:vAlign w:val="center"/>
          </w:tcPr>
          <w:p w14:paraId="0F0C5562" w14:textId="77777777" w:rsidR="004719D7" w:rsidRPr="00C731F5" w:rsidRDefault="004719D7" w:rsidP="00A30CB7">
            <w:pPr>
              <w:spacing w:after="0"/>
              <w:jc w:val="center"/>
              <w:rPr>
                <w:rFonts w:cs="Arial"/>
                <w:bCs/>
                <w:color w:val="auto"/>
                <w:sz w:val="24"/>
                <w:szCs w:val="24"/>
              </w:rPr>
            </w:pPr>
            <w:r w:rsidRPr="00C731F5">
              <w:rPr>
                <w:rFonts w:cs="Arial"/>
                <w:bCs/>
                <w:color w:val="auto"/>
                <w:sz w:val="24"/>
                <w:szCs w:val="24"/>
              </w:rPr>
              <w:t>3.</w:t>
            </w:r>
          </w:p>
        </w:tc>
        <w:tc>
          <w:tcPr>
            <w:tcW w:w="2805" w:type="dxa"/>
            <w:vAlign w:val="center"/>
          </w:tcPr>
          <w:p w14:paraId="67344B58" w14:textId="77777777" w:rsidR="004719D7" w:rsidRPr="00C731F5" w:rsidRDefault="004719D7" w:rsidP="00A30CB7">
            <w:pPr>
              <w:spacing w:after="0"/>
              <w:rPr>
                <w:rFonts w:cs="Arial"/>
                <w:bCs/>
                <w:i/>
                <w:color w:val="auto"/>
                <w:sz w:val="24"/>
                <w:szCs w:val="24"/>
              </w:rPr>
            </w:pPr>
          </w:p>
        </w:tc>
        <w:tc>
          <w:tcPr>
            <w:tcW w:w="2606" w:type="dxa"/>
            <w:vAlign w:val="center"/>
          </w:tcPr>
          <w:p w14:paraId="5C3B5864" w14:textId="77777777" w:rsidR="004719D7" w:rsidRPr="00C731F5" w:rsidRDefault="004719D7" w:rsidP="00A30CB7">
            <w:pPr>
              <w:spacing w:after="0"/>
              <w:rPr>
                <w:rFonts w:cs="Arial"/>
                <w:bCs/>
                <w:i/>
                <w:color w:val="auto"/>
                <w:sz w:val="24"/>
                <w:szCs w:val="24"/>
              </w:rPr>
            </w:pPr>
          </w:p>
        </w:tc>
        <w:tc>
          <w:tcPr>
            <w:tcW w:w="3064" w:type="dxa"/>
            <w:vAlign w:val="center"/>
          </w:tcPr>
          <w:p w14:paraId="6BBAE3F8" w14:textId="77777777" w:rsidR="004719D7" w:rsidRPr="00C731F5" w:rsidRDefault="004719D7" w:rsidP="00A30CB7">
            <w:pPr>
              <w:spacing w:after="0"/>
              <w:rPr>
                <w:rFonts w:cs="Arial"/>
                <w:bCs/>
                <w:i/>
                <w:color w:val="auto"/>
                <w:sz w:val="24"/>
                <w:szCs w:val="24"/>
              </w:rPr>
            </w:pPr>
          </w:p>
        </w:tc>
      </w:tr>
      <w:tr w:rsidR="004719D7" w:rsidRPr="00B16DB3" w14:paraId="4B6EAEF7" w14:textId="77777777" w:rsidTr="00A30CB7">
        <w:trPr>
          <w:trHeight w:val="369"/>
        </w:trPr>
        <w:tc>
          <w:tcPr>
            <w:tcW w:w="850" w:type="dxa"/>
            <w:vAlign w:val="center"/>
          </w:tcPr>
          <w:p w14:paraId="58D589E4" w14:textId="77777777" w:rsidR="004719D7" w:rsidRPr="00C731F5" w:rsidRDefault="004719D7" w:rsidP="00A30CB7">
            <w:pPr>
              <w:spacing w:after="0"/>
              <w:jc w:val="center"/>
              <w:rPr>
                <w:rFonts w:cs="Arial"/>
                <w:bCs/>
                <w:color w:val="auto"/>
                <w:sz w:val="24"/>
                <w:szCs w:val="24"/>
              </w:rPr>
            </w:pPr>
            <w:r w:rsidRPr="00C731F5">
              <w:rPr>
                <w:rFonts w:cs="Arial"/>
                <w:bCs/>
                <w:color w:val="auto"/>
                <w:sz w:val="24"/>
                <w:szCs w:val="24"/>
              </w:rPr>
              <w:t>4.</w:t>
            </w:r>
          </w:p>
        </w:tc>
        <w:tc>
          <w:tcPr>
            <w:tcW w:w="2805" w:type="dxa"/>
            <w:vAlign w:val="center"/>
          </w:tcPr>
          <w:p w14:paraId="1317E565" w14:textId="77777777" w:rsidR="004719D7" w:rsidRPr="00C731F5" w:rsidRDefault="004719D7" w:rsidP="00A30CB7">
            <w:pPr>
              <w:spacing w:after="0"/>
              <w:rPr>
                <w:rFonts w:cs="Arial"/>
                <w:bCs/>
                <w:i/>
                <w:color w:val="auto"/>
                <w:sz w:val="24"/>
                <w:szCs w:val="24"/>
              </w:rPr>
            </w:pPr>
          </w:p>
        </w:tc>
        <w:tc>
          <w:tcPr>
            <w:tcW w:w="2606" w:type="dxa"/>
            <w:vAlign w:val="center"/>
          </w:tcPr>
          <w:p w14:paraId="16C806F2" w14:textId="77777777" w:rsidR="004719D7" w:rsidRPr="00C731F5" w:rsidRDefault="004719D7" w:rsidP="00A30CB7">
            <w:pPr>
              <w:spacing w:after="0"/>
              <w:rPr>
                <w:rFonts w:cs="Arial"/>
                <w:bCs/>
                <w:i/>
                <w:color w:val="auto"/>
                <w:sz w:val="24"/>
                <w:szCs w:val="24"/>
              </w:rPr>
            </w:pPr>
          </w:p>
        </w:tc>
        <w:tc>
          <w:tcPr>
            <w:tcW w:w="3064" w:type="dxa"/>
            <w:vAlign w:val="center"/>
          </w:tcPr>
          <w:p w14:paraId="12BF2EAF" w14:textId="77777777" w:rsidR="004719D7" w:rsidRPr="00C731F5" w:rsidRDefault="004719D7" w:rsidP="00A30CB7">
            <w:pPr>
              <w:spacing w:after="0"/>
              <w:rPr>
                <w:rFonts w:cs="Arial"/>
                <w:bCs/>
                <w:i/>
                <w:color w:val="auto"/>
                <w:sz w:val="24"/>
                <w:szCs w:val="24"/>
              </w:rPr>
            </w:pPr>
          </w:p>
        </w:tc>
      </w:tr>
      <w:tr w:rsidR="004719D7" w:rsidRPr="00B16DB3" w14:paraId="09E0022B" w14:textId="77777777" w:rsidTr="00A30CB7">
        <w:trPr>
          <w:trHeight w:val="369"/>
        </w:trPr>
        <w:tc>
          <w:tcPr>
            <w:tcW w:w="850" w:type="dxa"/>
            <w:vAlign w:val="center"/>
          </w:tcPr>
          <w:p w14:paraId="703B06D4" w14:textId="77777777" w:rsidR="004719D7" w:rsidRPr="00C731F5" w:rsidRDefault="004719D7" w:rsidP="00A30CB7">
            <w:pPr>
              <w:spacing w:after="0"/>
              <w:jc w:val="center"/>
              <w:rPr>
                <w:rFonts w:cs="Arial"/>
                <w:bCs/>
                <w:color w:val="auto"/>
                <w:sz w:val="24"/>
                <w:szCs w:val="24"/>
              </w:rPr>
            </w:pPr>
            <w:r w:rsidRPr="00C731F5">
              <w:rPr>
                <w:rFonts w:cs="Arial"/>
                <w:bCs/>
                <w:color w:val="auto"/>
                <w:sz w:val="24"/>
                <w:szCs w:val="24"/>
              </w:rPr>
              <w:t>5.</w:t>
            </w:r>
          </w:p>
        </w:tc>
        <w:tc>
          <w:tcPr>
            <w:tcW w:w="2805" w:type="dxa"/>
            <w:vAlign w:val="center"/>
          </w:tcPr>
          <w:p w14:paraId="2381EFB3" w14:textId="77777777" w:rsidR="004719D7" w:rsidRPr="00C731F5" w:rsidRDefault="004719D7" w:rsidP="00A30CB7">
            <w:pPr>
              <w:spacing w:after="0"/>
              <w:rPr>
                <w:rFonts w:cs="Arial"/>
                <w:bCs/>
                <w:i/>
                <w:color w:val="auto"/>
                <w:sz w:val="24"/>
                <w:szCs w:val="24"/>
              </w:rPr>
            </w:pPr>
          </w:p>
        </w:tc>
        <w:tc>
          <w:tcPr>
            <w:tcW w:w="2606" w:type="dxa"/>
            <w:vAlign w:val="center"/>
          </w:tcPr>
          <w:p w14:paraId="4AD56318" w14:textId="77777777" w:rsidR="004719D7" w:rsidRPr="00C731F5" w:rsidRDefault="004719D7" w:rsidP="00A30CB7">
            <w:pPr>
              <w:spacing w:after="0"/>
              <w:rPr>
                <w:rFonts w:cs="Arial"/>
                <w:bCs/>
                <w:i/>
                <w:color w:val="auto"/>
                <w:sz w:val="24"/>
                <w:szCs w:val="24"/>
              </w:rPr>
            </w:pPr>
          </w:p>
        </w:tc>
        <w:tc>
          <w:tcPr>
            <w:tcW w:w="3064" w:type="dxa"/>
            <w:vAlign w:val="center"/>
          </w:tcPr>
          <w:p w14:paraId="77476AFA" w14:textId="77777777" w:rsidR="004719D7" w:rsidRPr="00C731F5" w:rsidRDefault="004719D7" w:rsidP="00A30CB7">
            <w:pPr>
              <w:spacing w:after="0"/>
              <w:rPr>
                <w:rFonts w:cs="Arial"/>
                <w:bCs/>
                <w:i/>
                <w:color w:val="auto"/>
                <w:sz w:val="24"/>
                <w:szCs w:val="24"/>
              </w:rPr>
            </w:pPr>
          </w:p>
        </w:tc>
      </w:tr>
      <w:tr w:rsidR="004719D7" w:rsidRPr="00B16DB3" w14:paraId="4C06A184" w14:textId="77777777" w:rsidTr="00A30CB7">
        <w:trPr>
          <w:trHeight w:val="369"/>
        </w:trPr>
        <w:tc>
          <w:tcPr>
            <w:tcW w:w="850" w:type="dxa"/>
            <w:vAlign w:val="center"/>
          </w:tcPr>
          <w:p w14:paraId="71BFDD25" w14:textId="77777777" w:rsidR="004719D7" w:rsidRPr="00C731F5" w:rsidRDefault="004719D7" w:rsidP="00A30CB7">
            <w:pPr>
              <w:spacing w:after="0"/>
              <w:jc w:val="center"/>
              <w:rPr>
                <w:rFonts w:cs="Arial"/>
                <w:bCs/>
                <w:color w:val="auto"/>
                <w:sz w:val="24"/>
                <w:szCs w:val="24"/>
              </w:rPr>
            </w:pPr>
            <w:r w:rsidRPr="00C731F5">
              <w:rPr>
                <w:rFonts w:cs="Arial"/>
                <w:bCs/>
                <w:color w:val="auto"/>
                <w:sz w:val="24"/>
                <w:szCs w:val="24"/>
              </w:rPr>
              <w:t>6.</w:t>
            </w:r>
          </w:p>
        </w:tc>
        <w:tc>
          <w:tcPr>
            <w:tcW w:w="2805" w:type="dxa"/>
            <w:vAlign w:val="center"/>
          </w:tcPr>
          <w:p w14:paraId="6893D71D" w14:textId="77777777" w:rsidR="004719D7" w:rsidRPr="00C731F5" w:rsidRDefault="004719D7" w:rsidP="00A30CB7">
            <w:pPr>
              <w:spacing w:after="0"/>
              <w:rPr>
                <w:rFonts w:cs="Arial"/>
                <w:bCs/>
                <w:i/>
                <w:color w:val="auto"/>
                <w:sz w:val="24"/>
                <w:szCs w:val="24"/>
              </w:rPr>
            </w:pPr>
          </w:p>
        </w:tc>
        <w:tc>
          <w:tcPr>
            <w:tcW w:w="2606" w:type="dxa"/>
            <w:vAlign w:val="center"/>
          </w:tcPr>
          <w:p w14:paraId="0AB06B59" w14:textId="77777777" w:rsidR="004719D7" w:rsidRPr="00C731F5" w:rsidRDefault="004719D7" w:rsidP="00A30CB7">
            <w:pPr>
              <w:spacing w:after="0"/>
              <w:rPr>
                <w:rFonts w:cs="Arial"/>
                <w:bCs/>
                <w:i/>
                <w:color w:val="auto"/>
                <w:sz w:val="24"/>
                <w:szCs w:val="24"/>
              </w:rPr>
            </w:pPr>
          </w:p>
        </w:tc>
        <w:tc>
          <w:tcPr>
            <w:tcW w:w="3064" w:type="dxa"/>
            <w:vAlign w:val="center"/>
          </w:tcPr>
          <w:p w14:paraId="2D12F9D1" w14:textId="77777777" w:rsidR="004719D7" w:rsidRPr="00C731F5" w:rsidRDefault="004719D7" w:rsidP="00A30CB7">
            <w:pPr>
              <w:spacing w:after="0"/>
              <w:rPr>
                <w:rFonts w:cs="Arial"/>
                <w:bCs/>
                <w:i/>
                <w:color w:val="auto"/>
                <w:sz w:val="24"/>
                <w:szCs w:val="24"/>
              </w:rPr>
            </w:pPr>
          </w:p>
        </w:tc>
      </w:tr>
      <w:tr w:rsidR="004719D7" w:rsidRPr="00B16DB3" w14:paraId="7AC562FC" w14:textId="77777777" w:rsidTr="00A30CB7">
        <w:trPr>
          <w:trHeight w:val="369"/>
        </w:trPr>
        <w:tc>
          <w:tcPr>
            <w:tcW w:w="850" w:type="dxa"/>
            <w:vAlign w:val="center"/>
          </w:tcPr>
          <w:p w14:paraId="356F0F95" w14:textId="77777777" w:rsidR="004719D7" w:rsidRPr="00C731F5" w:rsidRDefault="004719D7" w:rsidP="00A30CB7">
            <w:pPr>
              <w:spacing w:after="0"/>
              <w:jc w:val="center"/>
              <w:rPr>
                <w:rFonts w:cs="Arial"/>
                <w:bCs/>
                <w:color w:val="auto"/>
                <w:sz w:val="24"/>
                <w:szCs w:val="24"/>
              </w:rPr>
            </w:pPr>
            <w:r w:rsidRPr="00C731F5">
              <w:rPr>
                <w:rFonts w:cs="Arial"/>
                <w:bCs/>
                <w:color w:val="auto"/>
                <w:sz w:val="24"/>
                <w:szCs w:val="24"/>
              </w:rPr>
              <w:t>7.</w:t>
            </w:r>
          </w:p>
        </w:tc>
        <w:tc>
          <w:tcPr>
            <w:tcW w:w="2805" w:type="dxa"/>
            <w:vAlign w:val="center"/>
          </w:tcPr>
          <w:p w14:paraId="00B59DAD" w14:textId="77777777" w:rsidR="004719D7" w:rsidRPr="00C731F5" w:rsidRDefault="004719D7" w:rsidP="00A30CB7">
            <w:pPr>
              <w:spacing w:after="0"/>
              <w:rPr>
                <w:rFonts w:cs="Arial"/>
                <w:bCs/>
                <w:i/>
                <w:color w:val="auto"/>
                <w:sz w:val="24"/>
                <w:szCs w:val="24"/>
              </w:rPr>
            </w:pPr>
          </w:p>
        </w:tc>
        <w:tc>
          <w:tcPr>
            <w:tcW w:w="2606" w:type="dxa"/>
            <w:vAlign w:val="center"/>
          </w:tcPr>
          <w:p w14:paraId="526EA175" w14:textId="77777777" w:rsidR="004719D7" w:rsidRPr="00C731F5" w:rsidRDefault="004719D7" w:rsidP="00A30CB7">
            <w:pPr>
              <w:spacing w:after="0"/>
              <w:rPr>
                <w:rFonts w:cs="Arial"/>
                <w:bCs/>
                <w:i/>
                <w:color w:val="auto"/>
                <w:sz w:val="24"/>
                <w:szCs w:val="24"/>
              </w:rPr>
            </w:pPr>
          </w:p>
        </w:tc>
        <w:tc>
          <w:tcPr>
            <w:tcW w:w="3064" w:type="dxa"/>
            <w:vAlign w:val="center"/>
          </w:tcPr>
          <w:p w14:paraId="7934D467" w14:textId="77777777" w:rsidR="004719D7" w:rsidRPr="00C731F5" w:rsidRDefault="004719D7" w:rsidP="00A30CB7">
            <w:pPr>
              <w:spacing w:after="0"/>
              <w:rPr>
                <w:rFonts w:cs="Arial"/>
                <w:bCs/>
                <w:i/>
                <w:color w:val="auto"/>
                <w:sz w:val="24"/>
                <w:szCs w:val="24"/>
              </w:rPr>
            </w:pPr>
          </w:p>
        </w:tc>
      </w:tr>
      <w:tr w:rsidR="004719D7" w:rsidRPr="00B16DB3" w14:paraId="3F19B1C2" w14:textId="77777777" w:rsidTr="00A30CB7">
        <w:trPr>
          <w:trHeight w:val="369"/>
        </w:trPr>
        <w:tc>
          <w:tcPr>
            <w:tcW w:w="850" w:type="dxa"/>
            <w:vAlign w:val="center"/>
          </w:tcPr>
          <w:p w14:paraId="01734939" w14:textId="77777777" w:rsidR="004719D7" w:rsidRPr="00C731F5" w:rsidRDefault="004719D7" w:rsidP="00A30CB7">
            <w:pPr>
              <w:spacing w:after="0"/>
              <w:jc w:val="center"/>
              <w:rPr>
                <w:rFonts w:cs="Arial"/>
                <w:bCs/>
                <w:color w:val="auto"/>
                <w:sz w:val="24"/>
                <w:szCs w:val="24"/>
              </w:rPr>
            </w:pPr>
            <w:r w:rsidRPr="00C731F5">
              <w:rPr>
                <w:rFonts w:cs="Arial"/>
                <w:bCs/>
                <w:color w:val="auto"/>
                <w:sz w:val="24"/>
                <w:szCs w:val="24"/>
              </w:rPr>
              <w:t>8.</w:t>
            </w:r>
          </w:p>
        </w:tc>
        <w:tc>
          <w:tcPr>
            <w:tcW w:w="2805" w:type="dxa"/>
            <w:vAlign w:val="center"/>
          </w:tcPr>
          <w:p w14:paraId="3ECCC3EF" w14:textId="77777777" w:rsidR="004719D7" w:rsidRPr="00C731F5" w:rsidRDefault="004719D7" w:rsidP="00A30CB7">
            <w:pPr>
              <w:spacing w:after="0"/>
              <w:rPr>
                <w:rFonts w:cs="Arial"/>
                <w:bCs/>
                <w:i/>
                <w:color w:val="auto"/>
                <w:sz w:val="24"/>
                <w:szCs w:val="24"/>
              </w:rPr>
            </w:pPr>
          </w:p>
        </w:tc>
        <w:tc>
          <w:tcPr>
            <w:tcW w:w="2606" w:type="dxa"/>
            <w:vAlign w:val="center"/>
          </w:tcPr>
          <w:p w14:paraId="50857274" w14:textId="77777777" w:rsidR="004719D7" w:rsidRPr="00C731F5" w:rsidRDefault="004719D7" w:rsidP="00A30CB7">
            <w:pPr>
              <w:spacing w:after="0"/>
              <w:rPr>
                <w:rFonts w:cs="Arial"/>
                <w:bCs/>
                <w:i/>
                <w:color w:val="auto"/>
                <w:sz w:val="24"/>
                <w:szCs w:val="24"/>
              </w:rPr>
            </w:pPr>
          </w:p>
        </w:tc>
        <w:tc>
          <w:tcPr>
            <w:tcW w:w="3064" w:type="dxa"/>
            <w:vAlign w:val="center"/>
          </w:tcPr>
          <w:p w14:paraId="2A84AE26" w14:textId="77777777" w:rsidR="004719D7" w:rsidRPr="00C731F5" w:rsidRDefault="004719D7" w:rsidP="00A30CB7">
            <w:pPr>
              <w:spacing w:after="0"/>
              <w:rPr>
                <w:rFonts w:cs="Arial"/>
                <w:bCs/>
                <w:i/>
                <w:color w:val="auto"/>
                <w:sz w:val="24"/>
                <w:szCs w:val="24"/>
              </w:rPr>
            </w:pPr>
          </w:p>
        </w:tc>
      </w:tr>
    </w:tbl>
    <w:p w14:paraId="29EE46BF" w14:textId="77777777" w:rsidR="004719D7" w:rsidRPr="00D2707C" w:rsidRDefault="004719D7" w:rsidP="004719D7">
      <w:pPr>
        <w:spacing w:after="0"/>
        <w:ind w:right="282"/>
        <w:jc w:val="both"/>
        <w:rPr>
          <w:rFonts w:cs="Arial"/>
          <w:color w:val="auto"/>
          <w:kern w:val="3"/>
          <w:sz w:val="21"/>
          <w:szCs w:val="21"/>
          <w:lang w:eastAsia="zh-CN"/>
        </w:rPr>
      </w:pPr>
      <w:r w:rsidRPr="00D2707C">
        <w:rPr>
          <w:rFonts w:cs="Arial"/>
          <w:i/>
          <w:color w:val="auto"/>
          <w:kern w:val="3"/>
          <w:sz w:val="21"/>
          <w:szCs w:val="21"/>
          <w:lang w:eastAsia="zh-CN"/>
        </w:rPr>
        <w:t xml:space="preserve">(Ponudnik priglasi najmanj </w:t>
      </w:r>
      <w:r>
        <w:rPr>
          <w:rFonts w:cs="Arial"/>
          <w:i/>
          <w:color w:val="auto"/>
          <w:kern w:val="3"/>
          <w:sz w:val="21"/>
          <w:szCs w:val="21"/>
          <w:lang w:eastAsia="zh-CN"/>
        </w:rPr>
        <w:t>5</w:t>
      </w:r>
      <w:r w:rsidRPr="00D2707C">
        <w:rPr>
          <w:rFonts w:cs="Arial"/>
          <w:i/>
          <w:color w:val="auto"/>
          <w:kern w:val="3"/>
          <w:sz w:val="21"/>
          <w:szCs w:val="21"/>
          <w:lang w:eastAsia="zh-CN"/>
        </w:rPr>
        <w:t xml:space="preserve"> varnostnik</w:t>
      </w:r>
      <w:r>
        <w:rPr>
          <w:rFonts w:cs="Arial"/>
          <w:i/>
          <w:color w:val="auto"/>
          <w:kern w:val="3"/>
          <w:sz w:val="21"/>
          <w:szCs w:val="21"/>
          <w:lang w:eastAsia="zh-CN"/>
        </w:rPr>
        <w:t>ov.</w:t>
      </w:r>
      <w:r w:rsidRPr="00D2707C">
        <w:rPr>
          <w:rFonts w:cs="Arial"/>
          <w:i/>
          <w:sz w:val="21"/>
          <w:szCs w:val="21"/>
        </w:rPr>
        <w:t>)</w:t>
      </w:r>
    </w:p>
    <w:p w14:paraId="351CE009" w14:textId="77777777" w:rsidR="004719D7" w:rsidRDefault="004719D7" w:rsidP="004719D7">
      <w:pPr>
        <w:spacing w:after="0"/>
        <w:jc w:val="both"/>
        <w:rPr>
          <w:rFonts w:cs="Arial"/>
          <w:sz w:val="24"/>
          <w:szCs w:val="24"/>
        </w:rPr>
      </w:pPr>
    </w:p>
    <w:p w14:paraId="2FCB7A29" w14:textId="77777777" w:rsidR="004719D7" w:rsidRPr="00CA7E83" w:rsidRDefault="004719D7" w:rsidP="004719D7">
      <w:pPr>
        <w:spacing w:after="0"/>
        <w:jc w:val="both"/>
        <w:rPr>
          <w:rFonts w:cs="Arial"/>
          <w:sz w:val="24"/>
          <w:szCs w:val="24"/>
        </w:rPr>
      </w:pPr>
      <w:r w:rsidRPr="00CA7E83">
        <w:rPr>
          <w:rFonts w:cs="Arial"/>
          <w:sz w:val="24"/>
          <w:szCs w:val="24"/>
        </w:rPr>
        <w:t>Na zahtevo naročnika bo izvajalec predložil dokazila o usposobljenosti kadrov za opravljanje del varnostnika.</w:t>
      </w:r>
    </w:p>
    <w:p w14:paraId="2C1A35E9" w14:textId="77777777" w:rsidR="004719D7" w:rsidRDefault="004719D7" w:rsidP="004719D7">
      <w:pPr>
        <w:spacing w:after="0"/>
        <w:jc w:val="both"/>
        <w:rPr>
          <w:rFonts w:cs="Arial"/>
          <w:sz w:val="24"/>
          <w:szCs w:val="24"/>
        </w:rPr>
      </w:pPr>
    </w:p>
    <w:p w14:paraId="15E4A7A1" w14:textId="77777777" w:rsidR="004719D7" w:rsidRPr="00CA7E83" w:rsidRDefault="004719D7" w:rsidP="004719D7">
      <w:pPr>
        <w:spacing w:after="0"/>
        <w:jc w:val="center"/>
        <w:rPr>
          <w:rFonts w:cs="Arial"/>
          <w:b/>
          <w:bCs/>
          <w:i/>
          <w:color w:val="auto"/>
          <w:sz w:val="24"/>
          <w:szCs w:val="24"/>
        </w:rPr>
      </w:pPr>
    </w:p>
    <w:tbl>
      <w:tblPr>
        <w:tblW w:w="8788" w:type="dxa"/>
        <w:tblInd w:w="279" w:type="dxa"/>
        <w:tblLayout w:type="fixed"/>
        <w:tblCellMar>
          <w:left w:w="10" w:type="dxa"/>
          <w:right w:w="10" w:type="dxa"/>
        </w:tblCellMar>
        <w:tblLook w:val="00A0" w:firstRow="1" w:lastRow="0" w:firstColumn="1" w:lastColumn="0" w:noHBand="0" w:noVBand="0"/>
      </w:tblPr>
      <w:tblGrid>
        <w:gridCol w:w="4252"/>
        <w:gridCol w:w="1134"/>
        <w:gridCol w:w="3402"/>
      </w:tblGrid>
      <w:tr w:rsidR="004719D7" w:rsidRPr="00D3475C" w14:paraId="075D6840" w14:textId="77777777" w:rsidTr="00A30CB7">
        <w:trPr>
          <w:trHeight w:val="737"/>
        </w:trPr>
        <w:tc>
          <w:tcPr>
            <w:tcW w:w="425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FF86AE" w14:textId="77777777" w:rsidR="004719D7" w:rsidRPr="00D3475C" w:rsidRDefault="004719D7" w:rsidP="00A30CB7">
            <w:pPr>
              <w:suppressAutoHyphens/>
              <w:autoSpaceDN w:val="0"/>
              <w:snapToGrid w:val="0"/>
              <w:spacing w:after="0"/>
              <w:ind w:right="6"/>
              <w:jc w:val="center"/>
              <w:textAlignment w:val="baseline"/>
              <w:rPr>
                <w:rFonts w:cs="Arial"/>
                <w:color w:val="auto"/>
                <w:kern w:val="3"/>
                <w:sz w:val="24"/>
                <w:szCs w:val="24"/>
                <w:lang w:eastAsia="zh-CN"/>
              </w:rPr>
            </w:pPr>
          </w:p>
        </w:tc>
        <w:tc>
          <w:tcPr>
            <w:tcW w:w="1134" w:type="dxa"/>
            <w:tcBorders>
              <w:top w:val="single" w:sz="4" w:space="0" w:color="C0C0C0"/>
              <w:left w:val="single" w:sz="4" w:space="0" w:color="C0C0C0"/>
              <w:bottom w:val="single" w:sz="4" w:space="0" w:color="C0C0C0"/>
            </w:tcBorders>
            <w:tcMar>
              <w:top w:w="0" w:type="dxa"/>
              <w:left w:w="108" w:type="dxa"/>
              <w:bottom w:w="0" w:type="dxa"/>
              <w:right w:w="108" w:type="dxa"/>
            </w:tcMar>
          </w:tcPr>
          <w:p w14:paraId="08DEAE16" w14:textId="77777777" w:rsidR="004719D7" w:rsidRPr="00D3475C" w:rsidRDefault="004719D7" w:rsidP="00A30CB7">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ŽIG</w:t>
            </w:r>
          </w:p>
        </w:tc>
        <w:tc>
          <w:tcPr>
            <w:tcW w:w="340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61C9329E" w14:textId="77777777" w:rsidR="004719D7" w:rsidRPr="00D3475C" w:rsidRDefault="004719D7" w:rsidP="00A30CB7">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PONUDNIK</w:t>
            </w:r>
          </w:p>
          <w:p w14:paraId="7EA7D32D" w14:textId="77777777" w:rsidR="004719D7" w:rsidRPr="00D3475C" w:rsidRDefault="004719D7" w:rsidP="00A30CB7">
            <w:pPr>
              <w:suppressAutoHyphens/>
              <w:autoSpaceDN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ime in priimek zakonitega</w:t>
            </w:r>
            <w:r>
              <w:rPr>
                <w:rFonts w:cs="Arial"/>
                <w:color w:val="auto"/>
                <w:kern w:val="3"/>
                <w:sz w:val="24"/>
                <w:szCs w:val="24"/>
                <w:lang w:eastAsia="zh-CN"/>
              </w:rPr>
              <w:t>/pooblaščenega</w:t>
            </w:r>
            <w:r w:rsidRPr="00D3475C">
              <w:rPr>
                <w:rFonts w:cs="Arial"/>
                <w:color w:val="auto"/>
                <w:kern w:val="3"/>
                <w:sz w:val="24"/>
                <w:szCs w:val="24"/>
                <w:lang w:eastAsia="zh-CN"/>
              </w:rPr>
              <w:t xml:space="preserve"> zastopnika in podpis</w:t>
            </w:r>
          </w:p>
        </w:tc>
      </w:tr>
    </w:tbl>
    <w:p w14:paraId="268F108C" w14:textId="77777777" w:rsidR="004719D7" w:rsidRPr="00E369E8" w:rsidRDefault="004719D7" w:rsidP="004719D7">
      <w:pPr>
        <w:rPr>
          <w:sz w:val="24"/>
          <w:szCs w:val="24"/>
        </w:rPr>
        <w:sectPr w:rsidR="004719D7" w:rsidRPr="00E369E8" w:rsidSect="00CA7E83">
          <w:pgSz w:w="11906" w:h="16838" w:code="9"/>
          <w:pgMar w:top="1418" w:right="1418" w:bottom="1418" w:left="1134" w:header="709" w:footer="709" w:gutter="0"/>
          <w:cols w:space="708"/>
          <w:docGrid w:linePitch="360"/>
        </w:sectPr>
      </w:pPr>
    </w:p>
    <w:p w14:paraId="6EFFB916" w14:textId="0551E1D6" w:rsidR="00CF18CB" w:rsidRDefault="00CF18CB" w:rsidP="00CF18CB">
      <w:pPr>
        <w:pStyle w:val="Slog3"/>
        <w:rPr>
          <w:rStyle w:val="Neenpoudarek"/>
          <w:rFonts w:asciiTheme="majorHAnsi" w:hAnsiTheme="majorHAnsi" w:cs="Arial"/>
          <w:bCs/>
          <w:i/>
          <w:iCs/>
          <w:color w:val="auto"/>
          <w:sz w:val="22"/>
          <w:szCs w:val="22"/>
        </w:rPr>
      </w:pPr>
      <w:bookmarkStart w:id="28" w:name="_Toc107214270"/>
      <w:r w:rsidRPr="003529C7">
        <w:rPr>
          <w:rStyle w:val="Neenpoudarek"/>
          <w:rFonts w:asciiTheme="majorHAnsi" w:hAnsiTheme="majorHAnsi" w:cs="Arial"/>
          <w:bCs/>
          <w:i/>
          <w:iCs/>
          <w:color w:val="auto"/>
          <w:sz w:val="22"/>
          <w:szCs w:val="22"/>
        </w:rPr>
        <w:lastRenderedPageBreak/>
        <w:t xml:space="preserve">Priloga </w:t>
      </w:r>
      <w:r>
        <w:rPr>
          <w:rStyle w:val="Neenpoudarek"/>
          <w:rFonts w:asciiTheme="majorHAnsi" w:hAnsiTheme="majorHAnsi" w:cs="Arial"/>
          <w:bCs/>
          <w:i/>
          <w:iCs/>
          <w:color w:val="auto"/>
          <w:sz w:val="22"/>
          <w:szCs w:val="22"/>
        </w:rPr>
        <w:t>4</w:t>
      </w:r>
      <w:bookmarkEnd w:id="28"/>
    </w:p>
    <w:p w14:paraId="636C6F96" w14:textId="22E87456" w:rsidR="00CF18CB" w:rsidRPr="00040EBB" w:rsidRDefault="008C172F" w:rsidP="00CF18CB">
      <w:pPr>
        <w:pStyle w:val="Intenzivencitat"/>
      </w:pPr>
      <w:bookmarkStart w:id="29" w:name="_Toc107214271"/>
      <w:r>
        <w:t>IZJAVA KADRA O VAR</w:t>
      </w:r>
      <w:r w:rsidR="00CF18CB">
        <w:t>OVANJU PODATKOV IN SPOŠTOVANJU HIŠNEGA REDA</w:t>
      </w:r>
      <w:bookmarkEnd w:id="29"/>
    </w:p>
    <w:p w14:paraId="20657A81" w14:textId="77777777" w:rsidR="00CF18CB" w:rsidRDefault="00CF18CB" w:rsidP="00CF18CB">
      <w:pPr>
        <w:spacing w:after="0" w:line="264" w:lineRule="auto"/>
        <w:rPr>
          <w:rFonts w:asciiTheme="majorHAnsi" w:hAnsiTheme="majorHAnsi" w:cs="Arial"/>
          <w:color w:val="auto"/>
          <w:sz w:val="24"/>
          <w:szCs w:val="24"/>
        </w:rPr>
      </w:pPr>
    </w:p>
    <w:p w14:paraId="1B850437" w14:textId="77777777" w:rsidR="00CF18CB" w:rsidRPr="00CF18CB" w:rsidRDefault="00CF18CB" w:rsidP="00CF18CB">
      <w:pPr>
        <w:spacing w:after="0"/>
        <w:ind w:left="708" w:right="708"/>
        <w:jc w:val="both"/>
        <w:rPr>
          <w:rFonts w:cs="Arial"/>
          <w:bCs/>
          <w:i/>
          <w:sz w:val="24"/>
          <w:szCs w:val="24"/>
        </w:rPr>
      </w:pPr>
    </w:p>
    <w:p w14:paraId="78FA81C5" w14:textId="77777777" w:rsidR="00CF18CB" w:rsidRPr="00CF18CB" w:rsidRDefault="00CF18CB" w:rsidP="00CF18CB">
      <w:pPr>
        <w:spacing w:after="0"/>
        <w:ind w:left="708" w:right="708"/>
        <w:jc w:val="both"/>
        <w:rPr>
          <w:rFonts w:cs="Arial"/>
          <w:bCs/>
          <w:i/>
          <w:sz w:val="24"/>
          <w:szCs w:val="24"/>
        </w:rPr>
      </w:pPr>
    </w:p>
    <w:p w14:paraId="3D5151E9" w14:textId="77777777" w:rsidR="00CF18CB" w:rsidRPr="00CF18CB" w:rsidRDefault="00CF18CB" w:rsidP="00CF18CB">
      <w:pPr>
        <w:spacing w:after="0"/>
        <w:ind w:left="708" w:right="708"/>
        <w:jc w:val="both"/>
        <w:rPr>
          <w:rFonts w:cs="Arial"/>
          <w:bCs/>
          <w:i/>
          <w:sz w:val="24"/>
          <w:szCs w:val="24"/>
        </w:rPr>
      </w:pPr>
    </w:p>
    <w:p w14:paraId="73C02E7C" w14:textId="77777777" w:rsidR="00CF18CB" w:rsidRPr="00CF18CB" w:rsidRDefault="00CF18CB" w:rsidP="00CF18CB">
      <w:pPr>
        <w:spacing w:after="0"/>
        <w:ind w:left="708" w:right="708"/>
        <w:jc w:val="both"/>
        <w:rPr>
          <w:rFonts w:cs="Arial"/>
          <w:bCs/>
          <w:i/>
          <w:sz w:val="24"/>
          <w:szCs w:val="24"/>
        </w:rPr>
      </w:pPr>
    </w:p>
    <w:p w14:paraId="5A459B44" w14:textId="77777777" w:rsidR="00CF18CB" w:rsidRPr="00CF18CB" w:rsidRDefault="00CF18CB" w:rsidP="00CF18CB">
      <w:pPr>
        <w:spacing w:after="0"/>
        <w:ind w:right="708"/>
        <w:jc w:val="both"/>
        <w:rPr>
          <w:rFonts w:cs="Arial"/>
          <w:bCs/>
          <w:sz w:val="24"/>
          <w:szCs w:val="24"/>
        </w:rPr>
      </w:pPr>
      <w:r w:rsidRPr="00CF18CB">
        <w:rPr>
          <w:rFonts w:cs="Arial"/>
          <w:bCs/>
          <w:sz w:val="24"/>
          <w:szCs w:val="24"/>
        </w:rPr>
        <w:t>Podpisani _________________________________________________________________,</w:t>
      </w:r>
    </w:p>
    <w:p w14:paraId="3B62774A" w14:textId="03FCBBBD" w:rsidR="00CF18CB" w:rsidRPr="00CF18CB" w:rsidRDefault="00CF18CB" w:rsidP="00CF18CB">
      <w:pPr>
        <w:spacing w:after="0"/>
        <w:ind w:right="708"/>
        <w:jc w:val="both"/>
        <w:rPr>
          <w:rFonts w:cs="Arial"/>
          <w:bCs/>
          <w:i/>
          <w:sz w:val="21"/>
          <w:szCs w:val="21"/>
        </w:rPr>
      </w:pPr>
      <w:r>
        <w:rPr>
          <w:rFonts w:cs="Arial"/>
          <w:bCs/>
          <w:i/>
          <w:sz w:val="21"/>
          <w:szCs w:val="21"/>
        </w:rPr>
        <w:t xml:space="preserve">                                                                      </w:t>
      </w:r>
      <w:r w:rsidRPr="00CF18CB">
        <w:rPr>
          <w:rFonts w:cs="Arial"/>
          <w:bCs/>
          <w:i/>
          <w:sz w:val="21"/>
          <w:szCs w:val="21"/>
        </w:rPr>
        <w:t xml:space="preserve">(ime in priimek) </w:t>
      </w:r>
    </w:p>
    <w:p w14:paraId="4B8727D3" w14:textId="77777777" w:rsidR="00CF18CB" w:rsidRPr="00CF18CB" w:rsidRDefault="00CF18CB" w:rsidP="00CF18CB">
      <w:pPr>
        <w:spacing w:after="0"/>
        <w:ind w:right="708"/>
        <w:jc w:val="both"/>
        <w:rPr>
          <w:rFonts w:cs="Arial"/>
          <w:bCs/>
          <w:sz w:val="24"/>
          <w:szCs w:val="24"/>
        </w:rPr>
      </w:pPr>
    </w:p>
    <w:p w14:paraId="1B0FB09B" w14:textId="486500BE" w:rsidR="00CF18CB" w:rsidRPr="00CF18CB" w:rsidRDefault="00CF18CB" w:rsidP="00CF18CB">
      <w:pPr>
        <w:spacing w:after="0"/>
        <w:ind w:right="708"/>
        <w:jc w:val="both"/>
        <w:rPr>
          <w:rFonts w:cs="Arial"/>
          <w:bCs/>
          <w:sz w:val="24"/>
          <w:szCs w:val="24"/>
        </w:rPr>
      </w:pPr>
      <w:r w:rsidRPr="00CF18CB">
        <w:rPr>
          <w:rFonts w:cs="Arial"/>
          <w:bCs/>
          <w:sz w:val="24"/>
          <w:szCs w:val="24"/>
        </w:rPr>
        <w:t xml:space="preserve">zaposlen pri _________________________________________________________, </w:t>
      </w:r>
    </w:p>
    <w:p w14:paraId="43F6F3D0" w14:textId="11BAED46" w:rsidR="00CF18CB" w:rsidRPr="00CF18CB" w:rsidRDefault="00CF18CB" w:rsidP="00CF18CB">
      <w:pPr>
        <w:spacing w:after="0"/>
        <w:ind w:right="708"/>
        <w:jc w:val="both"/>
        <w:rPr>
          <w:rFonts w:cs="Arial"/>
          <w:bCs/>
          <w:i/>
          <w:sz w:val="21"/>
          <w:szCs w:val="21"/>
        </w:rPr>
      </w:pPr>
      <w:r>
        <w:rPr>
          <w:rFonts w:cs="Arial"/>
          <w:bCs/>
          <w:i/>
          <w:sz w:val="21"/>
          <w:szCs w:val="21"/>
        </w:rPr>
        <w:t xml:space="preserve">                                                                    </w:t>
      </w:r>
      <w:r w:rsidRPr="00CF18CB">
        <w:rPr>
          <w:rFonts w:cs="Arial"/>
          <w:bCs/>
          <w:i/>
          <w:sz w:val="21"/>
          <w:szCs w:val="21"/>
        </w:rPr>
        <w:t>(delodajalec)</w:t>
      </w:r>
    </w:p>
    <w:p w14:paraId="56D9DF0A" w14:textId="77777777" w:rsidR="00CF18CB" w:rsidRPr="00CF18CB" w:rsidRDefault="00CF18CB" w:rsidP="00CF18CB">
      <w:pPr>
        <w:spacing w:after="0"/>
        <w:ind w:right="708"/>
        <w:jc w:val="both"/>
        <w:rPr>
          <w:rFonts w:cs="Arial"/>
          <w:bCs/>
          <w:sz w:val="24"/>
          <w:szCs w:val="24"/>
        </w:rPr>
      </w:pPr>
    </w:p>
    <w:p w14:paraId="0993B438" w14:textId="7610AF3E" w:rsidR="00CF18CB" w:rsidRPr="00CF18CB" w:rsidRDefault="00CF18CB" w:rsidP="00CF18CB">
      <w:pPr>
        <w:spacing w:after="0"/>
        <w:jc w:val="both"/>
        <w:rPr>
          <w:rFonts w:cs="Arial"/>
          <w:b/>
          <w:sz w:val="24"/>
          <w:szCs w:val="24"/>
        </w:rPr>
      </w:pPr>
      <w:r w:rsidRPr="00CF18CB">
        <w:rPr>
          <w:rFonts w:cs="Arial"/>
          <w:bCs/>
          <w:sz w:val="24"/>
          <w:szCs w:val="24"/>
        </w:rPr>
        <w:t>pod kazensko in materialno odgovornostjo izjavljam, da bom pri svojem delu, povezanim s Pogodbo št. _______________ o izvedbi javnega naročila __________________________________________________________ (sklop __), ki sta jo na podlagi oddanega javnega naročila št. 403/2</w:t>
      </w:r>
      <w:r w:rsidR="00A53178">
        <w:rPr>
          <w:rFonts w:cs="Arial"/>
          <w:bCs/>
          <w:sz w:val="24"/>
          <w:szCs w:val="24"/>
        </w:rPr>
        <w:t>2</w:t>
      </w:r>
      <w:r w:rsidRPr="00CF18CB">
        <w:rPr>
          <w:rFonts w:cs="Arial"/>
          <w:bCs/>
          <w:sz w:val="24"/>
          <w:szCs w:val="24"/>
        </w:rPr>
        <w:t xml:space="preserve">-____ sklenila </w:t>
      </w:r>
      <w:r w:rsidRPr="00CF18CB">
        <w:rPr>
          <w:rFonts w:cs="Arial"/>
          <w:sz w:val="24"/>
          <w:szCs w:val="24"/>
        </w:rPr>
        <w:t xml:space="preserve">naročnik D.S.U., d.o.o. in izvajalec ___________________: </w:t>
      </w:r>
    </w:p>
    <w:p w14:paraId="0275753B" w14:textId="4E201865" w:rsidR="00CF18CB" w:rsidRPr="00CF18CB" w:rsidRDefault="00CF18CB" w:rsidP="00340535">
      <w:pPr>
        <w:numPr>
          <w:ilvl w:val="0"/>
          <w:numId w:val="78"/>
        </w:numPr>
        <w:spacing w:after="0"/>
        <w:jc w:val="both"/>
        <w:rPr>
          <w:rFonts w:cs="Arial"/>
          <w:sz w:val="24"/>
          <w:szCs w:val="24"/>
        </w:rPr>
      </w:pPr>
      <w:r w:rsidRPr="00CF18CB">
        <w:rPr>
          <w:rFonts w:cs="Arial"/>
          <w:sz w:val="24"/>
          <w:szCs w:val="24"/>
        </w:rPr>
        <w:t>varoval vse podatke, ki mi bodo posredovani vezano na izvajanje pogodbenih del ali s katerimi se bom seznanil pri izvajanju del, in</w:t>
      </w:r>
    </w:p>
    <w:p w14:paraId="6F1F0457" w14:textId="3578DE72" w:rsidR="00CF18CB" w:rsidRPr="00CF18CB" w:rsidRDefault="00CF18CB" w:rsidP="00340535">
      <w:pPr>
        <w:numPr>
          <w:ilvl w:val="0"/>
          <w:numId w:val="78"/>
        </w:numPr>
        <w:spacing w:after="0"/>
        <w:jc w:val="both"/>
        <w:rPr>
          <w:rFonts w:cs="Arial"/>
          <w:sz w:val="24"/>
          <w:szCs w:val="24"/>
        </w:rPr>
      </w:pPr>
      <w:r w:rsidRPr="00CF18CB">
        <w:rPr>
          <w:rFonts w:cs="Arial"/>
          <w:sz w:val="24"/>
          <w:szCs w:val="24"/>
        </w:rPr>
        <w:t xml:space="preserve">spoštoval hišni red poslovne stavbe na varovanem območju, v primeru, da je najemnik / uporabnik poslovnih prostorov v tej stavbi Ministrstvo za notranje zadeve oz. Policija, pa tudi relevantne določbe hišnega reda v objektih in prostorih Ministrstva za notranje zadeve. </w:t>
      </w:r>
    </w:p>
    <w:p w14:paraId="13F66862" w14:textId="77777777" w:rsidR="00CF18CB" w:rsidRPr="00CF18CB" w:rsidRDefault="00CF18CB" w:rsidP="00CF18CB">
      <w:pPr>
        <w:spacing w:after="0"/>
        <w:ind w:right="708"/>
        <w:rPr>
          <w:rFonts w:cs="Arial"/>
          <w:sz w:val="24"/>
          <w:szCs w:val="24"/>
          <w:lang w:eastAsia="zh-CN"/>
        </w:rPr>
      </w:pPr>
    </w:p>
    <w:p w14:paraId="6F0F3BDC" w14:textId="77777777" w:rsidR="00CF18CB" w:rsidRPr="00CF18CB" w:rsidRDefault="00CF18CB" w:rsidP="00CF18CB">
      <w:pPr>
        <w:spacing w:after="0"/>
        <w:ind w:right="708"/>
        <w:rPr>
          <w:rFonts w:cs="Arial"/>
          <w:sz w:val="24"/>
          <w:szCs w:val="24"/>
          <w:lang w:eastAsia="zh-CN"/>
        </w:rPr>
      </w:pPr>
    </w:p>
    <w:p w14:paraId="2F68A027" w14:textId="77777777" w:rsidR="00CF18CB" w:rsidRPr="00CF18CB" w:rsidRDefault="00CF18CB" w:rsidP="00CF18CB">
      <w:pPr>
        <w:spacing w:after="0"/>
        <w:ind w:right="708"/>
        <w:rPr>
          <w:rFonts w:cs="Arial"/>
          <w:sz w:val="24"/>
          <w:szCs w:val="24"/>
          <w:lang w:eastAsia="zh-CN"/>
        </w:rPr>
      </w:pPr>
    </w:p>
    <w:p w14:paraId="5BD4CC76" w14:textId="77777777" w:rsidR="00CF18CB" w:rsidRPr="00CF18CB" w:rsidRDefault="00CF18CB" w:rsidP="00CF18CB">
      <w:pPr>
        <w:spacing w:after="0"/>
        <w:ind w:left="4248" w:right="708" w:firstLine="708"/>
        <w:rPr>
          <w:rFonts w:cs="Arial"/>
          <w:sz w:val="24"/>
          <w:szCs w:val="24"/>
          <w:lang w:eastAsia="zh-CN"/>
        </w:rPr>
      </w:pPr>
      <w:r w:rsidRPr="00CF18CB">
        <w:rPr>
          <w:rFonts w:cs="Arial"/>
          <w:sz w:val="24"/>
          <w:szCs w:val="24"/>
          <w:lang w:eastAsia="zh-CN"/>
        </w:rPr>
        <w:t>___________________________________</w:t>
      </w:r>
    </w:p>
    <w:p w14:paraId="0DB4B1F9" w14:textId="4B2D3EF7" w:rsidR="00CF18CB" w:rsidRPr="00CF18CB" w:rsidRDefault="00CF18CB" w:rsidP="00CF18CB">
      <w:pPr>
        <w:spacing w:after="0"/>
        <w:ind w:left="4248" w:right="708" w:firstLine="708"/>
        <w:rPr>
          <w:rFonts w:cs="Arial"/>
          <w:i/>
          <w:sz w:val="21"/>
          <w:szCs w:val="21"/>
          <w:lang w:eastAsia="zh-CN"/>
        </w:rPr>
      </w:pPr>
      <w:r>
        <w:rPr>
          <w:rFonts w:cs="Arial"/>
          <w:i/>
          <w:sz w:val="24"/>
          <w:szCs w:val="24"/>
          <w:lang w:eastAsia="zh-CN"/>
        </w:rPr>
        <w:t xml:space="preserve">           </w:t>
      </w:r>
      <w:r w:rsidRPr="00CF18CB">
        <w:rPr>
          <w:rFonts w:cs="Arial"/>
          <w:i/>
          <w:sz w:val="21"/>
          <w:szCs w:val="21"/>
          <w:lang w:eastAsia="zh-CN"/>
        </w:rPr>
        <w:t xml:space="preserve"> (lastnoročni podpis)</w:t>
      </w:r>
    </w:p>
    <w:p w14:paraId="681C4E88" w14:textId="77777777" w:rsidR="00CF18CB" w:rsidRPr="00CF18CB" w:rsidRDefault="00CF18CB" w:rsidP="00CF18CB">
      <w:pPr>
        <w:spacing w:after="0"/>
        <w:ind w:right="708"/>
        <w:rPr>
          <w:rFonts w:cs="Arial"/>
          <w:i/>
          <w:sz w:val="24"/>
          <w:szCs w:val="24"/>
          <w:lang w:eastAsia="zh-CN"/>
        </w:rPr>
      </w:pPr>
    </w:p>
    <w:p w14:paraId="20FDB6A3" w14:textId="77777777" w:rsidR="00CF18CB" w:rsidRPr="00CF18CB" w:rsidRDefault="00CF18CB" w:rsidP="00CF18CB">
      <w:pPr>
        <w:spacing w:after="0"/>
        <w:ind w:right="708"/>
        <w:rPr>
          <w:rFonts w:cs="Arial"/>
          <w:i/>
          <w:sz w:val="24"/>
          <w:szCs w:val="24"/>
          <w:lang w:eastAsia="zh-CN"/>
        </w:rPr>
      </w:pPr>
    </w:p>
    <w:p w14:paraId="40544F06" w14:textId="77777777" w:rsidR="00CF18CB" w:rsidRPr="00CF18CB" w:rsidRDefault="00CF18CB" w:rsidP="00CF18CB">
      <w:pPr>
        <w:spacing w:after="0"/>
        <w:ind w:right="708"/>
        <w:rPr>
          <w:rFonts w:cs="Arial"/>
          <w:i/>
          <w:sz w:val="24"/>
          <w:szCs w:val="24"/>
          <w:lang w:eastAsia="zh-CN"/>
        </w:rPr>
      </w:pPr>
    </w:p>
    <w:p w14:paraId="7D6881C7" w14:textId="77777777" w:rsidR="00CF18CB" w:rsidRPr="00CF18CB" w:rsidRDefault="00CF18CB" w:rsidP="00CF18CB">
      <w:pPr>
        <w:spacing w:after="0"/>
        <w:ind w:right="708"/>
        <w:rPr>
          <w:rFonts w:cs="Arial"/>
          <w:i/>
          <w:sz w:val="24"/>
          <w:szCs w:val="24"/>
          <w:lang w:eastAsia="zh-CN"/>
        </w:rPr>
      </w:pPr>
    </w:p>
    <w:p w14:paraId="2FAC0956" w14:textId="77777777" w:rsidR="00CF18CB" w:rsidRPr="00CF18CB" w:rsidRDefault="00CF18CB" w:rsidP="00CF18CB">
      <w:pPr>
        <w:spacing w:after="0"/>
        <w:ind w:left="4248" w:right="708" w:firstLine="708"/>
        <w:rPr>
          <w:rFonts w:cs="Arial"/>
          <w:i/>
          <w:sz w:val="24"/>
          <w:szCs w:val="24"/>
          <w:lang w:eastAsia="zh-CN"/>
        </w:rPr>
      </w:pPr>
    </w:p>
    <w:p w14:paraId="75EEFA83" w14:textId="77777777" w:rsidR="00CF18CB" w:rsidRPr="00CF18CB" w:rsidRDefault="00CF18CB" w:rsidP="00CF18CB">
      <w:pPr>
        <w:spacing w:after="0"/>
        <w:ind w:right="708"/>
        <w:rPr>
          <w:rFonts w:cs="Arial"/>
          <w:sz w:val="24"/>
          <w:szCs w:val="24"/>
          <w:lang w:eastAsia="zh-CN"/>
        </w:rPr>
      </w:pPr>
      <w:r w:rsidRPr="00CF18CB">
        <w:rPr>
          <w:rFonts w:cs="Arial"/>
          <w:sz w:val="24"/>
          <w:szCs w:val="24"/>
          <w:lang w:eastAsia="zh-CN"/>
        </w:rPr>
        <w:t>Kraj in datum: ___________________________________</w:t>
      </w:r>
    </w:p>
    <w:p w14:paraId="6C0D5E5C" w14:textId="77777777" w:rsidR="00CF18CB" w:rsidRPr="00CF18CB" w:rsidRDefault="00CF18CB" w:rsidP="00CF18CB">
      <w:pPr>
        <w:spacing w:after="0" w:line="240" w:lineRule="auto"/>
        <w:ind w:right="708"/>
        <w:rPr>
          <w:rFonts w:cs="Arial"/>
          <w:sz w:val="24"/>
          <w:szCs w:val="24"/>
          <w:lang w:eastAsia="zh-CN"/>
        </w:rPr>
      </w:pPr>
      <w:r w:rsidRPr="00CF18CB">
        <w:rPr>
          <w:rFonts w:cs="Arial"/>
          <w:sz w:val="24"/>
          <w:szCs w:val="24"/>
          <w:lang w:eastAsia="zh-CN"/>
        </w:rPr>
        <w:br w:type="page"/>
      </w:r>
    </w:p>
    <w:p w14:paraId="3C2A13F8" w14:textId="77777777" w:rsidR="008C172F" w:rsidRPr="00C262A7" w:rsidRDefault="008C172F" w:rsidP="008C172F">
      <w:pPr>
        <w:pStyle w:val="Slog3"/>
        <w:rPr>
          <w:rStyle w:val="Neenpoudarek"/>
          <w:rFonts w:asciiTheme="majorHAnsi" w:hAnsiTheme="majorHAnsi" w:cs="Arial"/>
          <w:i/>
          <w:iCs/>
          <w:color w:val="auto"/>
          <w:sz w:val="22"/>
          <w:szCs w:val="22"/>
        </w:rPr>
      </w:pPr>
      <w:bookmarkStart w:id="30" w:name="_Toc107214272"/>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5</w:t>
      </w:r>
      <w:bookmarkEnd w:id="30"/>
    </w:p>
    <w:p w14:paraId="354CDA4D" w14:textId="77777777" w:rsidR="008C172F" w:rsidRPr="00C262A7" w:rsidRDefault="008C172F" w:rsidP="008C172F">
      <w:pPr>
        <w:pStyle w:val="Intenzivencitat"/>
      </w:pPr>
      <w:bookmarkStart w:id="31" w:name="_Toc107214273"/>
      <w:r w:rsidRPr="00C262A7">
        <w:t xml:space="preserve">IZJAVA O </w:t>
      </w:r>
      <w:r>
        <w:t xml:space="preserve">UDELEŽBI FIZIČNIH IN PRAVNIH OSEB V </w:t>
      </w:r>
      <w:r w:rsidRPr="00C262A7">
        <w:t>LASTNIŠTVU</w:t>
      </w:r>
      <w:r>
        <w:t xml:space="preserve"> IZVAJALCA</w:t>
      </w:r>
      <w:bookmarkEnd w:id="31"/>
    </w:p>
    <w:p w14:paraId="605F8134" w14:textId="77777777" w:rsidR="008C172F" w:rsidRPr="00122CDA" w:rsidRDefault="008C172F" w:rsidP="008C172F">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(Ur</w:t>
      </w:r>
      <w:r>
        <w:rPr>
          <w:rFonts w:asciiTheme="majorHAnsi" w:hAnsiTheme="majorHAnsi" w:cs="Arial"/>
          <w:noProof/>
          <w:sz w:val="23"/>
          <w:szCs w:val="23"/>
        </w:rPr>
        <w:t>adni</w:t>
      </w:r>
      <w:r w:rsidRPr="00122CDA">
        <w:rPr>
          <w:rFonts w:asciiTheme="majorHAnsi" w:hAnsiTheme="majorHAnsi" w:cs="Arial"/>
          <w:noProof/>
          <w:sz w:val="23"/>
          <w:szCs w:val="23"/>
        </w:rPr>
        <w:t xml:space="preserve"> l</w:t>
      </w:r>
      <w:r>
        <w:rPr>
          <w:rFonts w:asciiTheme="majorHAnsi" w:hAnsiTheme="majorHAnsi" w:cs="Arial"/>
          <w:noProof/>
          <w:sz w:val="23"/>
          <w:szCs w:val="23"/>
        </w:rPr>
        <w:t>ist</w:t>
      </w:r>
      <w:r w:rsidRPr="00122CDA">
        <w:rPr>
          <w:rFonts w:asciiTheme="majorHAnsi" w:hAnsiTheme="majorHAnsi" w:cs="Arial"/>
          <w:noProof/>
          <w:sz w:val="23"/>
          <w:szCs w:val="23"/>
        </w:rPr>
        <w:t xml:space="preserve"> RS, št. 69/11 – uradno prečiščeno besedilo</w:t>
      </w:r>
      <w:r>
        <w:rPr>
          <w:rFonts w:asciiTheme="majorHAnsi" w:hAnsiTheme="majorHAnsi" w:cs="Arial"/>
          <w:noProof/>
          <w:sz w:val="23"/>
          <w:szCs w:val="23"/>
        </w:rPr>
        <w:t>, 158/20 in 3/22 - ZDeb</w:t>
      </w:r>
      <w:r w:rsidRPr="00122CDA">
        <w:rPr>
          <w:rFonts w:asciiTheme="majorHAnsi" w:hAnsiTheme="majorHAnsi" w:cs="Arial"/>
          <w:noProof/>
          <w:sz w:val="23"/>
          <w:szCs w:val="23"/>
        </w:rPr>
        <w:t xml:space="preserve">; ZIntPK), tj. zaradi zagotovitve transparentnosti posla in preprečitve korupcijskih tveganj pri sklepanju pravnih poslov, kot zakoniti zastopnik ponudnika v postopku javnega naročanja podajam naslednjo </w:t>
      </w:r>
    </w:p>
    <w:p w14:paraId="4AECA1CC" w14:textId="77777777" w:rsidR="008C172F" w:rsidRPr="00122CDA" w:rsidRDefault="008C172F" w:rsidP="008C172F">
      <w:pPr>
        <w:widowControl w:val="0"/>
        <w:autoSpaceDE w:val="0"/>
        <w:autoSpaceDN w:val="0"/>
        <w:adjustRightInd w:val="0"/>
        <w:spacing w:after="0"/>
        <w:jc w:val="center"/>
        <w:rPr>
          <w:rFonts w:asciiTheme="majorHAnsi" w:hAnsiTheme="majorHAnsi" w:cs="Arial"/>
          <w:b/>
          <w:bCs/>
          <w:noProof/>
          <w:sz w:val="23"/>
          <w:szCs w:val="23"/>
        </w:rPr>
      </w:pPr>
    </w:p>
    <w:p w14:paraId="7307FD40" w14:textId="77777777" w:rsidR="008C172F" w:rsidRPr="00122CDA" w:rsidRDefault="008C172F" w:rsidP="008C172F">
      <w:pPr>
        <w:widowControl w:val="0"/>
        <w:autoSpaceDE w:val="0"/>
        <w:autoSpaceDN w:val="0"/>
        <w:adjustRightInd w:val="0"/>
        <w:spacing w:after="0"/>
        <w:jc w:val="center"/>
        <w:rPr>
          <w:rFonts w:asciiTheme="majorHAnsi" w:hAnsiTheme="majorHAnsi" w:cs="Arial"/>
          <w:noProof/>
          <w:sz w:val="23"/>
          <w:szCs w:val="23"/>
        </w:rPr>
      </w:pPr>
      <w:r w:rsidRPr="00122CDA">
        <w:rPr>
          <w:rFonts w:asciiTheme="majorHAnsi" w:hAnsiTheme="majorHAnsi" w:cs="Arial"/>
          <w:b/>
          <w:bCs/>
          <w:noProof/>
          <w:sz w:val="23"/>
          <w:szCs w:val="23"/>
        </w:rPr>
        <w:t>IZJAVO O UDELEŽBI FIZIČNIH IN PRAVNI</w:t>
      </w:r>
      <w:r>
        <w:rPr>
          <w:rFonts w:asciiTheme="majorHAnsi" w:hAnsiTheme="majorHAnsi" w:cs="Arial"/>
          <w:b/>
          <w:bCs/>
          <w:noProof/>
          <w:sz w:val="23"/>
          <w:szCs w:val="23"/>
        </w:rPr>
        <w:t>H OSEB V LASTNIŠTVU PONUDNIKA / IZVAJALCA</w:t>
      </w:r>
    </w:p>
    <w:p w14:paraId="148B80E8" w14:textId="77777777" w:rsidR="008C172F" w:rsidRPr="00122CDA" w:rsidRDefault="008C172F" w:rsidP="008C172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8C172F" w:rsidRPr="00122CDA" w14:paraId="0AEDA8FA" w14:textId="77777777" w:rsidTr="008C172F">
        <w:trPr>
          <w:trHeight w:val="192"/>
        </w:trPr>
        <w:tc>
          <w:tcPr>
            <w:tcW w:w="3715" w:type="dxa"/>
            <w:tcBorders>
              <w:top w:val="single" w:sz="4" w:space="0" w:color="auto"/>
              <w:left w:val="single" w:sz="4" w:space="0" w:color="auto"/>
              <w:bottom w:val="single" w:sz="4" w:space="0" w:color="auto"/>
              <w:right w:val="single" w:sz="4" w:space="0" w:color="auto"/>
            </w:tcBorders>
          </w:tcPr>
          <w:p w14:paraId="46DCF31D" w14:textId="77777777" w:rsidR="008C172F" w:rsidRPr="00122CDA" w:rsidRDefault="008C172F" w:rsidP="008C172F">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2567672B" w14:textId="77777777" w:rsidR="008C172F" w:rsidRPr="00122CDA" w:rsidRDefault="008C172F" w:rsidP="008C172F">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Javno naročilo »</w:t>
            </w:r>
            <w:r w:rsidRPr="00A0773F">
              <w:rPr>
                <w:rFonts w:asciiTheme="majorHAnsi" w:hAnsiTheme="majorHAnsi" w:cs="Arial"/>
                <w:color w:val="auto"/>
                <w:sz w:val="23"/>
                <w:szCs w:val="23"/>
                <w:lang w:eastAsia="sl-SI"/>
              </w:rPr>
              <w:t>Storitve varovanj</w:t>
            </w:r>
            <w:r>
              <w:rPr>
                <w:rFonts w:asciiTheme="majorHAnsi" w:hAnsiTheme="majorHAnsi" w:cs="Arial"/>
                <w:color w:val="auto"/>
                <w:sz w:val="23"/>
                <w:szCs w:val="23"/>
                <w:lang w:eastAsia="sl-SI"/>
              </w:rPr>
              <w:t>a</w:t>
            </w:r>
            <w:r w:rsidRPr="00A0773F">
              <w:rPr>
                <w:rFonts w:asciiTheme="majorHAnsi" w:hAnsiTheme="majorHAnsi" w:cs="Arial"/>
                <w:color w:val="auto"/>
                <w:sz w:val="23"/>
                <w:szCs w:val="23"/>
                <w:lang w:eastAsia="sl-SI"/>
              </w:rPr>
              <w:t xml:space="preserve"> poslovnih stavb, ljudi in premoženja na varovanem območju</w:t>
            </w:r>
            <w:r w:rsidRPr="00122CDA">
              <w:rPr>
                <w:rFonts w:asciiTheme="majorHAnsi" w:hAnsiTheme="majorHAnsi" w:cs="Arial"/>
                <w:color w:val="auto"/>
                <w:sz w:val="23"/>
                <w:szCs w:val="23"/>
                <w:lang w:eastAsia="sl-SI"/>
              </w:rPr>
              <w:t>«</w:t>
            </w:r>
            <w:r w:rsidRPr="00122CDA">
              <w:rPr>
                <w:rFonts w:asciiTheme="majorHAnsi" w:hAnsiTheme="majorHAnsi" w:cs="Arial"/>
                <w:color w:val="auto"/>
                <w:sz w:val="23"/>
                <w:szCs w:val="23"/>
              </w:rPr>
              <w:t>, številka naročila, 403/</w:t>
            </w:r>
            <w:r>
              <w:rPr>
                <w:rFonts w:asciiTheme="majorHAnsi" w:hAnsiTheme="majorHAnsi" w:cs="Arial"/>
                <w:color w:val="auto"/>
                <w:sz w:val="23"/>
                <w:szCs w:val="23"/>
              </w:rPr>
              <w:t>21-234-238</w:t>
            </w:r>
          </w:p>
        </w:tc>
      </w:tr>
    </w:tbl>
    <w:p w14:paraId="5A7835D1" w14:textId="77777777" w:rsidR="008C172F" w:rsidRPr="00122CDA" w:rsidRDefault="008C172F" w:rsidP="008C172F">
      <w:pPr>
        <w:widowControl w:val="0"/>
        <w:autoSpaceDE w:val="0"/>
        <w:autoSpaceDN w:val="0"/>
        <w:adjustRightInd w:val="0"/>
        <w:spacing w:after="0"/>
        <w:jc w:val="both"/>
        <w:rPr>
          <w:rFonts w:asciiTheme="majorHAnsi" w:hAnsiTheme="majorHAnsi" w:cs="Arial"/>
          <w:noProof/>
          <w:sz w:val="23"/>
          <w:szCs w:val="23"/>
        </w:rPr>
      </w:pPr>
    </w:p>
    <w:p w14:paraId="50B57934" w14:textId="77777777" w:rsidR="008C172F" w:rsidRPr="00122CDA" w:rsidRDefault="008C172F" w:rsidP="008C172F">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8C172F" w:rsidRPr="00122CDA" w14:paraId="1FB97D17" w14:textId="77777777" w:rsidTr="008C172F">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5CF79768" w14:textId="77777777" w:rsidR="008C172F" w:rsidRPr="00122CDA" w:rsidRDefault="008C172F" w:rsidP="008C172F">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2178509E" w14:textId="77777777" w:rsidR="008C172F" w:rsidRPr="00122CDA" w:rsidRDefault="008C172F" w:rsidP="008C172F">
            <w:pPr>
              <w:spacing w:after="0"/>
              <w:rPr>
                <w:rFonts w:asciiTheme="majorHAnsi" w:hAnsiTheme="majorHAnsi" w:cs="Arial"/>
                <w:b/>
                <w:color w:val="auto"/>
                <w:sz w:val="23"/>
                <w:szCs w:val="23"/>
                <w:lang w:eastAsia="sl-SI"/>
              </w:rPr>
            </w:pPr>
          </w:p>
        </w:tc>
      </w:tr>
      <w:tr w:rsidR="008C172F" w:rsidRPr="00122CDA" w14:paraId="77328106" w14:textId="77777777" w:rsidTr="008C172F">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2A009DF8" w14:textId="77777777" w:rsidR="008C172F" w:rsidRPr="00122CDA" w:rsidRDefault="008C172F" w:rsidP="008C172F">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74B8F8ED" w14:textId="77777777" w:rsidR="008C172F" w:rsidRPr="00122CDA" w:rsidRDefault="008C172F" w:rsidP="008C172F">
            <w:pPr>
              <w:spacing w:after="0"/>
              <w:rPr>
                <w:rFonts w:asciiTheme="majorHAnsi" w:hAnsiTheme="majorHAnsi" w:cs="Arial"/>
                <w:b/>
                <w:color w:val="auto"/>
                <w:sz w:val="23"/>
                <w:szCs w:val="23"/>
                <w:lang w:eastAsia="sl-SI"/>
              </w:rPr>
            </w:pPr>
          </w:p>
        </w:tc>
      </w:tr>
      <w:tr w:rsidR="008C172F" w:rsidRPr="00122CDA" w14:paraId="6184B10F" w14:textId="77777777" w:rsidTr="008C172F">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678CB6CB" w14:textId="77777777" w:rsidR="008C172F" w:rsidRPr="00122CDA" w:rsidRDefault="008C172F" w:rsidP="008C172F">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1C4D6E14" w14:textId="77777777" w:rsidR="008C172F" w:rsidRPr="00122CDA" w:rsidRDefault="008C172F" w:rsidP="008C172F">
            <w:pPr>
              <w:spacing w:after="0"/>
              <w:rPr>
                <w:rFonts w:asciiTheme="majorHAnsi" w:hAnsiTheme="majorHAnsi" w:cs="Arial"/>
                <w:b/>
                <w:noProof/>
                <w:color w:val="auto"/>
                <w:sz w:val="23"/>
                <w:szCs w:val="23"/>
              </w:rPr>
            </w:pPr>
          </w:p>
        </w:tc>
      </w:tr>
      <w:tr w:rsidR="008C172F" w:rsidRPr="00122CDA" w14:paraId="4403E5C6" w14:textId="77777777" w:rsidTr="008C172F">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3A896457" w14:textId="77777777" w:rsidR="008C172F" w:rsidRPr="00122CDA" w:rsidRDefault="008C172F" w:rsidP="008C172F">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43DB39EB" w14:textId="77777777" w:rsidR="008C172F" w:rsidRPr="00122CDA" w:rsidRDefault="008C172F" w:rsidP="008C172F">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34637F">
              <w:rPr>
                <w:rFonts w:asciiTheme="majorHAnsi" w:eastAsia="Times New Roman" w:hAnsiTheme="majorHAnsi" w:cs="Arial"/>
                <w:b/>
                <w:noProof/>
                <w:color w:val="auto"/>
                <w:sz w:val="23"/>
                <w:szCs w:val="23"/>
              </w:rPr>
            </w:r>
            <w:r w:rsidR="0034637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4C49BDD1" w14:textId="77777777" w:rsidR="008C172F" w:rsidRPr="00122CDA" w:rsidRDefault="008C172F" w:rsidP="008C172F">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34637F">
              <w:rPr>
                <w:rFonts w:asciiTheme="majorHAnsi" w:eastAsia="Times New Roman" w:hAnsiTheme="majorHAnsi" w:cs="Arial"/>
                <w:b/>
                <w:noProof/>
                <w:color w:val="auto"/>
                <w:sz w:val="23"/>
                <w:szCs w:val="23"/>
              </w:rPr>
            </w:r>
            <w:r w:rsidR="0034637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6492B784" w14:textId="77777777" w:rsidR="008C172F" w:rsidRPr="00122CDA" w:rsidRDefault="008C172F" w:rsidP="008C172F">
      <w:pPr>
        <w:widowControl w:val="0"/>
        <w:autoSpaceDE w:val="0"/>
        <w:autoSpaceDN w:val="0"/>
        <w:adjustRightInd w:val="0"/>
        <w:spacing w:after="0"/>
        <w:jc w:val="both"/>
        <w:rPr>
          <w:rFonts w:asciiTheme="majorHAnsi" w:hAnsiTheme="majorHAnsi" w:cs="Arial"/>
          <w:noProof/>
          <w:sz w:val="23"/>
          <w:szCs w:val="23"/>
        </w:rPr>
      </w:pPr>
    </w:p>
    <w:p w14:paraId="6B9733F1" w14:textId="77777777" w:rsidR="008C172F" w:rsidRPr="00122CDA" w:rsidRDefault="008C172F" w:rsidP="008C172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22B0A175" w14:textId="77777777" w:rsidR="008C172F" w:rsidRPr="00122CDA" w:rsidRDefault="008C172F" w:rsidP="008C172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8C172F" w:rsidRPr="00122CDA" w14:paraId="3892DC7D" w14:textId="77777777" w:rsidTr="008C172F">
        <w:trPr>
          <w:trHeight w:val="410"/>
        </w:trPr>
        <w:tc>
          <w:tcPr>
            <w:tcW w:w="3823" w:type="dxa"/>
            <w:shd w:val="clear" w:color="auto" w:fill="auto"/>
            <w:vAlign w:val="center"/>
          </w:tcPr>
          <w:p w14:paraId="6D2ED78C" w14:textId="77777777" w:rsidR="008C172F" w:rsidRPr="00122CDA" w:rsidRDefault="008C172F" w:rsidP="008C172F">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39101217"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r>
      <w:tr w:rsidR="008C172F" w:rsidRPr="00122CDA" w14:paraId="20A2CBB0" w14:textId="77777777" w:rsidTr="008C172F">
        <w:tc>
          <w:tcPr>
            <w:tcW w:w="3823" w:type="dxa"/>
            <w:shd w:val="clear" w:color="auto" w:fill="auto"/>
            <w:vAlign w:val="center"/>
          </w:tcPr>
          <w:p w14:paraId="752182F8" w14:textId="77777777" w:rsidR="008C172F" w:rsidRPr="00122CDA" w:rsidRDefault="008C172F" w:rsidP="008C172F">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1AA62F3"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r>
      <w:tr w:rsidR="008C172F" w:rsidRPr="00122CDA" w14:paraId="0647F04F" w14:textId="77777777" w:rsidTr="008C172F">
        <w:trPr>
          <w:trHeight w:val="390"/>
        </w:trPr>
        <w:tc>
          <w:tcPr>
            <w:tcW w:w="3823" w:type="dxa"/>
            <w:shd w:val="clear" w:color="auto" w:fill="auto"/>
            <w:vAlign w:val="center"/>
          </w:tcPr>
          <w:p w14:paraId="206CD663" w14:textId="77777777" w:rsidR="008C172F" w:rsidRPr="00122CDA" w:rsidRDefault="008C172F" w:rsidP="008C172F">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0A695754"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r>
      <w:tr w:rsidR="008C172F" w:rsidRPr="00122CDA" w14:paraId="510AF306" w14:textId="77777777" w:rsidTr="008C172F">
        <w:tc>
          <w:tcPr>
            <w:tcW w:w="3823" w:type="dxa"/>
            <w:shd w:val="clear" w:color="auto" w:fill="auto"/>
            <w:vAlign w:val="center"/>
          </w:tcPr>
          <w:p w14:paraId="10DAC26C" w14:textId="77777777" w:rsidR="008C172F" w:rsidRPr="00122CDA" w:rsidRDefault="008C172F" w:rsidP="008C172F">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336153CB" w14:textId="77777777" w:rsidR="008C172F" w:rsidRPr="00122CDA" w:rsidRDefault="008C172F" w:rsidP="008C172F">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37D8732E" w14:textId="77777777" w:rsidR="008C172F" w:rsidRPr="00122CDA" w:rsidRDefault="008C172F" w:rsidP="008C172F">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34637F">
              <w:rPr>
                <w:rFonts w:asciiTheme="majorHAnsi" w:eastAsia="Times New Roman" w:hAnsiTheme="majorHAnsi" w:cs="Arial"/>
                <w:b/>
                <w:noProof/>
                <w:color w:val="auto"/>
                <w:sz w:val="23"/>
                <w:szCs w:val="23"/>
              </w:rPr>
            </w:r>
            <w:r w:rsidR="0034637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05C77CCA" w14:textId="77777777" w:rsidR="008C172F" w:rsidRPr="00122CDA" w:rsidRDefault="008C172F" w:rsidP="008C172F">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34637F">
              <w:rPr>
                <w:rFonts w:asciiTheme="majorHAnsi" w:eastAsia="Times New Roman" w:hAnsiTheme="majorHAnsi" w:cs="Arial"/>
                <w:b/>
                <w:noProof/>
                <w:color w:val="auto"/>
                <w:sz w:val="23"/>
                <w:szCs w:val="23"/>
              </w:rPr>
            </w:r>
            <w:r w:rsidR="0034637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8C172F" w:rsidRPr="00122CDA" w14:paraId="4791A3A3" w14:textId="77777777" w:rsidTr="008C172F">
        <w:trPr>
          <w:trHeight w:val="438"/>
        </w:trPr>
        <w:tc>
          <w:tcPr>
            <w:tcW w:w="3823" w:type="dxa"/>
            <w:shd w:val="clear" w:color="auto" w:fill="auto"/>
            <w:vAlign w:val="center"/>
          </w:tcPr>
          <w:p w14:paraId="2C1A1C60" w14:textId="77777777" w:rsidR="008C172F" w:rsidRPr="00122CDA" w:rsidRDefault="008C172F" w:rsidP="008C172F">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lastRenderedPageBreak/>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00BF57A2" w14:textId="77777777" w:rsidR="008C172F" w:rsidRPr="00122CDA" w:rsidRDefault="008C172F" w:rsidP="008C172F">
            <w:pPr>
              <w:spacing w:after="0"/>
              <w:jc w:val="both"/>
              <w:rPr>
                <w:rFonts w:asciiTheme="majorHAnsi" w:eastAsia="Times New Roman" w:hAnsiTheme="majorHAnsi" w:cs="Arial"/>
                <w:b/>
                <w:noProof/>
                <w:color w:val="auto"/>
                <w:sz w:val="23"/>
                <w:szCs w:val="23"/>
              </w:rPr>
            </w:pPr>
          </w:p>
        </w:tc>
      </w:tr>
    </w:tbl>
    <w:p w14:paraId="393F907D" w14:textId="77777777" w:rsidR="008C172F" w:rsidRPr="00122CDA" w:rsidRDefault="008C172F" w:rsidP="008C172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fizično osebo, zato po potrebi kopira tabelo) </w:t>
      </w:r>
    </w:p>
    <w:p w14:paraId="791FD94D" w14:textId="77777777" w:rsidR="00A53178" w:rsidRDefault="00A53178" w:rsidP="008C172F">
      <w:pPr>
        <w:widowControl w:val="0"/>
        <w:autoSpaceDE w:val="0"/>
        <w:autoSpaceDN w:val="0"/>
        <w:adjustRightInd w:val="0"/>
        <w:spacing w:after="0"/>
        <w:jc w:val="both"/>
        <w:rPr>
          <w:rFonts w:asciiTheme="majorHAnsi" w:hAnsiTheme="majorHAnsi" w:cs="Arial"/>
          <w:b/>
          <w:bCs/>
          <w:noProof/>
          <w:sz w:val="23"/>
          <w:szCs w:val="23"/>
        </w:rPr>
      </w:pPr>
    </w:p>
    <w:p w14:paraId="5696DC68" w14:textId="77777777" w:rsidR="008C172F" w:rsidRPr="00122CDA" w:rsidRDefault="008C172F" w:rsidP="008C172F">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8C172F" w:rsidRPr="00122CDA" w14:paraId="58CCBDFF" w14:textId="77777777" w:rsidTr="008C172F">
        <w:trPr>
          <w:trHeight w:val="507"/>
        </w:trPr>
        <w:tc>
          <w:tcPr>
            <w:tcW w:w="3823" w:type="dxa"/>
            <w:shd w:val="clear" w:color="auto" w:fill="auto"/>
            <w:vAlign w:val="center"/>
          </w:tcPr>
          <w:p w14:paraId="7492692E" w14:textId="77777777" w:rsidR="008C172F" w:rsidRPr="00122CDA" w:rsidRDefault="008C172F" w:rsidP="008C172F">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2FD9FD07"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b/>
                <w:noProof/>
                <w:sz w:val="23"/>
                <w:szCs w:val="23"/>
              </w:rPr>
            </w:pPr>
          </w:p>
        </w:tc>
      </w:tr>
      <w:tr w:rsidR="008C172F" w:rsidRPr="00122CDA" w14:paraId="1CCF297A" w14:textId="77777777" w:rsidTr="008C172F">
        <w:trPr>
          <w:trHeight w:val="429"/>
        </w:trPr>
        <w:tc>
          <w:tcPr>
            <w:tcW w:w="3823" w:type="dxa"/>
            <w:shd w:val="clear" w:color="auto" w:fill="auto"/>
            <w:vAlign w:val="center"/>
          </w:tcPr>
          <w:p w14:paraId="41A1D247" w14:textId="77777777" w:rsidR="008C172F" w:rsidRPr="00122CDA" w:rsidRDefault="008C172F" w:rsidP="008C172F">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780CC42F"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b/>
                <w:noProof/>
                <w:sz w:val="23"/>
                <w:szCs w:val="23"/>
              </w:rPr>
            </w:pPr>
          </w:p>
        </w:tc>
      </w:tr>
      <w:tr w:rsidR="008C172F" w:rsidRPr="00122CDA" w14:paraId="0B6EC4FC" w14:textId="77777777" w:rsidTr="008C172F">
        <w:trPr>
          <w:trHeight w:val="535"/>
        </w:trPr>
        <w:tc>
          <w:tcPr>
            <w:tcW w:w="3823" w:type="dxa"/>
            <w:shd w:val="clear" w:color="auto" w:fill="auto"/>
            <w:vAlign w:val="center"/>
          </w:tcPr>
          <w:p w14:paraId="5276DE19" w14:textId="77777777" w:rsidR="008C172F" w:rsidRPr="00122CDA" w:rsidRDefault="008C172F" w:rsidP="008C172F">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35334870"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8C172F" w:rsidRPr="00122CDA" w14:paraId="6AC6793B" w14:textId="77777777" w:rsidTr="008C172F">
        <w:tc>
          <w:tcPr>
            <w:tcW w:w="3823" w:type="dxa"/>
            <w:shd w:val="clear" w:color="auto" w:fill="auto"/>
            <w:vAlign w:val="center"/>
          </w:tcPr>
          <w:p w14:paraId="3387B849" w14:textId="77777777" w:rsidR="008C172F" w:rsidRPr="00122CDA" w:rsidRDefault="008C172F" w:rsidP="008C172F">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78B59FF5"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8C172F" w:rsidRPr="00122CDA" w14:paraId="613C9D3A" w14:textId="77777777" w:rsidTr="008C172F">
        <w:tc>
          <w:tcPr>
            <w:tcW w:w="3823" w:type="dxa"/>
            <w:shd w:val="clear" w:color="auto" w:fill="auto"/>
            <w:vAlign w:val="center"/>
          </w:tcPr>
          <w:p w14:paraId="5B25B6C1" w14:textId="77777777" w:rsidR="008C172F" w:rsidRPr="00122CDA" w:rsidRDefault="008C172F" w:rsidP="008C172F">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50E100B9" w14:textId="77777777" w:rsidR="008C172F" w:rsidRPr="00122CDA" w:rsidRDefault="008C172F" w:rsidP="008C172F">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62E5A7A6" w14:textId="77777777" w:rsidR="008C172F" w:rsidRPr="00122CDA" w:rsidRDefault="008C172F" w:rsidP="008C172F">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34637F">
              <w:rPr>
                <w:rFonts w:asciiTheme="majorHAnsi" w:eastAsia="Times New Roman" w:hAnsiTheme="majorHAnsi" w:cs="Arial"/>
                <w:b/>
                <w:noProof/>
                <w:color w:val="auto"/>
                <w:sz w:val="23"/>
                <w:szCs w:val="23"/>
              </w:rPr>
            </w:r>
            <w:r w:rsidR="0034637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1F5D8178" w14:textId="77777777" w:rsidR="008C172F" w:rsidRPr="00122CDA" w:rsidRDefault="008C172F" w:rsidP="008C172F">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34637F">
              <w:rPr>
                <w:rFonts w:asciiTheme="majorHAnsi" w:eastAsia="Times New Roman" w:hAnsiTheme="majorHAnsi" w:cs="Arial"/>
                <w:b/>
                <w:noProof/>
                <w:color w:val="auto"/>
                <w:sz w:val="23"/>
                <w:szCs w:val="23"/>
              </w:rPr>
            </w:r>
            <w:r w:rsidR="0034637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6D68A298" w14:textId="77777777" w:rsidR="008C172F" w:rsidRPr="00122CDA" w:rsidRDefault="008C172F" w:rsidP="008C172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623289F7" w14:textId="77777777" w:rsidR="008C172F" w:rsidRPr="00122CDA" w:rsidRDefault="008C172F" w:rsidP="008C172F">
      <w:pPr>
        <w:widowControl w:val="0"/>
        <w:autoSpaceDE w:val="0"/>
        <w:autoSpaceDN w:val="0"/>
        <w:adjustRightInd w:val="0"/>
        <w:spacing w:after="0"/>
        <w:jc w:val="both"/>
        <w:rPr>
          <w:rFonts w:asciiTheme="majorHAnsi" w:hAnsiTheme="majorHAnsi" w:cs="Arial"/>
          <w:noProof/>
          <w:sz w:val="23"/>
          <w:szCs w:val="23"/>
        </w:rPr>
      </w:pPr>
    </w:p>
    <w:p w14:paraId="47E3C689" w14:textId="77777777" w:rsidR="008C172F" w:rsidRPr="00122CDA" w:rsidRDefault="008C172F" w:rsidP="008C172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8C172F" w:rsidRPr="00122CDA" w14:paraId="1A0DD9C8" w14:textId="77777777" w:rsidTr="008C172F">
        <w:trPr>
          <w:trHeight w:val="482"/>
        </w:trPr>
        <w:tc>
          <w:tcPr>
            <w:tcW w:w="3823" w:type="dxa"/>
            <w:shd w:val="clear" w:color="auto" w:fill="auto"/>
          </w:tcPr>
          <w:p w14:paraId="08444EA3" w14:textId="77777777" w:rsidR="008C172F" w:rsidRPr="00122CDA" w:rsidRDefault="008C172F" w:rsidP="008C172F">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3F898706"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r>
      <w:tr w:rsidR="008C172F" w:rsidRPr="00122CDA" w14:paraId="39E6D2A5" w14:textId="77777777" w:rsidTr="008C172F">
        <w:tc>
          <w:tcPr>
            <w:tcW w:w="3823" w:type="dxa"/>
            <w:shd w:val="clear" w:color="auto" w:fill="auto"/>
          </w:tcPr>
          <w:p w14:paraId="20689703" w14:textId="77777777" w:rsidR="008C172F" w:rsidRPr="00122CDA" w:rsidRDefault="008C172F" w:rsidP="008C172F">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67762142"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r>
      <w:tr w:rsidR="008C172F" w:rsidRPr="00122CDA" w14:paraId="18B0CA2A" w14:textId="77777777" w:rsidTr="008C172F">
        <w:trPr>
          <w:trHeight w:val="500"/>
        </w:trPr>
        <w:tc>
          <w:tcPr>
            <w:tcW w:w="3823" w:type="dxa"/>
            <w:shd w:val="clear" w:color="auto" w:fill="auto"/>
          </w:tcPr>
          <w:p w14:paraId="672BCC78" w14:textId="77777777" w:rsidR="008C172F" w:rsidRPr="00122CDA" w:rsidRDefault="008C172F" w:rsidP="008C172F">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16501135"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r>
      <w:tr w:rsidR="008C172F" w:rsidRPr="00122CDA" w14:paraId="0AD50D94" w14:textId="77777777" w:rsidTr="008C172F">
        <w:tc>
          <w:tcPr>
            <w:tcW w:w="3823" w:type="dxa"/>
            <w:shd w:val="clear" w:color="auto" w:fill="auto"/>
          </w:tcPr>
          <w:p w14:paraId="514871AB" w14:textId="77777777" w:rsidR="008C172F" w:rsidRPr="00122CDA" w:rsidRDefault="008C172F" w:rsidP="008C172F">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633D80BD" w14:textId="77777777" w:rsidR="008C172F" w:rsidRPr="00122CDA" w:rsidRDefault="008C172F" w:rsidP="008C172F">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4980C7C6" w14:textId="77777777" w:rsidR="008C172F" w:rsidRPr="00122CDA" w:rsidRDefault="008C172F" w:rsidP="008C172F">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34637F">
              <w:rPr>
                <w:rFonts w:asciiTheme="majorHAnsi" w:eastAsia="Times New Roman" w:hAnsiTheme="majorHAnsi" w:cs="Arial"/>
                <w:b/>
                <w:noProof/>
                <w:color w:val="auto"/>
                <w:sz w:val="23"/>
                <w:szCs w:val="23"/>
              </w:rPr>
            </w:r>
            <w:r w:rsidR="0034637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6C7CCD18" w14:textId="77777777" w:rsidR="008C172F" w:rsidRPr="00122CDA" w:rsidRDefault="008C172F" w:rsidP="008C172F">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34637F">
              <w:rPr>
                <w:rFonts w:asciiTheme="majorHAnsi" w:eastAsia="Times New Roman" w:hAnsiTheme="majorHAnsi" w:cs="Arial"/>
                <w:b/>
                <w:noProof/>
                <w:color w:val="auto"/>
                <w:sz w:val="23"/>
                <w:szCs w:val="23"/>
              </w:rPr>
            </w:r>
            <w:r w:rsidR="0034637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8C172F" w:rsidRPr="00122CDA" w14:paraId="06D73358" w14:textId="77777777" w:rsidTr="008C172F">
        <w:trPr>
          <w:trHeight w:val="459"/>
        </w:trPr>
        <w:tc>
          <w:tcPr>
            <w:tcW w:w="3823" w:type="dxa"/>
            <w:shd w:val="clear" w:color="auto" w:fill="auto"/>
          </w:tcPr>
          <w:p w14:paraId="2A76A3FC" w14:textId="77777777" w:rsidR="008C172F" w:rsidRPr="00122CDA" w:rsidRDefault="008C172F" w:rsidP="008C172F">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247DBD63"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r>
    </w:tbl>
    <w:p w14:paraId="08D9692D" w14:textId="77777777" w:rsidR="008C172F" w:rsidRPr="00122CDA" w:rsidRDefault="008C172F" w:rsidP="008C172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17A48B4A" w14:textId="77777777" w:rsidR="008C172F" w:rsidRPr="00122CDA" w:rsidRDefault="008C172F" w:rsidP="008C172F">
      <w:pPr>
        <w:widowControl w:val="0"/>
        <w:autoSpaceDE w:val="0"/>
        <w:autoSpaceDN w:val="0"/>
        <w:adjustRightInd w:val="0"/>
        <w:spacing w:after="0"/>
        <w:jc w:val="both"/>
        <w:rPr>
          <w:rFonts w:asciiTheme="majorHAnsi" w:hAnsiTheme="majorHAnsi" w:cs="Arial"/>
          <w:b/>
          <w:bCs/>
          <w:noProof/>
          <w:sz w:val="23"/>
          <w:szCs w:val="23"/>
        </w:rPr>
      </w:pPr>
    </w:p>
    <w:p w14:paraId="1E80423E" w14:textId="77777777" w:rsidR="008C172F" w:rsidRPr="00122CDA" w:rsidRDefault="008C172F" w:rsidP="008C172F">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8C172F" w:rsidRPr="00122CDA" w14:paraId="3580C723" w14:textId="77777777" w:rsidTr="008C172F">
        <w:tc>
          <w:tcPr>
            <w:tcW w:w="3823" w:type="dxa"/>
            <w:shd w:val="clear" w:color="auto" w:fill="auto"/>
          </w:tcPr>
          <w:p w14:paraId="397A0C61" w14:textId="77777777" w:rsidR="008C172F" w:rsidRPr="00122CDA" w:rsidRDefault="008C172F" w:rsidP="008C172F">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1A39C67F"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r>
      <w:tr w:rsidR="008C172F" w:rsidRPr="00122CDA" w14:paraId="220DA38F" w14:textId="77777777" w:rsidTr="008C172F">
        <w:tc>
          <w:tcPr>
            <w:tcW w:w="3823" w:type="dxa"/>
            <w:shd w:val="clear" w:color="auto" w:fill="auto"/>
          </w:tcPr>
          <w:p w14:paraId="28644AC1" w14:textId="77777777" w:rsidR="008C172F" w:rsidRPr="00122CDA" w:rsidRDefault="008C172F" w:rsidP="008C172F">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2A949B11"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r>
      <w:tr w:rsidR="008C172F" w:rsidRPr="00122CDA" w14:paraId="17B3E570" w14:textId="77777777" w:rsidTr="008C172F">
        <w:tc>
          <w:tcPr>
            <w:tcW w:w="3823" w:type="dxa"/>
            <w:shd w:val="clear" w:color="auto" w:fill="auto"/>
          </w:tcPr>
          <w:p w14:paraId="00486A43" w14:textId="77777777" w:rsidR="008C172F" w:rsidRPr="00122CDA" w:rsidRDefault="008C172F" w:rsidP="008C172F">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7521407D"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r>
      <w:tr w:rsidR="008C172F" w:rsidRPr="00122CDA" w14:paraId="7A83E6B1" w14:textId="77777777" w:rsidTr="008C172F">
        <w:tc>
          <w:tcPr>
            <w:tcW w:w="3823" w:type="dxa"/>
            <w:shd w:val="clear" w:color="auto" w:fill="auto"/>
          </w:tcPr>
          <w:p w14:paraId="6B75BC72" w14:textId="77777777" w:rsidR="008C172F" w:rsidRPr="00122CDA" w:rsidRDefault="008C172F" w:rsidP="008C172F">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Matična številka ponudnika oz. davčna številka za druge pravne </w:t>
            </w:r>
            <w:r w:rsidRPr="00122CDA">
              <w:rPr>
                <w:rFonts w:asciiTheme="majorHAnsi" w:eastAsia="Times New Roman" w:hAnsiTheme="majorHAnsi" w:cs="Arial"/>
                <w:color w:val="auto"/>
                <w:sz w:val="23"/>
                <w:szCs w:val="23"/>
                <w:lang w:eastAsia="sl-SI"/>
              </w:rPr>
              <w:lastRenderedPageBreak/>
              <w:t>osebe, ki niso vpisane v poslovnem registru:</w:t>
            </w:r>
          </w:p>
        </w:tc>
        <w:tc>
          <w:tcPr>
            <w:tcW w:w="5237" w:type="dxa"/>
            <w:shd w:val="clear" w:color="auto" w:fill="auto"/>
          </w:tcPr>
          <w:p w14:paraId="1ECB5B8D"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r>
      <w:tr w:rsidR="008C172F" w:rsidRPr="00122CDA" w14:paraId="591FCDF2" w14:textId="77777777" w:rsidTr="008C172F">
        <w:tc>
          <w:tcPr>
            <w:tcW w:w="3823" w:type="dxa"/>
            <w:shd w:val="clear" w:color="auto" w:fill="auto"/>
          </w:tcPr>
          <w:p w14:paraId="31361687" w14:textId="77777777" w:rsidR="008C172F" w:rsidRPr="00122CDA" w:rsidRDefault="008C172F" w:rsidP="008C172F">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je s ponudnikom v medsebojnem razmerju, v skladu s 527. členom ZGD-1 povezana na način:</w:t>
            </w:r>
          </w:p>
        </w:tc>
        <w:tc>
          <w:tcPr>
            <w:tcW w:w="5237" w:type="dxa"/>
            <w:shd w:val="clear" w:color="auto" w:fill="auto"/>
          </w:tcPr>
          <w:p w14:paraId="030B0732"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r>
    </w:tbl>
    <w:p w14:paraId="342CB361" w14:textId="77777777" w:rsidR="008C172F" w:rsidRPr="00122CDA" w:rsidRDefault="008C172F" w:rsidP="008C172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31EA6163" w14:textId="77777777" w:rsidR="008C172F" w:rsidRDefault="008C172F" w:rsidP="008C172F">
      <w:pPr>
        <w:widowControl w:val="0"/>
        <w:autoSpaceDE w:val="0"/>
        <w:autoSpaceDN w:val="0"/>
        <w:adjustRightInd w:val="0"/>
        <w:spacing w:after="0"/>
        <w:jc w:val="both"/>
        <w:rPr>
          <w:rFonts w:asciiTheme="majorHAnsi" w:hAnsiTheme="majorHAnsi" w:cs="Arial"/>
          <w:noProof/>
          <w:sz w:val="23"/>
          <w:szCs w:val="23"/>
        </w:rPr>
      </w:pPr>
    </w:p>
    <w:p w14:paraId="07A6E1F1" w14:textId="77777777" w:rsidR="008C172F" w:rsidRPr="00122CDA" w:rsidRDefault="008C172F" w:rsidP="008C172F">
      <w:pPr>
        <w:widowControl w:val="0"/>
        <w:autoSpaceDE w:val="0"/>
        <w:autoSpaceDN w:val="0"/>
        <w:adjustRightInd w:val="0"/>
        <w:spacing w:after="0"/>
        <w:jc w:val="both"/>
        <w:rPr>
          <w:rFonts w:asciiTheme="majorHAnsi" w:hAnsiTheme="majorHAnsi" w:cs="Arial"/>
          <w:noProof/>
          <w:sz w:val="23"/>
          <w:szCs w:val="23"/>
        </w:rPr>
      </w:pPr>
    </w:p>
    <w:p w14:paraId="28369F43" w14:textId="77777777" w:rsidR="008C172F" w:rsidRPr="00122CDA" w:rsidRDefault="008C172F" w:rsidP="008C172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52889678" w14:textId="77777777" w:rsidR="008C172F" w:rsidRPr="00122CDA" w:rsidRDefault="008C172F" w:rsidP="008C172F">
      <w:pPr>
        <w:widowControl w:val="0"/>
        <w:numPr>
          <w:ilvl w:val="0"/>
          <w:numId w:val="35"/>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5D015E39" w14:textId="77777777" w:rsidR="008C172F" w:rsidRPr="00122CDA" w:rsidRDefault="008C172F" w:rsidP="008C172F">
      <w:pPr>
        <w:widowControl w:val="0"/>
        <w:numPr>
          <w:ilvl w:val="0"/>
          <w:numId w:val="35"/>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8888860" w14:textId="77777777" w:rsidR="008C172F" w:rsidRPr="00122CDA" w:rsidRDefault="008C172F" w:rsidP="008C172F">
      <w:pPr>
        <w:widowControl w:val="0"/>
        <w:autoSpaceDE w:val="0"/>
        <w:autoSpaceDN w:val="0"/>
        <w:adjustRightInd w:val="0"/>
        <w:spacing w:after="0"/>
        <w:jc w:val="both"/>
        <w:rPr>
          <w:rFonts w:asciiTheme="majorHAnsi" w:hAnsiTheme="majorHAnsi" w:cs="Arial"/>
          <w:noProof/>
          <w:sz w:val="23"/>
          <w:szCs w:val="23"/>
        </w:rPr>
      </w:pPr>
    </w:p>
    <w:p w14:paraId="48E49248" w14:textId="77777777" w:rsidR="008C172F" w:rsidRPr="00122CDA" w:rsidRDefault="008C172F" w:rsidP="008C172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03CCB1F8" w14:textId="77777777" w:rsidR="008C172F" w:rsidRPr="00122CDA" w:rsidRDefault="008C172F" w:rsidP="008C172F">
      <w:pPr>
        <w:widowControl w:val="0"/>
        <w:autoSpaceDE w:val="0"/>
        <w:autoSpaceDN w:val="0"/>
        <w:adjustRightInd w:val="0"/>
        <w:spacing w:after="0"/>
        <w:jc w:val="both"/>
        <w:rPr>
          <w:rFonts w:asciiTheme="majorHAnsi" w:hAnsiTheme="majorHAnsi" w:cs="Arial"/>
          <w:noProof/>
          <w:sz w:val="23"/>
          <w:szCs w:val="23"/>
        </w:rPr>
      </w:pPr>
    </w:p>
    <w:p w14:paraId="5ED43A74" w14:textId="77777777" w:rsidR="008C172F" w:rsidRPr="00122CDA" w:rsidRDefault="008C172F" w:rsidP="008C172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ED3594C" w14:textId="77777777" w:rsidR="008C172F" w:rsidRPr="00122CDA" w:rsidRDefault="008C172F" w:rsidP="008C172F">
      <w:pPr>
        <w:widowControl w:val="0"/>
        <w:autoSpaceDE w:val="0"/>
        <w:autoSpaceDN w:val="0"/>
        <w:adjustRightInd w:val="0"/>
        <w:spacing w:after="0"/>
        <w:jc w:val="both"/>
        <w:rPr>
          <w:rFonts w:asciiTheme="majorHAnsi" w:hAnsiTheme="majorHAnsi" w:cs="Arial"/>
          <w:noProof/>
          <w:sz w:val="23"/>
          <w:szCs w:val="23"/>
        </w:rPr>
      </w:pPr>
    </w:p>
    <w:p w14:paraId="5D157453" w14:textId="77777777" w:rsidR="008C172F" w:rsidRDefault="008C172F" w:rsidP="008C172F">
      <w:pPr>
        <w:widowControl w:val="0"/>
        <w:autoSpaceDE w:val="0"/>
        <w:autoSpaceDN w:val="0"/>
        <w:adjustRightInd w:val="0"/>
        <w:spacing w:after="0"/>
        <w:jc w:val="both"/>
        <w:rPr>
          <w:rFonts w:asciiTheme="majorHAnsi" w:hAnsiTheme="majorHAnsi" w:cs="Arial"/>
          <w:noProof/>
          <w:sz w:val="23"/>
          <w:szCs w:val="23"/>
        </w:rPr>
      </w:pPr>
    </w:p>
    <w:p w14:paraId="1B1C8B71" w14:textId="77777777" w:rsidR="008C172F" w:rsidRDefault="008C172F" w:rsidP="008C172F">
      <w:pPr>
        <w:widowControl w:val="0"/>
        <w:autoSpaceDE w:val="0"/>
        <w:autoSpaceDN w:val="0"/>
        <w:adjustRightInd w:val="0"/>
        <w:spacing w:after="0"/>
        <w:jc w:val="both"/>
        <w:rPr>
          <w:rFonts w:asciiTheme="majorHAnsi" w:hAnsiTheme="majorHAnsi" w:cs="Arial"/>
          <w:noProof/>
          <w:sz w:val="23"/>
          <w:szCs w:val="23"/>
        </w:rPr>
      </w:pPr>
    </w:p>
    <w:p w14:paraId="311E281F" w14:textId="77777777" w:rsidR="008C172F" w:rsidRPr="00122CDA" w:rsidRDefault="008C172F" w:rsidP="008C172F">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8C172F" w:rsidRPr="00122CDA" w14:paraId="44935C39" w14:textId="77777777" w:rsidTr="008C172F">
        <w:tc>
          <w:tcPr>
            <w:tcW w:w="4514" w:type="dxa"/>
            <w:shd w:val="clear" w:color="auto" w:fill="auto"/>
          </w:tcPr>
          <w:p w14:paraId="6CF5FE55"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342AF140"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b/>
                <w:noProof/>
                <w:sz w:val="23"/>
                <w:szCs w:val="23"/>
              </w:rPr>
            </w:pPr>
          </w:p>
          <w:p w14:paraId="6E75ED27"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3D17E741" w14:textId="77777777" w:rsidR="008C172F" w:rsidRPr="00122CDA" w:rsidRDefault="008C172F" w:rsidP="008C172F">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590F8CA4"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b/>
                <w:noProof/>
                <w:sz w:val="23"/>
                <w:szCs w:val="23"/>
              </w:rPr>
            </w:pPr>
          </w:p>
        </w:tc>
      </w:tr>
      <w:tr w:rsidR="008C172F" w:rsidRPr="00122CDA" w14:paraId="016CE597" w14:textId="77777777" w:rsidTr="008C172F">
        <w:tc>
          <w:tcPr>
            <w:tcW w:w="4514" w:type="dxa"/>
            <w:shd w:val="clear" w:color="auto" w:fill="auto"/>
          </w:tcPr>
          <w:p w14:paraId="6445DF15"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678C0371" w14:textId="77777777" w:rsidR="008C172F" w:rsidRPr="00122CDA" w:rsidRDefault="008C172F" w:rsidP="008C172F">
            <w:pPr>
              <w:widowControl w:val="0"/>
              <w:autoSpaceDE w:val="0"/>
              <w:autoSpaceDN w:val="0"/>
              <w:adjustRightInd w:val="0"/>
              <w:spacing w:after="0"/>
              <w:jc w:val="center"/>
              <w:rPr>
                <w:rFonts w:asciiTheme="majorHAnsi" w:eastAsia="Times New Roman" w:hAnsiTheme="majorHAnsi" w:cs="Arial"/>
                <w:noProof/>
                <w:sz w:val="23"/>
                <w:szCs w:val="23"/>
              </w:rPr>
            </w:pPr>
          </w:p>
        </w:tc>
      </w:tr>
      <w:tr w:rsidR="008C172F" w:rsidRPr="00122CDA" w14:paraId="49972046" w14:textId="77777777" w:rsidTr="008C172F">
        <w:tc>
          <w:tcPr>
            <w:tcW w:w="4514" w:type="dxa"/>
            <w:shd w:val="clear" w:color="auto" w:fill="auto"/>
          </w:tcPr>
          <w:p w14:paraId="49B075AC"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119F1A96" w14:textId="77777777" w:rsidR="008C172F" w:rsidRPr="00122CDA" w:rsidRDefault="008C172F" w:rsidP="008C172F">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1FCB95EE"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p w14:paraId="60439018"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p w14:paraId="1AFBD13F" w14:textId="77777777" w:rsidR="008C172F" w:rsidRPr="00122CDA" w:rsidRDefault="008C172F" w:rsidP="008C172F">
            <w:pPr>
              <w:widowControl w:val="0"/>
              <w:autoSpaceDE w:val="0"/>
              <w:autoSpaceDN w:val="0"/>
              <w:adjustRightInd w:val="0"/>
              <w:spacing w:after="0"/>
              <w:jc w:val="both"/>
              <w:rPr>
                <w:rFonts w:asciiTheme="majorHAnsi" w:eastAsia="Times New Roman" w:hAnsiTheme="majorHAnsi" w:cs="Arial"/>
                <w:noProof/>
                <w:sz w:val="23"/>
                <w:szCs w:val="23"/>
              </w:rPr>
            </w:pPr>
          </w:p>
        </w:tc>
      </w:tr>
    </w:tbl>
    <w:p w14:paraId="45BDF4B9" w14:textId="77777777" w:rsidR="008C172F" w:rsidRPr="00122CDA" w:rsidRDefault="008C172F" w:rsidP="008C172F">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23622823" w14:textId="77777777" w:rsidR="008C172F" w:rsidRPr="00122CDA" w:rsidRDefault="008C172F" w:rsidP="008C172F">
      <w:pPr>
        <w:spacing w:after="0"/>
        <w:jc w:val="center"/>
        <w:rPr>
          <w:rFonts w:asciiTheme="majorHAnsi" w:hAnsiTheme="majorHAnsi" w:cs="Arial"/>
          <w:i/>
          <w:noProof/>
          <w:color w:val="auto"/>
          <w:sz w:val="23"/>
          <w:szCs w:val="23"/>
        </w:rPr>
      </w:pPr>
    </w:p>
    <w:p w14:paraId="07AA92C5" w14:textId="77777777" w:rsidR="008C172F" w:rsidRDefault="008C172F" w:rsidP="008C172F">
      <w:pPr>
        <w:spacing w:after="0"/>
        <w:jc w:val="both"/>
        <w:rPr>
          <w:rFonts w:asciiTheme="majorHAnsi" w:hAnsiTheme="majorHAnsi" w:cs="Arial"/>
          <w:noProof/>
          <w:color w:val="auto"/>
          <w:sz w:val="23"/>
          <w:szCs w:val="23"/>
        </w:rPr>
      </w:pPr>
    </w:p>
    <w:p w14:paraId="35CD510E" w14:textId="77777777" w:rsidR="008C172F" w:rsidRDefault="008C172F" w:rsidP="008C172F">
      <w:pPr>
        <w:spacing w:after="0"/>
        <w:jc w:val="both"/>
        <w:rPr>
          <w:rFonts w:asciiTheme="majorHAnsi" w:hAnsiTheme="majorHAnsi" w:cs="Arial"/>
          <w:noProof/>
          <w:color w:val="auto"/>
          <w:sz w:val="23"/>
          <w:szCs w:val="23"/>
        </w:rPr>
      </w:pPr>
    </w:p>
    <w:p w14:paraId="20AB567C" w14:textId="77777777" w:rsidR="008C172F" w:rsidRDefault="008C172F" w:rsidP="008C172F">
      <w:pPr>
        <w:spacing w:after="0"/>
        <w:jc w:val="both"/>
        <w:rPr>
          <w:rFonts w:asciiTheme="majorHAnsi" w:hAnsiTheme="majorHAnsi" w:cs="Arial"/>
          <w:i/>
          <w:noProof/>
          <w:color w:val="auto"/>
          <w:sz w:val="21"/>
          <w:szCs w:val="21"/>
        </w:rPr>
      </w:pPr>
      <w:r w:rsidRPr="00122CDA">
        <w:rPr>
          <w:rFonts w:asciiTheme="majorHAnsi" w:hAnsiTheme="majorHAnsi" w:cs="Arial"/>
          <w:i/>
          <w:noProof/>
          <w:color w:val="auto"/>
          <w:sz w:val="21"/>
          <w:szCs w:val="21"/>
        </w:rPr>
        <w:t>* Velja za tuje družbe, če po tujem pravu institut tihe družbe obstaja.</w:t>
      </w:r>
    </w:p>
    <w:p w14:paraId="6821A910" w14:textId="77777777" w:rsidR="008C172F" w:rsidRDefault="008C172F" w:rsidP="008C172F">
      <w:pPr>
        <w:spacing w:after="0" w:line="240" w:lineRule="auto"/>
        <w:rPr>
          <w:rFonts w:asciiTheme="majorHAnsi" w:hAnsiTheme="majorHAnsi" w:cs="Arial"/>
          <w:i/>
          <w:noProof/>
          <w:color w:val="auto"/>
          <w:sz w:val="21"/>
          <w:szCs w:val="21"/>
        </w:rPr>
        <w:sectPr w:rsidR="008C172F" w:rsidSect="006018FF">
          <w:pgSz w:w="11906" w:h="16838" w:code="9"/>
          <w:pgMar w:top="1418" w:right="1418" w:bottom="1418" w:left="1418" w:header="709" w:footer="709" w:gutter="0"/>
          <w:cols w:space="708"/>
          <w:docGrid w:linePitch="360"/>
        </w:sectPr>
      </w:pPr>
    </w:p>
    <w:p w14:paraId="0C2D5BE8" w14:textId="77777777" w:rsidR="008C172F" w:rsidRDefault="008C172F" w:rsidP="008C172F">
      <w:pPr>
        <w:pStyle w:val="Slog3"/>
        <w:rPr>
          <w:rStyle w:val="Neenpoudarek"/>
          <w:rFonts w:asciiTheme="majorHAnsi" w:hAnsiTheme="majorHAnsi" w:cs="Arial"/>
          <w:bCs/>
          <w:i/>
          <w:iCs/>
          <w:color w:val="auto"/>
          <w:sz w:val="22"/>
          <w:szCs w:val="22"/>
        </w:rPr>
      </w:pPr>
      <w:bookmarkStart w:id="32" w:name="_Toc107214274"/>
      <w:r w:rsidRPr="00C262A7">
        <w:rPr>
          <w:rStyle w:val="Neenpoudarek"/>
          <w:rFonts w:asciiTheme="majorHAnsi" w:hAnsiTheme="majorHAnsi" w:cs="Arial"/>
          <w:bCs/>
          <w:i/>
          <w:iCs/>
          <w:color w:val="auto"/>
          <w:sz w:val="22"/>
          <w:szCs w:val="22"/>
        </w:rPr>
        <w:lastRenderedPageBreak/>
        <w:t xml:space="preserve">Priloga </w:t>
      </w:r>
      <w:r>
        <w:rPr>
          <w:rStyle w:val="Neenpoudarek"/>
          <w:rFonts w:asciiTheme="majorHAnsi" w:hAnsiTheme="majorHAnsi" w:cs="Arial"/>
          <w:bCs/>
          <w:i/>
          <w:iCs/>
          <w:color w:val="auto"/>
          <w:sz w:val="22"/>
          <w:szCs w:val="22"/>
        </w:rPr>
        <w:t>6</w:t>
      </w:r>
      <w:bookmarkEnd w:id="32"/>
    </w:p>
    <w:p w14:paraId="432B9405" w14:textId="77777777" w:rsidR="008C172F" w:rsidRDefault="008C172F" w:rsidP="008C172F">
      <w:pPr>
        <w:pStyle w:val="Intenzivencitat"/>
      </w:pPr>
      <w:bookmarkStart w:id="33" w:name="_Toc107214275"/>
      <w:r>
        <w:t>IZJAVA PODIZVAJALCA</w:t>
      </w:r>
      <w:bookmarkEnd w:id="33"/>
    </w:p>
    <w:tbl>
      <w:tblPr>
        <w:tblW w:w="4253" w:type="dxa"/>
        <w:tblInd w:w="5103" w:type="dxa"/>
        <w:tblLook w:val="01E0" w:firstRow="1" w:lastRow="1" w:firstColumn="1" w:lastColumn="1" w:noHBand="0" w:noVBand="0"/>
      </w:tblPr>
      <w:tblGrid>
        <w:gridCol w:w="2127"/>
        <w:gridCol w:w="2126"/>
      </w:tblGrid>
      <w:tr w:rsidR="008C172F" w:rsidRPr="009C76CA" w14:paraId="78900922" w14:textId="77777777" w:rsidTr="008C172F">
        <w:trPr>
          <w:trHeight w:val="397"/>
        </w:trPr>
        <w:tc>
          <w:tcPr>
            <w:tcW w:w="2127" w:type="dxa"/>
            <w:vAlign w:val="bottom"/>
          </w:tcPr>
          <w:p w14:paraId="79DA5B41" w14:textId="77777777" w:rsidR="008C172F" w:rsidRPr="00440BD7" w:rsidRDefault="008C172F" w:rsidP="008C172F">
            <w:pPr>
              <w:spacing w:after="0"/>
              <w:jc w:val="right"/>
              <w:rPr>
                <w:rFonts w:asciiTheme="majorHAnsi" w:hAnsiTheme="majorHAnsi" w:cs="Arial"/>
                <w:sz w:val="24"/>
                <w:szCs w:val="24"/>
              </w:rPr>
            </w:pPr>
          </w:p>
          <w:p w14:paraId="48EBCBD7" w14:textId="77777777" w:rsidR="008C172F" w:rsidRPr="009C76CA" w:rsidRDefault="008C172F" w:rsidP="008C172F">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6" w:type="dxa"/>
            <w:tcBorders>
              <w:bottom w:val="single" w:sz="4" w:space="0" w:color="auto"/>
            </w:tcBorders>
            <w:vAlign w:val="center"/>
          </w:tcPr>
          <w:p w14:paraId="18F7E16E" w14:textId="77777777" w:rsidR="008C172F" w:rsidRPr="009C76CA" w:rsidRDefault="008C172F" w:rsidP="008C172F">
            <w:pPr>
              <w:spacing w:after="0"/>
              <w:rPr>
                <w:rFonts w:asciiTheme="majorHAnsi" w:hAnsiTheme="majorHAnsi" w:cs="Arial"/>
                <w:sz w:val="24"/>
                <w:szCs w:val="24"/>
              </w:rPr>
            </w:pPr>
          </w:p>
        </w:tc>
      </w:tr>
      <w:tr w:rsidR="008C172F" w:rsidRPr="009C76CA" w14:paraId="31333752" w14:textId="77777777" w:rsidTr="008C172F">
        <w:trPr>
          <w:trHeight w:val="397"/>
        </w:trPr>
        <w:tc>
          <w:tcPr>
            <w:tcW w:w="2127" w:type="dxa"/>
            <w:vAlign w:val="bottom"/>
          </w:tcPr>
          <w:p w14:paraId="48BB44D4" w14:textId="77777777" w:rsidR="008C172F" w:rsidRPr="009C76CA" w:rsidRDefault="008C172F" w:rsidP="008C172F">
            <w:pPr>
              <w:spacing w:after="0"/>
              <w:jc w:val="right"/>
              <w:rPr>
                <w:rFonts w:asciiTheme="majorHAnsi" w:hAnsiTheme="majorHAnsi" w:cs="Arial"/>
                <w:sz w:val="24"/>
                <w:szCs w:val="24"/>
              </w:rPr>
            </w:pPr>
            <w:r w:rsidRPr="009C76CA">
              <w:rPr>
                <w:rFonts w:asciiTheme="majorHAnsi" w:hAnsiTheme="majorHAnsi" w:cs="Arial"/>
                <w:sz w:val="24"/>
                <w:szCs w:val="24"/>
              </w:rPr>
              <w:t>Številka:</w:t>
            </w:r>
          </w:p>
        </w:tc>
        <w:tc>
          <w:tcPr>
            <w:tcW w:w="2126" w:type="dxa"/>
            <w:tcBorders>
              <w:top w:val="single" w:sz="4" w:space="0" w:color="auto"/>
              <w:bottom w:val="single" w:sz="4" w:space="0" w:color="auto"/>
            </w:tcBorders>
            <w:vAlign w:val="center"/>
          </w:tcPr>
          <w:p w14:paraId="534C4D02" w14:textId="77777777" w:rsidR="008C172F" w:rsidRPr="009C76CA" w:rsidRDefault="008C172F" w:rsidP="008C172F">
            <w:pPr>
              <w:spacing w:after="0"/>
              <w:rPr>
                <w:rFonts w:asciiTheme="majorHAnsi" w:hAnsiTheme="majorHAnsi" w:cs="Arial"/>
                <w:sz w:val="24"/>
                <w:szCs w:val="24"/>
              </w:rPr>
            </w:pPr>
          </w:p>
        </w:tc>
      </w:tr>
    </w:tbl>
    <w:p w14:paraId="14DE065B" w14:textId="77777777" w:rsidR="008C172F" w:rsidRDefault="008C172F" w:rsidP="008C172F">
      <w:pPr>
        <w:tabs>
          <w:tab w:val="right" w:pos="2556"/>
          <w:tab w:val="right" w:pos="9017"/>
        </w:tabs>
        <w:spacing w:after="0"/>
        <w:rPr>
          <w:rFonts w:asciiTheme="majorHAnsi" w:hAnsiTheme="majorHAnsi" w:cs="Arial"/>
          <w:b/>
          <w:sz w:val="24"/>
          <w:szCs w:val="24"/>
        </w:rPr>
      </w:pPr>
    </w:p>
    <w:p w14:paraId="24A68210" w14:textId="77777777" w:rsidR="008C172F" w:rsidRPr="00440BD7" w:rsidRDefault="008C172F" w:rsidP="008C172F">
      <w:pPr>
        <w:tabs>
          <w:tab w:val="right" w:pos="2556"/>
          <w:tab w:val="right" w:pos="9017"/>
        </w:tabs>
        <w:spacing w:after="0"/>
        <w:rPr>
          <w:rFonts w:asciiTheme="majorHAnsi" w:hAnsiTheme="majorHAnsi" w:cs="Arial"/>
          <w:b/>
          <w:sz w:val="24"/>
          <w:szCs w:val="24"/>
        </w:rPr>
      </w:pPr>
    </w:p>
    <w:p w14:paraId="22D871B6" w14:textId="77777777" w:rsidR="008C172F" w:rsidRPr="009C76CA" w:rsidRDefault="008C172F" w:rsidP="008C172F">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361" w:type="dxa"/>
        <w:tblInd w:w="-5" w:type="dxa"/>
        <w:tblLook w:val="01E0" w:firstRow="1" w:lastRow="1" w:firstColumn="1" w:lastColumn="1" w:noHBand="0" w:noVBand="0"/>
      </w:tblPr>
      <w:tblGrid>
        <w:gridCol w:w="1985"/>
        <w:gridCol w:w="7376"/>
      </w:tblGrid>
      <w:tr w:rsidR="008C172F" w:rsidRPr="009C76CA" w14:paraId="5E7DDE5E" w14:textId="77777777" w:rsidTr="008C172F">
        <w:trPr>
          <w:trHeight w:val="397"/>
        </w:trPr>
        <w:tc>
          <w:tcPr>
            <w:tcW w:w="1985" w:type="dxa"/>
            <w:vAlign w:val="bottom"/>
          </w:tcPr>
          <w:p w14:paraId="648F1B0C" w14:textId="77777777" w:rsidR="008C172F" w:rsidRPr="009C76CA" w:rsidRDefault="008C172F" w:rsidP="008C172F">
            <w:pPr>
              <w:spacing w:after="0"/>
              <w:rPr>
                <w:rFonts w:asciiTheme="majorHAnsi" w:hAnsiTheme="majorHAnsi" w:cs="Arial"/>
                <w:sz w:val="24"/>
                <w:szCs w:val="24"/>
              </w:rPr>
            </w:pPr>
            <w:r w:rsidRPr="009C76CA">
              <w:rPr>
                <w:rFonts w:asciiTheme="majorHAnsi" w:hAnsiTheme="majorHAnsi" w:cs="Arial"/>
                <w:sz w:val="24"/>
                <w:szCs w:val="24"/>
              </w:rPr>
              <w:t>Naziv:</w:t>
            </w:r>
          </w:p>
        </w:tc>
        <w:tc>
          <w:tcPr>
            <w:tcW w:w="7376" w:type="dxa"/>
            <w:tcBorders>
              <w:bottom w:val="single" w:sz="4" w:space="0" w:color="auto"/>
            </w:tcBorders>
            <w:vAlign w:val="center"/>
          </w:tcPr>
          <w:p w14:paraId="610D8395" w14:textId="77777777" w:rsidR="008C172F" w:rsidRPr="009C76CA" w:rsidRDefault="008C172F" w:rsidP="008C172F">
            <w:pPr>
              <w:spacing w:after="0"/>
              <w:rPr>
                <w:rFonts w:asciiTheme="majorHAnsi" w:hAnsiTheme="majorHAnsi" w:cs="Arial"/>
                <w:sz w:val="24"/>
                <w:szCs w:val="24"/>
              </w:rPr>
            </w:pPr>
          </w:p>
        </w:tc>
      </w:tr>
      <w:tr w:rsidR="008C172F" w:rsidRPr="009C76CA" w14:paraId="46FA092E" w14:textId="77777777" w:rsidTr="008C172F">
        <w:trPr>
          <w:trHeight w:val="397"/>
        </w:trPr>
        <w:tc>
          <w:tcPr>
            <w:tcW w:w="1985" w:type="dxa"/>
            <w:vAlign w:val="bottom"/>
          </w:tcPr>
          <w:p w14:paraId="1DC8A3ED" w14:textId="77777777" w:rsidR="008C172F" w:rsidRPr="009C76CA" w:rsidRDefault="008C172F" w:rsidP="008C172F">
            <w:pPr>
              <w:spacing w:after="0"/>
              <w:rPr>
                <w:rFonts w:asciiTheme="majorHAnsi" w:hAnsiTheme="majorHAnsi" w:cs="Arial"/>
                <w:sz w:val="24"/>
                <w:szCs w:val="24"/>
              </w:rPr>
            </w:pPr>
            <w:r w:rsidRPr="009C76CA">
              <w:rPr>
                <w:rFonts w:asciiTheme="majorHAnsi" w:hAnsiTheme="majorHAnsi" w:cs="Arial"/>
                <w:sz w:val="24"/>
                <w:szCs w:val="24"/>
              </w:rPr>
              <w:t>Naslov:</w:t>
            </w:r>
          </w:p>
        </w:tc>
        <w:tc>
          <w:tcPr>
            <w:tcW w:w="7376" w:type="dxa"/>
            <w:tcBorders>
              <w:top w:val="single" w:sz="4" w:space="0" w:color="auto"/>
              <w:bottom w:val="single" w:sz="4" w:space="0" w:color="auto"/>
            </w:tcBorders>
            <w:vAlign w:val="center"/>
          </w:tcPr>
          <w:p w14:paraId="35458487" w14:textId="77777777" w:rsidR="008C172F" w:rsidRPr="009C76CA" w:rsidRDefault="008C172F" w:rsidP="008C172F">
            <w:pPr>
              <w:spacing w:after="0"/>
              <w:rPr>
                <w:rFonts w:asciiTheme="majorHAnsi" w:hAnsiTheme="majorHAnsi" w:cs="Arial"/>
                <w:sz w:val="24"/>
                <w:szCs w:val="24"/>
              </w:rPr>
            </w:pPr>
          </w:p>
        </w:tc>
      </w:tr>
      <w:tr w:rsidR="008C172F" w:rsidRPr="009C76CA" w14:paraId="077738D5" w14:textId="77777777" w:rsidTr="008C172F">
        <w:trPr>
          <w:trHeight w:val="397"/>
        </w:trPr>
        <w:tc>
          <w:tcPr>
            <w:tcW w:w="1985" w:type="dxa"/>
            <w:vAlign w:val="bottom"/>
          </w:tcPr>
          <w:p w14:paraId="013F1743" w14:textId="77777777" w:rsidR="008C172F" w:rsidRPr="009C76CA" w:rsidRDefault="008C172F" w:rsidP="008C172F">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7376" w:type="dxa"/>
            <w:tcBorders>
              <w:top w:val="single" w:sz="4" w:space="0" w:color="auto"/>
              <w:bottom w:val="single" w:sz="4" w:space="0" w:color="auto"/>
            </w:tcBorders>
            <w:vAlign w:val="center"/>
          </w:tcPr>
          <w:p w14:paraId="6C6C07E1" w14:textId="77777777" w:rsidR="008C172F" w:rsidRPr="009C76CA" w:rsidRDefault="008C172F" w:rsidP="008C172F">
            <w:pPr>
              <w:spacing w:after="0"/>
              <w:rPr>
                <w:rFonts w:asciiTheme="majorHAnsi" w:hAnsiTheme="majorHAnsi" w:cs="Arial"/>
                <w:sz w:val="24"/>
                <w:szCs w:val="24"/>
              </w:rPr>
            </w:pPr>
          </w:p>
        </w:tc>
      </w:tr>
      <w:tr w:rsidR="008C172F" w:rsidRPr="009C76CA" w14:paraId="398E3A19" w14:textId="77777777" w:rsidTr="008C172F">
        <w:trPr>
          <w:trHeight w:val="397"/>
        </w:trPr>
        <w:tc>
          <w:tcPr>
            <w:tcW w:w="1985" w:type="dxa"/>
            <w:vAlign w:val="bottom"/>
          </w:tcPr>
          <w:p w14:paraId="03CBE639" w14:textId="77777777" w:rsidR="008C172F" w:rsidRPr="009C76CA" w:rsidRDefault="008C172F" w:rsidP="008C172F">
            <w:pPr>
              <w:spacing w:after="0"/>
              <w:rPr>
                <w:rFonts w:asciiTheme="majorHAnsi" w:hAnsiTheme="majorHAnsi" w:cs="Arial"/>
                <w:sz w:val="24"/>
                <w:szCs w:val="24"/>
              </w:rPr>
            </w:pPr>
            <w:r w:rsidRPr="009C76CA">
              <w:rPr>
                <w:rFonts w:asciiTheme="majorHAnsi" w:hAnsiTheme="majorHAnsi" w:cs="Arial"/>
                <w:sz w:val="24"/>
                <w:szCs w:val="24"/>
              </w:rPr>
              <w:t>Davčna številka:</w:t>
            </w:r>
          </w:p>
        </w:tc>
        <w:tc>
          <w:tcPr>
            <w:tcW w:w="7376" w:type="dxa"/>
            <w:tcBorders>
              <w:top w:val="single" w:sz="4" w:space="0" w:color="auto"/>
              <w:bottom w:val="single" w:sz="4" w:space="0" w:color="auto"/>
            </w:tcBorders>
            <w:vAlign w:val="center"/>
          </w:tcPr>
          <w:p w14:paraId="404BDDF1" w14:textId="77777777" w:rsidR="008C172F" w:rsidRPr="009C76CA" w:rsidRDefault="008C172F" w:rsidP="008C172F">
            <w:pPr>
              <w:spacing w:after="0"/>
              <w:rPr>
                <w:rFonts w:asciiTheme="majorHAnsi" w:hAnsiTheme="majorHAnsi" w:cs="Arial"/>
                <w:sz w:val="24"/>
                <w:szCs w:val="24"/>
              </w:rPr>
            </w:pPr>
          </w:p>
        </w:tc>
      </w:tr>
    </w:tbl>
    <w:p w14:paraId="205798DE" w14:textId="77777777" w:rsidR="008C172F" w:rsidRDefault="008C172F" w:rsidP="008C172F">
      <w:pPr>
        <w:tabs>
          <w:tab w:val="right" w:pos="2556"/>
          <w:tab w:val="right" w:pos="5609"/>
        </w:tabs>
        <w:spacing w:after="0"/>
        <w:jc w:val="both"/>
        <w:rPr>
          <w:rFonts w:asciiTheme="majorHAnsi" w:hAnsiTheme="majorHAnsi" w:cs="Arial"/>
          <w:b/>
          <w:sz w:val="24"/>
          <w:szCs w:val="24"/>
        </w:rPr>
      </w:pPr>
    </w:p>
    <w:p w14:paraId="5B903093" w14:textId="77777777" w:rsidR="008C172F" w:rsidRDefault="008C172F" w:rsidP="008C172F">
      <w:pPr>
        <w:tabs>
          <w:tab w:val="right" w:pos="2556"/>
          <w:tab w:val="right" w:pos="5609"/>
        </w:tabs>
        <w:spacing w:after="0"/>
        <w:jc w:val="both"/>
        <w:rPr>
          <w:rFonts w:asciiTheme="majorHAnsi" w:hAnsiTheme="majorHAnsi" w:cs="Arial"/>
          <w:b/>
          <w:sz w:val="24"/>
          <w:szCs w:val="24"/>
        </w:rPr>
      </w:pPr>
    </w:p>
    <w:p w14:paraId="45A44C85" w14:textId="5628F9F8" w:rsidR="008C172F" w:rsidRDefault="008C172F" w:rsidP="008C172F">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00FA3BFC" w:rsidRPr="00FA3BFC">
        <w:rPr>
          <w:rFonts w:cs="Arial"/>
          <w:color w:val="auto"/>
          <w:sz w:val="24"/>
          <w:szCs w:val="24"/>
        </w:rPr>
        <w:t>Storitve varovanja poslovnih stavb, ljudi in premoženja na varovanem območju</w:t>
      </w:r>
      <w:r w:rsidRPr="00F321A5">
        <w:rPr>
          <w:rFonts w:cs="Arial"/>
          <w:color w:val="auto"/>
          <w:kern w:val="3"/>
          <w:sz w:val="24"/>
          <w:szCs w:val="24"/>
          <w:lang w:eastAsia="zh-CN"/>
        </w:rPr>
        <w:t>«, št. naročila 403/2</w:t>
      </w:r>
      <w:r>
        <w:rPr>
          <w:rFonts w:cs="Arial"/>
          <w:color w:val="auto"/>
          <w:kern w:val="3"/>
          <w:sz w:val="24"/>
          <w:szCs w:val="24"/>
          <w:lang w:eastAsia="zh-CN"/>
        </w:rPr>
        <w:t>1</w:t>
      </w:r>
      <w:r w:rsidRPr="00F321A5">
        <w:rPr>
          <w:rFonts w:cs="Arial"/>
          <w:color w:val="auto"/>
          <w:kern w:val="3"/>
          <w:sz w:val="24"/>
          <w:szCs w:val="24"/>
          <w:lang w:eastAsia="zh-CN"/>
        </w:rPr>
        <w:t>-</w:t>
      </w:r>
      <w:r w:rsidR="00FA3BFC">
        <w:rPr>
          <w:rFonts w:cs="Arial"/>
          <w:color w:val="auto"/>
          <w:kern w:val="3"/>
          <w:sz w:val="24"/>
          <w:szCs w:val="24"/>
          <w:lang w:eastAsia="zh-CN"/>
        </w:rPr>
        <w:t>234-238</w:t>
      </w:r>
      <w:r>
        <w:rPr>
          <w:rFonts w:cs="Arial"/>
          <w:color w:val="auto"/>
          <w:kern w:val="3"/>
          <w:sz w:val="24"/>
          <w:szCs w:val="24"/>
          <w:lang w:eastAsia="zh-CN"/>
        </w:rPr>
        <w:t>,</w:t>
      </w:r>
      <w:r w:rsidRPr="00F321A5">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w:t>
      </w:r>
      <w:r w:rsidRPr="00940BD5">
        <w:rPr>
          <w:rFonts w:asciiTheme="majorHAnsi" w:hAnsiTheme="majorHAnsi" w:cs="Arial"/>
          <w:color w:val="auto"/>
          <w:kern w:val="3"/>
          <w:sz w:val="24"/>
          <w:szCs w:val="24"/>
          <w:lang w:eastAsia="zh-CN"/>
        </w:rPr>
        <w:t>del</w:t>
      </w:r>
      <w:r w:rsidRPr="009C76CA">
        <w:rPr>
          <w:rStyle w:val="Sprotnaopomba-sklic"/>
          <w:rFonts w:asciiTheme="majorHAnsi" w:hAnsiTheme="majorHAnsi" w:cs="Arial"/>
          <w:color w:val="auto"/>
          <w:kern w:val="3"/>
          <w:sz w:val="24"/>
          <w:szCs w:val="24"/>
          <w:lang w:eastAsia="zh-CN"/>
        </w:rPr>
        <w:footnoteReference w:id="15"/>
      </w:r>
      <w:r w:rsidR="00FA3BFC">
        <w:rPr>
          <w:rFonts w:asciiTheme="majorHAnsi" w:hAnsiTheme="majorHAnsi" w:cs="Arial"/>
          <w:color w:val="auto"/>
          <w:kern w:val="3"/>
          <w:sz w:val="24"/>
          <w:szCs w:val="24"/>
          <w:lang w:eastAsia="zh-CN"/>
        </w:rPr>
        <w:t xml:space="preserve"> iz:</w:t>
      </w:r>
    </w:p>
    <w:p w14:paraId="202D850A" w14:textId="77777777" w:rsidR="008C172F" w:rsidRPr="00CE7F87" w:rsidRDefault="008C172F" w:rsidP="008C172F">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495" w:type="dxa"/>
        <w:tblInd w:w="-5" w:type="dxa"/>
        <w:tblLayout w:type="fixed"/>
        <w:tblLook w:val="04A0" w:firstRow="1" w:lastRow="0" w:firstColumn="1" w:lastColumn="0" w:noHBand="0" w:noVBand="1"/>
      </w:tblPr>
      <w:tblGrid>
        <w:gridCol w:w="426"/>
        <w:gridCol w:w="425"/>
        <w:gridCol w:w="3544"/>
        <w:gridCol w:w="5100"/>
      </w:tblGrid>
      <w:tr w:rsidR="00A53178" w:rsidRPr="007B76A4" w14:paraId="4DFC0D92" w14:textId="77777777" w:rsidTr="00D52B8E">
        <w:trPr>
          <w:cantSplit/>
          <w:trHeight w:val="676"/>
        </w:trPr>
        <w:tc>
          <w:tcPr>
            <w:tcW w:w="4395" w:type="dxa"/>
            <w:gridSpan w:val="3"/>
            <w:vAlign w:val="center"/>
          </w:tcPr>
          <w:p w14:paraId="76915DAA" w14:textId="394DE2FC" w:rsidR="00A53178" w:rsidRPr="00CE7F87" w:rsidRDefault="00A53178" w:rsidP="008C172F">
            <w:pPr>
              <w:spacing w:after="0"/>
              <w:jc w:val="center"/>
              <w:rPr>
                <w:rFonts w:cs="Arial"/>
                <w:b/>
                <w:color w:val="auto"/>
                <w:kern w:val="3"/>
                <w:sz w:val="24"/>
                <w:szCs w:val="24"/>
                <w:lang w:eastAsia="zh-CN"/>
              </w:rPr>
            </w:pPr>
            <w:r w:rsidRPr="007B76A4">
              <w:rPr>
                <w:rFonts w:cs="Arial"/>
                <w:b/>
                <w:bCs/>
                <w:color w:val="auto"/>
                <w:sz w:val="24"/>
                <w:szCs w:val="24"/>
              </w:rPr>
              <w:t>Sklop</w:t>
            </w:r>
          </w:p>
        </w:tc>
        <w:tc>
          <w:tcPr>
            <w:tcW w:w="5100" w:type="dxa"/>
            <w:vAlign w:val="center"/>
          </w:tcPr>
          <w:p w14:paraId="271E3C4D" w14:textId="28D7B6ED" w:rsidR="00A53178" w:rsidRPr="00CE7F87" w:rsidRDefault="00A53178" w:rsidP="008C172F">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A53178" w:rsidRPr="007B76A4" w14:paraId="4F538FE1" w14:textId="77777777" w:rsidTr="00A53178">
        <w:trPr>
          <w:trHeight w:val="1345"/>
        </w:trPr>
        <w:tc>
          <w:tcPr>
            <w:tcW w:w="426" w:type="dxa"/>
            <w:vAlign w:val="center"/>
          </w:tcPr>
          <w:p w14:paraId="59A16B56" w14:textId="77777777" w:rsidR="00A53178" w:rsidRPr="007B76A4" w:rsidRDefault="00A53178" w:rsidP="008C172F">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34637F">
              <w:rPr>
                <w:rFonts w:ascii="Arial" w:hAnsi="Arial" w:cs="Arial"/>
                <w:bCs/>
                <w:color w:val="auto"/>
                <w:sz w:val="20"/>
                <w:szCs w:val="20"/>
              </w:rPr>
            </w:r>
            <w:r w:rsidR="0034637F">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425" w:type="dxa"/>
            <w:vAlign w:val="center"/>
          </w:tcPr>
          <w:p w14:paraId="209F9F28" w14:textId="77777777" w:rsidR="00A53178" w:rsidRPr="007B76A4" w:rsidRDefault="00A53178" w:rsidP="008C172F">
            <w:pPr>
              <w:spacing w:after="0"/>
              <w:jc w:val="center"/>
              <w:rPr>
                <w:rFonts w:cs="Arial"/>
                <w:bCs/>
                <w:color w:val="auto"/>
                <w:sz w:val="24"/>
                <w:szCs w:val="24"/>
              </w:rPr>
            </w:pPr>
            <w:r w:rsidRPr="007B76A4">
              <w:rPr>
                <w:rFonts w:cs="Arial"/>
                <w:bCs/>
                <w:color w:val="auto"/>
                <w:sz w:val="24"/>
                <w:szCs w:val="24"/>
              </w:rPr>
              <w:t>1</w:t>
            </w:r>
          </w:p>
        </w:tc>
        <w:tc>
          <w:tcPr>
            <w:tcW w:w="3544" w:type="dxa"/>
          </w:tcPr>
          <w:p w14:paraId="7C09B941" w14:textId="77777777" w:rsidR="00A53178" w:rsidRDefault="00A53178" w:rsidP="00A53178">
            <w:pPr>
              <w:spacing w:after="0"/>
              <w:rPr>
                <w:rFonts w:cs="Arial"/>
                <w:color w:val="auto"/>
                <w:sz w:val="24"/>
                <w:szCs w:val="24"/>
                <w:lang w:eastAsia="zh-CN"/>
              </w:rPr>
            </w:pPr>
            <w:r w:rsidRPr="00977B4D">
              <w:rPr>
                <w:rFonts w:cs="Arial"/>
                <w:color w:val="auto"/>
                <w:sz w:val="24"/>
                <w:szCs w:val="24"/>
                <w:lang w:eastAsia="zh-CN"/>
              </w:rPr>
              <w:t>Storitve varovanja poslovne stavbe Palača DSU, ljudi in premoženja na varovanem območju</w:t>
            </w:r>
            <w:r>
              <w:rPr>
                <w:rFonts w:cs="Arial"/>
                <w:color w:val="auto"/>
                <w:sz w:val="24"/>
                <w:szCs w:val="24"/>
                <w:lang w:eastAsia="zh-CN"/>
              </w:rPr>
              <w:t>,</w:t>
            </w:r>
            <w:r w:rsidRPr="00977B4D">
              <w:rPr>
                <w:rFonts w:cs="Arial"/>
                <w:color w:val="auto"/>
                <w:sz w:val="24"/>
                <w:szCs w:val="24"/>
                <w:lang w:eastAsia="zh-CN"/>
              </w:rPr>
              <w:t xml:space="preserve"> </w:t>
            </w:r>
          </w:p>
          <w:p w14:paraId="777FF0A1" w14:textId="1C14FF68" w:rsidR="00A53178" w:rsidRPr="007B76A4" w:rsidRDefault="00A53178" w:rsidP="00A53178">
            <w:pPr>
              <w:spacing w:after="0"/>
              <w:rPr>
                <w:rFonts w:cs="Arial"/>
                <w:color w:val="auto"/>
                <w:sz w:val="24"/>
                <w:szCs w:val="24"/>
                <w:lang w:eastAsia="zh-CN"/>
              </w:rPr>
            </w:pPr>
            <w:r w:rsidRPr="00977B4D">
              <w:rPr>
                <w:rFonts w:cs="Arial"/>
                <w:color w:val="auto"/>
                <w:sz w:val="24"/>
                <w:szCs w:val="24"/>
                <w:lang w:eastAsia="zh-CN"/>
              </w:rPr>
              <w:t>št. naročila 403/21-234</w:t>
            </w:r>
          </w:p>
        </w:tc>
        <w:tc>
          <w:tcPr>
            <w:tcW w:w="5100" w:type="dxa"/>
            <w:vAlign w:val="center"/>
          </w:tcPr>
          <w:p w14:paraId="26A97E00" w14:textId="41C32C1B" w:rsidR="00A53178" w:rsidRPr="007B76A4" w:rsidRDefault="00A53178" w:rsidP="008C172F">
            <w:pPr>
              <w:spacing w:after="0"/>
              <w:rPr>
                <w:rFonts w:cs="Arial"/>
                <w:color w:val="auto"/>
                <w:sz w:val="24"/>
                <w:szCs w:val="24"/>
                <w:lang w:eastAsia="zh-CN"/>
              </w:rPr>
            </w:pPr>
          </w:p>
        </w:tc>
      </w:tr>
      <w:tr w:rsidR="00A53178" w:rsidRPr="007B76A4" w14:paraId="13761CA2" w14:textId="77777777" w:rsidTr="00A53178">
        <w:trPr>
          <w:trHeight w:val="1548"/>
        </w:trPr>
        <w:tc>
          <w:tcPr>
            <w:tcW w:w="426" w:type="dxa"/>
            <w:vAlign w:val="center"/>
          </w:tcPr>
          <w:p w14:paraId="53C38853" w14:textId="77777777" w:rsidR="00A53178" w:rsidRPr="007B76A4" w:rsidRDefault="00A53178" w:rsidP="008C172F">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34637F">
              <w:rPr>
                <w:rFonts w:ascii="Arial" w:hAnsi="Arial" w:cs="Arial"/>
                <w:bCs/>
                <w:color w:val="auto"/>
                <w:sz w:val="20"/>
                <w:szCs w:val="20"/>
              </w:rPr>
            </w:r>
            <w:r w:rsidR="0034637F">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425" w:type="dxa"/>
            <w:vAlign w:val="center"/>
          </w:tcPr>
          <w:p w14:paraId="0F51ACF9" w14:textId="77777777" w:rsidR="00A53178" w:rsidRPr="007B76A4" w:rsidRDefault="00A53178" w:rsidP="008C172F">
            <w:pPr>
              <w:spacing w:after="0"/>
              <w:jc w:val="center"/>
              <w:rPr>
                <w:rFonts w:cs="Arial"/>
                <w:bCs/>
                <w:color w:val="auto"/>
                <w:sz w:val="24"/>
                <w:szCs w:val="24"/>
              </w:rPr>
            </w:pPr>
            <w:r w:rsidRPr="007B76A4">
              <w:rPr>
                <w:rFonts w:cs="Arial"/>
                <w:bCs/>
                <w:color w:val="auto"/>
                <w:sz w:val="24"/>
                <w:szCs w:val="24"/>
              </w:rPr>
              <w:t>2</w:t>
            </w:r>
          </w:p>
        </w:tc>
        <w:tc>
          <w:tcPr>
            <w:tcW w:w="3544" w:type="dxa"/>
          </w:tcPr>
          <w:p w14:paraId="6C96F7F2" w14:textId="77777777" w:rsidR="00A53178" w:rsidRDefault="00A53178" w:rsidP="00A53178">
            <w:pPr>
              <w:spacing w:after="0"/>
              <w:rPr>
                <w:rFonts w:cs="Arial"/>
                <w:color w:val="auto"/>
                <w:sz w:val="24"/>
                <w:szCs w:val="24"/>
                <w:lang w:eastAsia="zh-CN"/>
              </w:rPr>
            </w:pPr>
            <w:r w:rsidRPr="00977B4D">
              <w:rPr>
                <w:rFonts w:cs="Arial"/>
                <w:color w:val="auto"/>
                <w:sz w:val="24"/>
                <w:szCs w:val="24"/>
                <w:lang w:eastAsia="zh-CN"/>
              </w:rPr>
              <w:t xml:space="preserve">Storitve varovanja poslovnega objekta Dunajski kristali, ljudi in premoženja na varovanem območju, </w:t>
            </w:r>
          </w:p>
          <w:p w14:paraId="52B1007E" w14:textId="76B2DD78" w:rsidR="00A53178" w:rsidRDefault="00A53178" w:rsidP="00A53178">
            <w:pPr>
              <w:spacing w:after="0"/>
              <w:rPr>
                <w:rFonts w:cs="Arial"/>
                <w:color w:val="auto"/>
                <w:sz w:val="24"/>
                <w:szCs w:val="24"/>
                <w:lang w:eastAsia="zh-CN"/>
              </w:rPr>
            </w:pPr>
            <w:r w:rsidRPr="00977B4D">
              <w:rPr>
                <w:rFonts w:cs="Arial"/>
                <w:color w:val="auto"/>
                <w:sz w:val="24"/>
                <w:szCs w:val="24"/>
                <w:lang w:eastAsia="zh-CN"/>
              </w:rPr>
              <w:t>št. naročila 403/21-235</w:t>
            </w:r>
          </w:p>
        </w:tc>
        <w:tc>
          <w:tcPr>
            <w:tcW w:w="5100" w:type="dxa"/>
            <w:vAlign w:val="center"/>
          </w:tcPr>
          <w:p w14:paraId="4B65979C" w14:textId="023F551E" w:rsidR="00A53178" w:rsidRDefault="00A53178" w:rsidP="008C172F">
            <w:pPr>
              <w:spacing w:after="0"/>
              <w:jc w:val="right"/>
              <w:rPr>
                <w:rFonts w:cs="Arial"/>
                <w:color w:val="auto"/>
                <w:sz w:val="24"/>
                <w:szCs w:val="24"/>
                <w:lang w:eastAsia="zh-CN"/>
              </w:rPr>
            </w:pPr>
          </w:p>
        </w:tc>
      </w:tr>
      <w:tr w:rsidR="00A53178" w:rsidRPr="007B76A4" w14:paraId="533A879E" w14:textId="77777777" w:rsidTr="00A53178">
        <w:trPr>
          <w:trHeight w:val="1548"/>
        </w:trPr>
        <w:tc>
          <w:tcPr>
            <w:tcW w:w="426" w:type="dxa"/>
            <w:vAlign w:val="center"/>
          </w:tcPr>
          <w:p w14:paraId="275F5B6C" w14:textId="56D8AB1C" w:rsidR="00A53178" w:rsidRPr="007B76A4" w:rsidRDefault="00A53178" w:rsidP="00FA3BFC">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34637F">
              <w:rPr>
                <w:rFonts w:ascii="Arial" w:hAnsi="Arial" w:cs="Arial"/>
                <w:bCs/>
                <w:color w:val="auto"/>
                <w:sz w:val="20"/>
                <w:szCs w:val="20"/>
              </w:rPr>
            </w:r>
            <w:r w:rsidR="0034637F">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425" w:type="dxa"/>
            <w:vAlign w:val="center"/>
          </w:tcPr>
          <w:p w14:paraId="104310A9" w14:textId="7B3D7683" w:rsidR="00A53178" w:rsidRPr="007B76A4" w:rsidRDefault="00A53178" w:rsidP="00FA3BFC">
            <w:pPr>
              <w:spacing w:after="0"/>
              <w:jc w:val="center"/>
              <w:rPr>
                <w:rFonts w:cs="Arial"/>
                <w:bCs/>
                <w:color w:val="auto"/>
                <w:sz w:val="24"/>
                <w:szCs w:val="24"/>
              </w:rPr>
            </w:pPr>
            <w:r>
              <w:rPr>
                <w:rFonts w:cs="Arial"/>
                <w:bCs/>
                <w:color w:val="auto"/>
                <w:sz w:val="24"/>
                <w:szCs w:val="24"/>
              </w:rPr>
              <w:t>3</w:t>
            </w:r>
          </w:p>
        </w:tc>
        <w:tc>
          <w:tcPr>
            <w:tcW w:w="3544" w:type="dxa"/>
          </w:tcPr>
          <w:p w14:paraId="46E74DCA" w14:textId="77777777" w:rsidR="00A53178" w:rsidRDefault="00A53178" w:rsidP="00A53178">
            <w:pPr>
              <w:spacing w:after="0"/>
              <w:rPr>
                <w:rFonts w:cs="Arial"/>
                <w:color w:val="auto"/>
                <w:sz w:val="24"/>
                <w:szCs w:val="24"/>
                <w:lang w:eastAsia="zh-CN"/>
              </w:rPr>
            </w:pPr>
            <w:r w:rsidRPr="00977B4D">
              <w:rPr>
                <w:rFonts w:cs="Arial"/>
                <w:color w:val="auto"/>
                <w:sz w:val="24"/>
                <w:szCs w:val="24"/>
                <w:lang w:eastAsia="zh-CN"/>
              </w:rPr>
              <w:t xml:space="preserve">Storitve varovanja poslovne stavbe Smelt, ljudi in premoženja na varovanem območju, </w:t>
            </w:r>
          </w:p>
          <w:p w14:paraId="457A7DCE" w14:textId="32A00857" w:rsidR="00A53178" w:rsidRDefault="00A53178" w:rsidP="00A53178">
            <w:pPr>
              <w:spacing w:after="0"/>
              <w:rPr>
                <w:rFonts w:cs="Arial"/>
                <w:color w:val="auto"/>
                <w:sz w:val="24"/>
                <w:szCs w:val="24"/>
                <w:lang w:eastAsia="zh-CN"/>
              </w:rPr>
            </w:pPr>
            <w:r w:rsidRPr="00977B4D">
              <w:rPr>
                <w:rFonts w:cs="Arial"/>
                <w:color w:val="auto"/>
                <w:sz w:val="24"/>
                <w:szCs w:val="24"/>
                <w:lang w:eastAsia="zh-CN"/>
              </w:rPr>
              <w:t>št. naročila 403/21-236</w:t>
            </w:r>
          </w:p>
        </w:tc>
        <w:tc>
          <w:tcPr>
            <w:tcW w:w="5100" w:type="dxa"/>
            <w:vAlign w:val="center"/>
          </w:tcPr>
          <w:p w14:paraId="77E2CF60" w14:textId="6B6CBC23" w:rsidR="00A53178" w:rsidRDefault="00A53178" w:rsidP="00FA3BFC">
            <w:pPr>
              <w:spacing w:after="0"/>
              <w:jc w:val="right"/>
              <w:rPr>
                <w:rFonts w:cs="Arial"/>
                <w:color w:val="auto"/>
                <w:sz w:val="24"/>
                <w:szCs w:val="24"/>
                <w:lang w:eastAsia="zh-CN"/>
              </w:rPr>
            </w:pPr>
          </w:p>
        </w:tc>
      </w:tr>
      <w:tr w:rsidR="00A53178" w:rsidRPr="007B76A4" w14:paraId="5F66CB58" w14:textId="77777777" w:rsidTr="00A53178">
        <w:trPr>
          <w:trHeight w:val="1548"/>
        </w:trPr>
        <w:tc>
          <w:tcPr>
            <w:tcW w:w="426" w:type="dxa"/>
            <w:vAlign w:val="center"/>
          </w:tcPr>
          <w:p w14:paraId="59612337" w14:textId="64ACBDB5" w:rsidR="00A53178" w:rsidRPr="007B76A4" w:rsidRDefault="00A53178" w:rsidP="00FA3BFC">
            <w:pPr>
              <w:spacing w:after="0"/>
              <w:jc w:val="center"/>
              <w:rPr>
                <w:rFonts w:ascii="Arial" w:hAnsi="Arial" w:cs="Arial"/>
                <w:bCs/>
                <w:color w:val="auto"/>
                <w:sz w:val="20"/>
                <w:szCs w:val="20"/>
              </w:rPr>
            </w:pPr>
            <w:r w:rsidRPr="007B76A4">
              <w:rPr>
                <w:rFonts w:ascii="Arial" w:hAnsi="Arial" w:cs="Arial"/>
                <w:bCs/>
                <w:color w:val="auto"/>
                <w:sz w:val="20"/>
                <w:szCs w:val="20"/>
              </w:rPr>
              <w:lastRenderedPageBreak/>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34637F">
              <w:rPr>
                <w:rFonts w:ascii="Arial" w:hAnsi="Arial" w:cs="Arial"/>
                <w:bCs/>
                <w:color w:val="auto"/>
                <w:sz w:val="20"/>
                <w:szCs w:val="20"/>
              </w:rPr>
            </w:r>
            <w:r w:rsidR="0034637F">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425" w:type="dxa"/>
            <w:vAlign w:val="center"/>
          </w:tcPr>
          <w:p w14:paraId="7E90D350" w14:textId="7BCF9A8A" w:rsidR="00A53178" w:rsidRPr="007B76A4" w:rsidRDefault="00A53178" w:rsidP="00FA3BFC">
            <w:pPr>
              <w:spacing w:after="0"/>
              <w:jc w:val="center"/>
              <w:rPr>
                <w:rFonts w:cs="Arial"/>
                <w:bCs/>
                <w:color w:val="auto"/>
                <w:sz w:val="24"/>
                <w:szCs w:val="24"/>
              </w:rPr>
            </w:pPr>
            <w:r>
              <w:rPr>
                <w:rFonts w:cs="Arial"/>
                <w:bCs/>
                <w:color w:val="auto"/>
                <w:sz w:val="24"/>
                <w:szCs w:val="24"/>
              </w:rPr>
              <w:t>4</w:t>
            </w:r>
          </w:p>
        </w:tc>
        <w:tc>
          <w:tcPr>
            <w:tcW w:w="3544" w:type="dxa"/>
          </w:tcPr>
          <w:p w14:paraId="406CAFCC" w14:textId="77777777" w:rsidR="00A53178" w:rsidRDefault="00A53178" w:rsidP="00A53178">
            <w:pPr>
              <w:spacing w:after="0"/>
              <w:rPr>
                <w:rFonts w:cs="Arial"/>
                <w:color w:val="auto"/>
                <w:sz w:val="24"/>
                <w:szCs w:val="24"/>
                <w:lang w:eastAsia="zh-CN"/>
              </w:rPr>
            </w:pPr>
            <w:r w:rsidRPr="00977B4D">
              <w:rPr>
                <w:rFonts w:cs="Arial"/>
                <w:color w:val="auto"/>
                <w:sz w:val="24"/>
                <w:szCs w:val="24"/>
                <w:lang w:eastAsia="zh-CN"/>
              </w:rPr>
              <w:t>Storitve varovanj</w:t>
            </w:r>
            <w:r>
              <w:rPr>
                <w:rFonts w:cs="Arial"/>
                <w:color w:val="auto"/>
                <w:sz w:val="24"/>
                <w:szCs w:val="24"/>
                <w:lang w:eastAsia="zh-CN"/>
              </w:rPr>
              <w:t>a</w:t>
            </w:r>
            <w:r w:rsidRPr="00977B4D">
              <w:rPr>
                <w:rFonts w:cs="Arial"/>
                <w:color w:val="auto"/>
                <w:sz w:val="24"/>
                <w:szCs w:val="24"/>
                <w:lang w:eastAsia="zh-CN"/>
              </w:rPr>
              <w:t xml:space="preserve"> poslovne stavbe Metalna, ljudi in premoženja na varovanem območju, </w:t>
            </w:r>
          </w:p>
          <w:p w14:paraId="35CDBB85" w14:textId="24A0F5CF" w:rsidR="00A53178" w:rsidRDefault="00A53178" w:rsidP="00A53178">
            <w:pPr>
              <w:spacing w:after="0"/>
              <w:rPr>
                <w:rFonts w:cs="Arial"/>
                <w:color w:val="auto"/>
                <w:sz w:val="24"/>
                <w:szCs w:val="24"/>
                <w:lang w:eastAsia="zh-CN"/>
              </w:rPr>
            </w:pPr>
            <w:r w:rsidRPr="00977B4D">
              <w:rPr>
                <w:rFonts w:cs="Arial"/>
                <w:color w:val="auto"/>
                <w:sz w:val="24"/>
                <w:szCs w:val="24"/>
                <w:lang w:eastAsia="zh-CN"/>
              </w:rPr>
              <w:t>št. naročila 403/21-237</w:t>
            </w:r>
          </w:p>
        </w:tc>
        <w:tc>
          <w:tcPr>
            <w:tcW w:w="5100" w:type="dxa"/>
            <w:vAlign w:val="center"/>
          </w:tcPr>
          <w:p w14:paraId="15079834" w14:textId="073921AE" w:rsidR="00A53178" w:rsidRDefault="00A53178" w:rsidP="00FA3BFC">
            <w:pPr>
              <w:spacing w:after="0"/>
              <w:jc w:val="right"/>
              <w:rPr>
                <w:rFonts w:cs="Arial"/>
                <w:color w:val="auto"/>
                <w:sz w:val="24"/>
                <w:szCs w:val="24"/>
                <w:lang w:eastAsia="zh-CN"/>
              </w:rPr>
            </w:pPr>
          </w:p>
        </w:tc>
      </w:tr>
      <w:tr w:rsidR="00A53178" w:rsidRPr="007B76A4" w14:paraId="2A7A870C" w14:textId="77777777" w:rsidTr="00A53178">
        <w:trPr>
          <w:trHeight w:val="1548"/>
        </w:trPr>
        <w:tc>
          <w:tcPr>
            <w:tcW w:w="426" w:type="dxa"/>
            <w:vAlign w:val="center"/>
          </w:tcPr>
          <w:p w14:paraId="33489102" w14:textId="442E6453" w:rsidR="00A53178" w:rsidRPr="007B76A4" w:rsidRDefault="00A53178" w:rsidP="00FA3BFC">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34637F">
              <w:rPr>
                <w:rFonts w:ascii="Arial" w:hAnsi="Arial" w:cs="Arial"/>
                <w:bCs/>
                <w:color w:val="auto"/>
                <w:sz w:val="20"/>
                <w:szCs w:val="20"/>
              </w:rPr>
            </w:r>
            <w:r w:rsidR="0034637F">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425" w:type="dxa"/>
            <w:vAlign w:val="center"/>
          </w:tcPr>
          <w:p w14:paraId="01EFC9C1" w14:textId="582F05BA" w:rsidR="00A53178" w:rsidRPr="007B76A4" w:rsidRDefault="00A53178" w:rsidP="00FA3BFC">
            <w:pPr>
              <w:spacing w:after="0"/>
              <w:jc w:val="center"/>
              <w:rPr>
                <w:rFonts w:cs="Arial"/>
                <w:bCs/>
                <w:color w:val="auto"/>
                <w:sz w:val="24"/>
                <w:szCs w:val="24"/>
              </w:rPr>
            </w:pPr>
            <w:r>
              <w:rPr>
                <w:rFonts w:cs="Arial"/>
                <w:bCs/>
                <w:color w:val="auto"/>
                <w:sz w:val="24"/>
                <w:szCs w:val="24"/>
              </w:rPr>
              <w:t>5</w:t>
            </w:r>
          </w:p>
        </w:tc>
        <w:tc>
          <w:tcPr>
            <w:tcW w:w="3544" w:type="dxa"/>
          </w:tcPr>
          <w:p w14:paraId="486AD59C" w14:textId="77777777" w:rsidR="00A53178" w:rsidRDefault="00A53178" w:rsidP="00A53178">
            <w:pPr>
              <w:spacing w:after="0"/>
              <w:rPr>
                <w:rFonts w:cs="Arial"/>
                <w:color w:val="auto"/>
                <w:sz w:val="24"/>
                <w:szCs w:val="24"/>
                <w:lang w:eastAsia="zh-CN"/>
              </w:rPr>
            </w:pPr>
            <w:r w:rsidRPr="00977B4D">
              <w:rPr>
                <w:rFonts w:cs="Arial"/>
                <w:color w:val="auto"/>
                <w:sz w:val="24"/>
                <w:szCs w:val="24"/>
                <w:lang w:eastAsia="zh-CN"/>
              </w:rPr>
              <w:t>Storitve varovanja poslovnih stavb v lasti oz. upravljanju D.S.U., d.o.o., ljudi in premoženja na varovanem o</w:t>
            </w:r>
            <w:r>
              <w:rPr>
                <w:rFonts w:cs="Arial"/>
                <w:color w:val="auto"/>
                <w:sz w:val="24"/>
                <w:szCs w:val="24"/>
                <w:lang w:eastAsia="zh-CN"/>
              </w:rPr>
              <w:t xml:space="preserve">bmočju, </w:t>
            </w:r>
          </w:p>
          <w:p w14:paraId="7A310BFA" w14:textId="45919511" w:rsidR="00A53178" w:rsidRDefault="00A53178" w:rsidP="00A53178">
            <w:pPr>
              <w:spacing w:after="0"/>
              <w:rPr>
                <w:rFonts w:cs="Arial"/>
                <w:color w:val="auto"/>
                <w:sz w:val="24"/>
                <w:szCs w:val="24"/>
                <w:lang w:eastAsia="zh-CN"/>
              </w:rPr>
            </w:pPr>
            <w:r>
              <w:rPr>
                <w:rFonts w:cs="Arial"/>
                <w:color w:val="auto"/>
                <w:sz w:val="24"/>
                <w:szCs w:val="24"/>
                <w:lang w:eastAsia="zh-CN"/>
              </w:rPr>
              <w:t>št. naročila 403/21-238</w:t>
            </w:r>
          </w:p>
        </w:tc>
        <w:tc>
          <w:tcPr>
            <w:tcW w:w="5100" w:type="dxa"/>
            <w:vAlign w:val="center"/>
          </w:tcPr>
          <w:p w14:paraId="671BA44A" w14:textId="309FB6B5" w:rsidR="00A53178" w:rsidRDefault="00A53178" w:rsidP="00FA3BFC">
            <w:pPr>
              <w:spacing w:after="0"/>
              <w:jc w:val="right"/>
              <w:rPr>
                <w:rFonts w:cs="Arial"/>
                <w:color w:val="auto"/>
                <w:sz w:val="24"/>
                <w:szCs w:val="24"/>
                <w:lang w:eastAsia="zh-CN"/>
              </w:rPr>
            </w:pPr>
          </w:p>
        </w:tc>
      </w:tr>
    </w:tbl>
    <w:p w14:paraId="353527FA" w14:textId="77777777" w:rsidR="008C172F" w:rsidRDefault="008C172F" w:rsidP="008C172F">
      <w:pPr>
        <w:suppressAutoHyphens/>
        <w:autoSpaceDN w:val="0"/>
        <w:spacing w:after="0"/>
        <w:ind w:right="6"/>
        <w:jc w:val="both"/>
        <w:textAlignment w:val="baseline"/>
        <w:rPr>
          <w:rFonts w:asciiTheme="majorHAnsi" w:hAnsiTheme="majorHAnsi" w:cs="Arial"/>
          <w:bCs/>
          <w:sz w:val="24"/>
          <w:szCs w:val="24"/>
        </w:rPr>
      </w:pPr>
    </w:p>
    <w:p w14:paraId="4AE7C394" w14:textId="77777777" w:rsidR="00FA3BFC" w:rsidRDefault="00FA3BFC" w:rsidP="008C172F">
      <w:pPr>
        <w:keepLines/>
        <w:widowControl w:val="0"/>
        <w:tabs>
          <w:tab w:val="left" w:pos="2155"/>
        </w:tabs>
        <w:suppressAutoHyphens/>
        <w:autoSpaceDN w:val="0"/>
        <w:spacing w:after="0"/>
        <w:ind w:right="6"/>
        <w:jc w:val="both"/>
        <w:textAlignment w:val="baseline"/>
        <w:rPr>
          <w:rFonts w:cs="Arial"/>
          <w:bCs/>
          <w:color w:val="auto"/>
          <w:sz w:val="24"/>
          <w:szCs w:val="24"/>
        </w:rPr>
      </w:pPr>
    </w:p>
    <w:p w14:paraId="1094C26D" w14:textId="77777777" w:rsidR="008C172F" w:rsidRPr="00F321A5" w:rsidRDefault="008C172F" w:rsidP="008C172F">
      <w:pPr>
        <w:keepLines/>
        <w:widowControl w:val="0"/>
        <w:tabs>
          <w:tab w:val="left" w:pos="2155"/>
        </w:tabs>
        <w:suppressAutoHyphens/>
        <w:autoSpaceDN w:val="0"/>
        <w:spacing w:after="0"/>
        <w:ind w:right="6"/>
        <w:jc w:val="both"/>
        <w:textAlignment w:val="baseline"/>
        <w:rPr>
          <w:rFonts w:cs="Arial"/>
          <w:bCs/>
          <w:color w:val="auto"/>
          <w:sz w:val="24"/>
          <w:szCs w:val="24"/>
        </w:rPr>
      </w:pPr>
      <w:r w:rsidRPr="00F321A5">
        <w:rPr>
          <w:rFonts w:cs="Arial"/>
          <w:bCs/>
          <w:color w:val="auto"/>
          <w:sz w:val="24"/>
          <w:szCs w:val="24"/>
        </w:rPr>
        <w:t xml:space="preserve">Kot podizvajalec: </w:t>
      </w:r>
    </w:p>
    <w:p w14:paraId="35F37FB4" w14:textId="77777777" w:rsidR="008C172F" w:rsidRPr="00F321A5" w:rsidRDefault="008C172F" w:rsidP="008C172F">
      <w:pPr>
        <w:keepLines/>
        <w:widowControl w:val="0"/>
        <w:tabs>
          <w:tab w:val="left" w:pos="709"/>
        </w:tabs>
        <w:suppressAutoHyphens/>
        <w:autoSpaceDN w:val="0"/>
        <w:spacing w:after="0"/>
        <w:ind w:right="6"/>
        <w:jc w:val="both"/>
        <w:textAlignment w:val="baseline"/>
        <w:rPr>
          <w:rFonts w:cs="Arial"/>
          <w:color w:val="auto"/>
          <w:sz w:val="24"/>
          <w:szCs w:val="24"/>
          <w:lang w:eastAsia="zh-CN"/>
        </w:rPr>
      </w:pPr>
      <w:r w:rsidRPr="00F321A5">
        <w:rPr>
          <w:rFonts w:cs="Arial"/>
          <w:bCs/>
          <w:color w:val="auto"/>
          <w:sz w:val="24"/>
          <w:szCs w:val="24"/>
        </w:rPr>
        <w:tab/>
      </w:r>
      <w:r w:rsidRPr="00F321A5">
        <w:rPr>
          <w:rFonts w:cs="Arial"/>
          <w:bCs/>
          <w:color w:val="auto"/>
          <w:sz w:val="24"/>
          <w:szCs w:val="24"/>
        </w:rPr>
        <w:fldChar w:fldCharType="begin">
          <w:ffData>
            <w:name w:val="Potrditev2"/>
            <w:enabled/>
            <w:calcOnExit w:val="0"/>
            <w:checkBox>
              <w:sizeAuto/>
              <w:default w:val="0"/>
            </w:checkBox>
          </w:ffData>
        </w:fldChar>
      </w:r>
      <w:r w:rsidRPr="00F321A5">
        <w:rPr>
          <w:rFonts w:cs="Arial"/>
          <w:bCs/>
          <w:color w:val="auto"/>
          <w:sz w:val="24"/>
          <w:szCs w:val="24"/>
        </w:rPr>
        <w:instrText xml:space="preserve"> FORMCHECKBOX </w:instrText>
      </w:r>
      <w:r w:rsidR="0034637F">
        <w:rPr>
          <w:rFonts w:cs="Arial"/>
          <w:bCs/>
          <w:color w:val="auto"/>
          <w:sz w:val="24"/>
          <w:szCs w:val="24"/>
        </w:rPr>
      </w:r>
      <w:r w:rsidR="0034637F">
        <w:rPr>
          <w:rFonts w:cs="Arial"/>
          <w:bCs/>
          <w:color w:val="auto"/>
          <w:sz w:val="24"/>
          <w:szCs w:val="24"/>
        </w:rPr>
        <w:fldChar w:fldCharType="separate"/>
      </w:r>
      <w:r w:rsidRPr="00F321A5">
        <w:rPr>
          <w:rFonts w:cs="Arial"/>
          <w:bCs/>
          <w:color w:val="auto"/>
          <w:sz w:val="24"/>
          <w:szCs w:val="24"/>
        </w:rPr>
        <w:fldChar w:fldCharType="end"/>
      </w:r>
      <w:r w:rsidRPr="00F321A5">
        <w:rPr>
          <w:rFonts w:cs="Arial"/>
          <w:bCs/>
          <w:color w:val="auto"/>
          <w:sz w:val="24"/>
          <w:szCs w:val="24"/>
        </w:rPr>
        <w:t xml:space="preserve"> zahtevamo</w:t>
      </w:r>
    </w:p>
    <w:p w14:paraId="5976E765" w14:textId="77777777" w:rsidR="008C172F" w:rsidRPr="00F321A5" w:rsidRDefault="008C172F" w:rsidP="008C172F">
      <w:pPr>
        <w:keepLines/>
        <w:widowControl w:val="0"/>
        <w:tabs>
          <w:tab w:val="left" w:pos="709"/>
        </w:tabs>
        <w:suppressAutoHyphens/>
        <w:autoSpaceDN w:val="0"/>
        <w:spacing w:after="0"/>
        <w:ind w:right="6"/>
        <w:jc w:val="both"/>
        <w:textAlignment w:val="baseline"/>
        <w:rPr>
          <w:rFonts w:cs="Arial"/>
          <w:color w:val="auto"/>
          <w:kern w:val="3"/>
          <w:sz w:val="24"/>
          <w:szCs w:val="24"/>
          <w:lang w:eastAsia="zh-CN"/>
        </w:rPr>
      </w:pPr>
      <w:r w:rsidRPr="00F321A5">
        <w:rPr>
          <w:rFonts w:cs="Arial"/>
          <w:bCs/>
          <w:color w:val="auto"/>
          <w:sz w:val="24"/>
          <w:szCs w:val="24"/>
        </w:rPr>
        <w:tab/>
      </w:r>
      <w:r w:rsidRPr="00F321A5">
        <w:rPr>
          <w:rFonts w:cs="Arial"/>
          <w:bCs/>
          <w:color w:val="auto"/>
          <w:sz w:val="24"/>
          <w:szCs w:val="24"/>
        </w:rPr>
        <w:fldChar w:fldCharType="begin">
          <w:ffData>
            <w:name w:val="Potrditev2"/>
            <w:enabled/>
            <w:calcOnExit w:val="0"/>
            <w:checkBox>
              <w:sizeAuto/>
              <w:default w:val="0"/>
            </w:checkBox>
          </w:ffData>
        </w:fldChar>
      </w:r>
      <w:r w:rsidRPr="00F321A5">
        <w:rPr>
          <w:rFonts w:cs="Arial"/>
          <w:bCs/>
          <w:color w:val="auto"/>
          <w:sz w:val="24"/>
          <w:szCs w:val="24"/>
        </w:rPr>
        <w:instrText xml:space="preserve"> FORMCHECKBOX </w:instrText>
      </w:r>
      <w:r w:rsidR="0034637F">
        <w:rPr>
          <w:rFonts w:cs="Arial"/>
          <w:bCs/>
          <w:color w:val="auto"/>
          <w:sz w:val="24"/>
          <w:szCs w:val="24"/>
        </w:rPr>
      </w:r>
      <w:r w:rsidR="0034637F">
        <w:rPr>
          <w:rFonts w:cs="Arial"/>
          <w:bCs/>
          <w:color w:val="auto"/>
          <w:sz w:val="24"/>
          <w:szCs w:val="24"/>
        </w:rPr>
        <w:fldChar w:fldCharType="separate"/>
      </w:r>
      <w:r w:rsidRPr="00F321A5">
        <w:rPr>
          <w:rFonts w:cs="Arial"/>
          <w:bCs/>
          <w:color w:val="auto"/>
          <w:sz w:val="24"/>
          <w:szCs w:val="24"/>
        </w:rPr>
        <w:fldChar w:fldCharType="end"/>
      </w:r>
      <w:r w:rsidRPr="00F321A5">
        <w:rPr>
          <w:rFonts w:cs="Arial"/>
          <w:bCs/>
          <w:color w:val="auto"/>
          <w:sz w:val="24"/>
          <w:szCs w:val="24"/>
        </w:rPr>
        <w:t xml:space="preserve"> </w:t>
      </w:r>
      <w:r w:rsidRPr="00F321A5">
        <w:rPr>
          <w:rFonts w:cs="Arial"/>
          <w:color w:val="auto"/>
          <w:sz w:val="24"/>
          <w:szCs w:val="24"/>
          <w:lang w:eastAsia="zh-CN"/>
        </w:rPr>
        <w:t xml:space="preserve">ne </w:t>
      </w:r>
      <w:r w:rsidRPr="00F321A5">
        <w:rPr>
          <w:rFonts w:cs="Arial"/>
          <w:color w:val="auto"/>
          <w:kern w:val="3"/>
          <w:sz w:val="24"/>
          <w:szCs w:val="24"/>
          <w:lang w:eastAsia="zh-CN"/>
        </w:rPr>
        <w:t>zahtevamo</w:t>
      </w:r>
    </w:p>
    <w:p w14:paraId="4197E0B6" w14:textId="77777777" w:rsidR="008C172F" w:rsidRPr="00F321A5" w:rsidRDefault="008C172F" w:rsidP="008C172F">
      <w:pPr>
        <w:keepLines/>
        <w:widowControl w:val="0"/>
        <w:tabs>
          <w:tab w:val="left" w:pos="2155"/>
        </w:tabs>
        <w:suppressAutoHyphens/>
        <w:autoSpaceDN w:val="0"/>
        <w:spacing w:after="0"/>
        <w:ind w:right="6"/>
        <w:jc w:val="both"/>
        <w:textAlignment w:val="baseline"/>
        <w:rPr>
          <w:rFonts w:cs="Arial"/>
          <w:color w:val="auto"/>
          <w:kern w:val="3"/>
          <w:sz w:val="24"/>
          <w:szCs w:val="24"/>
          <w:lang w:eastAsia="zh-CN"/>
        </w:rPr>
      </w:pPr>
      <w:r w:rsidRPr="00F321A5">
        <w:rPr>
          <w:rFonts w:cs="Arial"/>
          <w:color w:val="auto"/>
          <w:kern w:val="3"/>
          <w:sz w:val="24"/>
          <w:szCs w:val="24"/>
          <w:lang w:eastAsia="zh-CN"/>
        </w:rPr>
        <w:t>da naročnik našo terjatev plačuje neposredno</w:t>
      </w:r>
      <w:r w:rsidRPr="00F321A5">
        <w:rPr>
          <w:rStyle w:val="Sprotnaopomba-sklic"/>
          <w:rFonts w:cs="Arial"/>
          <w:color w:val="auto"/>
          <w:kern w:val="3"/>
          <w:sz w:val="24"/>
          <w:szCs w:val="24"/>
          <w:lang w:eastAsia="zh-CN"/>
        </w:rPr>
        <w:footnoteReference w:id="16"/>
      </w:r>
      <w:r w:rsidRPr="00F321A5">
        <w:rPr>
          <w:rFonts w:cs="Arial"/>
          <w:color w:val="auto"/>
          <w:kern w:val="3"/>
          <w:sz w:val="24"/>
          <w:szCs w:val="24"/>
          <w:lang w:eastAsia="zh-CN"/>
        </w:rPr>
        <w:t>.</w:t>
      </w:r>
    </w:p>
    <w:p w14:paraId="7A9489D8" w14:textId="77777777" w:rsidR="008C172F" w:rsidRPr="00874E65" w:rsidRDefault="008C172F" w:rsidP="008C172F">
      <w:pPr>
        <w:spacing w:after="0" w:line="240" w:lineRule="auto"/>
        <w:jc w:val="both"/>
        <w:rPr>
          <w:rFonts w:cs="Arial"/>
          <w:color w:val="auto"/>
          <w:sz w:val="24"/>
          <w:szCs w:val="24"/>
          <w:lang w:eastAsia="zh-CN"/>
        </w:rPr>
      </w:pPr>
    </w:p>
    <w:p w14:paraId="2F791A9B" w14:textId="77777777" w:rsidR="008C172F" w:rsidRPr="00874E65" w:rsidRDefault="008C172F" w:rsidP="008C172F">
      <w:pPr>
        <w:spacing w:after="0" w:line="240" w:lineRule="auto"/>
        <w:jc w:val="both"/>
        <w:rPr>
          <w:rFonts w:cs="Arial"/>
          <w:color w:val="auto"/>
          <w:sz w:val="24"/>
          <w:szCs w:val="24"/>
          <w:lang w:eastAsia="zh-CN"/>
        </w:rPr>
      </w:pPr>
    </w:p>
    <w:p w14:paraId="53FE7EF4" w14:textId="77777777" w:rsidR="008C172F" w:rsidRDefault="008C172F" w:rsidP="008C172F">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65593DE4" w14:textId="77777777" w:rsidR="008C172F" w:rsidRDefault="008C172F" w:rsidP="008C172F">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2BA83935" w14:textId="77777777" w:rsidR="008C172F" w:rsidRPr="00874E65" w:rsidRDefault="008C172F" w:rsidP="008C172F">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8C172F" w:rsidRPr="00874E65" w14:paraId="3A9C79CC" w14:textId="77777777" w:rsidTr="008C172F">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6FA776E0" w14:textId="77777777" w:rsidR="008C172F" w:rsidRPr="00874E65" w:rsidRDefault="008C172F" w:rsidP="008C172F">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6885A4D" w14:textId="77777777" w:rsidR="008C172F" w:rsidRPr="00874E65" w:rsidRDefault="008C172F" w:rsidP="008C172F">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FCF73E" w14:textId="77777777" w:rsidR="008C172F" w:rsidRPr="00874E65" w:rsidRDefault="008C172F" w:rsidP="008C172F">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7EA5D2FF" w14:textId="77777777" w:rsidR="008C172F" w:rsidRPr="00874E65" w:rsidRDefault="008C172F" w:rsidP="008C172F">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1FF95603" w14:textId="77777777" w:rsidR="008C172F" w:rsidRDefault="008C172F" w:rsidP="008C172F">
      <w:pPr>
        <w:rPr>
          <w:sz w:val="24"/>
          <w:szCs w:val="24"/>
          <w:lang w:eastAsia="zh-CN"/>
        </w:rPr>
        <w:sectPr w:rsidR="008C172F" w:rsidSect="00440BD7">
          <w:pgSz w:w="11906" w:h="16838" w:code="9"/>
          <w:pgMar w:top="1418" w:right="1418" w:bottom="0" w:left="1134" w:header="709" w:footer="709" w:gutter="0"/>
          <w:cols w:space="708"/>
          <w:docGrid w:linePitch="360"/>
        </w:sectPr>
      </w:pPr>
    </w:p>
    <w:p w14:paraId="29C90305" w14:textId="7B28EE17" w:rsidR="000638E0" w:rsidRDefault="000638E0" w:rsidP="00CF18CB">
      <w:pPr>
        <w:pStyle w:val="Slog3"/>
        <w:rPr>
          <w:rStyle w:val="Neenpoudarek"/>
          <w:rFonts w:asciiTheme="majorHAnsi" w:hAnsiTheme="majorHAnsi" w:cs="Arial"/>
          <w:bCs/>
          <w:i/>
          <w:iCs/>
          <w:color w:val="auto"/>
          <w:sz w:val="22"/>
          <w:szCs w:val="22"/>
        </w:rPr>
      </w:pPr>
      <w:bookmarkStart w:id="34" w:name="_Toc107214276"/>
      <w:r w:rsidRPr="003529C7">
        <w:rPr>
          <w:rStyle w:val="Neenpoudarek"/>
          <w:rFonts w:asciiTheme="majorHAnsi" w:hAnsiTheme="majorHAnsi" w:cs="Arial"/>
          <w:bCs/>
          <w:i/>
          <w:iCs/>
          <w:color w:val="auto"/>
          <w:sz w:val="22"/>
          <w:szCs w:val="22"/>
        </w:rPr>
        <w:lastRenderedPageBreak/>
        <w:t xml:space="preserve">Priloga </w:t>
      </w:r>
      <w:r w:rsidR="008C172F">
        <w:rPr>
          <w:rStyle w:val="Neenpoudarek"/>
          <w:rFonts w:asciiTheme="majorHAnsi" w:hAnsiTheme="majorHAnsi" w:cs="Arial"/>
          <w:bCs/>
          <w:i/>
          <w:iCs/>
          <w:color w:val="auto"/>
          <w:sz w:val="22"/>
          <w:szCs w:val="22"/>
        </w:rPr>
        <w:t>7</w:t>
      </w:r>
      <w:r w:rsidR="00C67621">
        <w:rPr>
          <w:rStyle w:val="Neenpoudarek"/>
          <w:rFonts w:asciiTheme="majorHAnsi" w:hAnsiTheme="majorHAnsi" w:cs="Arial"/>
          <w:bCs/>
          <w:i/>
          <w:iCs/>
          <w:color w:val="auto"/>
          <w:sz w:val="22"/>
          <w:szCs w:val="22"/>
        </w:rPr>
        <w:t xml:space="preserve"> – sklop 1</w:t>
      </w:r>
      <w:bookmarkEnd w:id="34"/>
    </w:p>
    <w:p w14:paraId="1F85AE43" w14:textId="5AF03AC4" w:rsidR="000638E0" w:rsidRPr="00040EBB" w:rsidRDefault="002D029E" w:rsidP="00F15BD7">
      <w:pPr>
        <w:pStyle w:val="Intenzivencitat"/>
      </w:pPr>
      <w:bookmarkStart w:id="35" w:name="_Toc107214277"/>
      <w:r>
        <w:t>SEZNAM REFERENC</w:t>
      </w:r>
      <w:bookmarkEnd w:id="35"/>
    </w:p>
    <w:p w14:paraId="667AF2D7" w14:textId="77777777" w:rsidR="000638E0" w:rsidRPr="00D3475C" w:rsidRDefault="000638E0" w:rsidP="00F15BD7">
      <w:pPr>
        <w:spacing w:after="0" w:line="264" w:lineRule="auto"/>
        <w:rPr>
          <w:color w:val="auto"/>
          <w:sz w:val="16"/>
          <w:szCs w:val="16"/>
          <w:lang w:eastAsia="zh-CN"/>
        </w:rPr>
      </w:pPr>
    </w:p>
    <w:p w14:paraId="3657DD71" w14:textId="77777777" w:rsidR="002D029E" w:rsidRPr="00D3475C" w:rsidRDefault="002D029E" w:rsidP="00F15BD7">
      <w:pPr>
        <w:tabs>
          <w:tab w:val="left" w:pos="5595"/>
        </w:tabs>
        <w:spacing w:after="0" w:line="264" w:lineRule="auto"/>
        <w:jc w:val="both"/>
        <w:rPr>
          <w:rFonts w:asciiTheme="majorHAnsi" w:hAnsiTheme="majorHAnsi" w:cs="Calibri"/>
          <w:color w:val="auto"/>
          <w:sz w:val="16"/>
          <w:szCs w:val="16"/>
        </w:rPr>
      </w:pPr>
    </w:p>
    <w:p w14:paraId="63D7199B" w14:textId="2EA9329F" w:rsidR="002D029E" w:rsidRPr="005133FA" w:rsidRDefault="002D029E" w:rsidP="00F15BD7">
      <w:pPr>
        <w:tabs>
          <w:tab w:val="left" w:pos="5595"/>
        </w:tabs>
        <w:spacing w:after="0" w:line="264" w:lineRule="auto"/>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w:t>
      </w:r>
      <w:r w:rsidR="009D5AED">
        <w:rPr>
          <w:rFonts w:asciiTheme="majorHAnsi" w:hAnsiTheme="majorHAnsi" w:cs="Arial"/>
          <w:color w:val="auto"/>
          <w:sz w:val="24"/>
          <w:szCs w:val="24"/>
        </w:rPr>
        <w:t>1</w:t>
      </w:r>
      <w:r>
        <w:rPr>
          <w:rFonts w:asciiTheme="majorHAnsi" w:hAnsiTheme="majorHAnsi" w:cs="Arial"/>
          <w:color w:val="auto"/>
          <w:sz w:val="24"/>
          <w:szCs w:val="24"/>
        </w:rPr>
        <w:t>-</w:t>
      </w:r>
      <w:r w:rsidR="00FA3BFC">
        <w:rPr>
          <w:rFonts w:asciiTheme="majorHAnsi" w:hAnsiTheme="majorHAnsi" w:cs="Arial"/>
          <w:color w:val="auto"/>
          <w:sz w:val="24"/>
          <w:szCs w:val="24"/>
        </w:rPr>
        <w:t>234</w:t>
      </w:r>
    </w:p>
    <w:p w14:paraId="2D5787A1" w14:textId="77777777" w:rsidR="002D029E" w:rsidRPr="005133FA" w:rsidRDefault="002D029E" w:rsidP="00F15BD7">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11FAF9F1" w14:textId="77777777" w:rsidR="002D029E" w:rsidRDefault="002D029E" w:rsidP="00F15BD7">
      <w:pPr>
        <w:tabs>
          <w:tab w:val="right" w:pos="2556"/>
          <w:tab w:val="right" w:pos="9017"/>
        </w:tabs>
        <w:spacing w:after="0" w:line="264" w:lineRule="auto"/>
        <w:rPr>
          <w:rFonts w:asciiTheme="majorHAnsi" w:hAnsiTheme="majorHAnsi" w:cs="Arial"/>
          <w:b/>
          <w:color w:val="auto"/>
          <w:sz w:val="16"/>
          <w:szCs w:val="16"/>
        </w:rPr>
      </w:pPr>
    </w:p>
    <w:p w14:paraId="090437C2" w14:textId="77777777" w:rsidR="002D5607" w:rsidRDefault="002D5607" w:rsidP="00F15BD7">
      <w:pPr>
        <w:tabs>
          <w:tab w:val="right" w:pos="2556"/>
          <w:tab w:val="right" w:pos="9017"/>
        </w:tabs>
        <w:spacing w:after="0" w:line="264" w:lineRule="auto"/>
        <w:rPr>
          <w:rFonts w:asciiTheme="majorHAnsi" w:hAnsiTheme="majorHAnsi" w:cs="Arial"/>
          <w:b/>
          <w:color w:val="auto"/>
          <w:sz w:val="16"/>
          <w:szCs w:val="16"/>
        </w:rPr>
      </w:pPr>
    </w:p>
    <w:p w14:paraId="7FAA675C" w14:textId="77777777" w:rsidR="002D029E" w:rsidRDefault="002D029E" w:rsidP="00F15BD7">
      <w:pPr>
        <w:tabs>
          <w:tab w:val="right" w:pos="2556"/>
          <w:tab w:val="right" w:pos="9017"/>
        </w:tabs>
        <w:spacing w:after="0" w:line="264" w:lineRule="auto"/>
        <w:rPr>
          <w:rFonts w:asciiTheme="majorHAnsi" w:hAnsiTheme="majorHAnsi" w:cs="Arial"/>
          <w:b/>
          <w:color w:val="auto"/>
          <w:sz w:val="16"/>
          <w:szCs w:val="16"/>
        </w:rPr>
      </w:pPr>
    </w:p>
    <w:p w14:paraId="5AAD49FD" w14:textId="5E2B0A3F" w:rsidR="002D5607" w:rsidRDefault="002D5607" w:rsidP="002D5607">
      <w:pPr>
        <w:tabs>
          <w:tab w:val="right" w:pos="2556"/>
          <w:tab w:val="right" w:pos="9354"/>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r>
        <w:rPr>
          <w:rFonts w:asciiTheme="majorHAnsi" w:hAnsiTheme="majorHAnsi" w:cs="Arial"/>
          <w:b/>
          <w:color w:val="auto"/>
          <w:sz w:val="24"/>
          <w:szCs w:val="24"/>
        </w:rPr>
        <w:t xml:space="preserve"> ______________________________________________________________________________________</w:t>
      </w:r>
    </w:p>
    <w:p w14:paraId="76A3D2C6" w14:textId="77777777" w:rsidR="002D5607" w:rsidRDefault="002D5607" w:rsidP="00C67621">
      <w:pPr>
        <w:spacing w:after="0"/>
        <w:jc w:val="both"/>
        <w:rPr>
          <w:rFonts w:cs="Arial"/>
          <w:color w:val="auto"/>
          <w:sz w:val="24"/>
          <w:szCs w:val="24"/>
          <w:lang w:eastAsia="zh-CN"/>
        </w:rPr>
      </w:pPr>
    </w:p>
    <w:p w14:paraId="01DBCFA4" w14:textId="77777777" w:rsidR="002D5607" w:rsidRDefault="002D5607" w:rsidP="00C67621">
      <w:pPr>
        <w:spacing w:after="0"/>
        <w:jc w:val="both"/>
        <w:rPr>
          <w:rFonts w:cs="Arial"/>
          <w:color w:val="auto"/>
          <w:sz w:val="24"/>
          <w:szCs w:val="24"/>
          <w:lang w:eastAsia="zh-CN"/>
        </w:rPr>
      </w:pPr>
    </w:p>
    <w:p w14:paraId="2A173D81" w14:textId="40498EC4" w:rsidR="00C67621" w:rsidRPr="004B5FE2" w:rsidRDefault="00C67621" w:rsidP="00C67621">
      <w:pPr>
        <w:spacing w:after="0"/>
        <w:jc w:val="both"/>
        <w:rPr>
          <w:rFonts w:cs="Arial"/>
          <w:color w:val="auto"/>
          <w:sz w:val="24"/>
          <w:szCs w:val="24"/>
          <w:lang w:eastAsia="zh-CN"/>
        </w:rPr>
      </w:pPr>
      <w:r>
        <w:rPr>
          <w:rFonts w:cs="Arial"/>
          <w:color w:val="auto"/>
          <w:sz w:val="24"/>
          <w:szCs w:val="24"/>
          <w:lang w:eastAsia="zh-CN"/>
        </w:rPr>
        <w:t xml:space="preserve">Izjavljamo, da smo </w:t>
      </w:r>
      <w:r w:rsidRPr="009A76F0">
        <w:rPr>
          <w:rFonts w:cs="Arial"/>
          <w:color w:val="auto"/>
          <w:sz w:val="24"/>
          <w:szCs w:val="24"/>
          <w:lang w:eastAsia="zh-CN"/>
        </w:rPr>
        <w:t>v</w:t>
      </w:r>
      <w:r w:rsidRPr="004B5FE2">
        <w:rPr>
          <w:rFonts w:cs="Arial"/>
          <w:color w:val="auto"/>
          <w:sz w:val="24"/>
          <w:szCs w:val="24"/>
          <w:lang w:eastAsia="zh-CN"/>
        </w:rPr>
        <w:t xml:space="preserve"> zadnjih 3 letih pred potekom roka za prejem ponudb strokovno, kakovostno in v skladu z dogovorom izvajali storitve varovanja ljudi in premoženja, ki vključujejo tudi receptorske storitve, na varovanem območju, primerljivem poslovni stavbi Palača DSU:</w:t>
      </w:r>
    </w:p>
    <w:tbl>
      <w:tblPr>
        <w:tblStyle w:val="Tabelamrea"/>
        <w:tblW w:w="9923" w:type="dxa"/>
        <w:tblInd w:w="-431" w:type="dxa"/>
        <w:tblLayout w:type="fixed"/>
        <w:tblLook w:val="04A0" w:firstRow="1" w:lastRow="0" w:firstColumn="1" w:lastColumn="0" w:noHBand="0" w:noVBand="1"/>
      </w:tblPr>
      <w:tblGrid>
        <w:gridCol w:w="709"/>
        <w:gridCol w:w="4111"/>
        <w:gridCol w:w="1985"/>
        <w:gridCol w:w="3118"/>
      </w:tblGrid>
      <w:tr w:rsidR="00C67621" w:rsidRPr="007B76A4" w14:paraId="4C03B226" w14:textId="77777777" w:rsidTr="002D5607">
        <w:trPr>
          <w:cantSplit/>
          <w:trHeight w:val="786"/>
        </w:trPr>
        <w:tc>
          <w:tcPr>
            <w:tcW w:w="9923" w:type="dxa"/>
            <w:gridSpan w:val="4"/>
            <w:vAlign w:val="center"/>
          </w:tcPr>
          <w:p w14:paraId="3A40337A" w14:textId="64A02A45" w:rsidR="00C67621" w:rsidRPr="00C67621" w:rsidRDefault="00C67621" w:rsidP="00C67621">
            <w:pPr>
              <w:spacing w:after="0"/>
              <w:jc w:val="both"/>
              <w:rPr>
                <w:rFonts w:cs="Arial"/>
                <w:b/>
                <w:color w:val="auto"/>
                <w:sz w:val="24"/>
                <w:szCs w:val="24"/>
                <w:lang w:eastAsia="zh-CN"/>
              </w:rPr>
            </w:pPr>
            <w:r w:rsidRPr="00C67621">
              <w:rPr>
                <w:rFonts w:cs="Arial"/>
                <w:b/>
                <w:color w:val="auto"/>
                <w:sz w:val="24"/>
                <w:szCs w:val="24"/>
                <w:lang w:eastAsia="zh-CN"/>
              </w:rPr>
              <w:t>Sklop 1: Storitve varovanja poslovne stavbe Palača DSU, ljudi in premoženja na varovanem o</w:t>
            </w:r>
            <w:r w:rsidR="002D5607">
              <w:rPr>
                <w:rFonts w:cs="Arial"/>
                <w:b/>
                <w:color w:val="auto"/>
                <w:sz w:val="24"/>
                <w:szCs w:val="24"/>
                <w:lang w:eastAsia="zh-CN"/>
              </w:rPr>
              <w:t>bmočju, št. naročila 403/21-234</w:t>
            </w:r>
          </w:p>
        </w:tc>
      </w:tr>
      <w:tr w:rsidR="00C67621" w:rsidRPr="007B76A4" w14:paraId="0D8724E2" w14:textId="77777777" w:rsidTr="002D5607">
        <w:trPr>
          <w:cantSplit/>
          <w:trHeight w:val="1134"/>
        </w:trPr>
        <w:tc>
          <w:tcPr>
            <w:tcW w:w="709" w:type="dxa"/>
            <w:vAlign w:val="center"/>
          </w:tcPr>
          <w:p w14:paraId="789DA0BF" w14:textId="77777777" w:rsidR="00C67621" w:rsidRPr="007B76A4" w:rsidRDefault="00C67621" w:rsidP="00C67621">
            <w:pPr>
              <w:spacing w:after="0" w:line="252" w:lineRule="auto"/>
              <w:jc w:val="center"/>
              <w:rPr>
                <w:rFonts w:cs="Arial"/>
                <w:b/>
                <w:bCs/>
                <w:color w:val="auto"/>
                <w:sz w:val="24"/>
                <w:szCs w:val="24"/>
              </w:rPr>
            </w:pPr>
            <w:proofErr w:type="spellStart"/>
            <w:r>
              <w:rPr>
                <w:rFonts w:cs="Arial"/>
                <w:b/>
                <w:bCs/>
                <w:color w:val="auto"/>
                <w:sz w:val="24"/>
                <w:szCs w:val="24"/>
              </w:rPr>
              <w:t>Zap</w:t>
            </w:r>
            <w:proofErr w:type="spellEnd"/>
            <w:r>
              <w:rPr>
                <w:rFonts w:cs="Arial"/>
                <w:b/>
                <w:bCs/>
                <w:color w:val="auto"/>
                <w:sz w:val="24"/>
                <w:szCs w:val="24"/>
              </w:rPr>
              <w:t>. št.</w:t>
            </w:r>
          </w:p>
        </w:tc>
        <w:tc>
          <w:tcPr>
            <w:tcW w:w="4111" w:type="dxa"/>
            <w:vAlign w:val="center"/>
          </w:tcPr>
          <w:p w14:paraId="4718BC21" w14:textId="77777777" w:rsidR="00C67621" w:rsidRDefault="00C67621" w:rsidP="00C67621">
            <w:pPr>
              <w:spacing w:after="0" w:line="252" w:lineRule="auto"/>
              <w:jc w:val="center"/>
              <w:rPr>
                <w:rFonts w:cs="Arial"/>
                <w:b/>
                <w:bCs/>
                <w:color w:val="auto"/>
                <w:sz w:val="24"/>
                <w:szCs w:val="24"/>
              </w:rPr>
            </w:pPr>
            <w:r>
              <w:rPr>
                <w:rFonts w:cs="Arial"/>
                <w:b/>
                <w:bCs/>
                <w:color w:val="auto"/>
                <w:sz w:val="24"/>
                <w:szCs w:val="24"/>
              </w:rPr>
              <w:t>Referenčni naročnik</w:t>
            </w:r>
          </w:p>
          <w:p w14:paraId="19153D29" w14:textId="5E6B4024" w:rsidR="00C67621" w:rsidRPr="00104A60" w:rsidRDefault="00C67621" w:rsidP="00C67621">
            <w:pPr>
              <w:spacing w:after="0" w:line="252" w:lineRule="auto"/>
              <w:jc w:val="center"/>
              <w:rPr>
                <w:rFonts w:cs="Arial"/>
                <w:color w:val="auto"/>
                <w:sz w:val="24"/>
                <w:szCs w:val="24"/>
                <w:lang w:eastAsia="zh-CN"/>
              </w:rPr>
            </w:pPr>
            <w:r w:rsidRPr="00C67621">
              <w:rPr>
                <w:rFonts w:cs="Arial"/>
                <w:bCs/>
                <w:color w:val="auto"/>
                <w:sz w:val="24"/>
                <w:szCs w:val="24"/>
              </w:rPr>
              <w:t>(naziv, naslov, kontaktna oseba, telefon oz. e-pošta)</w:t>
            </w:r>
          </w:p>
        </w:tc>
        <w:tc>
          <w:tcPr>
            <w:tcW w:w="1985" w:type="dxa"/>
            <w:vAlign w:val="center"/>
          </w:tcPr>
          <w:p w14:paraId="5ED80DE2" w14:textId="0E687F42" w:rsidR="00C67621" w:rsidRPr="00104A60" w:rsidRDefault="00C67621" w:rsidP="00C67621">
            <w:pPr>
              <w:spacing w:after="0" w:line="252" w:lineRule="auto"/>
              <w:jc w:val="center"/>
              <w:rPr>
                <w:rFonts w:cs="Arial"/>
                <w:b/>
                <w:bCs/>
                <w:color w:val="auto"/>
                <w:sz w:val="24"/>
                <w:szCs w:val="24"/>
              </w:rPr>
            </w:pPr>
            <w:r>
              <w:rPr>
                <w:rFonts w:cs="Arial"/>
                <w:b/>
                <w:bCs/>
                <w:color w:val="auto"/>
                <w:sz w:val="24"/>
                <w:szCs w:val="24"/>
              </w:rPr>
              <w:t>Obdobje izvajanja storitev</w:t>
            </w:r>
          </w:p>
        </w:tc>
        <w:tc>
          <w:tcPr>
            <w:tcW w:w="3118" w:type="dxa"/>
            <w:vAlign w:val="center"/>
          </w:tcPr>
          <w:p w14:paraId="59E6C0D2" w14:textId="77777777" w:rsidR="00C67621" w:rsidRDefault="00C67621" w:rsidP="00C67621">
            <w:pPr>
              <w:spacing w:after="0" w:line="252" w:lineRule="auto"/>
              <w:jc w:val="center"/>
              <w:rPr>
                <w:rFonts w:cs="Arial"/>
                <w:b/>
                <w:bCs/>
                <w:color w:val="auto"/>
                <w:sz w:val="24"/>
                <w:szCs w:val="24"/>
              </w:rPr>
            </w:pPr>
            <w:r>
              <w:rPr>
                <w:rFonts w:cs="Arial"/>
                <w:b/>
                <w:bCs/>
                <w:color w:val="auto"/>
                <w:sz w:val="24"/>
                <w:szCs w:val="24"/>
              </w:rPr>
              <w:t>Skupna vrednost v obdobju izvajanja storitve</w:t>
            </w:r>
          </w:p>
          <w:p w14:paraId="2D8CCC52" w14:textId="4191BEA9" w:rsidR="00C67621" w:rsidRPr="00C67621" w:rsidRDefault="00C67621" w:rsidP="00C67621">
            <w:pPr>
              <w:spacing w:after="0" w:line="252" w:lineRule="auto"/>
              <w:jc w:val="center"/>
              <w:rPr>
                <w:rFonts w:cs="Arial"/>
                <w:bCs/>
                <w:color w:val="auto"/>
                <w:sz w:val="24"/>
                <w:szCs w:val="24"/>
              </w:rPr>
            </w:pPr>
            <w:r w:rsidRPr="00C67621">
              <w:rPr>
                <w:rFonts w:cs="Arial"/>
                <w:bCs/>
                <w:color w:val="auto"/>
                <w:sz w:val="24"/>
                <w:szCs w:val="24"/>
              </w:rPr>
              <w:t>(brez DDV)</w:t>
            </w:r>
          </w:p>
        </w:tc>
      </w:tr>
      <w:tr w:rsidR="00C67621" w:rsidRPr="007B76A4" w14:paraId="601ECB74" w14:textId="77777777" w:rsidTr="002D5607">
        <w:trPr>
          <w:trHeight w:val="1134"/>
        </w:trPr>
        <w:tc>
          <w:tcPr>
            <w:tcW w:w="709" w:type="dxa"/>
            <w:vAlign w:val="center"/>
          </w:tcPr>
          <w:p w14:paraId="149EA355" w14:textId="04801AD3" w:rsidR="00C67621" w:rsidRPr="007B76A4" w:rsidRDefault="00C67621" w:rsidP="00C67621">
            <w:pPr>
              <w:spacing w:after="0" w:line="252" w:lineRule="auto"/>
              <w:jc w:val="center"/>
              <w:rPr>
                <w:rFonts w:cs="Arial"/>
                <w:bCs/>
                <w:color w:val="auto"/>
                <w:sz w:val="24"/>
                <w:szCs w:val="24"/>
              </w:rPr>
            </w:pPr>
            <w:r w:rsidRPr="007B76A4">
              <w:rPr>
                <w:rFonts w:cs="Arial"/>
                <w:bCs/>
                <w:color w:val="auto"/>
                <w:sz w:val="24"/>
                <w:szCs w:val="24"/>
              </w:rPr>
              <w:t>1</w:t>
            </w:r>
          </w:p>
        </w:tc>
        <w:tc>
          <w:tcPr>
            <w:tcW w:w="4111" w:type="dxa"/>
            <w:vAlign w:val="center"/>
          </w:tcPr>
          <w:p w14:paraId="24ECB452"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27CE695C"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34ACB169"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248CA63C" w14:textId="77777777" w:rsidTr="002D5607">
        <w:trPr>
          <w:trHeight w:val="1134"/>
        </w:trPr>
        <w:tc>
          <w:tcPr>
            <w:tcW w:w="709" w:type="dxa"/>
            <w:vAlign w:val="center"/>
          </w:tcPr>
          <w:p w14:paraId="3756CAE7" w14:textId="2F870797" w:rsidR="00C67621" w:rsidRPr="007B76A4" w:rsidRDefault="00C67621" w:rsidP="00C67621">
            <w:pPr>
              <w:spacing w:after="0" w:line="252" w:lineRule="auto"/>
              <w:jc w:val="center"/>
              <w:rPr>
                <w:rFonts w:cs="Arial"/>
                <w:bCs/>
                <w:color w:val="auto"/>
                <w:sz w:val="24"/>
                <w:szCs w:val="24"/>
              </w:rPr>
            </w:pPr>
            <w:r>
              <w:rPr>
                <w:rFonts w:cs="Arial"/>
                <w:bCs/>
                <w:color w:val="auto"/>
                <w:sz w:val="24"/>
                <w:szCs w:val="24"/>
              </w:rPr>
              <w:t>2</w:t>
            </w:r>
          </w:p>
        </w:tc>
        <w:tc>
          <w:tcPr>
            <w:tcW w:w="4111" w:type="dxa"/>
            <w:vAlign w:val="center"/>
          </w:tcPr>
          <w:p w14:paraId="17B2BFD6"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3F7625E5"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3298A207"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1094978F" w14:textId="77777777" w:rsidTr="002D5607">
        <w:trPr>
          <w:trHeight w:val="1134"/>
        </w:trPr>
        <w:tc>
          <w:tcPr>
            <w:tcW w:w="709" w:type="dxa"/>
            <w:vAlign w:val="center"/>
          </w:tcPr>
          <w:p w14:paraId="756B75F2" w14:textId="6A3AFFFF" w:rsidR="00C67621" w:rsidRPr="007B76A4" w:rsidRDefault="00C67621" w:rsidP="00C67621">
            <w:pPr>
              <w:spacing w:after="0" w:line="252" w:lineRule="auto"/>
              <w:jc w:val="center"/>
              <w:rPr>
                <w:rFonts w:cs="Arial"/>
                <w:bCs/>
                <w:color w:val="auto"/>
                <w:sz w:val="24"/>
                <w:szCs w:val="24"/>
              </w:rPr>
            </w:pPr>
            <w:r>
              <w:rPr>
                <w:rFonts w:cs="Arial"/>
                <w:bCs/>
                <w:color w:val="auto"/>
                <w:sz w:val="24"/>
                <w:szCs w:val="24"/>
              </w:rPr>
              <w:t>3</w:t>
            </w:r>
          </w:p>
        </w:tc>
        <w:tc>
          <w:tcPr>
            <w:tcW w:w="4111" w:type="dxa"/>
            <w:vAlign w:val="center"/>
          </w:tcPr>
          <w:p w14:paraId="3698BC6D"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1C8170A6"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2CCB5BFC"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1CE17B1C" w14:textId="77777777" w:rsidTr="002D5607">
        <w:trPr>
          <w:trHeight w:val="1134"/>
        </w:trPr>
        <w:tc>
          <w:tcPr>
            <w:tcW w:w="709" w:type="dxa"/>
            <w:vAlign w:val="center"/>
          </w:tcPr>
          <w:p w14:paraId="0224D163" w14:textId="747BD929" w:rsidR="00C67621" w:rsidRPr="007B76A4" w:rsidRDefault="00C67621" w:rsidP="00C67621">
            <w:pPr>
              <w:spacing w:after="0" w:line="252" w:lineRule="auto"/>
              <w:jc w:val="center"/>
              <w:rPr>
                <w:rFonts w:cs="Arial"/>
                <w:bCs/>
                <w:color w:val="auto"/>
                <w:sz w:val="24"/>
                <w:szCs w:val="24"/>
              </w:rPr>
            </w:pPr>
            <w:r>
              <w:rPr>
                <w:rFonts w:cs="Arial"/>
                <w:bCs/>
                <w:color w:val="auto"/>
                <w:sz w:val="24"/>
                <w:szCs w:val="24"/>
              </w:rPr>
              <w:t>4</w:t>
            </w:r>
          </w:p>
        </w:tc>
        <w:tc>
          <w:tcPr>
            <w:tcW w:w="4111" w:type="dxa"/>
            <w:vAlign w:val="center"/>
          </w:tcPr>
          <w:p w14:paraId="59817BFC"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577E5527"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2495AB83"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3CC1D74D" w14:textId="77777777" w:rsidTr="002D5607">
        <w:trPr>
          <w:trHeight w:val="1134"/>
        </w:trPr>
        <w:tc>
          <w:tcPr>
            <w:tcW w:w="709" w:type="dxa"/>
            <w:vAlign w:val="center"/>
          </w:tcPr>
          <w:p w14:paraId="46D47B18" w14:textId="736D7DC3" w:rsidR="00C67621" w:rsidRDefault="00C67621" w:rsidP="00C67621">
            <w:pPr>
              <w:spacing w:after="0" w:line="252" w:lineRule="auto"/>
              <w:jc w:val="center"/>
              <w:rPr>
                <w:rFonts w:cs="Arial"/>
                <w:bCs/>
                <w:color w:val="auto"/>
                <w:sz w:val="24"/>
                <w:szCs w:val="24"/>
              </w:rPr>
            </w:pPr>
            <w:r>
              <w:rPr>
                <w:rFonts w:cs="Arial"/>
                <w:bCs/>
                <w:color w:val="auto"/>
                <w:sz w:val="24"/>
                <w:szCs w:val="24"/>
              </w:rPr>
              <w:t>5</w:t>
            </w:r>
          </w:p>
        </w:tc>
        <w:tc>
          <w:tcPr>
            <w:tcW w:w="4111" w:type="dxa"/>
            <w:vAlign w:val="center"/>
          </w:tcPr>
          <w:p w14:paraId="60831438"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1FAB93A5"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144BD89E" w14:textId="77777777" w:rsidR="00C67621" w:rsidRPr="007B76A4" w:rsidRDefault="00C67621" w:rsidP="00C67621">
            <w:pPr>
              <w:spacing w:after="0" w:line="252" w:lineRule="auto"/>
              <w:rPr>
                <w:rFonts w:cs="Arial"/>
                <w:color w:val="auto"/>
                <w:sz w:val="24"/>
                <w:szCs w:val="24"/>
                <w:lang w:eastAsia="zh-CN"/>
              </w:rPr>
            </w:pPr>
          </w:p>
        </w:tc>
      </w:tr>
    </w:tbl>
    <w:p w14:paraId="1874402E" w14:textId="31EB70DE" w:rsidR="00C67621" w:rsidRPr="003D6DBC" w:rsidRDefault="00C67621" w:rsidP="00C67621">
      <w:pPr>
        <w:spacing w:after="0"/>
        <w:jc w:val="both"/>
        <w:rPr>
          <w:rFonts w:cs="Arial"/>
          <w:i/>
          <w:color w:val="auto"/>
          <w:sz w:val="21"/>
          <w:szCs w:val="21"/>
          <w:lang w:eastAsia="zh-CN"/>
        </w:rPr>
      </w:pPr>
      <w:r w:rsidRPr="002D5607">
        <w:rPr>
          <w:rFonts w:cs="Arial"/>
          <w:i/>
          <w:color w:val="auto"/>
          <w:sz w:val="21"/>
          <w:szCs w:val="21"/>
          <w:lang w:eastAsia="zh-CN"/>
        </w:rPr>
        <w:t>(Skupna vrednos</w:t>
      </w:r>
      <w:r w:rsidRPr="004B5FE2">
        <w:rPr>
          <w:rFonts w:cs="Arial"/>
          <w:i/>
          <w:color w:val="auto"/>
          <w:sz w:val="21"/>
          <w:szCs w:val="21"/>
          <w:lang w:eastAsia="zh-CN"/>
        </w:rPr>
        <w:t>t referenčnih poslov, izvedenih v zadnjih 3 letih mora znašati vsaj 500.000 EUR, pri čemer mora biti vrednost vsaj enega posameznega referenčnega posla najmanj 13</w:t>
      </w:r>
      <w:r w:rsidRPr="003D6DBC">
        <w:rPr>
          <w:rFonts w:cs="Arial"/>
          <w:i/>
          <w:color w:val="auto"/>
          <w:sz w:val="21"/>
          <w:szCs w:val="21"/>
          <w:lang w:eastAsia="zh-CN"/>
        </w:rPr>
        <w:t xml:space="preserve">0.000 EUR v 12-mesečnem obdobju. </w:t>
      </w:r>
      <w:r w:rsidRPr="003D6DBC">
        <w:rPr>
          <w:i/>
          <w:color w:val="auto"/>
          <w:sz w:val="21"/>
          <w:szCs w:val="21"/>
        </w:rPr>
        <w:t>Varovano območje šteje za primerljivega, če zajema najmanj</w:t>
      </w:r>
      <w:r w:rsidR="00545C6D" w:rsidRPr="003D6DBC">
        <w:rPr>
          <w:i/>
          <w:color w:val="auto"/>
          <w:sz w:val="21"/>
          <w:szCs w:val="21"/>
        </w:rPr>
        <w:t xml:space="preserve"> 3</w:t>
      </w:r>
      <w:r w:rsidR="003D6DBC" w:rsidRPr="003D6DBC">
        <w:rPr>
          <w:i/>
          <w:color w:val="auto"/>
          <w:sz w:val="21"/>
          <w:szCs w:val="21"/>
        </w:rPr>
        <w:t>0</w:t>
      </w:r>
      <w:r w:rsidR="00545C6D" w:rsidRPr="003D6DBC">
        <w:rPr>
          <w:i/>
          <w:color w:val="auto"/>
          <w:sz w:val="21"/>
          <w:szCs w:val="21"/>
        </w:rPr>
        <w:t>.</w:t>
      </w:r>
      <w:r w:rsidR="003D6DBC" w:rsidRPr="003D6DBC">
        <w:rPr>
          <w:i/>
          <w:color w:val="auto"/>
          <w:sz w:val="21"/>
          <w:szCs w:val="21"/>
        </w:rPr>
        <w:t>000,00</w:t>
      </w:r>
      <w:r w:rsidRPr="003D6DBC">
        <w:rPr>
          <w:i/>
          <w:color w:val="auto"/>
          <w:sz w:val="21"/>
          <w:szCs w:val="21"/>
        </w:rPr>
        <w:t xml:space="preserve"> m</w:t>
      </w:r>
      <w:r w:rsidRPr="003D6DBC">
        <w:rPr>
          <w:i/>
          <w:color w:val="auto"/>
          <w:sz w:val="21"/>
          <w:szCs w:val="21"/>
          <w:vertAlign w:val="superscript"/>
        </w:rPr>
        <w:t xml:space="preserve">2 </w:t>
      </w:r>
      <w:r w:rsidRPr="003D6DBC">
        <w:rPr>
          <w:i/>
          <w:color w:val="auto"/>
          <w:sz w:val="21"/>
          <w:szCs w:val="21"/>
        </w:rPr>
        <w:t xml:space="preserve">poslovnih prostorov, namenjenih upravni in pisarniški rabi, oz. se na območju dnevno giblje okvirno </w:t>
      </w:r>
      <w:r w:rsidR="003D6DBC" w:rsidRPr="003D6DBC">
        <w:rPr>
          <w:i/>
          <w:color w:val="auto"/>
          <w:sz w:val="21"/>
          <w:szCs w:val="21"/>
        </w:rPr>
        <w:t xml:space="preserve">900 </w:t>
      </w:r>
      <w:r w:rsidRPr="003D6DBC">
        <w:rPr>
          <w:i/>
          <w:color w:val="auto"/>
          <w:sz w:val="21"/>
          <w:szCs w:val="21"/>
        </w:rPr>
        <w:t>ljudi.</w:t>
      </w:r>
      <w:r w:rsidRPr="003D6DBC">
        <w:rPr>
          <w:rFonts w:cs="Arial"/>
          <w:i/>
          <w:color w:val="auto"/>
          <w:sz w:val="21"/>
          <w:szCs w:val="21"/>
          <w:lang w:eastAsia="zh-CN"/>
        </w:rPr>
        <w:t>)</w:t>
      </w:r>
    </w:p>
    <w:p w14:paraId="2ADF5551" w14:textId="77777777" w:rsidR="004B5FE2" w:rsidRDefault="004B5FE2" w:rsidP="00C67621">
      <w:pPr>
        <w:spacing w:after="0"/>
        <w:jc w:val="both"/>
        <w:rPr>
          <w:rFonts w:cs="Arial"/>
          <w:i/>
          <w:color w:val="auto"/>
          <w:sz w:val="21"/>
          <w:szCs w:val="21"/>
          <w:lang w:eastAsia="zh-CN"/>
        </w:rPr>
      </w:pPr>
    </w:p>
    <w:p w14:paraId="54D8D0DA" w14:textId="77777777" w:rsidR="004B5FE2" w:rsidRDefault="004B5FE2" w:rsidP="00C67621">
      <w:pPr>
        <w:spacing w:after="0"/>
        <w:jc w:val="both"/>
        <w:rPr>
          <w:rFonts w:cs="Arial"/>
          <w:i/>
          <w:color w:val="auto"/>
          <w:sz w:val="21"/>
          <w:szCs w:val="21"/>
          <w:lang w:eastAsia="zh-CN"/>
        </w:rPr>
      </w:pPr>
    </w:p>
    <w:p w14:paraId="381AE0DF" w14:textId="45B05DD7" w:rsidR="004B5FE2" w:rsidRPr="004B5FE2" w:rsidRDefault="004B5FE2" w:rsidP="004B5FE2">
      <w:pPr>
        <w:spacing w:after="0"/>
        <w:jc w:val="both"/>
        <w:rPr>
          <w:rFonts w:cs="Arial"/>
          <w:color w:val="auto"/>
          <w:sz w:val="24"/>
          <w:szCs w:val="24"/>
          <w:lang w:eastAsia="zh-CN"/>
        </w:rPr>
      </w:pPr>
      <w:r w:rsidRPr="004B5FE2">
        <w:rPr>
          <w:rFonts w:cs="Arial"/>
          <w:color w:val="auto"/>
          <w:sz w:val="24"/>
          <w:szCs w:val="24"/>
          <w:lang w:eastAsia="zh-CN"/>
        </w:rPr>
        <w:t xml:space="preserve">Izjavljamo, da smo v zadnjih 3 letih pred potekom roka za prejem ponudb strokovno, kakovostno in v skladu z dogovorom izvajali storitve varovanja ljudi in premoženja, ki vključujejo </w:t>
      </w:r>
      <w:r w:rsidRPr="004B5FE2">
        <w:rPr>
          <w:rFonts w:cs="Arial"/>
          <w:color w:val="auto"/>
          <w:sz w:val="24"/>
          <w:szCs w:val="24"/>
        </w:rPr>
        <w:t>rentgenske oz. varnostne preglede oseb, prtljage in pošte</w:t>
      </w:r>
      <w:r w:rsidRPr="004B5FE2">
        <w:rPr>
          <w:rFonts w:cs="Arial"/>
          <w:color w:val="auto"/>
          <w:sz w:val="24"/>
          <w:szCs w:val="24"/>
          <w:lang w:eastAsia="zh-CN"/>
        </w:rPr>
        <w:t>, na varovanem območju, primerljivem poslovni stavbi Palača DSU:</w:t>
      </w:r>
    </w:p>
    <w:tbl>
      <w:tblPr>
        <w:tblStyle w:val="Tabelamrea"/>
        <w:tblW w:w="9923" w:type="dxa"/>
        <w:tblInd w:w="-431" w:type="dxa"/>
        <w:tblLayout w:type="fixed"/>
        <w:tblLook w:val="04A0" w:firstRow="1" w:lastRow="0" w:firstColumn="1" w:lastColumn="0" w:noHBand="0" w:noVBand="1"/>
      </w:tblPr>
      <w:tblGrid>
        <w:gridCol w:w="709"/>
        <w:gridCol w:w="4111"/>
        <w:gridCol w:w="1985"/>
        <w:gridCol w:w="3118"/>
      </w:tblGrid>
      <w:tr w:rsidR="004B5FE2" w:rsidRPr="007B76A4" w14:paraId="5B520A9A" w14:textId="77777777" w:rsidTr="00A30CB7">
        <w:trPr>
          <w:cantSplit/>
          <w:trHeight w:val="786"/>
        </w:trPr>
        <w:tc>
          <w:tcPr>
            <w:tcW w:w="9923" w:type="dxa"/>
            <w:gridSpan w:val="4"/>
            <w:vAlign w:val="center"/>
          </w:tcPr>
          <w:p w14:paraId="7A3195F0" w14:textId="77777777" w:rsidR="004B5FE2" w:rsidRPr="00C67621" w:rsidRDefault="004B5FE2" w:rsidP="00A30CB7">
            <w:pPr>
              <w:spacing w:after="0"/>
              <w:jc w:val="both"/>
              <w:rPr>
                <w:rFonts w:cs="Arial"/>
                <w:b/>
                <w:color w:val="auto"/>
                <w:sz w:val="24"/>
                <w:szCs w:val="24"/>
                <w:lang w:eastAsia="zh-CN"/>
              </w:rPr>
            </w:pPr>
            <w:r w:rsidRPr="00C67621">
              <w:rPr>
                <w:rFonts w:cs="Arial"/>
                <w:b/>
                <w:color w:val="auto"/>
                <w:sz w:val="24"/>
                <w:szCs w:val="24"/>
                <w:lang w:eastAsia="zh-CN"/>
              </w:rPr>
              <w:t>Sklop 1: Storitve varovanja poslovne stavbe Palača DSU, ljudi in premoženja na varovanem o</w:t>
            </w:r>
            <w:r>
              <w:rPr>
                <w:rFonts w:cs="Arial"/>
                <w:b/>
                <w:color w:val="auto"/>
                <w:sz w:val="24"/>
                <w:szCs w:val="24"/>
                <w:lang w:eastAsia="zh-CN"/>
              </w:rPr>
              <w:t>bmočju, št. naročila 403/21-234</w:t>
            </w:r>
          </w:p>
        </w:tc>
      </w:tr>
      <w:tr w:rsidR="004B5FE2" w:rsidRPr="007B76A4" w14:paraId="78452EA6" w14:textId="77777777" w:rsidTr="00A30CB7">
        <w:trPr>
          <w:cantSplit/>
          <w:trHeight w:val="1134"/>
        </w:trPr>
        <w:tc>
          <w:tcPr>
            <w:tcW w:w="709" w:type="dxa"/>
            <w:vAlign w:val="center"/>
          </w:tcPr>
          <w:p w14:paraId="756D9DDE" w14:textId="77777777" w:rsidR="004B5FE2" w:rsidRPr="007B76A4" w:rsidRDefault="004B5FE2" w:rsidP="00A30CB7">
            <w:pPr>
              <w:spacing w:after="0" w:line="252" w:lineRule="auto"/>
              <w:jc w:val="center"/>
              <w:rPr>
                <w:rFonts w:cs="Arial"/>
                <w:b/>
                <w:bCs/>
                <w:color w:val="auto"/>
                <w:sz w:val="24"/>
                <w:szCs w:val="24"/>
              </w:rPr>
            </w:pPr>
            <w:proofErr w:type="spellStart"/>
            <w:r>
              <w:rPr>
                <w:rFonts w:cs="Arial"/>
                <w:b/>
                <w:bCs/>
                <w:color w:val="auto"/>
                <w:sz w:val="24"/>
                <w:szCs w:val="24"/>
              </w:rPr>
              <w:t>Zap</w:t>
            </w:r>
            <w:proofErr w:type="spellEnd"/>
            <w:r>
              <w:rPr>
                <w:rFonts w:cs="Arial"/>
                <w:b/>
                <w:bCs/>
                <w:color w:val="auto"/>
                <w:sz w:val="24"/>
                <w:szCs w:val="24"/>
              </w:rPr>
              <w:t>. št.</w:t>
            </w:r>
          </w:p>
        </w:tc>
        <w:tc>
          <w:tcPr>
            <w:tcW w:w="4111" w:type="dxa"/>
            <w:vAlign w:val="center"/>
          </w:tcPr>
          <w:p w14:paraId="094E4B62" w14:textId="77777777" w:rsidR="004B5FE2" w:rsidRDefault="004B5FE2" w:rsidP="00A30CB7">
            <w:pPr>
              <w:spacing w:after="0" w:line="252" w:lineRule="auto"/>
              <w:jc w:val="center"/>
              <w:rPr>
                <w:rFonts w:cs="Arial"/>
                <w:b/>
                <w:bCs/>
                <w:color w:val="auto"/>
                <w:sz w:val="24"/>
                <w:szCs w:val="24"/>
              </w:rPr>
            </w:pPr>
            <w:r>
              <w:rPr>
                <w:rFonts w:cs="Arial"/>
                <w:b/>
                <w:bCs/>
                <w:color w:val="auto"/>
                <w:sz w:val="24"/>
                <w:szCs w:val="24"/>
              </w:rPr>
              <w:t>Referenčni naročnik</w:t>
            </w:r>
          </w:p>
          <w:p w14:paraId="1BAE9A4A" w14:textId="77777777" w:rsidR="004B5FE2" w:rsidRPr="00104A60" w:rsidRDefault="004B5FE2" w:rsidP="00A30CB7">
            <w:pPr>
              <w:spacing w:after="0" w:line="252" w:lineRule="auto"/>
              <w:jc w:val="center"/>
              <w:rPr>
                <w:rFonts w:cs="Arial"/>
                <w:color w:val="auto"/>
                <w:sz w:val="24"/>
                <w:szCs w:val="24"/>
                <w:lang w:eastAsia="zh-CN"/>
              </w:rPr>
            </w:pPr>
            <w:r w:rsidRPr="00C67621">
              <w:rPr>
                <w:rFonts w:cs="Arial"/>
                <w:bCs/>
                <w:color w:val="auto"/>
                <w:sz w:val="24"/>
                <w:szCs w:val="24"/>
              </w:rPr>
              <w:t>(naziv, naslov, kontaktna oseba, telefon oz. e-pošta)</w:t>
            </w:r>
          </w:p>
        </w:tc>
        <w:tc>
          <w:tcPr>
            <w:tcW w:w="1985" w:type="dxa"/>
            <w:vAlign w:val="center"/>
          </w:tcPr>
          <w:p w14:paraId="1461B864" w14:textId="77777777" w:rsidR="004B5FE2" w:rsidRPr="00104A60" w:rsidRDefault="004B5FE2" w:rsidP="00A30CB7">
            <w:pPr>
              <w:spacing w:after="0" w:line="252" w:lineRule="auto"/>
              <w:jc w:val="center"/>
              <w:rPr>
                <w:rFonts w:cs="Arial"/>
                <w:b/>
                <w:bCs/>
                <w:color w:val="auto"/>
                <w:sz w:val="24"/>
                <w:szCs w:val="24"/>
              </w:rPr>
            </w:pPr>
            <w:r>
              <w:rPr>
                <w:rFonts w:cs="Arial"/>
                <w:b/>
                <w:bCs/>
                <w:color w:val="auto"/>
                <w:sz w:val="24"/>
                <w:szCs w:val="24"/>
              </w:rPr>
              <w:t>Obdobje izvajanja storitev</w:t>
            </w:r>
          </w:p>
        </w:tc>
        <w:tc>
          <w:tcPr>
            <w:tcW w:w="3118" w:type="dxa"/>
            <w:vAlign w:val="center"/>
          </w:tcPr>
          <w:p w14:paraId="03EB8DF4" w14:textId="77777777" w:rsidR="004B5FE2" w:rsidRDefault="004B5FE2" w:rsidP="00A30CB7">
            <w:pPr>
              <w:spacing w:after="0" w:line="252" w:lineRule="auto"/>
              <w:jc w:val="center"/>
              <w:rPr>
                <w:rFonts w:cs="Arial"/>
                <w:b/>
                <w:bCs/>
                <w:color w:val="auto"/>
                <w:sz w:val="24"/>
                <w:szCs w:val="24"/>
              </w:rPr>
            </w:pPr>
            <w:r>
              <w:rPr>
                <w:rFonts w:cs="Arial"/>
                <w:b/>
                <w:bCs/>
                <w:color w:val="auto"/>
                <w:sz w:val="24"/>
                <w:szCs w:val="24"/>
              </w:rPr>
              <w:t>Skupna vrednost v obdobju izvajanja storitve</w:t>
            </w:r>
          </w:p>
          <w:p w14:paraId="7EB170E6" w14:textId="77777777" w:rsidR="004B5FE2" w:rsidRPr="00C67621" w:rsidRDefault="004B5FE2" w:rsidP="00A30CB7">
            <w:pPr>
              <w:spacing w:after="0" w:line="252" w:lineRule="auto"/>
              <w:jc w:val="center"/>
              <w:rPr>
                <w:rFonts w:cs="Arial"/>
                <w:bCs/>
                <w:color w:val="auto"/>
                <w:sz w:val="24"/>
                <w:szCs w:val="24"/>
              </w:rPr>
            </w:pPr>
            <w:r w:rsidRPr="00C67621">
              <w:rPr>
                <w:rFonts w:cs="Arial"/>
                <w:bCs/>
                <w:color w:val="auto"/>
                <w:sz w:val="24"/>
                <w:szCs w:val="24"/>
              </w:rPr>
              <w:t>(brez DDV)</w:t>
            </w:r>
          </w:p>
        </w:tc>
      </w:tr>
      <w:tr w:rsidR="004B5FE2" w:rsidRPr="007B76A4" w14:paraId="551D6E92" w14:textId="77777777" w:rsidTr="00A30CB7">
        <w:trPr>
          <w:trHeight w:val="1134"/>
        </w:trPr>
        <w:tc>
          <w:tcPr>
            <w:tcW w:w="709" w:type="dxa"/>
            <w:vAlign w:val="center"/>
          </w:tcPr>
          <w:p w14:paraId="111B8354" w14:textId="77777777" w:rsidR="004B5FE2" w:rsidRPr="007B76A4" w:rsidRDefault="004B5FE2" w:rsidP="00A30CB7">
            <w:pPr>
              <w:spacing w:after="0" w:line="252" w:lineRule="auto"/>
              <w:jc w:val="center"/>
              <w:rPr>
                <w:rFonts w:cs="Arial"/>
                <w:bCs/>
                <w:color w:val="auto"/>
                <w:sz w:val="24"/>
                <w:szCs w:val="24"/>
              </w:rPr>
            </w:pPr>
            <w:r w:rsidRPr="007B76A4">
              <w:rPr>
                <w:rFonts w:cs="Arial"/>
                <w:bCs/>
                <w:color w:val="auto"/>
                <w:sz w:val="24"/>
                <w:szCs w:val="24"/>
              </w:rPr>
              <w:t>1</w:t>
            </w:r>
          </w:p>
        </w:tc>
        <w:tc>
          <w:tcPr>
            <w:tcW w:w="4111" w:type="dxa"/>
            <w:vAlign w:val="center"/>
          </w:tcPr>
          <w:p w14:paraId="6789EC14" w14:textId="77777777" w:rsidR="004B5FE2" w:rsidRPr="007B76A4" w:rsidRDefault="004B5FE2" w:rsidP="00A30CB7">
            <w:pPr>
              <w:spacing w:after="0" w:line="252" w:lineRule="auto"/>
              <w:rPr>
                <w:rFonts w:cs="Arial"/>
                <w:bCs/>
                <w:color w:val="auto"/>
                <w:sz w:val="24"/>
                <w:szCs w:val="24"/>
              </w:rPr>
            </w:pPr>
          </w:p>
        </w:tc>
        <w:tc>
          <w:tcPr>
            <w:tcW w:w="1985" w:type="dxa"/>
            <w:vAlign w:val="center"/>
          </w:tcPr>
          <w:p w14:paraId="3132AECE" w14:textId="77777777" w:rsidR="004B5FE2" w:rsidRPr="007B76A4" w:rsidRDefault="004B5FE2" w:rsidP="00A30CB7">
            <w:pPr>
              <w:spacing w:after="0" w:line="252" w:lineRule="auto"/>
              <w:jc w:val="center"/>
              <w:rPr>
                <w:rFonts w:cs="Arial"/>
                <w:bCs/>
                <w:color w:val="auto"/>
                <w:sz w:val="24"/>
                <w:szCs w:val="24"/>
              </w:rPr>
            </w:pPr>
          </w:p>
        </w:tc>
        <w:tc>
          <w:tcPr>
            <w:tcW w:w="3118" w:type="dxa"/>
            <w:vAlign w:val="center"/>
          </w:tcPr>
          <w:p w14:paraId="0068F220" w14:textId="77777777" w:rsidR="004B5FE2" w:rsidRPr="007B76A4" w:rsidRDefault="004B5FE2" w:rsidP="00A30CB7">
            <w:pPr>
              <w:spacing w:after="0" w:line="252" w:lineRule="auto"/>
              <w:rPr>
                <w:rFonts w:cs="Arial"/>
                <w:color w:val="auto"/>
                <w:sz w:val="24"/>
                <w:szCs w:val="24"/>
                <w:lang w:eastAsia="zh-CN"/>
              </w:rPr>
            </w:pPr>
          </w:p>
        </w:tc>
      </w:tr>
      <w:tr w:rsidR="004B5FE2" w:rsidRPr="007B76A4" w14:paraId="6AD6952D" w14:textId="77777777" w:rsidTr="00A30CB7">
        <w:trPr>
          <w:trHeight w:val="1134"/>
        </w:trPr>
        <w:tc>
          <w:tcPr>
            <w:tcW w:w="709" w:type="dxa"/>
            <w:vAlign w:val="center"/>
          </w:tcPr>
          <w:p w14:paraId="6527B2AD" w14:textId="77777777" w:rsidR="004B5FE2" w:rsidRPr="007B76A4" w:rsidRDefault="004B5FE2" w:rsidP="00A30CB7">
            <w:pPr>
              <w:spacing w:after="0" w:line="252" w:lineRule="auto"/>
              <w:jc w:val="center"/>
              <w:rPr>
                <w:rFonts w:cs="Arial"/>
                <w:bCs/>
                <w:color w:val="auto"/>
                <w:sz w:val="24"/>
                <w:szCs w:val="24"/>
              </w:rPr>
            </w:pPr>
            <w:r>
              <w:rPr>
                <w:rFonts w:cs="Arial"/>
                <w:bCs/>
                <w:color w:val="auto"/>
                <w:sz w:val="24"/>
                <w:szCs w:val="24"/>
              </w:rPr>
              <w:t>2</w:t>
            </w:r>
          </w:p>
        </w:tc>
        <w:tc>
          <w:tcPr>
            <w:tcW w:w="4111" w:type="dxa"/>
            <w:vAlign w:val="center"/>
          </w:tcPr>
          <w:p w14:paraId="3EFE84B1" w14:textId="77777777" w:rsidR="004B5FE2" w:rsidRPr="007B76A4" w:rsidRDefault="004B5FE2" w:rsidP="00A30CB7">
            <w:pPr>
              <w:spacing w:after="0" w:line="252" w:lineRule="auto"/>
              <w:rPr>
                <w:rFonts w:cs="Arial"/>
                <w:bCs/>
                <w:color w:val="auto"/>
                <w:sz w:val="24"/>
                <w:szCs w:val="24"/>
              </w:rPr>
            </w:pPr>
          </w:p>
        </w:tc>
        <w:tc>
          <w:tcPr>
            <w:tcW w:w="1985" w:type="dxa"/>
            <w:vAlign w:val="center"/>
          </w:tcPr>
          <w:p w14:paraId="45355F14" w14:textId="77777777" w:rsidR="004B5FE2" w:rsidRPr="007B76A4" w:rsidRDefault="004B5FE2" w:rsidP="00A30CB7">
            <w:pPr>
              <w:spacing w:after="0" w:line="252" w:lineRule="auto"/>
              <w:jc w:val="center"/>
              <w:rPr>
                <w:rFonts w:cs="Arial"/>
                <w:bCs/>
                <w:color w:val="auto"/>
                <w:sz w:val="24"/>
                <w:szCs w:val="24"/>
              </w:rPr>
            </w:pPr>
          </w:p>
        </w:tc>
        <w:tc>
          <w:tcPr>
            <w:tcW w:w="3118" w:type="dxa"/>
            <w:vAlign w:val="center"/>
          </w:tcPr>
          <w:p w14:paraId="2B8D67DF" w14:textId="77777777" w:rsidR="004B5FE2" w:rsidRPr="007B76A4" w:rsidRDefault="004B5FE2" w:rsidP="00A30CB7">
            <w:pPr>
              <w:spacing w:after="0" w:line="252" w:lineRule="auto"/>
              <w:rPr>
                <w:rFonts w:cs="Arial"/>
                <w:color w:val="auto"/>
                <w:sz w:val="24"/>
                <w:szCs w:val="24"/>
                <w:lang w:eastAsia="zh-CN"/>
              </w:rPr>
            </w:pPr>
          </w:p>
        </w:tc>
      </w:tr>
      <w:tr w:rsidR="004B5FE2" w:rsidRPr="007B76A4" w14:paraId="27D06F8A" w14:textId="77777777" w:rsidTr="00A30CB7">
        <w:trPr>
          <w:trHeight w:val="1134"/>
        </w:trPr>
        <w:tc>
          <w:tcPr>
            <w:tcW w:w="709" w:type="dxa"/>
            <w:vAlign w:val="center"/>
          </w:tcPr>
          <w:p w14:paraId="4525BDE8" w14:textId="77777777" w:rsidR="004B5FE2" w:rsidRPr="007B76A4" w:rsidRDefault="004B5FE2" w:rsidP="00A30CB7">
            <w:pPr>
              <w:spacing w:after="0" w:line="252" w:lineRule="auto"/>
              <w:jc w:val="center"/>
              <w:rPr>
                <w:rFonts w:cs="Arial"/>
                <w:bCs/>
                <w:color w:val="auto"/>
                <w:sz w:val="24"/>
                <w:szCs w:val="24"/>
              </w:rPr>
            </w:pPr>
            <w:r>
              <w:rPr>
                <w:rFonts w:cs="Arial"/>
                <w:bCs/>
                <w:color w:val="auto"/>
                <w:sz w:val="24"/>
                <w:szCs w:val="24"/>
              </w:rPr>
              <w:t>3</w:t>
            </w:r>
          </w:p>
        </w:tc>
        <w:tc>
          <w:tcPr>
            <w:tcW w:w="4111" w:type="dxa"/>
            <w:vAlign w:val="center"/>
          </w:tcPr>
          <w:p w14:paraId="53F3501C" w14:textId="77777777" w:rsidR="004B5FE2" w:rsidRPr="007B76A4" w:rsidRDefault="004B5FE2" w:rsidP="00A30CB7">
            <w:pPr>
              <w:spacing w:after="0" w:line="252" w:lineRule="auto"/>
              <w:rPr>
                <w:rFonts w:cs="Arial"/>
                <w:bCs/>
                <w:color w:val="auto"/>
                <w:sz w:val="24"/>
                <w:szCs w:val="24"/>
              </w:rPr>
            </w:pPr>
          </w:p>
        </w:tc>
        <w:tc>
          <w:tcPr>
            <w:tcW w:w="1985" w:type="dxa"/>
            <w:vAlign w:val="center"/>
          </w:tcPr>
          <w:p w14:paraId="3855326A" w14:textId="77777777" w:rsidR="004B5FE2" w:rsidRPr="007B76A4" w:rsidRDefault="004B5FE2" w:rsidP="00A30CB7">
            <w:pPr>
              <w:spacing w:after="0" w:line="252" w:lineRule="auto"/>
              <w:jc w:val="center"/>
              <w:rPr>
                <w:rFonts w:cs="Arial"/>
                <w:bCs/>
                <w:color w:val="auto"/>
                <w:sz w:val="24"/>
                <w:szCs w:val="24"/>
              </w:rPr>
            </w:pPr>
          </w:p>
        </w:tc>
        <w:tc>
          <w:tcPr>
            <w:tcW w:w="3118" w:type="dxa"/>
            <w:vAlign w:val="center"/>
          </w:tcPr>
          <w:p w14:paraId="377BEA18" w14:textId="77777777" w:rsidR="004B5FE2" w:rsidRPr="007B76A4" w:rsidRDefault="004B5FE2" w:rsidP="00A30CB7">
            <w:pPr>
              <w:spacing w:after="0" w:line="252" w:lineRule="auto"/>
              <w:rPr>
                <w:rFonts w:cs="Arial"/>
                <w:color w:val="auto"/>
                <w:sz w:val="24"/>
                <w:szCs w:val="24"/>
                <w:lang w:eastAsia="zh-CN"/>
              </w:rPr>
            </w:pPr>
          </w:p>
        </w:tc>
      </w:tr>
      <w:tr w:rsidR="004B5FE2" w:rsidRPr="007B76A4" w14:paraId="67D1D6F4" w14:textId="77777777" w:rsidTr="00A30CB7">
        <w:trPr>
          <w:trHeight w:val="1134"/>
        </w:trPr>
        <w:tc>
          <w:tcPr>
            <w:tcW w:w="709" w:type="dxa"/>
            <w:vAlign w:val="center"/>
          </w:tcPr>
          <w:p w14:paraId="0253CC4A" w14:textId="77777777" w:rsidR="004B5FE2" w:rsidRPr="007B76A4" w:rsidRDefault="004B5FE2" w:rsidP="00A30CB7">
            <w:pPr>
              <w:spacing w:after="0" w:line="252" w:lineRule="auto"/>
              <w:jc w:val="center"/>
              <w:rPr>
                <w:rFonts w:cs="Arial"/>
                <w:bCs/>
                <w:color w:val="auto"/>
                <w:sz w:val="24"/>
                <w:szCs w:val="24"/>
              </w:rPr>
            </w:pPr>
            <w:r>
              <w:rPr>
                <w:rFonts w:cs="Arial"/>
                <w:bCs/>
                <w:color w:val="auto"/>
                <w:sz w:val="24"/>
                <w:szCs w:val="24"/>
              </w:rPr>
              <w:t>4</w:t>
            </w:r>
          </w:p>
        </w:tc>
        <w:tc>
          <w:tcPr>
            <w:tcW w:w="4111" w:type="dxa"/>
            <w:vAlign w:val="center"/>
          </w:tcPr>
          <w:p w14:paraId="63D0ED7A" w14:textId="77777777" w:rsidR="004B5FE2" w:rsidRPr="007B76A4" w:rsidRDefault="004B5FE2" w:rsidP="00A30CB7">
            <w:pPr>
              <w:spacing w:after="0" w:line="252" w:lineRule="auto"/>
              <w:rPr>
                <w:rFonts w:cs="Arial"/>
                <w:bCs/>
                <w:color w:val="auto"/>
                <w:sz w:val="24"/>
                <w:szCs w:val="24"/>
              </w:rPr>
            </w:pPr>
          </w:p>
        </w:tc>
        <w:tc>
          <w:tcPr>
            <w:tcW w:w="1985" w:type="dxa"/>
            <w:vAlign w:val="center"/>
          </w:tcPr>
          <w:p w14:paraId="61333CCF" w14:textId="77777777" w:rsidR="004B5FE2" w:rsidRPr="007B76A4" w:rsidRDefault="004B5FE2" w:rsidP="00A30CB7">
            <w:pPr>
              <w:spacing w:after="0" w:line="252" w:lineRule="auto"/>
              <w:jc w:val="center"/>
              <w:rPr>
                <w:rFonts w:cs="Arial"/>
                <w:bCs/>
                <w:color w:val="auto"/>
                <w:sz w:val="24"/>
                <w:szCs w:val="24"/>
              </w:rPr>
            </w:pPr>
          </w:p>
        </w:tc>
        <w:tc>
          <w:tcPr>
            <w:tcW w:w="3118" w:type="dxa"/>
            <w:vAlign w:val="center"/>
          </w:tcPr>
          <w:p w14:paraId="05B0B9BA" w14:textId="77777777" w:rsidR="004B5FE2" w:rsidRPr="007B76A4" w:rsidRDefault="004B5FE2" w:rsidP="00A30CB7">
            <w:pPr>
              <w:spacing w:after="0" w:line="252" w:lineRule="auto"/>
              <w:rPr>
                <w:rFonts w:cs="Arial"/>
                <w:color w:val="auto"/>
                <w:sz w:val="24"/>
                <w:szCs w:val="24"/>
                <w:lang w:eastAsia="zh-CN"/>
              </w:rPr>
            </w:pPr>
          </w:p>
        </w:tc>
      </w:tr>
      <w:tr w:rsidR="004B5FE2" w:rsidRPr="007B76A4" w14:paraId="5523DA5E" w14:textId="77777777" w:rsidTr="00A30CB7">
        <w:trPr>
          <w:trHeight w:val="1134"/>
        </w:trPr>
        <w:tc>
          <w:tcPr>
            <w:tcW w:w="709" w:type="dxa"/>
            <w:vAlign w:val="center"/>
          </w:tcPr>
          <w:p w14:paraId="78304C4B" w14:textId="77777777" w:rsidR="004B5FE2" w:rsidRDefault="004B5FE2" w:rsidP="00A30CB7">
            <w:pPr>
              <w:spacing w:after="0" w:line="252" w:lineRule="auto"/>
              <w:jc w:val="center"/>
              <w:rPr>
                <w:rFonts w:cs="Arial"/>
                <w:bCs/>
                <w:color w:val="auto"/>
                <w:sz w:val="24"/>
                <w:szCs w:val="24"/>
              </w:rPr>
            </w:pPr>
            <w:r>
              <w:rPr>
                <w:rFonts w:cs="Arial"/>
                <w:bCs/>
                <w:color w:val="auto"/>
                <w:sz w:val="24"/>
                <w:szCs w:val="24"/>
              </w:rPr>
              <w:t>5</w:t>
            </w:r>
          </w:p>
        </w:tc>
        <w:tc>
          <w:tcPr>
            <w:tcW w:w="4111" w:type="dxa"/>
            <w:vAlign w:val="center"/>
          </w:tcPr>
          <w:p w14:paraId="6FEBCA89" w14:textId="77777777" w:rsidR="004B5FE2" w:rsidRPr="007B76A4" w:rsidRDefault="004B5FE2" w:rsidP="00A30CB7">
            <w:pPr>
              <w:spacing w:after="0" w:line="252" w:lineRule="auto"/>
              <w:rPr>
                <w:rFonts w:cs="Arial"/>
                <w:bCs/>
                <w:color w:val="auto"/>
                <w:sz w:val="24"/>
                <w:szCs w:val="24"/>
              </w:rPr>
            </w:pPr>
          </w:p>
        </w:tc>
        <w:tc>
          <w:tcPr>
            <w:tcW w:w="1985" w:type="dxa"/>
            <w:vAlign w:val="center"/>
          </w:tcPr>
          <w:p w14:paraId="43C5DC2F" w14:textId="77777777" w:rsidR="004B5FE2" w:rsidRPr="007B76A4" w:rsidRDefault="004B5FE2" w:rsidP="00A30CB7">
            <w:pPr>
              <w:spacing w:after="0" w:line="252" w:lineRule="auto"/>
              <w:jc w:val="center"/>
              <w:rPr>
                <w:rFonts w:cs="Arial"/>
                <w:bCs/>
                <w:color w:val="auto"/>
                <w:sz w:val="24"/>
                <w:szCs w:val="24"/>
              </w:rPr>
            </w:pPr>
          </w:p>
        </w:tc>
        <w:tc>
          <w:tcPr>
            <w:tcW w:w="3118" w:type="dxa"/>
            <w:vAlign w:val="center"/>
          </w:tcPr>
          <w:p w14:paraId="189CDF01" w14:textId="77777777" w:rsidR="004B5FE2" w:rsidRPr="007B76A4" w:rsidRDefault="004B5FE2" w:rsidP="00A30CB7">
            <w:pPr>
              <w:spacing w:after="0" w:line="252" w:lineRule="auto"/>
              <w:rPr>
                <w:rFonts w:cs="Arial"/>
                <w:color w:val="auto"/>
                <w:sz w:val="24"/>
                <w:szCs w:val="24"/>
                <w:lang w:eastAsia="zh-CN"/>
              </w:rPr>
            </w:pPr>
          </w:p>
        </w:tc>
      </w:tr>
    </w:tbl>
    <w:p w14:paraId="5B7D1A0B" w14:textId="5F923279" w:rsidR="004B5FE2" w:rsidRPr="004B5FE2" w:rsidRDefault="004B5FE2" w:rsidP="004B5FE2">
      <w:pPr>
        <w:spacing w:after="0"/>
        <w:jc w:val="both"/>
        <w:rPr>
          <w:rFonts w:cs="Arial"/>
          <w:i/>
          <w:color w:val="auto"/>
          <w:sz w:val="21"/>
          <w:szCs w:val="21"/>
          <w:lang w:eastAsia="zh-CN"/>
        </w:rPr>
      </w:pPr>
      <w:r>
        <w:rPr>
          <w:i/>
          <w:sz w:val="21"/>
          <w:szCs w:val="21"/>
        </w:rPr>
        <w:t>(</w:t>
      </w:r>
      <w:r w:rsidRPr="004B5FE2">
        <w:rPr>
          <w:i/>
          <w:sz w:val="21"/>
          <w:szCs w:val="21"/>
        </w:rPr>
        <w:t>Varovano območje šteje za primerljivega, če zajema najmanj</w:t>
      </w:r>
      <w:r w:rsidR="003D6DBC" w:rsidRPr="003D6DBC">
        <w:rPr>
          <w:i/>
          <w:color w:val="auto"/>
          <w:sz w:val="21"/>
          <w:szCs w:val="21"/>
        </w:rPr>
        <w:t xml:space="preserve"> 30.000,00</w:t>
      </w:r>
      <w:r w:rsidRPr="003D6DBC">
        <w:rPr>
          <w:i/>
          <w:color w:val="auto"/>
          <w:sz w:val="21"/>
          <w:szCs w:val="21"/>
        </w:rPr>
        <w:t xml:space="preserve"> m</w:t>
      </w:r>
      <w:r w:rsidRPr="003D6DBC">
        <w:rPr>
          <w:i/>
          <w:color w:val="auto"/>
          <w:sz w:val="21"/>
          <w:szCs w:val="21"/>
          <w:vertAlign w:val="superscript"/>
        </w:rPr>
        <w:t xml:space="preserve">2 </w:t>
      </w:r>
      <w:r w:rsidRPr="003D6DBC">
        <w:rPr>
          <w:i/>
          <w:color w:val="auto"/>
          <w:sz w:val="21"/>
          <w:szCs w:val="21"/>
        </w:rPr>
        <w:t xml:space="preserve">poslovnih prostorov, namenjenih upravni in pisarniški rabi, oz. se na območju dnevno giblje okvirno </w:t>
      </w:r>
      <w:r w:rsidR="003D6DBC" w:rsidRPr="003D6DBC">
        <w:rPr>
          <w:i/>
          <w:color w:val="auto"/>
          <w:sz w:val="21"/>
          <w:szCs w:val="21"/>
        </w:rPr>
        <w:t>900</w:t>
      </w:r>
      <w:r w:rsidRPr="003D6DBC">
        <w:rPr>
          <w:i/>
          <w:color w:val="auto"/>
          <w:sz w:val="21"/>
          <w:szCs w:val="21"/>
        </w:rPr>
        <w:t xml:space="preserve"> ljudi.</w:t>
      </w:r>
      <w:r w:rsidRPr="003D6DBC">
        <w:rPr>
          <w:rFonts w:cs="Arial"/>
          <w:i/>
          <w:color w:val="auto"/>
          <w:sz w:val="21"/>
          <w:szCs w:val="21"/>
          <w:lang w:eastAsia="zh-CN"/>
        </w:rPr>
        <w:t>)</w:t>
      </w:r>
    </w:p>
    <w:p w14:paraId="1CD11F87" w14:textId="77777777" w:rsidR="004B5FE2" w:rsidRPr="002D5607" w:rsidRDefault="004B5FE2" w:rsidP="00C67621">
      <w:pPr>
        <w:spacing w:after="0"/>
        <w:jc w:val="both"/>
        <w:rPr>
          <w:rFonts w:cs="Arial"/>
          <w:i/>
          <w:color w:val="auto"/>
          <w:sz w:val="21"/>
          <w:szCs w:val="21"/>
          <w:lang w:eastAsia="zh-CN"/>
        </w:rPr>
      </w:pPr>
    </w:p>
    <w:p w14:paraId="0FE8EC92" w14:textId="50C8AD3A" w:rsidR="00C67621" w:rsidRDefault="00C67621" w:rsidP="00C67621">
      <w:pPr>
        <w:pStyle w:val="Slog3"/>
        <w:rPr>
          <w:rStyle w:val="Neenpoudarek"/>
          <w:rFonts w:asciiTheme="majorHAnsi" w:hAnsiTheme="majorHAnsi" w:cs="Arial"/>
          <w:bCs/>
          <w:i/>
          <w:iCs/>
          <w:color w:val="auto"/>
          <w:sz w:val="22"/>
          <w:szCs w:val="22"/>
        </w:rPr>
      </w:pPr>
      <w:bookmarkStart w:id="36" w:name="_Toc107214278"/>
      <w:r w:rsidRPr="003529C7">
        <w:rPr>
          <w:rStyle w:val="Neenpoudarek"/>
          <w:rFonts w:asciiTheme="majorHAnsi" w:hAnsiTheme="majorHAnsi" w:cs="Arial"/>
          <w:bCs/>
          <w:i/>
          <w:iCs/>
          <w:color w:val="auto"/>
          <w:sz w:val="22"/>
          <w:szCs w:val="22"/>
        </w:rPr>
        <w:lastRenderedPageBreak/>
        <w:t xml:space="preserve">Priloga </w:t>
      </w:r>
      <w:r>
        <w:rPr>
          <w:rStyle w:val="Neenpoudarek"/>
          <w:rFonts w:asciiTheme="majorHAnsi" w:hAnsiTheme="majorHAnsi" w:cs="Arial"/>
          <w:bCs/>
          <w:i/>
          <w:iCs/>
          <w:color w:val="auto"/>
          <w:sz w:val="22"/>
          <w:szCs w:val="22"/>
        </w:rPr>
        <w:t>7 – sklop 2</w:t>
      </w:r>
      <w:bookmarkEnd w:id="36"/>
    </w:p>
    <w:p w14:paraId="75C845DF" w14:textId="77777777" w:rsidR="00C67621" w:rsidRPr="00040EBB" w:rsidRDefault="00C67621" w:rsidP="00C67621">
      <w:pPr>
        <w:pStyle w:val="Intenzivencitat"/>
      </w:pPr>
      <w:bookmarkStart w:id="37" w:name="_Toc107214279"/>
      <w:r>
        <w:t>SEZNAM REFERENC</w:t>
      </w:r>
      <w:bookmarkEnd w:id="37"/>
    </w:p>
    <w:p w14:paraId="1F2D7BFE" w14:textId="77777777" w:rsidR="00C67621" w:rsidRPr="00D3475C" w:rsidRDefault="00C67621" w:rsidP="00C67621">
      <w:pPr>
        <w:spacing w:after="0" w:line="264" w:lineRule="auto"/>
        <w:rPr>
          <w:color w:val="auto"/>
          <w:sz w:val="16"/>
          <w:szCs w:val="16"/>
          <w:lang w:eastAsia="zh-CN"/>
        </w:rPr>
      </w:pPr>
    </w:p>
    <w:p w14:paraId="2EFA7C0B" w14:textId="77777777" w:rsidR="00C67621" w:rsidRPr="00D3475C" w:rsidRDefault="00C67621" w:rsidP="00C67621">
      <w:pPr>
        <w:tabs>
          <w:tab w:val="left" w:pos="5595"/>
        </w:tabs>
        <w:spacing w:after="0" w:line="264" w:lineRule="auto"/>
        <w:jc w:val="both"/>
        <w:rPr>
          <w:rFonts w:asciiTheme="majorHAnsi" w:hAnsiTheme="majorHAnsi" w:cs="Calibri"/>
          <w:color w:val="auto"/>
          <w:sz w:val="16"/>
          <w:szCs w:val="16"/>
        </w:rPr>
      </w:pPr>
    </w:p>
    <w:p w14:paraId="5A757162" w14:textId="77777777" w:rsidR="00C67621" w:rsidRPr="005133FA" w:rsidRDefault="00C67621" w:rsidP="00C67621">
      <w:pPr>
        <w:tabs>
          <w:tab w:val="left" w:pos="5595"/>
        </w:tabs>
        <w:spacing w:after="0" w:line="264" w:lineRule="auto"/>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21-234</w:t>
      </w:r>
    </w:p>
    <w:p w14:paraId="668BB010" w14:textId="77777777" w:rsidR="00C67621" w:rsidRPr="005133FA" w:rsidRDefault="00C67621" w:rsidP="00C67621">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17EE527F" w14:textId="77777777" w:rsidR="00C67621" w:rsidRDefault="00C67621" w:rsidP="00C67621">
      <w:pPr>
        <w:tabs>
          <w:tab w:val="right" w:pos="2556"/>
          <w:tab w:val="right" w:pos="9017"/>
        </w:tabs>
        <w:spacing w:after="0" w:line="264" w:lineRule="auto"/>
        <w:rPr>
          <w:rFonts w:asciiTheme="majorHAnsi" w:hAnsiTheme="majorHAnsi" w:cs="Arial"/>
          <w:b/>
          <w:color w:val="auto"/>
          <w:sz w:val="16"/>
          <w:szCs w:val="16"/>
        </w:rPr>
      </w:pPr>
    </w:p>
    <w:p w14:paraId="2CDF8F34" w14:textId="77777777" w:rsidR="00C67621" w:rsidRDefault="00C67621" w:rsidP="00C67621">
      <w:pPr>
        <w:tabs>
          <w:tab w:val="right" w:pos="2556"/>
          <w:tab w:val="right" w:pos="9017"/>
        </w:tabs>
        <w:spacing w:after="0" w:line="264" w:lineRule="auto"/>
        <w:rPr>
          <w:rFonts w:asciiTheme="majorHAnsi" w:hAnsiTheme="majorHAnsi" w:cs="Arial"/>
          <w:b/>
          <w:color w:val="auto"/>
          <w:sz w:val="16"/>
          <w:szCs w:val="16"/>
        </w:rPr>
      </w:pPr>
    </w:p>
    <w:p w14:paraId="68B988F6" w14:textId="77777777" w:rsidR="002D5607" w:rsidRDefault="002D5607" w:rsidP="00C67621">
      <w:pPr>
        <w:tabs>
          <w:tab w:val="right" w:pos="2556"/>
          <w:tab w:val="right" w:pos="9017"/>
        </w:tabs>
        <w:spacing w:after="0" w:line="264" w:lineRule="auto"/>
        <w:rPr>
          <w:rFonts w:asciiTheme="majorHAnsi" w:hAnsiTheme="majorHAnsi" w:cs="Arial"/>
          <w:b/>
          <w:color w:val="auto"/>
          <w:sz w:val="16"/>
          <w:szCs w:val="16"/>
        </w:rPr>
      </w:pPr>
    </w:p>
    <w:p w14:paraId="71725ED0" w14:textId="77777777" w:rsidR="002D5607" w:rsidRDefault="002D5607" w:rsidP="002D5607">
      <w:pPr>
        <w:tabs>
          <w:tab w:val="right" w:pos="2556"/>
          <w:tab w:val="right" w:pos="9354"/>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r>
        <w:rPr>
          <w:rFonts w:asciiTheme="majorHAnsi" w:hAnsiTheme="majorHAnsi" w:cs="Arial"/>
          <w:b/>
          <w:color w:val="auto"/>
          <w:sz w:val="24"/>
          <w:szCs w:val="24"/>
        </w:rPr>
        <w:t xml:space="preserve"> ______________________________________________________________________________________</w:t>
      </w:r>
    </w:p>
    <w:p w14:paraId="6C1E767B" w14:textId="3A966E05" w:rsidR="00C67621" w:rsidRDefault="00C67621" w:rsidP="00C67621">
      <w:pPr>
        <w:spacing w:after="0"/>
        <w:jc w:val="both"/>
        <w:rPr>
          <w:rFonts w:cs="Arial"/>
          <w:color w:val="auto"/>
          <w:sz w:val="24"/>
          <w:szCs w:val="24"/>
          <w:lang w:eastAsia="zh-CN"/>
        </w:rPr>
      </w:pPr>
    </w:p>
    <w:p w14:paraId="30C84307" w14:textId="77777777" w:rsidR="002D5607" w:rsidRPr="009A76F0" w:rsidRDefault="002D5607" w:rsidP="00C67621">
      <w:pPr>
        <w:spacing w:after="0"/>
        <w:jc w:val="both"/>
        <w:rPr>
          <w:rFonts w:cs="Arial"/>
          <w:color w:val="auto"/>
          <w:sz w:val="24"/>
          <w:szCs w:val="24"/>
          <w:lang w:eastAsia="zh-CN"/>
        </w:rPr>
      </w:pPr>
    </w:p>
    <w:p w14:paraId="67B43A3A" w14:textId="5F210CD7" w:rsidR="00C67621" w:rsidRPr="004B5FE2" w:rsidRDefault="00C67621" w:rsidP="00C67621">
      <w:pPr>
        <w:spacing w:after="0"/>
        <w:jc w:val="both"/>
        <w:rPr>
          <w:rFonts w:cs="Arial"/>
          <w:color w:val="auto"/>
          <w:sz w:val="24"/>
          <w:szCs w:val="24"/>
          <w:lang w:eastAsia="zh-CN"/>
        </w:rPr>
      </w:pPr>
      <w:r>
        <w:rPr>
          <w:rFonts w:cs="Arial"/>
          <w:color w:val="auto"/>
          <w:sz w:val="24"/>
          <w:szCs w:val="24"/>
          <w:lang w:eastAsia="zh-CN"/>
        </w:rPr>
        <w:t xml:space="preserve">Izjavljamo, da smo </w:t>
      </w:r>
      <w:r w:rsidRPr="009A76F0">
        <w:rPr>
          <w:rFonts w:cs="Arial"/>
          <w:color w:val="auto"/>
          <w:sz w:val="24"/>
          <w:szCs w:val="24"/>
          <w:lang w:eastAsia="zh-CN"/>
        </w:rPr>
        <w:t>v zadnjih 3 letih pred potekom roka za prejem ponudb str</w:t>
      </w:r>
      <w:r w:rsidRPr="004B5FE2">
        <w:rPr>
          <w:rFonts w:cs="Arial"/>
          <w:color w:val="auto"/>
          <w:sz w:val="24"/>
          <w:szCs w:val="24"/>
          <w:lang w:eastAsia="zh-CN"/>
        </w:rPr>
        <w:t>okovno, kakovostno in v skladu z dogovorom izvajali storitve varovanja ljudi in premoženja, ki vključujejo tudi receptorske storitve, na varovanem območju, primerljivem poslovn</w:t>
      </w:r>
      <w:r w:rsidR="002D5607" w:rsidRPr="004B5FE2">
        <w:rPr>
          <w:rFonts w:cs="Arial"/>
          <w:color w:val="auto"/>
          <w:sz w:val="24"/>
          <w:szCs w:val="24"/>
          <w:lang w:eastAsia="zh-CN"/>
        </w:rPr>
        <w:t>em</w:t>
      </w:r>
      <w:r w:rsidRPr="004B5FE2">
        <w:rPr>
          <w:rFonts w:cs="Arial"/>
          <w:color w:val="auto"/>
          <w:sz w:val="24"/>
          <w:szCs w:val="24"/>
          <w:lang w:eastAsia="zh-CN"/>
        </w:rPr>
        <w:t xml:space="preserve"> </w:t>
      </w:r>
      <w:r w:rsidR="002D5607" w:rsidRPr="004B5FE2">
        <w:rPr>
          <w:rFonts w:cs="Arial"/>
          <w:color w:val="auto"/>
          <w:sz w:val="24"/>
          <w:szCs w:val="24"/>
          <w:lang w:eastAsia="zh-CN"/>
        </w:rPr>
        <w:t>objektu</w:t>
      </w:r>
      <w:r w:rsidRPr="004B5FE2">
        <w:rPr>
          <w:rFonts w:cs="Arial"/>
          <w:color w:val="auto"/>
          <w:sz w:val="24"/>
          <w:szCs w:val="24"/>
          <w:lang w:eastAsia="zh-CN"/>
        </w:rPr>
        <w:t xml:space="preserve"> </w:t>
      </w:r>
      <w:r w:rsidR="002D5607" w:rsidRPr="004B5FE2">
        <w:rPr>
          <w:rFonts w:cs="Arial"/>
          <w:color w:val="auto"/>
          <w:sz w:val="24"/>
          <w:szCs w:val="24"/>
          <w:lang w:eastAsia="zh-CN"/>
        </w:rPr>
        <w:t>Dunajski kristali</w:t>
      </w:r>
      <w:r w:rsidR="001F2A8D">
        <w:rPr>
          <w:rFonts w:cs="Arial"/>
          <w:color w:val="auto"/>
          <w:sz w:val="24"/>
          <w:szCs w:val="24"/>
          <w:lang w:eastAsia="zh-CN"/>
        </w:rPr>
        <w:t xml:space="preserve"> oz. poslovni stavbi Smelt</w:t>
      </w:r>
      <w:r w:rsidRPr="004B5FE2">
        <w:rPr>
          <w:rFonts w:cs="Arial"/>
          <w:color w:val="auto"/>
          <w:sz w:val="24"/>
          <w:szCs w:val="24"/>
          <w:lang w:eastAsia="zh-CN"/>
        </w:rPr>
        <w:t>:</w:t>
      </w:r>
    </w:p>
    <w:tbl>
      <w:tblPr>
        <w:tblStyle w:val="Tabelamrea"/>
        <w:tblW w:w="9923" w:type="dxa"/>
        <w:tblInd w:w="-431" w:type="dxa"/>
        <w:tblLayout w:type="fixed"/>
        <w:tblLook w:val="04A0" w:firstRow="1" w:lastRow="0" w:firstColumn="1" w:lastColumn="0" w:noHBand="0" w:noVBand="1"/>
      </w:tblPr>
      <w:tblGrid>
        <w:gridCol w:w="709"/>
        <w:gridCol w:w="4111"/>
        <w:gridCol w:w="1985"/>
        <w:gridCol w:w="3118"/>
      </w:tblGrid>
      <w:tr w:rsidR="00C67621" w:rsidRPr="007B76A4" w14:paraId="3FDED77C" w14:textId="77777777" w:rsidTr="002D5607">
        <w:trPr>
          <w:cantSplit/>
          <w:trHeight w:val="786"/>
        </w:trPr>
        <w:tc>
          <w:tcPr>
            <w:tcW w:w="9923" w:type="dxa"/>
            <w:gridSpan w:val="4"/>
            <w:vAlign w:val="center"/>
          </w:tcPr>
          <w:p w14:paraId="7A7399C3" w14:textId="22862E9C" w:rsidR="00C67621" w:rsidRPr="002D5607" w:rsidRDefault="00C67621" w:rsidP="00C67621">
            <w:pPr>
              <w:spacing w:after="0"/>
              <w:jc w:val="both"/>
              <w:rPr>
                <w:rFonts w:cs="Arial"/>
                <w:b/>
                <w:color w:val="auto"/>
                <w:sz w:val="24"/>
                <w:szCs w:val="24"/>
                <w:lang w:eastAsia="zh-CN"/>
              </w:rPr>
            </w:pPr>
            <w:r w:rsidRPr="002D5607">
              <w:rPr>
                <w:rFonts w:cs="Arial"/>
                <w:b/>
                <w:color w:val="auto"/>
                <w:sz w:val="24"/>
                <w:szCs w:val="24"/>
                <w:lang w:eastAsia="zh-CN"/>
              </w:rPr>
              <w:t>Sklop 2: Storitve varovanja poslovnega objekta Dunajski kristali, ljudi in premoženja na varovanem območju, št. nar</w:t>
            </w:r>
            <w:r w:rsidR="004B5FE2">
              <w:rPr>
                <w:rFonts w:cs="Arial"/>
                <w:b/>
                <w:color w:val="auto"/>
                <w:sz w:val="24"/>
                <w:szCs w:val="24"/>
                <w:lang w:eastAsia="zh-CN"/>
              </w:rPr>
              <w:t>očila 403/21-235</w:t>
            </w:r>
          </w:p>
        </w:tc>
      </w:tr>
      <w:tr w:rsidR="00C67621" w:rsidRPr="007B76A4" w14:paraId="0E1B35A6" w14:textId="77777777" w:rsidTr="002D5607">
        <w:trPr>
          <w:cantSplit/>
          <w:trHeight w:val="1134"/>
        </w:trPr>
        <w:tc>
          <w:tcPr>
            <w:tcW w:w="709" w:type="dxa"/>
            <w:vAlign w:val="center"/>
          </w:tcPr>
          <w:p w14:paraId="62FD7D72" w14:textId="77777777" w:rsidR="00C67621" w:rsidRPr="007B76A4" w:rsidRDefault="00C67621" w:rsidP="00C67621">
            <w:pPr>
              <w:spacing w:after="0" w:line="252" w:lineRule="auto"/>
              <w:jc w:val="center"/>
              <w:rPr>
                <w:rFonts w:cs="Arial"/>
                <w:b/>
                <w:bCs/>
                <w:color w:val="auto"/>
                <w:sz w:val="24"/>
                <w:szCs w:val="24"/>
              </w:rPr>
            </w:pPr>
            <w:proofErr w:type="spellStart"/>
            <w:r>
              <w:rPr>
                <w:rFonts w:cs="Arial"/>
                <w:b/>
                <w:bCs/>
                <w:color w:val="auto"/>
                <w:sz w:val="24"/>
                <w:szCs w:val="24"/>
              </w:rPr>
              <w:t>Zap</w:t>
            </w:r>
            <w:proofErr w:type="spellEnd"/>
            <w:r>
              <w:rPr>
                <w:rFonts w:cs="Arial"/>
                <w:b/>
                <w:bCs/>
                <w:color w:val="auto"/>
                <w:sz w:val="24"/>
                <w:szCs w:val="24"/>
              </w:rPr>
              <w:t>. št.</w:t>
            </w:r>
          </w:p>
        </w:tc>
        <w:tc>
          <w:tcPr>
            <w:tcW w:w="4111" w:type="dxa"/>
            <w:vAlign w:val="center"/>
          </w:tcPr>
          <w:p w14:paraId="31C2709B" w14:textId="77777777" w:rsidR="00C67621" w:rsidRDefault="00C67621" w:rsidP="00C67621">
            <w:pPr>
              <w:spacing w:after="0" w:line="252" w:lineRule="auto"/>
              <w:jc w:val="center"/>
              <w:rPr>
                <w:rFonts w:cs="Arial"/>
                <w:b/>
                <w:bCs/>
                <w:color w:val="auto"/>
                <w:sz w:val="24"/>
                <w:szCs w:val="24"/>
              </w:rPr>
            </w:pPr>
            <w:r>
              <w:rPr>
                <w:rFonts w:cs="Arial"/>
                <w:b/>
                <w:bCs/>
                <w:color w:val="auto"/>
                <w:sz w:val="24"/>
                <w:szCs w:val="24"/>
              </w:rPr>
              <w:t>Referenčni naročnik</w:t>
            </w:r>
          </w:p>
          <w:p w14:paraId="0B66BD42" w14:textId="77777777" w:rsidR="00C67621" w:rsidRPr="00104A60" w:rsidRDefault="00C67621" w:rsidP="00C67621">
            <w:pPr>
              <w:spacing w:after="0" w:line="252" w:lineRule="auto"/>
              <w:jc w:val="center"/>
              <w:rPr>
                <w:rFonts w:cs="Arial"/>
                <w:color w:val="auto"/>
                <w:sz w:val="24"/>
                <w:szCs w:val="24"/>
                <w:lang w:eastAsia="zh-CN"/>
              </w:rPr>
            </w:pPr>
            <w:r w:rsidRPr="00C67621">
              <w:rPr>
                <w:rFonts w:cs="Arial"/>
                <w:bCs/>
                <w:color w:val="auto"/>
                <w:sz w:val="24"/>
                <w:szCs w:val="24"/>
              </w:rPr>
              <w:t>(naziv, naslov, kontaktna oseba, telefon oz. e-pošta)</w:t>
            </w:r>
          </w:p>
        </w:tc>
        <w:tc>
          <w:tcPr>
            <w:tcW w:w="1985" w:type="dxa"/>
            <w:vAlign w:val="center"/>
          </w:tcPr>
          <w:p w14:paraId="7F77435F" w14:textId="77777777" w:rsidR="00C67621" w:rsidRPr="00104A60" w:rsidRDefault="00C67621" w:rsidP="00C67621">
            <w:pPr>
              <w:spacing w:after="0" w:line="252" w:lineRule="auto"/>
              <w:jc w:val="center"/>
              <w:rPr>
                <w:rFonts w:cs="Arial"/>
                <w:b/>
                <w:bCs/>
                <w:color w:val="auto"/>
                <w:sz w:val="24"/>
                <w:szCs w:val="24"/>
              </w:rPr>
            </w:pPr>
            <w:r>
              <w:rPr>
                <w:rFonts w:cs="Arial"/>
                <w:b/>
                <w:bCs/>
                <w:color w:val="auto"/>
                <w:sz w:val="24"/>
                <w:szCs w:val="24"/>
              </w:rPr>
              <w:t>Obdobje izvajanja storitev</w:t>
            </w:r>
          </w:p>
        </w:tc>
        <w:tc>
          <w:tcPr>
            <w:tcW w:w="3118" w:type="dxa"/>
            <w:vAlign w:val="center"/>
          </w:tcPr>
          <w:p w14:paraId="1D608EC5" w14:textId="77777777" w:rsidR="00C67621" w:rsidRDefault="00C67621" w:rsidP="00C67621">
            <w:pPr>
              <w:spacing w:after="0" w:line="252" w:lineRule="auto"/>
              <w:jc w:val="center"/>
              <w:rPr>
                <w:rFonts w:cs="Arial"/>
                <w:b/>
                <w:bCs/>
                <w:color w:val="auto"/>
                <w:sz w:val="24"/>
                <w:szCs w:val="24"/>
              </w:rPr>
            </w:pPr>
            <w:r>
              <w:rPr>
                <w:rFonts w:cs="Arial"/>
                <w:b/>
                <w:bCs/>
                <w:color w:val="auto"/>
                <w:sz w:val="24"/>
                <w:szCs w:val="24"/>
              </w:rPr>
              <w:t>Skupna vrednost v obdobju izvajanja storitve</w:t>
            </w:r>
          </w:p>
          <w:p w14:paraId="1C51EDC4" w14:textId="77777777" w:rsidR="00C67621" w:rsidRPr="00C67621" w:rsidRDefault="00C67621" w:rsidP="00C67621">
            <w:pPr>
              <w:spacing w:after="0" w:line="252" w:lineRule="auto"/>
              <w:jc w:val="center"/>
              <w:rPr>
                <w:rFonts w:cs="Arial"/>
                <w:bCs/>
                <w:color w:val="auto"/>
                <w:sz w:val="24"/>
                <w:szCs w:val="24"/>
              </w:rPr>
            </w:pPr>
            <w:r w:rsidRPr="00C67621">
              <w:rPr>
                <w:rFonts w:cs="Arial"/>
                <w:bCs/>
                <w:color w:val="auto"/>
                <w:sz w:val="24"/>
                <w:szCs w:val="24"/>
              </w:rPr>
              <w:t>(brez DDV)</w:t>
            </w:r>
          </w:p>
        </w:tc>
      </w:tr>
      <w:tr w:rsidR="00C67621" w:rsidRPr="007B76A4" w14:paraId="5BFBEFA5" w14:textId="77777777" w:rsidTr="002D5607">
        <w:trPr>
          <w:trHeight w:val="1134"/>
        </w:trPr>
        <w:tc>
          <w:tcPr>
            <w:tcW w:w="709" w:type="dxa"/>
            <w:vAlign w:val="center"/>
          </w:tcPr>
          <w:p w14:paraId="44E5D2AF" w14:textId="77777777" w:rsidR="00C67621" w:rsidRPr="007B76A4" w:rsidRDefault="00C67621" w:rsidP="00C67621">
            <w:pPr>
              <w:spacing w:after="0" w:line="252" w:lineRule="auto"/>
              <w:jc w:val="center"/>
              <w:rPr>
                <w:rFonts w:cs="Arial"/>
                <w:bCs/>
                <w:color w:val="auto"/>
                <w:sz w:val="24"/>
                <w:szCs w:val="24"/>
              </w:rPr>
            </w:pPr>
            <w:r w:rsidRPr="007B76A4">
              <w:rPr>
                <w:rFonts w:cs="Arial"/>
                <w:bCs/>
                <w:color w:val="auto"/>
                <w:sz w:val="24"/>
                <w:szCs w:val="24"/>
              </w:rPr>
              <w:t>1</w:t>
            </w:r>
          </w:p>
        </w:tc>
        <w:tc>
          <w:tcPr>
            <w:tcW w:w="4111" w:type="dxa"/>
            <w:vAlign w:val="center"/>
          </w:tcPr>
          <w:p w14:paraId="3FD051F3"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35E4B0F8"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2165DDD5"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0D8206EA" w14:textId="77777777" w:rsidTr="002D5607">
        <w:trPr>
          <w:trHeight w:val="1134"/>
        </w:trPr>
        <w:tc>
          <w:tcPr>
            <w:tcW w:w="709" w:type="dxa"/>
            <w:vAlign w:val="center"/>
          </w:tcPr>
          <w:p w14:paraId="6B2580C7" w14:textId="77777777" w:rsidR="00C67621" w:rsidRPr="007B76A4" w:rsidRDefault="00C67621" w:rsidP="00C67621">
            <w:pPr>
              <w:spacing w:after="0" w:line="252" w:lineRule="auto"/>
              <w:jc w:val="center"/>
              <w:rPr>
                <w:rFonts w:cs="Arial"/>
                <w:bCs/>
                <w:color w:val="auto"/>
                <w:sz w:val="24"/>
                <w:szCs w:val="24"/>
              </w:rPr>
            </w:pPr>
            <w:r>
              <w:rPr>
                <w:rFonts w:cs="Arial"/>
                <w:bCs/>
                <w:color w:val="auto"/>
                <w:sz w:val="24"/>
                <w:szCs w:val="24"/>
              </w:rPr>
              <w:t>2</w:t>
            </w:r>
          </w:p>
        </w:tc>
        <w:tc>
          <w:tcPr>
            <w:tcW w:w="4111" w:type="dxa"/>
            <w:vAlign w:val="center"/>
          </w:tcPr>
          <w:p w14:paraId="18CA4B74"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23BD700B"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358013BD"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22FE1A3A" w14:textId="77777777" w:rsidTr="002D5607">
        <w:trPr>
          <w:trHeight w:val="1134"/>
        </w:trPr>
        <w:tc>
          <w:tcPr>
            <w:tcW w:w="709" w:type="dxa"/>
            <w:vAlign w:val="center"/>
          </w:tcPr>
          <w:p w14:paraId="504FFCE6" w14:textId="77777777" w:rsidR="00C67621" w:rsidRPr="007B76A4" w:rsidRDefault="00C67621" w:rsidP="00C67621">
            <w:pPr>
              <w:spacing w:after="0" w:line="252" w:lineRule="auto"/>
              <w:jc w:val="center"/>
              <w:rPr>
                <w:rFonts w:cs="Arial"/>
                <w:bCs/>
                <w:color w:val="auto"/>
                <w:sz w:val="24"/>
                <w:szCs w:val="24"/>
              </w:rPr>
            </w:pPr>
            <w:r>
              <w:rPr>
                <w:rFonts w:cs="Arial"/>
                <w:bCs/>
                <w:color w:val="auto"/>
                <w:sz w:val="24"/>
                <w:szCs w:val="24"/>
              </w:rPr>
              <w:t>3</w:t>
            </w:r>
          </w:p>
        </w:tc>
        <w:tc>
          <w:tcPr>
            <w:tcW w:w="4111" w:type="dxa"/>
            <w:vAlign w:val="center"/>
          </w:tcPr>
          <w:p w14:paraId="27A5DEBF"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215EFB0A"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53D16435"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39CD6175" w14:textId="77777777" w:rsidTr="002D5607">
        <w:trPr>
          <w:trHeight w:val="1134"/>
        </w:trPr>
        <w:tc>
          <w:tcPr>
            <w:tcW w:w="709" w:type="dxa"/>
            <w:vAlign w:val="center"/>
          </w:tcPr>
          <w:p w14:paraId="0940D5CD" w14:textId="77777777" w:rsidR="00C67621" w:rsidRPr="007B76A4" w:rsidRDefault="00C67621" w:rsidP="00C67621">
            <w:pPr>
              <w:spacing w:after="0" w:line="252" w:lineRule="auto"/>
              <w:jc w:val="center"/>
              <w:rPr>
                <w:rFonts w:cs="Arial"/>
                <w:bCs/>
                <w:color w:val="auto"/>
                <w:sz w:val="24"/>
                <w:szCs w:val="24"/>
              </w:rPr>
            </w:pPr>
            <w:r>
              <w:rPr>
                <w:rFonts w:cs="Arial"/>
                <w:bCs/>
                <w:color w:val="auto"/>
                <w:sz w:val="24"/>
                <w:szCs w:val="24"/>
              </w:rPr>
              <w:t>4</w:t>
            </w:r>
          </w:p>
        </w:tc>
        <w:tc>
          <w:tcPr>
            <w:tcW w:w="4111" w:type="dxa"/>
            <w:vAlign w:val="center"/>
          </w:tcPr>
          <w:p w14:paraId="1756CBD4"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77D639E3"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7077AA4E"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30059777" w14:textId="77777777" w:rsidTr="002D5607">
        <w:trPr>
          <w:trHeight w:val="1134"/>
        </w:trPr>
        <w:tc>
          <w:tcPr>
            <w:tcW w:w="709" w:type="dxa"/>
            <w:vAlign w:val="center"/>
          </w:tcPr>
          <w:p w14:paraId="1720875E" w14:textId="77777777" w:rsidR="00C67621" w:rsidRDefault="00C67621" w:rsidP="00C67621">
            <w:pPr>
              <w:spacing w:after="0" w:line="252" w:lineRule="auto"/>
              <w:jc w:val="center"/>
              <w:rPr>
                <w:rFonts w:cs="Arial"/>
                <w:bCs/>
                <w:color w:val="auto"/>
                <w:sz w:val="24"/>
                <w:szCs w:val="24"/>
              </w:rPr>
            </w:pPr>
            <w:r>
              <w:rPr>
                <w:rFonts w:cs="Arial"/>
                <w:bCs/>
                <w:color w:val="auto"/>
                <w:sz w:val="24"/>
                <w:szCs w:val="24"/>
              </w:rPr>
              <w:t>5</w:t>
            </w:r>
          </w:p>
        </w:tc>
        <w:tc>
          <w:tcPr>
            <w:tcW w:w="4111" w:type="dxa"/>
            <w:vAlign w:val="center"/>
          </w:tcPr>
          <w:p w14:paraId="55F5EE06"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56B943F4"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1C70D770" w14:textId="77777777" w:rsidR="00C67621" w:rsidRPr="007B76A4" w:rsidRDefault="00C67621" w:rsidP="00C67621">
            <w:pPr>
              <w:spacing w:after="0" w:line="252" w:lineRule="auto"/>
              <w:rPr>
                <w:rFonts w:cs="Arial"/>
                <w:color w:val="auto"/>
                <w:sz w:val="24"/>
                <w:szCs w:val="24"/>
                <w:lang w:eastAsia="zh-CN"/>
              </w:rPr>
            </w:pPr>
          </w:p>
        </w:tc>
      </w:tr>
    </w:tbl>
    <w:p w14:paraId="61907769" w14:textId="683DB981" w:rsidR="00C67621" w:rsidRPr="003D6DBC" w:rsidRDefault="00C67621" w:rsidP="00C67621">
      <w:pPr>
        <w:spacing w:after="0"/>
        <w:jc w:val="both"/>
        <w:rPr>
          <w:rFonts w:cs="Arial"/>
          <w:i/>
          <w:color w:val="auto"/>
          <w:sz w:val="21"/>
          <w:szCs w:val="21"/>
          <w:lang w:eastAsia="zh-CN"/>
        </w:rPr>
      </w:pPr>
      <w:r w:rsidRPr="002D5607">
        <w:rPr>
          <w:rFonts w:cs="Arial"/>
          <w:i/>
          <w:color w:val="auto"/>
          <w:sz w:val="21"/>
          <w:szCs w:val="21"/>
          <w:lang w:eastAsia="zh-CN"/>
        </w:rPr>
        <w:t>(Skupna vrednost referenčnih poslov, izvedenih v zadnjih 3 letih mora znašati vs</w:t>
      </w:r>
      <w:r w:rsidRPr="004B5FE2">
        <w:rPr>
          <w:rFonts w:cs="Arial"/>
          <w:i/>
          <w:color w:val="auto"/>
          <w:sz w:val="21"/>
          <w:szCs w:val="21"/>
          <w:lang w:eastAsia="zh-CN"/>
        </w:rPr>
        <w:t xml:space="preserve">aj </w:t>
      </w:r>
      <w:r w:rsidR="002D5607" w:rsidRPr="004B5FE2">
        <w:rPr>
          <w:rFonts w:cs="Arial"/>
          <w:i/>
          <w:color w:val="auto"/>
          <w:sz w:val="21"/>
          <w:szCs w:val="21"/>
          <w:lang w:eastAsia="zh-CN"/>
        </w:rPr>
        <w:t>25</w:t>
      </w:r>
      <w:r w:rsidRPr="004B5FE2">
        <w:rPr>
          <w:rFonts w:cs="Arial"/>
          <w:i/>
          <w:color w:val="auto"/>
          <w:sz w:val="21"/>
          <w:szCs w:val="21"/>
          <w:lang w:eastAsia="zh-CN"/>
        </w:rPr>
        <w:t xml:space="preserve">0.000 EUR, pri čemer mora biti vrednost vsaj enega posameznega referenčnega posla najmanj </w:t>
      </w:r>
      <w:r w:rsidR="002D5607" w:rsidRPr="004B5FE2">
        <w:rPr>
          <w:rFonts w:cs="Arial"/>
          <w:i/>
          <w:color w:val="auto"/>
          <w:sz w:val="21"/>
          <w:szCs w:val="21"/>
          <w:lang w:eastAsia="zh-CN"/>
        </w:rPr>
        <w:t>8</w:t>
      </w:r>
      <w:r w:rsidRPr="004B5FE2">
        <w:rPr>
          <w:rFonts w:cs="Arial"/>
          <w:i/>
          <w:color w:val="auto"/>
          <w:sz w:val="21"/>
          <w:szCs w:val="21"/>
          <w:lang w:eastAsia="zh-CN"/>
        </w:rPr>
        <w:t xml:space="preserve">0.000 EUR v 12-mesečnem obdobju. </w:t>
      </w:r>
      <w:r w:rsidRPr="004B5FE2">
        <w:rPr>
          <w:i/>
          <w:color w:val="auto"/>
          <w:sz w:val="21"/>
          <w:szCs w:val="21"/>
        </w:rPr>
        <w:t xml:space="preserve">Varovano območje šteje </w:t>
      </w:r>
      <w:r w:rsidRPr="002D5607">
        <w:rPr>
          <w:i/>
          <w:sz w:val="21"/>
          <w:szCs w:val="21"/>
        </w:rPr>
        <w:t>za primerljivega, če zajema n</w:t>
      </w:r>
      <w:r w:rsidRPr="003D6DBC">
        <w:rPr>
          <w:i/>
          <w:color w:val="auto"/>
          <w:sz w:val="21"/>
          <w:szCs w:val="21"/>
        </w:rPr>
        <w:t xml:space="preserve">ajmanj </w:t>
      </w:r>
      <w:r w:rsidR="003D6DBC" w:rsidRPr="003D6DBC">
        <w:rPr>
          <w:i/>
          <w:color w:val="auto"/>
          <w:sz w:val="21"/>
          <w:szCs w:val="21"/>
        </w:rPr>
        <w:t>7.500,00</w:t>
      </w:r>
      <w:r w:rsidRPr="003D6DBC">
        <w:rPr>
          <w:i/>
          <w:color w:val="auto"/>
          <w:sz w:val="21"/>
          <w:szCs w:val="21"/>
        </w:rPr>
        <w:t xml:space="preserve"> m</w:t>
      </w:r>
      <w:r w:rsidRPr="003D6DBC">
        <w:rPr>
          <w:i/>
          <w:color w:val="auto"/>
          <w:sz w:val="21"/>
          <w:szCs w:val="21"/>
          <w:vertAlign w:val="superscript"/>
        </w:rPr>
        <w:t xml:space="preserve">2 </w:t>
      </w:r>
      <w:r w:rsidRPr="003D6DBC">
        <w:rPr>
          <w:i/>
          <w:color w:val="auto"/>
          <w:sz w:val="21"/>
          <w:szCs w:val="21"/>
        </w:rPr>
        <w:t xml:space="preserve">poslovnih prostorov, namenjenih upravni in pisarniški rabi, oz. se na območju dnevno giblje okvirno </w:t>
      </w:r>
      <w:r w:rsidR="003D6DBC" w:rsidRPr="003D6DBC">
        <w:rPr>
          <w:i/>
          <w:color w:val="auto"/>
          <w:sz w:val="21"/>
          <w:szCs w:val="21"/>
        </w:rPr>
        <w:t>450</w:t>
      </w:r>
      <w:r w:rsidRPr="003D6DBC">
        <w:rPr>
          <w:i/>
          <w:color w:val="auto"/>
          <w:sz w:val="21"/>
          <w:szCs w:val="21"/>
        </w:rPr>
        <w:t xml:space="preserve"> ljudi.</w:t>
      </w:r>
      <w:r w:rsidRPr="003D6DBC">
        <w:rPr>
          <w:rFonts w:cs="Arial"/>
          <w:i/>
          <w:color w:val="auto"/>
          <w:sz w:val="21"/>
          <w:szCs w:val="21"/>
          <w:lang w:eastAsia="zh-CN"/>
        </w:rPr>
        <w:t>)</w:t>
      </w:r>
    </w:p>
    <w:p w14:paraId="7E41E669" w14:textId="77777777" w:rsidR="00C67621" w:rsidRDefault="00C67621" w:rsidP="00C67621">
      <w:pPr>
        <w:spacing w:after="0"/>
        <w:jc w:val="both"/>
        <w:rPr>
          <w:rFonts w:cs="Arial"/>
          <w:color w:val="FF0000"/>
          <w:sz w:val="24"/>
          <w:szCs w:val="24"/>
          <w:lang w:eastAsia="zh-CN"/>
        </w:rPr>
      </w:pPr>
    </w:p>
    <w:p w14:paraId="7993A861" w14:textId="4DB64895" w:rsidR="00C67621" w:rsidRDefault="00C67621" w:rsidP="00C67621">
      <w:pPr>
        <w:pStyle w:val="Slog3"/>
        <w:rPr>
          <w:rStyle w:val="Neenpoudarek"/>
          <w:rFonts w:asciiTheme="majorHAnsi" w:hAnsiTheme="majorHAnsi" w:cs="Arial"/>
          <w:bCs/>
          <w:i/>
          <w:iCs/>
          <w:color w:val="auto"/>
          <w:sz w:val="22"/>
          <w:szCs w:val="22"/>
        </w:rPr>
      </w:pPr>
      <w:bookmarkStart w:id="38" w:name="_Toc107214280"/>
      <w:r w:rsidRPr="003529C7">
        <w:rPr>
          <w:rStyle w:val="Neenpoudarek"/>
          <w:rFonts w:asciiTheme="majorHAnsi" w:hAnsiTheme="majorHAnsi" w:cs="Arial"/>
          <w:bCs/>
          <w:i/>
          <w:iCs/>
          <w:color w:val="auto"/>
          <w:sz w:val="22"/>
          <w:szCs w:val="22"/>
        </w:rPr>
        <w:lastRenderedPageBreak/>
        <w:t xml:space="preserve">Priloga </w:t>
      </w:r>
      <w:r>
        <w:rPr>
          <w:rStyle w:val="Neenpoudarek"/>
          <w:rFonts w:asciiTheme="majorHAnsi" w:hAnsiTheme="majorHAnsi" w:cs="Arial"/>
          <w:bCs/>
          <w:i/>
          <w:iCs/>
          <w:color w:val="auto"/>
          <w:sz w:val="22"/>
          <w:szCs w:val="22"/>
        </w:rPr>
        <w:t>7 – sklop 3</w:t>
      </w:r>
      <w:bookmarkEnd w:id="38"/>
    </w:p>
    <w:p w14:paraId="30AF7D5C" w14:textId="77777777" w:rsidR="00C67621" w:rsidRPr="00040EBB" w:rsidRDefault="00C67621" w:rsidP="00C67621">
      <w:pPr>
        <w:pStyle w:val="Intenzivencitat"/>
      </w:pPr>
      <w:bookmarkStart w:id="39" w:name="_Toc107214281"/>
      <w:r>
        <w:t>SEZNAM REFERENC</w:t>
      </w:r>
      <w:bookmarkEnd w:id="39"/>
    </w:p>
    <w:p w14:paraId="57691075" w14:textId="77777777" w:rsidR="00C67621" w:rsidRPr="00D3475C" w:rsidRDefault="00C67621" w:rsidP="00C67621">
      <w:pPr>
        <w:spacing w:after="0" w:line="264" w:lineRule="auto"/>
        <w:rPr>
          <w:color w:val="auto"/>
          <w:sz w:val="16"/>
          <w:szCs w:val="16"/>
          <w:lang w:eastAsia="zh-CN"/>
        </w:rPr>
      </w:pPr>
    </w:p>
    <w:p w14:paraId="74A930C4" w14:textId="77777777" w:rsidR="00C67621" w:rsidRPr="00D3475C" w:rsidRDefault="00C67621" w:rsidP="00C67621">
      <w:pPr>
        <w:tabs>
          <w:tab w:val="left" w:pos="5595"/>
        </w:tabs>
        <w:spacing w:after="0" w:line="264" w:lineRule="auto"/>
        <w:jc w:val="both"/>
        <w:rPr>
          <w:rFonts w:asciiTheme="majorHAnsi" w:hAnsiTheme="majorHAnsi" w:cs="Calibri"/>
          <w:color w:val="auto"/>
          <w:sz w:val="16"/>
          <w:szCs w:val="16"/>
        </w:rPr>
      </w:pPr>
    </w:p>
    <w:p w14:paraId="19C0CE5C" w14:textId="77777777" w:rsidR="00C67621" w:rsidRPr="005133FA" w:rsidRDefault="00C67621" w:rsidP="00C67621">
      <w:pPr>
        <w:tabs>
          <w:tab w:val="left" w:pos="5595"/>
        </w:tabs>
        <w:spacing w:after="0" w:line="264" w:lineRule="auto"/>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21-234</w:t>
      </w:r>
    </w:p>
    <w:p w14:paraId="14B95C57" w14:textId="77777777" w:rsidR="00C67621" w:rsidRPr="005133FA" w:rsidRDefault="00C67621" w:rsidP="00C67621">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261842EF" w14:textId="77777777" w:rsidR="00C67621" w:rsidRDefault="00C67621" w:rsidP="00C67621">
      <w:pPr>
        <w:tabs>
          <w:tab w:val="right" w:pos="2556"/>
          <w:tab w:val="right" w:pos="9017"/>
        </w:tabs>
        <w:spacing w:after="0" w:line="264" w:lineRule="auto"/>
        <w:rPr>
          <w:rFonts w:asciiTheme="majorHAnsi" w:hAnsiTheme="majorHAnsi" w:cs="Arial"/>
          <w:b/>
          <w:color w:val="auto"/>
          <w:sz w:val="16"/>
          <w:szCs w:val="16"/>
        </w:rPr>
      </w:pPr>
    </w:p>
    <w:p w14:paraId="0BCC8FB0" w14:textId="77777777" w:rsidR="00C67621" w:rsidRDefault="00C67621" w:rsidP="00C67621">
      <w:pPr>
        <w:tabs>
          <w:tab w:val="right" w:pos="2556"/>
          <w:tab w:val="right" w:pos="9017"/>
        </w:tabs>
        <w:spacing w:after="0" w:line="264" w:lineRule="auto"/>
        <w:rPr>
          <w:rFonts w:asciiTheme="majorHAnsi" w:hAnsiTheme="majorHAnsi" w:cs="Arial"/>
          <w:b/>
          <w:color w:val="auto"/>
          <w:sz w:val="16"/>
          <w:szCs w:val="16"/>
        </w:rPr>
      </w:pPr>
    </w:p>
    <w:p w14:paraId="0DC01F1D" w14:textId="77777777" w:rsidR="002D5607" w:rsidRDefault="002D5607" w:rsidP="00C67621">
      <w:pPr>
        <w:tabs>
          <w:tab w:val="right" w:pos="2556"/>
          <w:tab w:val="right" w:pos="9017"/>
        </w:tabs>
        <w:spacing w:after="0" w:line="264" w:lineRule="auto"/>
        <w:rPr>
          <w:rFonts w:asciiTheme="majorHAnsi" w:hAnsiTheme="majorHAnsi" w:cs="Arial"/>
          <w:b/>
          <w:color w:val="auto"/>
          <w:sz w:val="16"/>
          <w:szCs w:val="16"/>
        </w:rPr>
      </w:pPr>
    </w:p>
    <w:p w14:paraId="3807889D" w14:textId="77777777" w:rsidR="002D5607" w:rsidRDefault="002D5607" w:rsidP="002D5607">
      <w:pPr>
        <w:tabs>
          <w:tab w:val="right" w:pos="2556"/>
          <w:tab w:val="right" w:pos="9354"/>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r>
        <w:rPr>
          <w:rFonts w:asciiTheme="majorHAnsi" w:hAnsiTheme="majorHAnsi" w:cs="Arial"/>
          <w:b/>
          <w:color w:val="auto"/>
          <w:sz w:val="24"/>
          <w:szCs w:val="24"/>
        </w:rPr>
        <w:t xml:space="preserve"> ______________________________________________________________________________________</w:t>
      </w:r>
    </w:p>
    <w:p w14:paraId="6E6502F4" w14:textId="6800D6D2" w:rsidR="00C67621" w:rsidRDefault="00C67621" w:rsidP="00C67621">
      <w:pPr>
        <w:spacing w:after="0"/>
        <w:jc w:val="both"/>
        <w:rPr>
          <w:rFonts w:cs="Arial"/>
          <w:color w:val="auto"/>
          <w:sz w:val="24"/>
          <w:szCs w:val="24"/>
          <w:lang w:eastAsia="zh-CN"/>
        </w:rPr>
      </w:pPr>
    </w:p>
    <w:p w14:paraId="1E765E86" w14:textId="77777777" w:rsidR="002D5607" w:rsidRPr="009A76F0" w:rsidRDefault="002D5607" w:rsidP="00C67621">
      <w:pPr>
        <w:spacing w:after="0"/>
        <w:jc w:val="both"/>
        <w:rPr>
          <w:rFonts w:cs="Arial"/>
          <w:color w:val="auto"/>
          <w:sz w:val="24"/>
          <w:szCs w:val="24"/>
          <w:lang w:eastAsia="zh-CN"/>
        </w:rPr>
      </w:pPr>
    </w:p>
    <w:p w14:paraId="342F4BE5" w14:textId="11F66ACD" w:rsidR="00C67621" w:rsidRPr="004B5FE2" w:rsidRDefault="00C67621" w:rsidP="00C67621">
      <w:pPr>
        <w:spacing w:after="0"/>
        <w:jc w:val="both"/>
        <w:rPr>
          <w:rFonts w:cs="Arial"/>
          <w:color w:val="auto"/>
          <w:sz w:val="24"/>
          <w:szCs w:val="24"/>
          <w:lang w:eastAsia="zh-CN"/>
        </w:rPr>
      </w:pPr>
      <w:r>
        <w:rPr>
          <w:rFonts w:cs="Arial"/>
          <w:color w:val="auto"/>
          <w:sz w:val="24"/>
          <w:szCs w:val="24"/>
          <w:lang w:eastAsia="zh-CN"/>
        </w:rPr>
        <w:t xml:space="preserve">Izjavljamo, da smo </w:t>
      </w:r>
      <w:r w:rsidRPr="009A76F0">
        <w:rPr>
          <w:rFonts w:cs="Arial"/>
          <w:color w:val="auto"/>
          <w:sz w:val="24"/>
          <w:szCs w:val="24"/>
          <w:lang w:eastAsia="zh-CN"/>
        </w:rPr>
        <w:t>v zadnjih 3 letih pred potekom roka za prejem ponudb</w:t>
      </w:r>
      <w:r w:rsidRPr="004B5FE2">
        <w:rPr>
          <w:rFonts w:cs="Arial"/>
          <w:color w:val="auto"/>
          <w:sz w:val="24"/>
          <w:szCs w:val="24"/>
          <w:lang w:eastAsia="zh-CN"/>
        </w:rPr>
        <w:t xml:space="preserve"> strokovno, kakovostno in v skladu z dogovorom izvajali storitve varovanja ljudi in premoženja, ki vključujejo tudi receptorske storitve, na varovanem območju, primerljivem </w:t>
      </w:r>
      <w:r w:rsidR="001F2A8D">
        <w:rPr>
          <w:rFonts w:cs="Arial"/>
          <w:color w:val="auto"/>
          <w:sz w:val="24"/>
          <w:szCs w:val="24"/>
          <w:lang w:eastAsia="zh-CN"/>
        </w:rPr>
        <w:t xml:space="preserve">poslovnem objektu Dunajski kristali oz. </w:t>
      </w:r>
      <w:r w:rsidRPr="004B5FE2">
        <w:rPr>
          <w:rFonts w:cs="Arial"/>
          <w:color w:val="auto"/>
          <w:sz w:val="24"/>
          <w:szCs w:val="24"/>
          <w:lang w:eastAsia="zh-CN"/>
        </w:rPr>
        <w:t xml:space="preserve">poslovni stavbi </w:t>
      </w:r>
      <w:r w:rsidR="004B5FE2" w:rsidRPr="004B5FE2">
        <w:rPr>
          <w:rFonts w:cs="Arial"/>
          <w:color w:val="auto"/>
          <w:sz w:val="24"/>
          <w:szCs w:val="24"/>
          <w:lang w:eastAsia="zh-CN"/>
        </w:rPr>
        <w:t>Smelt</w:t>
      </w:r>
      <w:r w:rsidRPr="004B5FE2">
        <w:rPr>
          <w:rFonts w:cs="Arial"/>
          <w:color w:val="auto"/>
          <w:sz w:val="24"/>
          <w:szCs w:val="24"/>
          <w:lang w:eastAsia="zh-CN"/>
        </w:rPr>
        <w:t>:</w:t>
      </w:r>
    </w:p>
    <w:tbl>
      <w:tblPr>
        <w:tblStyle w:val="Tabelamrea"/>
        <w:tblW w:w="9923" w:type="dxa"/>
        <w:tblInd w:w="-431" w:type="dxa"/>
        <w:tblLayout w:type="fixed"/>
        <w:tblLook w:val="04A0" w:firstRow="1" w:lastRow="0" w:firstColumn="1" w:lastColumn="0" w:noHBand="0" w:noVBand="1"/>
      </w:tblPr>
      <w:tblGrid>
        <w:gridCol w:w="709"/>
        <w:gridCol w:w="4111"/>
        <w:gridCol w:w="1985"/>
        <w:gridCol w:w="3118"/>
      </w:tblGrid>
      <w:tr w:rsidR="00C67621" w:rsidRPr="007B76A4" w14:paraId="53DA2E34" w14:textId="77777777" w:rsidTr="002D5607">
        <w:trPr>
          <w:cantSplit/>
          <w:trHeight w:val="644"/>
        </w:trPr>
        <w:tc>
          <w:tcPr>
            <w:tcW w:w="9923" w:type="dxa"/>
            <w:gridSpan w:val="4"/>
            <w:vAlign w:val="center"/>
          </w:tcPr>
          <w:p w14:paraId="37019C69" w14:textId="4FE32090" w:rsidR="00C67621" w:rsidRPr="002D5607" w:rsidRDefault="00C67621" w:rsidP="00C67621">
            <w:pPr>
              <w:spacing w:after="0"/>
              <w:jc w:val="both"/>
              <w:rPr>
                <w:rFonts w:cs="Arial"/>
                <w:b/>
                <w:color w:val="auto"/>
                <w:sz w:val="24"/>
                <w:szCs w:val="24"/>
                <w:lang w:eastAsia="zh-CN"/>
              </w:rPr>
            </w:pPr>
            <w:r w:rsidRPr="002D5607">
              <w:rPr>
                <w:rFonts w:cs="Arial"/>
                <w:b/>
                <w:color w:val="auto"/>
                <w:sz w:val="24"/>
                <w:szCs w:val="24"/>
                <w:lang w:eastAsia="zh-CN"/>
              </w:rPr>
              <w:t>Sklop 3: Storitve varovanja poslovne stavbe Smelt, ljudi in premoženja na varovanem ob</w:t>
            </w:r>
            <w:r w:rsidR="004B5FE2">
              <w:rPr>
                <w:rFonts w:cs="Arial"/>
                <w:b/>
                <w:color w:val="auto"/>
                <w:sz w:val="24"/>
                <w:szCs w:val="24"/>
                <w:lang w:eastAsia="zh-CN"/>
              </w:rPr>
              <w:t>močju, št. naročila 403/21-236</w:t>
            </w:r>
          </w:p>
        </w:tc>
      </w:tr>
      <w:tr w:rsidR="00C67621" w:rsidRPr="007B76A4" w14:paraId="0DADBE9F" w14:textId="77777777" w:rsidTr="002D5607">
        <w:trPr>
          <w:cantSplit/>
          <w:trHeight w:val="1134"/>
        </w:trPr>
        <w:tc>
          <w:tcPr>
            <w:tcW w:w="709" w:type="dxa"/>
            <w:vAlign w:val="center"/>
          </w:tcPr>
          <w:p w14:paraId="742B545C" w14:textId="77777777" w:rsidR="00C67621" w:rsidRPr="007B76A4" w:rsidRDefault="00C67621" w:rsidP="00C67621">
            <w:pPr>
              <w:spacing w:after="0" w:line="252" w:lineRule="auto"/>
              <w:jc w:val="center"/>
              <w:rPr>
                <w:rFonts w:cs="Arial"/>
                <w:b/>
                <w:bCs/>
                <w:color w:val="auto"/>
                <w:sz w:val="24"/>
                <w:szCs w:val="24"/>
              </w:rPr>
            </w:pPr>
            <w:proofErr w:type="spellStart"/>
            <w:r>
              <w:rPr>
                <w:rFonts w:cs="Arial"/>
                <w:b/>
                <w:bCs/>
                <w:color w:val="auto"/>
                <w:sz w:val="24"/>
                <w:szCs w:val="24"/>
              </w:rPr>
              <w:t>Zap</w:t>
            </w:r>
            <w:proofErr w:type="spellEnd"/>
            <w:r>
              <w:rPr>
                <w:rFonts w:cs="Arial"/>
                <w:b/>
                <w:bCs/>
                <w:color w:val="auto"/>
                <w:sz w:val="24"/>
                <w:szCs w:val="24"/>
              </w:rPr>
              <w:t>. št.</w:t>
            </w:r>
          </w:p>
        </w:tc>
        <w:tc>
          <w:tcPr>
            <w:tcW w:w="4111" w:type="dxa"/>
            <w:vAlign w:val="center"/>
          </w:tcPr>
          <w:p w14:paraId="3D503499" w14:textId="77777777" w:rsidR="00C67621" w:rsidRDefault="00C67621" w:rsidP="00C67621">
            <w:pPr>
              <w:spacing w:after="0" w:line="252" w:lineRule="auto"/>
              <w:jc w:val="center"/>
              <w:rPr>
                <w:rFonts w:cs="Arial"/>
                <w:b/>
                <w:bCs/>
                <w:color w:val="auto"/>
                <w:sz w:val="24"/>
                <w:szCs w:val="24"/>
              </w:rPr>
            </w:pPr>
            <w:r>
              <w:rPr>
                <w:rFonts w:cs="Arial"/>
                <w:b/>
                <w:bCs/>
                <w:color w:val="auto"/>
                <w:sz w:val="24"/>
                <w:szCs w:val="24"/>
              </w:rPr>
              <w:t>Referenčni naročnik</w:t>
            </w:r>
          </w:p>
          <w:p w14:paraId="48FEB011" w14:textId="77777777" w:rsidR="00C67621" w:rsidRPr="00104A60" w:rsidRDefault="00C67621" w:rsidP="00C67621">
            <w:pPr>
              <w:spacing w:after="0" w:line="252" w:lineRule="auto"/>
              <w:jc w:val="center"/>
              <w:rPr>
                <w:rFonts w:cs="Arial"/>
                <w:color w:val="auto"/>
                <w:sz w:val="24"/>
                <w:szCs w:val="24"/>
                <w:lang w:eastAsia="zh-CN"/>
              </w:rPr>
            </w:pPr>
            <w:r w:rsidRPr="00C67621">
              <w:rPr>
                <w:rFonts w:cs="Arial"/>
                <w:bCs/>
                <w:color w:val="auto"/>
                <w:sz w:val="24"/>
                <w:szCs w:val="24"/>
              </w:rPr>
              <w:t>(naziv, naslov, kontaktna oseba, telefon oz. e-pošta)</w:t>
            </w:r>
          </w:p>
        </w:tc>
        <w:tc>
          <w:tcPr>
            <w:tcW w:w="1985" w:type="dxa"/>
            <w:vAlign w:val="center"/>
          </w:tcPr>
          <w:p w14:paraId="6DB557E3" w14:textId="77777777" w:rsidR="00C67621" w:rsidRPr="00104A60" w:rsidRDefault="00C67621" w:rsidP="00C67621">
            <w:pPr>
              <w:spacing w:after="0" w:line="252" w:lineRule="auto"/>
              <w:jc w:val="center"/>
              <w:rPr>
                <w:rFonts w:cs="Arial"/>
                <w:b/>
                <w:bCs/>
                <w:color w:val="auto"/>
                <w:sz w:val="24"/>
                <w:szCs w:val="24"/>
              </w:rPr>
            </w:pPr>
            <w:r>
              <w:rPr>
                <w:rFonts w:cs="Arial"/>
                <w:b/>
                <w:bCs/>
                <w:color w:val="auto"/>
                <w:sz w:val="24"/>
                <w:szCs w:val="24"/>
              </w:rPr>
              <w:t>Obdobje izvajanja storitev</w:t>
            </w:r>
          </w:p>
        </w:tc>
        <w:tc>
          <w:tcPr>
            <w:tcW w:w="3118" w:type="dxa"/>
            <w:vAlign w:val="center"/>
          </w:tcPr>
          <w:p w14:paraId="60F985E4" w14:textId="77777777" w:rsidR="00C67621" w:rsidRDefault="00C67621" w:rsidP="00C67621">
            <w:pPr>
              <w:spacing w:after="0" w:line="252" w:lineRule="auto"/>
              <w:jc w:val="center"/>
              <w:rPr>
                <w:rFonts w:cs="Arial"/>
                <w:b/>
                <w:bCs/>
                <w:color w:val="auto"/>
                <w:sz w:val="24"/>
                <w:szCs w:val="24"/>
              </w:rPr>
            </w:pPr>
            <w:r>
              <w:rPr>
                <w:rFonts w:cs="Arial"/>
                <w:b/>
                <w:bCs/>
                <w:color w:val="auto"/>
                <w:sz w:val="24"/>
                <w:szCs w:val="24"/>
              </w:rPr>
              <w:t>Skupna vrednost v obdobju izvajanja storitve</w:t>
            </w:r>
          </w:p>
          <w:p w14:paraId="5F92615B" w14:textId="77777777" w:rsidR="00C67621" w:rsidRPr="00C67621" w:rsidRDefault="00C67621" w:rsidP="00C67621">
            <w:pPr>
              <w:spacing w:after="0" w:line="252" w:lineRule="auto"/>
              <w:jc w:val="center"/>
              <w:rPr>
                <w:rFonts w:cs="Arial"/>
                <w:bCs/>
                <w:color w:val="auto"/>
                <w:sz w:val="24"/>
                <w:szCs w:val="24"/>
              </w:rPr>
            </w:pPr>
            <w:r w:rsidRPr="00C67621">
              <w:rPr>
                <w:rFonts w:cs="Arial"/>
                <w:bCs/>
                <w:color w:val="auto"/>
                <w:sz w:val="24"/>
                <w:szCs w:val="24"/>
              </w:rPr>
              <w:t>(brez DDV)</w:t>
            </w:r>
          </w:p>
        </w:tc>
      </w:tr>
      <w:tr w:rsidR="00C67621" w:rsidRPr="007B76A4" w14:paraId="2D346E0B" w14:textId="77777777" w:rsidTr="002D5607">
        <w:trPr>
          <w:trHeight w:val="1134"/>
        </w:trPr>
        <w:tc>
          <w:tcPr>
            <w:tcW w:w="709" w:type="dxa"/>
            <w:vAlign w:val="center"/>
          </w:tcPr>
          <w:p w14:paraId="5D769614" w14:textId="77777777" w:rsidR="00C67621" w:rsidRPr="007B76A4" w:rsidRDefault="00C67621" w:rsidP="00C67621">
            <w:pPr>
              <w:spacing w:after="0" w:line="252" w:lineRule="auto"/>
              <w:jc w:val="center"/>
              <w:rPr>
                <w:rFonts w:cs="Arial"/>
                <w:bCs/>
                <w:color w:val="auto"/>
                <w:sz w:val="24"/>
                <w:szCs w:val="24"/>
              </w:rPr>
            </w:pPr>
            <w:r w:rsidRPr="007B76A4">
              <w:rPr>
                <w:rFonts w:cs="Arial"/>
                <w:bCs/>
                <w:color w:val="auto"/>
                <w:sz w:val="24"/>
                <w:szCs w:val="24"/>
              </w:rPr>
              <w:t>1</w:t>
            </w:r>
          </w:p>
        </w:tc>
        <w:tc>
          <w:tcPr>
            <w:tcW w:w="4111" w:type="dxa"/>
            <w:vAlign w:val="center"/>
          </w:tcPr>
          <w:p w14:paraId="29685F93"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242749DE"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12499DB9"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508CC38F" w14:textId="77777777" w:rsidTr="002D5607">
        <w:trPr>
          <w:trHeight w:val="1134"/>
        </w:trPr>
        <w:tc>
          <w:tcPr>
            <w:tcW w:w="709" w:type="dxa"/>
            <w:vAlign w:val="center"/>
          </w:tcPr>
          <w:p w14:paraId="4F6E5970" w14:textId="77777777" w:rsidR="00C67621" w:rsidRPr="007B76A4" w:rsidRDefault="00C67621" w:rsidP="00C67621">
            <w:pPr>
              <w:spacing w:after="0" w:line="252" w:lineRule="auto"/>
              <w:jc w:val="center"/>
              <w:rPr>
                <w:rFonts w:cs="Arial"/>
                <w:bCs/>
                <w:color w:val="auto"/>
                <w:sz w:val="24"/>
                <w:szCs w:val="24"/>
              </w:rPr>
            </w:pPr>
            <w:r>
              <w:rPr>
                <w:rFonts w:cs="Arial"/>
                <w:bCs/>
                <w:color w:val="auto"/>
                <w:sz w:val="24"/>
                <w:szCs w:val="24"/>
              </w:rPr>
              <w:t>2</w:t>
            </w:r>
          </w:p>
        </w:tc>
        <w:tc>
          <w:tcPr>
            <w:tcW w:w="4111" w:type="dxa"/>
            <w:vAlign w:val="center"/>
          </w:tcPr>
          <w:p w14:paraId="5769F56D"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16F94B57"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74CBFBEE"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0D4F35FE" w14:textId="77777777" w:rsidTr="002D5607">
        <w:trPr>
          <w:trHeight w:val="1134"/>
        </w:trPr>
        <w:tc>
          <w:tcPr>
            <w:tcW w:w="709" w:type="dxa"/>
            <w:vAlign w:val="center"/>
          </w:tcPr>
          <w:p w14:paraId="43372695" w14:textId="77777777" w:rsidR="00C67621" w:rsidRPr="007B76A4" w:rsidRDefault="00C67621" w:rsidP="00C67621">
            <w:pPr>
              <w:spacing w:after="0" w:line="252" w:lineRule="auto"/>
              <w:jc w:val="center"/>
              <w:rPr>
                <w:rFonts w:cs="Arial"/>
                <w:bCs/>
                <w:color w:val="auto"/>
                <w:sz w:val="24"/>
                <w:szCs w:val="24"/>
              </w:rPr>
            </w:pPr>
            <w:r>
              <w:rPr>
                <w:rFonts w:cs="Arial"/>
                <w:bCs/>
                <w:color w:val="auto"/>
                <w:sz w:val="24"/>
                <w:szCs w:val="24"/>
              </w:rPr>
              <w:t>3</w:t>
            </w:r>
          </w:p>
        </w:tc>
        <w:tc>
          <w:tcPr>
            <w:tcW w:w="4111" w:type="dxa"/>
            <w:vAlign w:val="center"/>
          </w:tcPr>
          <w:p w14:paraId="35CFEF9B"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0527E01C"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65CD3AA2"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2FC95EC1" w14:textId="77777777" w:rsidTr="002D5607">
        <w:trPr>
          <w:trHeight w:val="1134"/>
        </w:trPr>
        <w:tc>
          <w:tcPr>
            <w:tcW w:w="709" w:type="dxa"/>
            <w:vAlign w:val="center"/>
          </w:tcPr>
          <w:p w14:paraId="32D6FC49" w14:textId="77777777" w:rsidR="00C67621" w:rsidRPr="007B76A4" w:rsidRDefault="00C67621" w:rsidP="00C67621">
            <w:pPr>
              <w:spacing w:after="0" w:line="252" w:lineRule="auto"/>
              <w:jc w:val="center"/>
              <w:rPr>
                <w:rFonts w:cs="Arial"/>
                <w:bCs/>
                <w:color w:val="auto"/>
                <w:sz w:val="24"/>
                <w:szCs w:val="24"/>
              </w:rPr>
            </w:pPr>
            <w:r>
              <w:rPr>
                <w:rFonts w:cs="Arial"/>
                <w:bCs/>
                <w:color w:val="auto"/>
                <w:sz w:val="24"/>
                <w:szCs w:val="24"/>
              </w:rPr>
              <w:t>4</w:t>
            </w:r>
          </w:p>
        </w:tc>
        <w:tc>
          <w:tcPr>
            <w:tcW w:w="4111" w:type="dxa"/>
            <w:vAlign w:val="center"/>
          </w:tcPr>
          <w:p w14:paraId="7C993A08"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1D5449FB"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45A6EC70"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5C2B4493" w14:textId="77777777" w:rsidTr="002D5607">
        <w:trPr>
          <w:trHeight w:val="1134"/>
        </w:trPr>
        <w:tc>
          <w:tcPr>
            <w:tcW w:w="709" w:type="dxa"/>
            <w:vAlign w:val="center"/>
          </w:tcPr>
          <w:p w14:paraId="5B44D253" w14:textId="77777777" w:rsidR="00C67621" w:rsidRDefault="00C67621" w:rsidP="00C67621">
            <w:pPr>
              <w:spacing w:after="0" w:line="252" w:lineRule="auto"/>
              <w:jc w:val="center"/>
              <w:rPr>
                <w:rFonts w:cs="Arial"/>
                <w:bCs/>
                <w:color w:val="auto"/>
                <w:sz w:val="24"/>
                <w:szCs w:val="24"/>
              </w:rPr>
            </w:pPr>
            <w:r>
              <w:rPr>
                <w:rFonts w:cs="Arial"/>
                <w:bCs/>
                <w:color w:val="auto"/>
                <w:sz w:val="24"/>
                <w:szCs w:val="24"/>
              </w:rPr>
              <w:t>5</w:t>
            </w:r>
          </w:p>
        </w:tc>
        <w:tc>
          <w:tcPr>
            <w:tcW w:w="4111" w:type="dxa"/>
            <w:vAlign w:val="center"/>
          </w:tcPr>
          <w:p w14:paraId="7A45AD8A"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5E1F7CD8"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79055217" w14:textId="77777777" w:rsidR="00C67621" w:rsidRPr="007B76A4" w:rsidRDefault="00C67621" w:rsidP="00C67621">
            <w:pPr>
              <w:spacing w:after="0" w:line="252" w:lineRule="auto"/>
              <w:rPr>
                <w:rFonts w:cs="Arial"/>
                <w:color w:val="auto"/>
                <w:sz w:val="24"/>
                <w:szCs w:val="24"/>
                <w:lang w:eastAsia="zh-CN"/>
              </w:rPr>
            </w:pPr>
          </w:p>
        </w:tc>
      </w:tr>
    </w:tbl>
    <w:p w14:paraId="02F29DF0" w14:textId="3BED314F" w:rsidR="00C67621" w:rsidRPr="003D6DBC" w:rsidRDefault="00C67621" w:rsidP="00C67621">
      <w:pPr>
        <w:spacing w:after="0"/>
        <w:jc w:val="both"/>
        <w:rPr>
          <w:rFonts w:cs="Arial"/>
          <w:i/>
          <w:color w:val="auto"/>
          <w:sz w:val="21"/>
          <w:szCs w:val="21"/>
          <w:lang w:eastAsia="zh-CN"/>
        </w:rPr>
      </w:pPr>
      <w:r w:rsidRPr="002D5607">
        <w:rPr>
          <w:rFonts w:cs="Arial"/>
          <w:i/>
          <w:color w:val="auto"/>
          <w:sz w:val="21"/>
          <w:szCs w:val="21"/>
          <w:lang w:eastAsia="zh-CN"/>
        </w:rPr>
        <w:t>(Skupna vrednost referenčnih poslov, iz</w:t>
      </w:r>
      <w:r w:rsidRPr="004B5FE2">
        <w:rPr>
          <w:rFonts w:cs="Arial"/>
          <w:i/>
          <w:color w:val="auto"/>
          <w:sz w:val="21"/>
          <w:szCs w:val="21"/>
          <w:lang w:eastAsia="zh-CN"/>
        </w:rPr>
        <w:t xml:space="preserve">vedenih v zadnjih 3 letih mora znašati vsaj </w:t>
      </w:r>
      <w:r w:rsidR="004B5FE2" w:rsidRPr="004B5FE2">
        <w:rPr>
          <w:rFonts w:cs="Arial"/>
          <w:i/>
          <w:color w:val="auto"/>
          <w:sz w:val="21"/>
          <w:szCs w:val="21"/>
          <w:lang w:eastAsia="zh-CN"/>
        </w:rPr>
        <w:t>25</w:t>
      </w:r>
      <w:r w:rsidRPr="004B5FE2">
        <w:rPr>
          <w:rFonts w:cs="Arial"/>
          <w:i/>
          <w:color w:val="auto"/>
          <w:sz w:val="21"/>
          <w:szCs w:val="21"/>
          <w:lang w:eastAsia="zh-CN"/>
        </w:rPr>
        <w:t xml:space="preserve">0.000 EUR, pri čemer mora biti vrednost vsaj enega posameznega referenčnega posla najmanj </w:t>
      </w:r>
      <w:r w:rsidR="004B5FE2" w:rsidRPr="004B5FE2">
        <w:rPr>
          <w:rFonts w:cs="Arial"/>
          <w:i/>
          <w:color w:val="auto"/>
          <w:sz w:val="21"/>
          <w:szCs w:val="21"/>
          <w:lang w:eastAsia="zh-CN"/>
        </w:rPr>
        <w:t>8</w:t>
      </w:r>
      <w:r w:rsidRPr="004B5FE2">
        <w:rPr>
          <w:rFonts w:cs="Arial"/>
          <w:i/>
          <w:color w:val="auto"/>
          <w:sz w:val="21"/>
          <w:szCs w:val="21"/>
          <w:lang w:eastAsia="zh-CN"/>
        </w:rPr>
        <w:t xml:space="preserve">0.000 EUR v 12-mesečnem obdobju. </w:t>
      </w:r>
      <w:r w:rsidRPr="004B5FE2">
        <w:rPr>
          <w:i/>
          <w:color w:val="auto"/>
          <w:sz w:val="21"/>
          <w:szCs w:val="21"/>
        </w:rPr>
        <w:t>Varovano območje šteje za prime</w:t>
      </w:r>
      <w:r w:rsidRPr="002D5607">
        <w:rPr>
          <w:i/>
          <w:sz w:val="21"/>
          <w:szCs w:val="21"/>
        </w:rPr>
        <w:t>rljivega, če zajema na</w:t>
      </w:r>
      <w:r w:rsidRPr="003D6DBC">
        <w:rPr>
          <w:i/>
          <w:color w:val="auto"/>
          <w:sz w:val="21"/>
          <w:szCs w:val="21"/>
        </w:rPr>
        <w:t xml:space="preserve">jmanj </w:t>
      </w:r>
      <w:r w:rsidR="003D6DBC" w:rsidRPr="003D6DBC">
        <w:rPr>
          <w:i/>
          <w:color w:val="auto"/>
          <w:sz w:val="21"/>
          <w:szCs w:val="21"/>
        </w:rPr>
        <w:t>7.500,00</w:t>
      </w:r>
      <w:r w:rsidRPr="003D6DBC">
        <w:rPr>
          <w:i/>
          <w:color w:val="auto"/>
          <w:sz w:val="21"/>
          <w:szCs w:val="21"/>
        </w:rPr>
        <w:t xml:space="preserve"> m</w:t>
      </w:r>
      <w:r w:rsidRPr="003D6DBC">
        <w:rPr>
          <w:i/>
          <w:color w:val="auto"/>
          <w:sz w:val="21"/>
          <w:szCs w:val="21"/>
          <w:vertAlign w:val="superscript"/>
        </w:rPr>
        <w:t xml:space="preserve">2 </w:t>
      </w:r>
      <w:r w:rsidRPr="003D6DBC">
        <w:rPr>
          <w:i/>
          <w:color w:val="auto"/>
          <w:sz w:val="21"/>
          <w:szCs w:val="21"/>
        </w:rPr>
        <w:t xml:space="preserve">poslovnih prostorov, namenjenih upravni in pisarniški rabi, oz. se na območju dnevno giblje okvirno </w:t>
      </w:r>
      <w:r w:rsidR="003D6DBC" w:rsidRPr="003D6DBC">
        <w:rPr>
          <w:i/>
          <w:color w:val="auto"/>
          <w:sz w:val="21"/>
          <w:szCs w:val="21"/>
        </w:rPr>
        <w:t>450</w:t>
      </w:r>
      <w:r w:rsidRPr="003D6DBC">
        <w:rPr>
          <w:i/>
          <w:color w:val="auto"/>
          <w:sz w:val="21"/>
          <w:szCs w:val="21"/>
        </w:rPr>
        <w:t xml:space="preserve"> ljudi.</w:t>
      </w:r>
      <w:r w:rsidRPr="003D6DBC">
        <w:rPr>
          <w:rFonts w:cs="Arial"/>
          <w:i/>
          <w:color w:val="auto"/>
          <w:sz w:val="21"/>
          <w:szCs w:val="21"/>
          <w:lang w:eastAsia="zh-CN"/>
        </w:rPr>
        <w:t>)</w:t>
      </w:r>
    </w:p>
    <w:p w14:paraId="30A1AE32" w14:textId="77777777" w:rsidR="00C67621" w:rsidRDefault="00C67621" w:rsidP="00C67621">
      <w:pPr>
        <w:spacing w:after="0"/>
        <w:jc w:val="both"/>
        <w:rPr>
          <w:rFonts w:cs="Arial"/>
          <w:color w:val="FF0000"/>
          <w:sz w:val="24"/>
          <w:szCs w:val="24"/>
          <w:lang w:eastAsia="zh-CN"/>
        </w:rPr>
      </w:pPr>
    </w:p>
    <w:p w14:paraId="67016956" w14:textId="7F5837FA" w:rsidR="00C67621" w:rsidRDefault="00C67621" w:rsidP="00C67621">
      <w:pPr>
        <w:pStyle w:val="Slog3"/>
        <w:rPr>
          <w:rStyle w:val="Neenpoudarek"/>
          <w:rFonts w:asciiTheme="majorHAnsi" w:hAnsiTheme="majorHAnsi" w:cs="Arial"/>
          <w:bCs/>
          <w:i/>
          <w:iCs/>
          <w:color w:val="auto"/>
          <w:sz w:val="22"/>
          <w:szCs w:val="22"/>
        </w:rPr>
      </w:pPr>
      <w:bookmarkStart w:id="40" w:name="_Toc107214282"/>
      <w:r w:rsidRPr="003529C7">
        <w:rPr>
          <w:rStyle w:val="Neenpoudarek"/>
          <w:rFonts w:asciiTheme="majorHAnsi" w:hAnsiTheme="majorHAnsi" w:cs="Arial"/>
          <w:bCs/>
          <w:i/>
          <w:iCs/>
          <w:color w:val="auto"/>
          <w:sz w:val="22"/>
          <w:szCs w:val="22"/>
        </w:rPr>
        <w:lastRenderedPageBreak/>
        <w:t xml:space="preserve">Priloga </w:t>
      </w:r>
      <w:r>
        <w:rPr>
          <w:rStyle w:val="Neenpoudarek"/>
          <w:rFonts w:asciiTheme="majorHAnsi" w:hAnsiTheme="majorHAnsi" w:cs="Arial"/>
          <w:bCs/>
          <w:i/>
          <w:iCs/>
          <w:color w:val="auto"/>
          <w:sz w:val="22"/>
          <w:szCs w:val="22"/>
        </w:rPr>
        <w:t>7 – sklop 4</w:t>
      </w:r>
      <w:bookmarkEnd w:id="40"/>
    </w:p>
    <w:p w14:paraId="3C330779" w14:textId="77777777" w:rsidR="00C67621" w:rsidRPr="00040EBB" w:rsidRDefault="00C67621" w:rsidP="00C67621">
      <w:pPr>
        <w:pStyle w:val="Intenzivencitat"/>
      </w:pPr>
      <w:bookmarkStart w:id="41" w:name="_Toc107214283"/>
      <w:r>
        <w:t>SEZNAM REFERENC</w:t>
      </w:r>
      <w:bookmarkEnd w:id="41"/>
    </w:p>
    <w:p w14:paraId="0CB270C5" w14:textId="77777777" w:rsidR="00C67621" w:rsidRPr="00D3475C" w:rsidRDefault="00C67621" w:rsidP="00C67621">
      <w:pPr>
        <w:spacing w:after="0" w:line="264" w:lineRule="auto"/>
        <w:rPr>
          <w:color w:val="auto"/>
          <w:sz w:val="16"/>
          <w:szCs w:val="16"/>
          <w:lang w:eastAsia="zh-CN"/>
        </w:rPr>
      </w:pPr>
    </w:p>
    <w:p w14:paraId="349CF7CE" w14:textId="77777777" w:rsidR="00C67621" w:rsidRPr="00D3475C" w:rsidRDefault="00C67621" w:rsidP="00C67621">
      <w:pPr>
        <w:tabs>
          <w:tab w:val="left" w:pos="5595"/>
        </w:tabs>
        <w:spacing w:after="0" w:line="264" w:lineRule="auto"/>
        <w:jc w:val="both"/>
        <w:rPr>
          <w:rFonts w:asciiTheme="majorHAnsi" w:hAnsiTheme="majorHAnsi" w:cs="Calibri"/>
          <w:color w:val="auto"/>
          <w:sz w:val="16"/>
          <w:szCs w:val="16"/>
        </w:rPr>
      </w:pPr>
    </w:p>
    <w:p w14:paraId="04DB6332" w14:textId="77777777" w:rsidR="00C67621" w:rsidRPr="005133FA" w:rsidRDefault="00C67621" w:rsidP="00C67621">
      <w:pPr>
        <w:tabs>
          <w:tab w:val="left" w:pos="5595"/>
        </w:tabs>
        <w:spacing w:after="0" w:line="264" w:lineRule="auto"/>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21-234</w:t>
      </w:r>
    </w:p>
    <w:p w14:paraId="6F7921F8" w14:textId="77777777" w:rsidR="00C67621" w:rsidRPr="005133FA" w:rsidRDefault="00C67621" w:rsidP="00C67621">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151918C3" w14:textId="77777777" w:rsidR="00C67621" w:rsidRDefault="00C67621" w:rsidP="00C67621">
      <w:pPr>
        <w:tabs>
          <w:tab w:val="right" w:pos="2556"/>
          <w:tab w:val="right" w:pos="9017"/>
        </w:tabs>
        <w:spacing w:after="0" w:line="264" w:lineRule="auto"/>
        <w:rPr>
          <w:rFonts w:asciiTheme="majorHAnsi" w:hAnsiTheme="majorHAnsi" w:cs="Arial"/>
          <w:b/>
          <w:color w:val="auto"/>
          <w:sz w:val="16"/>
          <w:szCs w:val="16"/>
        </w:rPr>
      </w:pPr>
    </w:p>
    <w:p w14:paraId="7ED7B971" w14:textId="77777777" w:rsidR="00C67621" w:rsidRDefault="00C67621" w:rsidP="00C67621">
      <w:pPr>
        <w:tabs>
          <w:tab w:val="right" w:pos="2556"/>
          <w:tab w:val="right" w:pos="9017"/>
        </w:tabs>
        <w:spacing w:after="0" w:line="264" w:lineRule="auto"/>
        <w:rPr>
          <w:rFonts w:asciiTheme="majorHAnsi" w:hAnsiTheme="majorHAnsi" w:cs="Arial"/>
          <w:b/>
          <w:color w:val="auto"/>
          <w:sz w:val="16"/>
          <w:szCs w:val="16"/>
        </w:rPr>
      </w:pPr>
    </w:p>
    <w:p w14:paraId="033E1A2C" w14:textId="77777777" w:rsidR="002D5607" w:rsidRDefault="002D5607" w:rsidP="002D5607">
      <w:pPr>
        <w:tabs>
          <w:tab w:val="right" w:pos="2556"/>
          <w:tab w:val="right" w:pos="9354"/>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r>
        <w:rPr>
          <w:rFonts w:asciiTheme="majorHAnsi" w:hAnsiTheme="majorHAnsi" w:cs="Arial"/>
          <w:b/>
          <w:color w:val="auto"/>
          <w:sz w:val="24"/>
          <w:szCs w:val="24"/>
        </w:rPr>
        <w:t xml:space="preserve"> ______________________________________________________________________________________</w:t>
      </w:r>
    </w:p>
    <w:p w14:paraId="74226669" w14:textId="77777777" w:rsidR="002D5607" w:rsidRDefault="002D5607" w:rsidP="00C67621">
      <w:pPr>
        <w:spacing w:after="0"/>
        <w:jc w:val="both"/>
        <w:rPr>
          <w:rFonts w:cs="Arial"/>
          <w:color w:val="auto"/>
          <w:sz w:val="24"/>
          <w:szCs w:val="24"/>
          <w:lang w:eastAsia="zh-CN"/>
        </w:rPr>
      </w:pPr>
    </w:p>
    <w:p w14:paraId="66BFBAE4" w14:textId="77777777" w:rsidR="002D5607" w:rsidRDefault="002D5607" w:rsidP="00C67621">
      <w:pPr>
        <w:spacing w:after="0"/>
        <w:jc w:val="both"/>
        <w:rPr>
          <w:rFonts w:cs="Arial"/>
          <w:color w:val="auto"/>
          <w:sz w:val="24"/>
          <w:szCs w:val="24"/>
          <w:lang w:eastAsia="zh-CN"/>
        </w:rPr>
      </w:pPr>
    </w:p>
    <w:p w14:paraId="6BCB965A" w14:textId="7E61E3A1" w:rsidR="00C67621" w:rsidRPr="001F2A8D" w:rsidRDefault="00C67621" w:rsidP="00C67621">
      <w:pPr>
        <w:spacing w:after="0"/>
        <w:jc w:val="both"/>
        <w:rPr>
          <w:rFonts w:cs="Arial"/>
          <w:color w:val="auto"/>
          <w:sz w:val="24"/>
          <w:szCs w:val="24"/>
          <w:lang w:eastAsia="zh-CN"/>
        </w:rPr>
      </w:pPr>
      <w:r>
        <w:rPr>
          <w:rFonts w:cs="Arial"/>
          <w:color w:val="auto"/>
          <w:sz w:val="24"/>
          <w:szCs w:val="24"/>
          <w:lang w:eastAsia="zh-CN"/>
        </w:rPr>
        <w:t xml:space="preserve">Izjavljamo, da smo </w:t>
      </w:r>
      <w:r w:rsidRPr="009A76F0">
        <w:rPr>
          <w:rFonts w:cs="Arial"/>
          <w:color w:val="auto"/>
          <w:sz w:val="24"/>
          <w:szCs w:val="24"/>
          <w:lang w:eastAsia="zh-CN"/>
        </w:rPr>
        <w:t>v zadnjih 3 letih pred potekom roka za prejem ponudb</w:t>
      </w:r>
      <w:r w:rsidRPr="001F2A8D">
        <w:rPr>
          <w:rFonts w:cs="Arial"/>
          <w:color w:val="auto"/>
          <w:sz w:val="24"/>
          <w:szCs w:val="24"/>
          <w:lang w:eastAsia="zh-CN"/>
        </w:rPr>
        <w:t xml:space="preserve"> strokovno, kakovostno in v skladu z dogovorom izvajali storitve varovanja ljudi in premoženja na varovanem območju, primerljivem poslovni stavbi </w:t>
      </w:r>
      <w:r w:rsidR="001F2A8D" w:rsidRPr="001F2A8D">
        <w:rPr>
          <w:rFonts w:cs="Arial"/>
          <w:color w:val="auto"/>
          <w:sz w:val="24"/>
          <w:szCs w:val="24"/>
          <w:lang w:eastAsia="zh-CN"/>
        </w:rPr>
        <w:t>Metalna</w:t>
      </w:r>
      <w:r w:rsidRPr="001F2A8D">
        <w:rPr>
          <w:rFonts w:cs="Arial"/>
          <w:color w:val="auto"/>
          <w:sz w:val="24"/>
          <w:szCs w:val="24"/>
          <w:lang w:eastAsia="zh-CN"/>
        </w:rPr>
        <w:t>:</w:t>
      </w:r>
    </w:p>
    <w:tbl>
      <w:tblPr>
        <w:tblStyle w:val="Tabelamrea"/>
        <w:tblW w:w="9923" w:type="dxa"/>
        <w:tblInd w:w="-431" w:type="dxa"/>
        <w:tblLayout w:type="fixed"/>
        <w:tblLook w:val="04A0" w:firstRow="1" w:lastRow="0" w:firstColumn="1" w:lastColumn="0" w:noHBand="0" w:noVBand="1"/>
      </w:tblPr>
      <w:tblGrid>
        <w:gridCol w:w="709"/>
        <w:gridCol w:w="4111"/>
        <w:gridCol w:w="1985"/>
        <w:gridCol w:w="3118"/>
      </w:tblGrid>
      <w:tr w:rsidR="00C67621" w:rsidRPr="007B76A4" w14:paraId="7CB5D599" w14:textId="77777777" w:rsidTr="002D5607">
        <w:trPr>
          <w:cantSplit/>
          <w:trHeight w:val="503"/>
        </w:trPr>
        <w:tc>
          <w:tcPr>
            <w:tcW w:w="9923" w:type="dxa"/>
            <w:gridSpan w:val="4"/>
            <w:vAlign w:val="center"/>
          </w:tcPr>
          <w:p w14:paraId="4F2294DE" w14:textId="5A52C60C" w:rsidR="00C67621" w:rsidRPr="002D5607" w:rsidRDefault="00C67621" w:rsidP="00C67621">
            <w:pPr>
              <w:spacing w:after="0"/>
              <w:jc w:val="both"/>
              <w:rPr>
                <w:rFonts w:cs="Arial"/>
                <w:b/>
                <w:color w:val="auto"/>
                <w:sz w:val="24"/>
                <w:szCs w:val="24"/>
                <w:lang w:eastAsia="zh-CN"/>
              </w:rPr>
            </w:pPr>
            <w:r w:rsidRPr="002D5607">
              <w:rPr>
                <w:rFonts w:cs="Arial"/>
                <w:b/>
                <w:color w:val="auto"/>
                <w:sz w:val="24"/>
                <w:szCs w:val="24"/>
                <w:lang w:eastAsia="zh-CN"/>
              </w:rPr>
              <w:t>Sklop 4: Storitve varovanja poslovne stavbe Metalna, ljudi in premoženja na varovanem ob</w:t>
            </w:r>
            <w:r w:rsidR="004B5FE2">
              <w:rPr>
                <w:rFonts w:cs="Arial"/>
                <w:b/>
                <w:color w:val="auto"/>
                <w:sz w:val="24"/>
                <w:szCs w:val="24"/>
                <w:lang w:eastAsia="zh-CN"/>
              </w:rPr>
              <w:t>močju, št. naročila 403/21-237</w:t>
            </w:r>
          </w:p>
        </w:tc>
      </w:tr>
      <w:tr w:rsidR="00C67621" w:rsidRPr="007B76A4" w14:paraId="1B84ABC7" w14:textId="77777777" w:rsidTr="002D5607">
        <w:trPr>
          <w:cantSplit/>
          <w:trHeight w:val="1134"/>
        </w:trPr>
        <w:tc>
          <w:tcPr>
            <w:tcW w:w="709" w:type="dxa"/>
            <w:vAlign w:val="center"/>
          </w:tcPr>
          <w:p w14:paraId="66D03D53" w14:textId="77777777" w:rsidR="00C67621" w:rsidRPr="007B76A4" w:rsidRDefault="00C67621" w:rsidP="00C67621">
            <w:pPr>
              <w:spacing w:after="0" w:line="252" w:lineRule="auto"/>
              <w:jc w:val="center"/>
              <w:rPr>
                <w:rFonts w:cs="Arial"/>
                <w:b/>
                <w:bCs/>
                <w:color w:val="auto"/>
                <w:sz w:val="24"/>
                <w:szCs w:val="24"/>
              </w:rPr>
            </w:pPr>
            <w:proofErr w:type="spellStart"/>
            <w:r>
              <w:rPr>
                <w:rFonts w:cs="Arial"/>
                <w:b/>
                <w:bCs/>
                <w:color w:val="auto"/>
                <w:sz w:val="24"/>
                <w:szCs w:val="24"/>
              </w:rPr>
              <w:t>Zap</w:t>
            </w:r>
            <w:proofErr w:type="spellEnd"/>
            <w:r>
              <w:rPr>
                <w:rFonts w:cs="Arial"/>
                <w:b/>
                <w:bCs/>
                <w:color w:val="auto"/>
                <w:sz w:val="24"/>
                <w:szCs w:val="24"/>
              </w:rPr>
              <w:t>. št.</w:t>
            </w:r>
          </w:p>
        </w:tc>
        <w:tc>
          <w:tcPr>
            <w:tcW w:w="4111" w:type="dxa"/>
            <w:vAlign w:val="center"/>
          </w:tcPr>
          <w:p w14:paraId="5DCD84F9" w14:textId="77777777" w:rsidR="00C67621" w:rsidRDefault="00C67621" w:rsidP="00C67621">
            <w:pPr>
              <w:spacing w:after="0" w:line="252" w:lineRule="auto"/>
              <w:jc w:val="center"/>
              <w:rPr>
                <w:rFonts w:cs="Arial"/>
                <w:b/>
                <w:bCs/>
                <w:color w:val="auto"/>
                <w:sz w:val="24"/>
                <w:szCs w:val="24"/>
              </w:rPr>
            </w:pPr>
            <w:r>
              <w:rPr>
                <w:rFonts w:cs="Arial"/>
                <w:b/>
                <w:bCs/>
                <w:color w:val="auto"/>
                <w:sz w:val="24"/>
                <w:szCs w:val="24"/>
              </w:rPr>
              <w:t>Referenčni naročnik</w:t>
            </w:r>
          </w:p>
          <w:p w14:paraId="30732CE9" w14:textId="77777777" w:rsidR="00C67621" w:rsidRPr="00104A60" w:rsidRDefault="00C67621" w:rsidP="00C67621">
            <w:pPr>
              <w:spacing w:after="0" w:line="252" w:lineRule="auto"/>
              <w:jc w:val="center"/>
              <w:rPr>
                <w:rFonts w:cs="Arial"/>
                <w:color w:val="auto"/>
                <w:sz w:val="24"/>
                <w:szCs w:val="24"/>
                <w:lang w:eastAsia="zh-CN"/>
              </w:rPr>
            </w:pPr>
            <w:r w:rsidRPr="00C67621">
              <w:rPr>
                <w:rFonts w:cs="Arial"/>
                <w:bCs/>
                <w:color w:val="auto"/>
                <w:sz w:val="24"/>
                <w:szCs w:val="24"/>
              </w:rPr>
              <w:t>(naziv, naslov, kontaktna oseba, telefon oz. e-pošta)</w:t>
            </w:r>
          </w:p>
        </w:tc>
        <w:tc>
          <w:tcPr>
            <w:tcW w:w="1985" w:type="dxa"/>
            <w:vAlign w:val="center"/>
          </w:tcPr>
          <w:p w14:paraId="4D8EA210" w14:textId="77777777" w:rsidR="00C67621" w:rsidRPr="00104A60" w:rsidRDefault="00C67621" w:rsidP="00C67621">
            <w:pPr>
              <w:spacing w:after="0" w:line="252" w:lineRule="auto"/>
              <w:jc w:val="center"/>
              <w:rPr>
                <w:rFonts w:cs="Arial"/>
                <w:b/>
                <w:bCs/>
                <w:color w:val="auto"/>
                <w:sz w:val="24"/>
                <w:szCs w:val="24"/>
              </w:rPr>
            </w:pPr>
            <w:r>
              <w:rPr>
                <w:rFonts w:cs="Arial"/>
                <w:b/>
                <w:bCs/>
                <w:color w:val="auto"/>
                <w:sz w:val="24"/>
                <w:szCs w:val="24"/>
              </w:rPr>
              <w:t>Obdobje izvajanja storitev</w:t>
            </w:r>
          </w:p>
        </w:tc>
        <w:tc>
          <w:tcPr>
            <w:tcW w:w="3118" w:type="dxa"/>
            <w:vAlign w:val="center"/>
          </w:tcPr>
          <w:p w14:paraId="73EC1B39" w14:textId="77777777" w:rsidR="00C67621" w:rsidRDefault="00C67621" w:rsidP="00C67621">
            <w:pPr>
              <w:spacing w:after="0" w:line="252" w:lineRule="auto"/>
              <w:jc w:val="center"/>
              <w:rPr>
                <w:rFonts w:cs="Arial"/>
                <w:b/>
                <w:bCs/>
                <w:color w:val="auto"/>
                <w:sz w:val="24"/>
                <w:szCs w:val="24"/>
              </w:rPr>
            </w:pPr>
            <w:r>
              <w:rPr>
                <w:rFonts w:cs="Arial"/>
                <w:b/>
                <w:bCs/>
                <w:color w:val="auto"/>
                <w:sz w:val="24"/>
                <w:szCs w:val="24"/>
              </w:rPr>
              <w:t>Skupna vrednost v obdobju izvajanja storitve</w:t>
            </w:r>
          </w:p>
          <w:p w14:paraId="43DD4AA0" w14:textId="77777777" w:rsidR="00C67621" w:rsidRPr="00C67621" w:rsidRDefault="00C67621" w:rsidP="00C67621">
            <w:pPr>
              <w:spacing w:after="0" w:line="252" w:lineRule="auto"/>
              <w:jc w:val="center"/>
              <w:rPr>
                <w:rFonts w:cs="Arial"/>
                <w:bCs/>
                <w:color w:val="auto"/>
                <w:sz w:val="24"/>
                <w:szCs w:val="24"/>
              </w:rPr>
            </w:pPr>
            <w:r w:rsidRPr="00C67621">
              <w:rPr>
                <w:rFonts w:cs="Arial"/>
                <w:bCs/>
                <w:color w:val="auto"/>
                <w:sz w:val="24"/>
                <w:szCs w:val="24"/>
              </w:rPr>
              <w:t>(brez DDV)</w:t>
            </w:r>
          </w:p>
        </w:tc>
      </w:tr>
      <w:tr w:rsidR="00C67621" w:rsidRPr="007B76A4" w14:paraId="3B684366" w14:textId="77777777" w:rsidTr="002D5607">
        <w:trPr>
          <w:trHeight w:val="1134"/>
        </w:trPr>
        <w:tc>
          <w:tcPr>
            <w:tcW w:w="709" w:type="dxa"/>
            <w:vAlign w:val="center"/>
          </w:tcPr>
          <w:p w14:paraId="4BBEA7FE" w14:textId="77777777" w:rsidR="00C67621" w:rsidRPr="007B76A4" w:rsidRDefault="00C67621" w:rsidP="00C67621">
            <w:pPr>
              <w:spacing w:after="0" w:line="252" w:lineRule="auto"/>
              <w:jc w:val="center"/>
              <w:rPr>
                <w:rFonts w:cs="Arial"/>
                <w:bCs/>
                <w:color w:val="auto"/>
                <w:sz w:val="24"/>
                <w:szCs w:val="24"/>
              </w:rPr>
            </w:pPr>
            <w:r w:rsidRPr="007B76A4">
              <w:rPr>
                <w:rFonts w:cs="Arial"/>
                <w:bCs/>
                <w:color w:val="auto"/>
                <w:sz w:val="24"/>
                <w:szCs w:val="24"/>
              </w:rPr>
              <w:t>1</w:t>
            </w:r>
          </w:p>
        </w:tc>
        <w:tc>
          <w:tcPr>
            <w:tcW w:w="4111" w:type="dxa"/>
            <w:vAlign w:val="center"/>
          </w:tcPr>
          <w:p w14:paraId="6C3F85AD"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5BF825D9"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59D0D42A"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672C1975" w14:textId="77777777" w:rsidTr="002D5607">
        <w:trPr>
          <w:trHeight w:val="1134"/>
        </w:trPr>
        <w:tc>
          <w:tcPr>
            <w:tcW w:w="709" w:type="dxa"/>
            <w:vAlign w:val="center"/>
          </w:tcPr>
          <w:p w14:paraId="29EE685D" w14:textId="77777777" w:rsidR="00C67621" w:rsidRPr="007B76A4" w:rsidRDefault="00C67621" w:rsidP="00C67621">
            <w:pPr>
              <w:spacing w:after="0" w:line="252" w:lineRule="auto"/>
              <w:jc w:val="center"/>
              <w:rPr>
                <w:rFonts w:cs="Arial"/>
                <w:bCs/>
                <w:color w:val="auto"/>
                <w:sz w:val="24"/>
                <w:szCs w:val="24"/>
              </w:rPr>
            </w:pPr>
            <w:r>
              <w:rPr>
                <w:rFonts w:cs="Arial"/>
                <w:bCs/>
                <w:color w:val="auto"/>
                <w:sz w:val="24"/>
                <w:szCs w:val="24"/>
              </w:rPr>
              <w:t>2</w:t>
            </w:r>
          </w:p>
        </w:tc>
        <w:tc>
          <w:tcPr>
            <w:tcW w:w="4111" w:type="dxa"/>
            <w:vAlign w:val="center"/>
          </w:tcPr>
          <w:p w14:paraId="3A267620"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708E8842"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270E35A1"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2F6A7023" w14:textId="77777777" w:rsidTr="002D5607">
        <w:trPr>
          <w:trHeight w:val="1134"/>
        </w:trPr>
        <w:tc>
          <w:tcPr>
            <w:tcW w:w="709" w:type="dxa"/>
            <w:vAlign w:val="center"/>
          </w:tcPr>
          <w:p w14:paraId="21D991A5" w14:textId="77777777" w:rsidR="00C67621" w:rsidRPr="007B76A4" w:rsidRDefault="00C67621" w:rsidP="00C67621">
            <w:pPr>
              <w:spacing w:after="0" w:line="252" w:lineRule="auto"/>
              <w:jc w:val="center"/>
              <w:rPr>
                <w:rFonts w:cs="Arial"/>
                <w:bCs/>
                <w:color w:val="auto"/>
                <w:sz w:val="24"/>
                <w:szCs w:val="24"/>
              </w:rPr>
            </w:pPr>
            <w:r>
              <w:rPr>
                <w:rFonts w:cs="Arial"/>
                <w:bCs/>
                <w:color w:val="auto"/>
                <w:sz w:val="24"/>
                <w:szCs w:val="24"/>
              </w:rPr>
              <w:t>3</w:t>
            </w:r>
          </w:p>
        </w:tc>
        <w:tc>
          <w:tcPr>
            <w:tcW w:w="4111" w:type="dxa"/>
            <w:vAlign w:val="center"/>
          </w:tcPr>
          <w:p w14:paraId="32B52F40"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6BE26897"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67D3477D"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01B57880" w14:textId="77777777" w:rsidTr="002D5607">
        <w:trPr>
          <w:trHeight w:val="1134"/>
        </w:trPr>
        <w:tc>
          <w:tcPr>
            <w:tcW w:w="709" w:type="dxa"/>
            <w:vAlign w:val="center"/>
          </w:tcPr>
          <w:p w14:paraId="215CAD82" w14:textId="77777777" w:rsidR="00C67621" w:rsidRPr="007B76A4" w:rsidRDefault="00C67621" w:rsidP="00C67621">
            <w:pPr>
              <w:spacing w:after="0" w:line="252" w:lineRule="auto"/>
              <w:jc w:val="center"/>
              <w:rPr>
                <w:rFonts w:cs="Arial"/>
                <w:bCs/>
                <w:color w:val="auto"/>
                <w:sz w:val="24"/>
                <w:szCs w:val="24"/>
              </w:rPr>
            </w:pPr>
            <w:r>
              <w:rPr>
                <w:rFonts w:cs="Arial"/>
                <w:bCs/>
                <w:color w:val="auto"/>
                <w:sz w:val="24"/>
                <w:szCs w:val="24"/>
              </w:rPr>
              <w:t>4</w:t>
            </w:r>
          </w:p>
        </w:tc>
        <w:tc>
          <w:tcPr>
            <w:tcW w:w="4111" w:type="dxa"/>
            <w:vAlign w:val="center"/>
          </w:tcPr>
          <w:p w14:paraId="7B790FF1"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6E6587D6"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4818FD2D"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2BFE79BB" w14:textId="77777777" w:rsidTr="002D5607">
        <w:trPr>
          <w:trHeight w:val="1134"/>
        </w:trPr>
        <w:tc>
          <w:tcPr>
            <w:tcW w:w="709" w:type="dxa"/>
            <w:vAlign w:val="center"/>
          </w:tcPr>
          <w:p w14:paraId="29DC6F1D" w14:textId="77777777" w:rsidR="00C67621" w:rsidRDefault="00C67621" w:rsidP="00C67621">
            <w:pPr>
              <w:spacing w:after="0" w:line="252" w:lineRule="auto"/>
              <w:jc w:val="center"/>
              <w:rPr>
                <w:rFonts w:cs="Arial"/>
                <w:bCs/>
                <w:color w:val="auto"/>
                <w:sz w:val="24"/>
                <w:szCs w:val="24"/>
              </w:rPr>
            </w:pPr>
            <w:r>
              <w:rPr>
                <w:rFonts w:cs="Arial"/>
                <w:bCs/>
                <w:color w:val="auto"/>
                <w:sz w:val="24"/>
                <w:szCs w:val="24"/>
              </w:rPr>
              <w:t>5</w:t>
            </w:r>
          </w:p>
        </w:tc>
        <w:tc>
          <w:tcPr>
            <w:tcW w:w="4111" w:type="dxa"/>
            <w:vAlign w:val="center"/>
          </w:tcPr>
          <w:p w14:paraId="089F7040"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67A20105"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4D0DF861" w14:textId="77777777" w:rsidR="00C67621" w:rsidRPr="007B76A4" w:rsidRDefault="00C67621" w:rsidP="00C67621">
            <w:pPr>
              <w:spacing w:after="0" w:line="252" w:lineRule="auto"/>
              <w:rPr>
                <w:rFonts w:cs="Arial"/>
                <w:color w:val="auto"/>
                <w:sz w:val="24"/>
                <w:szCs w:val="24"/>
                <w:lang w:eastAsia="zh-CN"/>
              </w:rPr>
            </w:pPr>
          </w:p>
        </w:tc>
      </w:tr>
    </w:tbl>
    <w:p w14:paraId="4FE6ABD3" w14:textId="5D80B0F4" w:rsidR="00C67621" w:rsidRPr="001F2A8D" w:rsidRDefault="00C67621" w:rsidP="001F2A8D">
      <w:pPr>
        <w:spacing w:after="0"/>
        <w:jc w:val="both"/>
        <w:rPr>
          <w:rFonts w:cs="Arial"/>
          <w:i/>
          <w:color w:val="auto"/>
          <w:sz w:val="21"/>
          <w:szCs w:val="21"/>
          <w:lang w:eastAsia="zh-CN"/>
        </w:rPr>
      </w:pPr>
      <w:r w:rsidRPr="002D5607">
        <w:rPr>
          <w:rFonts w:cs="Arial"/>
          <w:i/>
          <w:color w:val="auto"/>
          <w:sz w:val="21"/>
          <w:szCs w:val="21"/>
          <w:lang w:eastAsia="zh-CN"/>
        </w:rPr>
        <w:t>(Skupna vredno</w:t>
      </w:r>
      <w:r w:rsidRPr="001F2A8D">
        <w:rPr>
          <w:rFonts w:cs="Arial"/>
          <w:i/>
          <w:color w:val="auto"/>
          <w:sz w:val="21"/>
          <w:szCs w:val="21"/>
          <w:lang w:eastAsia="zh-CN"/>
        </w:rPr>
        <w:t xml:space="preserve">st referenčnih poslov, izvedenih v zadnjih 3 letih mora znašati vsaj </w:t>
      </w:r>
      <w:r w:rsidR="001F2A8D" w:rsidRPr="001F2A8D">
        <w:rPr>
          <w:rFonts w:cs="Arial"/>
          <w:i/>
          <w:color w:val="auto"/>
          <w:sz w:val="21"/>
          <w:szCs w:val="21"/>
          <w:lang w:eastAsia="zh-CN"/>
        </w:rPr>
        <w:t>2</w:t>
      </w:r>
      <w:r w:rsidRPr="001F2A8D">
        <w:rPr>
          <w:rFonts w:cs="Arial"/>
          <w:i/>
          <w:color w:val="auto"/>
          <w:sz w:val="21"/>
          <w:szCs w:val="21"/>
          <w:lang w:eastAsia="zh-CN"/>
        </w:rPr>
        <w:t xml:space="preserve">0.000 EUR, pri čemer mora biti vrednost vsaj enega posameznega referenčnega posla najmanj </w:t>
      </w:r>
      <w:r w:rsidR="001F2A8D" w:rsidRPr="001F2A8D">
        <w:rPr>
          <w:rFonts w:cs="Arial"/>
          <w:i/>
          <w:color w:val="auto"/>
          <w:sz w:val="21"/>
          <w:szCs w:val="21"/>
          <w:lang w:eastAsia="zh-CN"/>
        </w:rPr>
        <w:t>7</w:t>
      </w:r>
      <w:r w:rsidRPr="001F2A8D">
        <w:rPr>
          <w:rFonts w:cs="Arial"/>
          <w:i/>
          <w:color w:val="auto"/>
          <w:sz w:val="21"/>
          <w:szCs w:val="21"/>
          <w:lang w:eastAsia="zh-CN"/>
        </w:rPr>
        <w:t>.</w:t>
      </w:r>
      <w:r w:rsidR="001F2A8D" w:rsidRPr="001F2A8D">
        <w:rPr>
          <w:rFonts w:cs="Arial"/>
          <w:i/>
          <w:color w:val="auto"/>
          <w:sz w:val="21"/>
          <w:szCs w:val="21"/>
          <w:lang w:eastAsia="zh-CN"/>
        </w:rPr>
        <w:t>5</w:t>
      </w:r>
      <w:r w:rsidRPr="001F2A8D">
        <w:rPr>
          <w:rFonts w:cs="Arial"/>
          <w:i/>
          <w:color w:val="auto"/>
          <w:sz w:val="21"/>
          <w:szCs w:val="21"/>
          <w:lang w:eastAsia="zh-CN"/>
        </w:rPr>
        <w:t xml:space="preserve">00 EUR v 12-mesečnem obdobju. </w:t>
      </w:r>
      <w:r w:rsidRPr="001F2A8D">
        <w:rPr>
          <w:i/>
          <w:color w:val="auto"/>
          <w:sz w:val="21"/>
          <w:szCs w:val="21"/>
        </w:rPr>
        <w:t>Varovano območ</w:t>
      </w:r>
      <w:r w:rsidRPr="002D5607">
        <w:rPr>
          <w:i/>
          <w:sz w:val="21"/>
          <w:szCs w:val="21"/>
        </w:rPr>
        <w:t>je šteje za primerljivega, če zajema</w:t>
      </w:r>
      <w:r w:rsidRPr="003D6DBC">
        <w:rPr>
          <w:i/>
          <w:color w:val="auto"/>
          <w:sz w:val="21"/>
          <w:szCs w:val="21"/>
        </w:rPr>
        <w:t xml:space="preserve"> najmanj </w:t>
      </w:r>
      <w:r w:rsidR="003D6DBC" w:rsidRPr="003D6DBC">
        <w:rPr>
          <w:i/>
          <w:color w:val="auto"/>
          <w:sz w:val="21"/>
          <w:szCs w:val="21"/>
        </w:rPr>
        <w:t>5.500,00</w:t>
      </w:r>
      <w:r w:rsidRPr="003D6DBC">
        <w:rPr>
          <w:i/>
          <w:color w:val="auto"/>
          <w:sz w:val="21"/>
          <w:szCs w:val="21"/>
        </w:rPr>
        <w:t xml:space="preserve"> m</w:t>
      </w:r>
      <w:r w:rsidRPr="003D6DBC">
        <w:rPr>
          <w:i/>
          <w:color w:val="auto"/>
          <w:sz w:val="21"/>
          <w:szCs w:val="21"/>
          <w:vertAlign w:val="superscript"/>
        </w:rPr>
        <w:t xml:space="preserve">2 </w:t>
      </w:r>
      <w:r w:rsidRPr="003D6DBC">
        <w:rPr>
          <w:i/>
          <w:color w:val="auto"/>
          <w:sz w:val="21"/>
          <w:szCs w:val="21"/>
        </w:rPr>
        <w:t xml:space="preserve">poslovnih prostorov, namenjenih upravni in pisarniški rabi, oz. se na območju dnevno giblje okvirno </w:t>
      </w:r>
      <w:r w:rsidR="003D6DBC" w:rsidRPr="003D6DBC">
        <w:rPr>
          <w:i/>
          <w:color w:val="auto"/>
          <w:sz w:val="21"/>
          <w:szCs w:val="21"/>
        </w:rPr>
        <w:t>200</w:t>
      </w:r>
      <w:r w:rsidRPr="003D6DBC">
        <w:rPr>
          <w:i/>
          <w:color w:val="auto"/>
          <w:sz w:val="21"/>
          <w:szCs w:val="21"/>
        </w:rPr>
        <w:t xml:space="preserve"> ljudi.</w:t>
      </w:r>
      <w:r w:rsidR="001F2A8D" w:rsidRPr="003D6DBC">
        <w:rPr>
          <w:rFonts w:cs="Arial"/>
          <w:i/>
          <w:color w:val="auto"/>
          <w:sz w:val="21"/>
          <w:szCs w:val="21"/>
          <w:lang w:eastAsia="zh-CN"/>
        </w:rPr>
        <w:t>)</w:t>
      </w:r>
    </w:p>
    <w:p w14:paraId="4760B599" w14:textId="1FFF4119" w:rsidR="00C67621" w:rsidRDefault="00C67621" w:rsidP="00C67621">
      <w:pPr>
        <w:pStyle w:val="Slog3"/>
        <w:rPr>
          <w:rStyle w:val="Neenpoudarek"/>
          <w:rFonts w:asciiTheme="majorHAnsi" w:hAnsiTheme="majorHAnsi" w:cs="Arial"/>
          <w:bCs/>
          <w:i/>
          <w:iCs/>
          <w:color w:val="auto"/>
          <w:sz w:val="22"/>
          <w:szCs w:val="22"/>
        </w:rPr>
      </w:pPr>
      <w:bookmarkStart w:id="42" w:name="_Toc107214284"/>
      <w:r w:rsidRPr="003529C7">
        <w:rPr>
          <w:rStyle w:val="Neenpoudarek"/>
          <w:rFonts w:asciiTheme="majorHAnsi" w:hAnsiTheme="majorHAnsi" w:cs="Arial"/>
          <w:bCs/>
          <w:i/>
          <w:iCs/>
          <w:color w:val="auto"/>
          <w:sz w:val="22"/>
          <w:szCs w:val="22"/>
        </w:rPr>
        <w:lastRenderedPageBreak/>
        <w:t xml:space="preserve">Priloga </w:t>
      </w:r>
      <w:r>
        <w:rPr>
          <w:rStyle w:val="Neenpoudarek"/>
          <w:rFonts w:asciiTheme="majorHAnsi" w:hAnsiTheme="majorHAnsi" w:cs="Arial"/>
          <w:bCs/>
          <w:i/>
          <w:iCs/>
          <w:color w:val="auto"/>
          <w:sz w:val="22"/>
          <w:szCs w:val="22"/>
        </w:rPr>
        <w:t>7 – sklop 5</w:t>
      </w:r>
      <w:bookmarkEnd w:id="42"/>
    </w:p>
    <w:p w14:paraId="6423825A" w14:textId="77777777" w:rsidR="00C67621" w:rsidRPr="00040EBB" w:rsidRDefault="00C67621" w:rsidP="00C67621">
      <w:pPr>
        <w:pStyle w:val="Intenzivencitat"/>
      </w:pPr>
      <w:bookmarkStart w:id="43" w:name="_Toc107214285"/>
      <w:r>
        <w:t>SEZNAM REFERENC</w:t>
      </w:r>
      <w:bookmarkEnd w:id="43"/>
    </w:p>
    <w:p w14:paraId="414C9362" w14:textId="77777777" w:rsidR="00C67621" w:rsidRPr="00D3475C" w:rsidRDefault="00C67621" w:rsidP="00C67621">
      <w:pPr>
        <w:spacing w:after="0" w:line="264" w:lineRule="auto"/>
        <w:rPr>
          <w:color w:val="auto"/>
          <w:sz w:val="16"/>
          <w:szCs w:val="16"/>
          <w:lang w:eastAsia="zh-CN"/>
        </w:rPr>
      </w:pPr>
    </w:p>
    <w:p w14:paraId="31BEE487" w14:textId="77777777" w:rsidR="00C67621" w:rsidRPr="00D3475C" w:rsidRDefault="00C67621" w:rsidP="00C67621">
      <w:pPr>
        <w:tabs>
          <w:tab w:val="left" w:pos="5595"/>
        </w:tabs>
        <w:spacing w:after="0" w:line="264" w:lineRule="auto"/>
        <w:jc w:val="both"/>
        <w:rPr>
          <w:rFonts w:asciiTheme="majorHAnsi" w:hAnsiTheme="majorHAnsi" w:cs="Calibri"/>
          <w:color w:val="auto"/>
          <w:sz w:val="16"/>
          <w:szCs w:val="16"/>
        </w:rPr>
      </w:pPr>
    </w:p>
    <w:p w14:paraId="0351E54A" w14:textId="77777777" w:rsidR="00C67621" w:rsidRPr="005133FA" w:rsidRDefault="00C67621" w:rsidP="00C67621">
      <w:pPr>
        <w:tabs>
          <w:tab w:val="left" w:pos="5595"/>
        </w:tabs>
        <w:spacing w:after="0" w:line="264" w:lineRule="auto"/>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21-234</w:t>
      </w:r>
    </w:p>
    <w:p w14:paraId="77D5FDFA" w14:textId="77777777" w:rsidR="00C67621" w:rsidRPr="005133FA" w:rsidRDefault="00C67621" w:rsidP="00C67621">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677D6591" w14:textId="77777777" w:rsidR="00C67621" w:rsidRDefault="00C67621" w:rsidP="00C67621">
      <w:pPr>
        <w:tabs>
          <w:tab w:val="right" w:pos="2556"/>
          <w:tab w:val="right" w:pos="9017"/>
        </w:tabs>
        <w:spacing w:after="0" w:line="264" w:lineRule="auto"/>
        <w:rPr>
          <w:rFonts w:asciiTheme="majorHAnsi" w:hAnsiTheme="majorHAnsi" w:cs="Arial"/>
          <w:b/>
          <w:color w:val="auto"/>
          <w:sz w:val="16"/>
          <w:szCs w:val="16"/>
        </w:rPr>
      </w:pPr>
    </w:p>
    <w:p w14:paraId="50AE6549" w14:textId="77777777" w:rsidR="00C67621" w:rsidRDefault="00C67621" w:rsidP="00C67621">
      <w:pPr>
        <w:tabs>
          <w:tab w:val="right" w:pos="2556"/>
          <w:tab w:val="right" w:pos="9017"/>
        </w:tabs>
        <w:spacing w:after="0" w:line="264" w:lineRule="auto"/>
        <w:rPr>
          <w:rFonts w:asciiTheme="majorHAnsi" w:hAnsiTheme="majorHAnsi" w:cs="Arial"/>
          <w:b/>
          <w:color w:val="auto"/>
          <w:sz w:val="16"/>
          <w:szCs w:val="16"/>
        </w:rPr>
      </w:pPr>
    </w:p>
    <w:p w14:paraId="6471ACB2" w14:textId="77777777" w:rsidR="002D5607" w:rsidRDefault="002D5607" w:rsidP="002D5607">
      <w:pPr>
        <w:tabs>
          <w:tab w:val="right" w:pos="2556"/>
          <w:tab w:val="right" w:pos="9354"/>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r>
        <w:rPr>
          <w:rFonts w:asciiTheme="majorHAnsi" w:hAnsiTheme="majorHAnsi" w:cs="Arial"/>
          <w:b/>
          <w:color w:val="auto"/>
          <w:sz w:val="24"/>
          <w:szCs w:val="24"/>
        </w:rPr>
        <w:t xml:space="preserve"> ______________________________________________________________________________________</w:t>
      </w:r>
    </w:p>
    <w:p w14:paraId="74B2B3FD" w14:textId="77777777" w:rsidR="002D5607" w:rsidRDefault="002D5607">
      <w:pPr>
        <w:tabs>
          <w:tab w:val="right" w:pos="2556"/>
          <w:tab w:val="right" w:pos="9017"/>
        </w:tabs>
        <w:spacing w:after="0" w:line="264" w:lineRule="auto"/>
        <w:rPr>
          <w:rFonts w:asciiTheme="majorHAnsi" w:hAnsiTheme="majorHAnsi" w:cs="Arial"/>
          <w:b/>
          <w:color w:val="auto"/>
          <w:sz w:val="24"/>
          <w:szCs w:val="24"/>
        </w:rPr>
      </w:pPr>
    </w:p>
    <w:p w14:paraId="06AFE0A2" w14:textId="77777777" w:rsidR="002D5607" w:rsidRPr="005133FA" w:rsidRDefault="002D5607">
      <w:pPr>
        <w:tabs>
          <w:tab w:val="right" w:pos="2556"/>
          <w:tab w:val="right" w:pos="9017"/>
        </w:tabs>
        <w:spacing w:after="0" w:line="264" w:lineRule="auto"/>
        <w:rPr>
          <w:rFonts w:asciiTheme="majorHAnsi" w:hAnsiTheme="majorHAnsi" w:cs="Arial"/>
          <w:b/>
          <w:color w:val="auto"/>
          <w:sz w:val="24"/>
          <w:szCs w:val="24"/>
        </w:rPr>
      </w:pPr>
    </w:p>
    <w:p w14:paraId="757D7326" w14:textId="42F27BF9" w:rsidR="00C67621" w:rsidRPr="001F2A8D" w:rsidRDefault="00C67621" w:rsidP="00C67621">
      <w:pPr>
        <w:spacing w:after="0"/>
        <w:jc w:val="both"/>
        <w:rPr>
          <w:rFonts w:cs="Arial"/>
          <w:color w:val="auto"/>
          <w:sz w:val="24"/>
          <w:szCs w:val="24"/>
          <w:lang w:eastAsia="zh-CN"/>
        </w:rPr>
      </w:pPr>
      <w:r>
        <w:rPr>
          <w:rFonts w:cs="Arial"/>
          <w:color w:val="auto"/>
          <w:sz w:val="24"/>
          <w:szCs w:val="24"/>
          <w:lang w:eastAsia="zh-CN"/>
        </w:rPr>
        <w:t xml:space="preserve">Izjavljamo, da smo </w:t>
      </w:r>
      <w:r w:rsidRPr="009A76F0">
        <w:rPr>
          <w:rFonts w:cs="Arial"/>
          <w:color w:val="auto"/>
          <w:sz w:val="24"/>
          <w:szCs w:val="24"/>
          <w:lang w:eastAsia="zh-CN"/>
        </w:rPr>
        <w:t>v zadnjih 3 letih pred potekom roka z</w:t>
      </w:r>
      <w:r w:rsidRPr="004B5FE2">
        <w:rPr>
          <w:rFonts w:cs="Arial"/>
          <w:color w:val="auto"/>
          <w:sz w:val="24"/>
          <w:szCs w:val="24"/>
          <w:lang w:eastAsia="zh-CN"/>
        </w:rPr>
        <w:t>a prejem ponudb strokovno, kakovostno in v skladu z dogovor</w:t>
      </w:r>
      <w:r w:rsidRPr="001F2A8D">
        <w:rPr>
          <w:rFonts w:cs="Arial"/>
          <w:color w:val="auto"/>
          <w:sz w:val="24"/>
          <w:szCs w:val="24"/>
          <w:lang w:eastAsia="zh-CN"/>
        </w:rPr>
        <w:t>om izvajali storitve varovanja ljudi in premoženja, ki vključujejo tudi receptorske storitve, na varovanem območju, primerljivem poslovn</w:t>
      </w:r>
      <w:r w:rsidR="004B5FE2" w:rsidRPr="001F2A8D">
        <w:rPr>
          <w:rFonts w:cs="Arial"/>
          <w:color w:val="auto"/>
          <w:sz w:val="24"/>
          <w:szCs w:val="24"/>
          <w:lang w:eastAsia="zh-CN"/>
        </w:rPr>
        <w:t>em</w:t>
      </w:r>
      <w:r w:rsidRPr="001F2A8D">
        <w:rPr>
          <w:rFonts w:cs="Arial"/>
          <w:color w:val="auto"/>
          <w:sz w:val="24"/>
          <w:szCs w:val="24"/>
          <w:lang w:eastAsia="zh-CN"/>
        </w:rPr>
        <w:t xml:space="preserve"> </w:t>
      </w:r>
      <w:r w:rsidR="004B5FE2" w:rsidRPr="001F2A8D">
        <w:rPr>
          <w:rFonts w:cs="Arial"/>
          <w:color w:val="auto"/>
          <w:sz w:val="24"/>
          <w:szCs w:val="24"/>
          <w:lang w:eastAsia="zh-CN"/>
        </w:rPr>
        <w:t xml:space="preserve">objektu Dunajski kristali oz. </w:t>
      </w:r>
      <w:r w:rsidR="001F2A8D" w:rsidRPr="001F2A8D">
        <w:rPr>
          <w:rFonts w:cs="Arial"/>
          <w:color w:val="auto"/>
          <w:sz w:val="24"/>
          <w:szCs w:val="24"/>
          <w:lang w:eastAsia="zh-CN"/>
        </w:rPr>
        <w:t xml:space="preserve">poslovni </w:t>
      </w:r>
      <w:r w:rsidRPr="001F2A8D">
        <w:rPr>
          <w:rFonts w:cs="Arial"/>
          <w:color w:val="auto"/>
          <w:sz w:val="24"/>
          <w:szCs w:val="24"/>
          <w:lang w:eastAsia="zh-CN"/>
        </w:rPr>
        <w:t xml:space="preserve">stavbi </w:t>
      </w:r>
      <w:r w:rsidR="004B5FE2" w:rsidRPr="001F2A8D">
        <w:rPr>
          <w:rFonts w:cs="Arial"/>
          <w:color w:val="auto"/>
          <w:sz w:val="24"/>
          <w:szCs w:val="24"/>
          <w:lang w:eastAsia="zh-CN"/>
        </w:rPr>
        <w:t>Smelt</w:t>
      </w:r>
      <w:r w:rsidRPr="001F2A8D">
        <w:rPr>
          <w:rFonts w:cs="Arial"/>
          <w:color w:val="auto"/>
          <w:sz w:val="24"/>
          <w:szCs w:val="24"/>
          <w:lang w:eastAsia="zh-CN"/>
        </w:rPr>
        <w:t>:</w:t>
      </w:r>
    </w:p>
    <w:tbl>
      <w:tblPr>
        <w:tblStyle w:val="Tabelamrea"/>
        <w:tblW w:w="9923" w:type="dxa"/>
        <w:tblInd w:w="-431" w:type="dxa"/>
        <w:tblLayout w:type="fixed"/>
        <w:tblLook w:val="04A0" w:firstRow="1" w:lastRow="0" w:firstColumn="1" w:lastColumn="0" w:noHBand="0" w:noVBand="1"/>
      </w:tblPr>
      <w:tblGrid>
        <w:gridCol w:w="709"/>
        <w:gridCol w:w="4111"/>
        <w:gridCol w:w="1985"/>
        <w:gridCol w:w="3118"/>
      </w:tblGrid>
      <w:tr w:rsidR="00C67621" w:rsidRPr="007B76A4" w14:paraId="6802C6D9" w14:textId="77777777" w:rsidTr="002D5607">
        <w:trPr>
          <w:cantSplit/>
          <w:trHeight w:val="682"/>
        </w:trPr>
        <w:tc>
          <w:tcPr>
            <w:tcW w:w="9923" w:type="dxa"/>
            <w:gridSpan w:val="4"/>
            <w:vAlign w:val="center"/>
          </w:tcPr>
          <w:p w14:paraId="0F3B10DE" w14:textId="68175E03" w:rsidR="00C67621" w:rsidRPr="002D5607" w:rsidRDefault="00C67621" w:rsidP="00C67621">
            <w:pPr>
              <w:spacing w:after="0"/>
              <w:jc w:val="both"/>
              <w:rPr>
                <w:rFonts w:cs="Arial"/>
                <w:b/>
                <w:color w:val="auto"/>
                <w:sz w:val="24"/>
                <w:szCs w:val="24"/>
                <w:lang w:eastAsia="zh-CN"/>
              </w:rPr>
            </w:pPr>
            <w:r w:rsidRPr="002D5607">
              <w:rPr>
                <w:rFonts w:cs="Arial"/>
                <w:b/>
                <w:color w:val="auto"/>
                <w:sz w:val="24"/>
                <w:szCs w:val="24"/>
                <w:lang w:eastAsia="zh-CN"/>
              </w:rPr>
              <w:t>Sklop 5: Storitve varovanja poslovnih stavb v lasti oz. upravljanju D.S.U., d.o.o., ljudi in premoženja na varovanem o</w:t>
            </w:r>
            <w:r w:rsidR="002D5607">
              <w:rPr>
                <w:rFonts w:cs="Arial"/>
                <w:b/>
                <w:color w:val="auto"/>
                <w:sz w:val="24"/>
                <w:szCs w:val="24"/>
                <w:lang w:eastAsia="zh-CN"/>
              </w:rPr>
              <w:t>bmočju, št. naročila 403/21-238</w:t>
            </w:r>
          </w:p>
        </w:tc>
      </w:tr>
      <w:tr w:rsidR="00C67621" w:rsidRPr="007B76A4" w14:paraId="71E1FC56" w14:textId="77777777" w:rsidTr="002D5607">
        <w:trPr>
          <w:cantSplit/>
          <w:trHeight w:val="1134"/>
        </w:trPr>
        <w:tc>
          <w:tcPr>
            <w:tcW w:w="709" w:type="dxa"/>
            <w:vAlign w:val="center"/>
          </w:tcPr>
          <w:p w14:paraId="4D93677F" w14:textId="77777777" w:rsidR="00C67621" w:rsidRPr="007B76A4" w:rsidRDefault="00C67621" w:rsidP="00C67621">
            <w:pPr>
              <w:spacing w:after="0" w:line="252" w:lineRule="auto"/>
              <w:jc w:val="center"/>
              <w:rPr>
                <w:rFonts w:cs="Arial"/>
                <w:b/>
                <w:bCs/>
                <w:color w:val="auto"/>
                <w:sz w:val="24"/>
                <w:szCs w:val="24"/>
              </w:rPr>
            </w:pPr>
            <w:proofErr w:type="spellStart"/>
            <w:r>
              <w:rPr>
                <w:rFonts w:cs="Arial"/>
                <w:b/>
                <w:bCs/>
                <w:color w:val="auto"/>
                <w:sz w:val="24"/>
                <w:szCs w:val="24"/>
              </w:rPr>
              <w:t>Zap</w:t>
            </w:r>
            <w:proofErr w:type="spellEnd"/>
            <w:r>
              <w:rPr>
                <w:rFonts w:cs="Arial"/>
                <w:b/>
                <w:bCs/>
                <w:color w:val="auto"/>
                <w:sz w:val="24"/>
                <w:szCs w:val="24"/>
              </w:rPr>
              <w:t>. št.</w:t>
            </w:r>
          </w:p>
        </w:tc>
        <w:tc>
          <w:tcPr>
            <w:tcW w:w="4111" w:type="dxa"/>
            <w:vAlign w:val="center"/>
          </w:tcPr>
          <w:p w14:paraId="2AF645DC" w14:textId="77777777" w:rsidR="00C67621" w:rsidRDefault="00C67621" w:rsidP="00C67621">
            <w:pPr>
              <w:spacing w:after="0" w:line="252" w:lineRule="auto"/>
              <w:jc w:val="center"/>
              <w:rPr>
                <w:rFonts w:cs="Arial"/>
                <w:b/>
                <w:bCs/>
                <w:color w:val="auto"/>
                <w:sz w:val="24"/>
                <w:szCs w:val="24"/>
              </w:rPr>
            </w:pPr>
            <w:r>
              <w:rPr>
                <w:rFonts w:cs="Arial"/>
                <w:b/>
                <w:bCs/>
                <w:color w:val="auto"/>
                <w:sz w:val="24"/>
                <w:szCs w:val="24"/>
              </w:rPr>
              <w:t>Referenčni naročnik</w:t>
            </w:r>
          </w:p>
          <w:p w14:paraId="44E2D0C7" w14:textId="77777777" w:rsidR="00C67621" w:rsidRPr="00104A60" w:rsidRDefault="00C67621" w:rsidP="00C67621">
            <w:pPr>
              <w:spacing w:after="0" w:line="252" w:lineRule="auto"/>
              <w:jc w:val="center"/>
              <w:rPr>
                <w:rFonts w:cs="Arial"/>
                <w:color w:val="auto"/>
                <w:sz w:val="24"/>
                <w:szCs w:val="24"/>
                <w:lang w:eastAsia="zh-CN"/>
              </w:rPr>
            </w:pPr>
            <w:r w:rsidRPr="00C67621">
              <w:rPr>
                <w:rFonts w:cs="Arial"/>
                <w:bCs/>
                <w:color w:val="auto"/>
                <w:sz w:val="24"/>
                <w:szCs w:val="24"/>
              </w:rPr>
              <w:t>(naziv, naslov, kontaktna oseba, telefon oz. e-pošta)</w:t>
            </w:r>
          </w:p>
        </w:tc>
        <w:tc>
          <w:tcPr>
            <w:tcW w:w="1985" w:type="dxa"/>
            <w:vAlign w:val="center"/>
          </w:tcPr>
          <w:p w14:paraId="4C70438D" w14:textId="77777777" w:rsidR="00C67621" w:rsidRPr="00104A60" w:rsidRDefault="00C67621" w:rsidP="00C67621">
            <w:pPr>
              <w:spacing w:after="0" w:line="252" w:lineRule="auto"/>
              <w:jc w:val="center"/>
              <w:rPr>
                <w:rFonts w:cs="Arial"/>
                <w:b/>
                <w:bCs/>
                <w:color w:val="auto"/>
                <w:sz w:val="24"/>
                <w:szCs w:val="24"/>
              </w:rPr>
            </w:pPr>
            <w:r>
              <w:rPr>
                <w:rFonts w:cs="Arial"/>
                <w:b/>
                <w:bCs/>
                <w:color w:val="auto"/>
                <w:sz w:val="24"/>
                <w:szCs w:val="24"/>
              </w:rPr>
              <w:t>Obdobje izvajanja storitev</w:t>
            </w:r>
          </w:p>
        </w:tc>
        <w:tc>
          <w:tcPr>
            <w:tcW w:w="3118" w:type="dxa"/>
            <w:vAlign w:val="center"/>
          </w:tcPr>
          <w:p w14:paraId="09DC4939" w14:textId="77777777" w:rsidR="00C67621" w:rsidRDefault="00C67621" w:rsidP="00C67621">
            <w:pPr>
              <w:spacing w:after="0" w:line="252" w:lineRule="auto"/>
              <w:jc w:val="center"/>
              <w:rPr>
                <w:rFonts w:cs="Arial"/>
                <w:b/>
                <w:bCs/>
                <w:color w:val="auto"/>
                <w:sz w:val="24"/>
                <w:szCs w:val="24"/>
              </w:rPr>
            </w:pPr>
            <w:r>
              <w:rPr>
                <w:rFonts w:cs="Arial"/>
                <w:b/>
                <w:bCs/>
                <w:color w:val="auto"/>
                <w:sz w:val="24"/>
                <w:szCs w:val="24"/>
              </w:rPr>
              <w:t>Skupna vrednost v obdobju izvajanja storitve</w:t>
            </w:r>
          </w:p>
          <w:p w14:paraId="62F1D0BE" w14:textId="77777777" w:rsidR="00C67621" w:rsidRPr="00C67621" w:rsidRDefault="00C67621" w:rsidP="00C67621">
            <w:pPr>
              <w:spacing w:after="0" w:line="252" w:lineRule="auto"/>
              <w:jc w:val="center"/>
              <w:rPr>
                <w:rFonts w:cs="Arial"/>
                <w:bCs/>
                <w:color w:val="auto"/>
                <w:sz w:val="24"/>
                <w:szCs w:val="24"/>
              </w:rPr>
            </w:pPr>
            <w:r w:rsidRPr="00C67621">
              <w:rPr>
                <w:rFonts w:cs="Arial"/>
                <w:bCs/>
                <w:color w:val="auto"/>
                <w:sz w:val="24"/>
                <w:szCs w:val="24"/>
              </w:rPr>
              <w:t>(brez DDV)</w:t>
            </w:r>
          </w:p>
        </w:tc>
      </w:tr>
      <w:tr w:rsidR="00C67621" w:rsidRPr="007B76A4" w14:paraId="2BB4C433" w14:textId="77777777" w:rsidTr="002D5607">
        <w:trPr>
          <w:trHeight w:val="1134"/>
        </w:trPr>
        <w:tc>
          <w:tcPr>
            <w:tcW w:w="709" w:type="dxa"/>
            <w:vAlign w:val="center"/>
          </w:tcPr>
          <w:p w14:paraId="059A5DFD" w14:textId="77777777" w:rsidR="00C67621" w:rsidRPr="007B76A4" w:rsidRDefault="00C67621" w:rsidP="00C67621">
            <w:pPr>
              <w:spacing w:after="0" w:line="252" w:lineRule="auto"/>
              <w:jc w:val="center"/>
              <w:rPr>
                <w:rFonts w:cs="Arial"/>
                <w:bCs/>
                <w:color w:val="auto"/>
                <w:sz w:val="24"/>
                <w:szCs w:val="24"/>
              </w:rPr>
            </w:pPr>
            <w:r w:rsidRPr="007B76A4">
              <w:rPr>
                <w:rFonts w:cs="Arial"/>
                <w:bCs/>
                <w:color w:val="auto"/>
                <w:sz w:val="24"/>
                <w:szCs w:val="24"/>
              </w:rPr>
              <w:t>1</w:t>
            </w:r>
          </w:p>
        </w:tc>
        <w:tc>
          <w:tcPr>
            <w:tcW w:w="4111" w:type="dxa"/>
            <w:vAlign w:val="center"/>
          </w:tcPr>
          <w:p w14:paraId="0E14785F"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425A9699"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28504D5D"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6BC80009" w14:textId="77777777" w:rsidTr="002D5607">
        <w:trPr>
          <w:trHeight w:val="1134"/>
        </w:trPr>
        <w:tc>
          <w:tcPr>
            <w:tcW w:w="709" w:type="dxa"/>
            <w:vAlign w:val="center"/>
          </w:tcPr>
          <w:p w14:paraId="50D7A315" w14:textId="77777777" w:rsidR="00C67621" w:rsidRPr="007B76A4" w:rsidRDefault="00C67621" w:rsidP="00C67621">
            <w:pPr>
              <w:spacing w:after="0" w:line="252" w:lineRule="auto"/>
              <w:jc w:val="center"/>
              <w:rPr>
                <w:rFonts w:cs="Arial"/>
                <w:bCs/>
                <w:color w:val="auto"/>
                <w:sz w:val="24"/>
                <w:szCs w:val="24"/>
              </w:rPr>
            </w:pPr>
            <w:r>
              <w:rPr>
                <w:rFonts w:cs="Arial"/>
                <w:bCs/>
                <w:color w:val="auto"/>
                <w:sz w:val="24"/>
                <w:szCs w:val="24"/>
              </w:rPr>
              <w:t>2</w:t>
            </w:r>
          </w:p>
        </w:tc>
        <w:tc>
          <w:tcPr>
            <w:tcW w:w="4111" w:type="dxa"/>
            <w:vAlign w:val="center"/>
          </w:tcPr>
          <w:p w14:paraId="7B982C33"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17E49CFC"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38673E26"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7162C5FC" w14:textId="77777777" w:rsidTr="002D5607">
        <w:trPr>
          <w:trHeight w:val="1134"/>
        </w:trPr>
        <w:tc>
          <w:tcPr>
            <w:tcW w:w="709" w:type="dxa"/>
            <w:vAlign w:val="center"/>
          </w:tcPr>
          <w:p w14:paraId="72B63701" w14:textId="77777777" w:rsidR="00C67621" w:rsidRPr="007B76A4" w:rsidRDefault="00C67621" w:rsidP="00C67621">
            <w:pPr>
              <w:spacing w:after="0" w:line="252" w:lineRule="auto"/>
              <w:jc w:val="center"/>
              <w:rPr>
                <w:rFonts w:cs="Arial"/>
                <w:bCs/>
                <w:color w:val="auto"/>
                <w:sz w:val="24"/>
                <w:szCs w:val="24"/>
              </w:rPr>
            </w:pPr>
            <w:r>
              <w:rPr>
                <w:rFonts w:cs="Arial"/>
                <w:bCs/>
                <w:color w:val="auto"/>
                <w:sz w:val="24"/>
                <w:szCs w:val="24"/>
              </w:rPr>
              <w:t>3</w:t>
            </w:r>
          </w:p>
        </w:tc>
        <w:tc>
          <w:tcPr>
            <w:tcW w:w="4111" w:type="dxa"/>
            <w:vAlign w:val="center"/>
          </w:tcPr>
          <w:p w14:paraId="53690431"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7ED2BC1D"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7587AF73"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57B6FC02" w14:textId="77777777" w:rsidTr="002D5607">
        <w:trPr>
          <w:trHeight w:val="1134"/>
        </w:trPr>
        <w:tc>
          <w:tcPr>
            <w:tcW w:w="709" w:type="dxa"/>
            <w:vAlign w:val="center"/>
          </w:tcPr>
          <w:p w14:paraId="75525472" w14:textId="77777777" w:rsidR="00C67621" w:rsidRPr="007B76A4" w:rsidRDefault="00C67621" w:rsidP="00C67621">
            <w:pPr>
              <w:spacing w:after="0" w:line="252" w:lineRule="auto"/>
              <w:jc w:val="center"/>
              <w:rPr>
                <w:rFonts w:cs="Arial"/>
                <w:bCs/>
                <w:color w:val="auto"/>
                <w:sz w:val="24"/>
                <w:szCs w:val="24"/>
              </w:rPr>
            </w:pPr>
            <w:r>
              <w:rPr>
                <w:rFonts w:cs="Arial"/>
                <w:bCs/>
                <w:color w:val="auto"/>
                <w:sz w:val="24"/>
                <w:szCs w:val="24"/>
              </w:rPr>
              <w:t>4</w:t>
            </w:r>
          </w:p>
        </w:tc>
        <w:tc>
          <w:tcPr>
            <w:tcW w:w="4111" w:type="dxa"/>
            <w:vAlign w:val="center"/>
          </w:tcPr>
          <w:p w14:paraId="727E9C03"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7E341001"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2E56EC60" w14:textId="77777777" w:rsidR="00C67621" w:rsidRPr="007B76A4" w:rsidRDefault="00C67621" w:rsidP="00C67621">
            <w:pPr>
              <w:spacing w:after="0" w:line="252" w:lineRule="auto"/>
              <w:rPr>
                <w:rFonts w:cs="Arial"/>
                <w:color w:val="auto"/>
                <w:sz w:val="24"/>
                <w:szCs w:val="24"/>
                <w:lang w:eastAsia="zh-CN"/>
              </w:rPr>
            </w:pPr>
          </w:p>
        </w:tc>
      </w:tr>
      <w:tr w:rsidR="00C67621" w:rsidRPr="007B76A4" w14:paraId="655C1A4E" w14:textId="77777777" w:rsidTr="002D5607">
        <w:trPr>
          <w:trHeight w:val="1134"/>
        </w:trPr>
        <w:tc>
          <w:tcPr>
            <w:tcW w:w="709" w:type="dxa"/>
            <w:vAlign w:val="center"/>
          </w:tcPr>
          <w:p w14:paraId="21EED077" w14:textId="77777777" w:rsidR="00C67621" w:rsidRDefault="00C67621" w:rsidP="00C67621">
            <w:pPr>
              <w:spacing w:after="0" w:line="252" w:lineRule="auto"/>
              <w:jc w:val="center"/>
              <w:rPr>
                <w:rFonts w:cs="Arial"/>
                <w:bCs/>
                <w:color w:val="auto"/>
                <w:sz w:val="24"/>
                <w:szCs w:val="24"/>
              </w:rPr>
            </w:pPr>
            <w:r>
              <w:rPr>
                <w:rFonts w:cs="Arial"/>
                <w:bCs/>
                <w:color w:val="auto"/>
                <w:sz w:val="24"/>
                <w:szCs w:val="24"/>
              </w:rPr>
              <w:t>5</w:t>
            </w:r>
          </w:p>
        </w:tc>
        <w:tc>
          <w:tcPr>
            <w:tcW w:w="4111" w:type="dxa"/>
            <w:vAlign w:val="center"/>
          </w:tcPr>
          <w:p w14:paraId="61C022BF" w14:textId="77777777" w:rsidR="00C67621" w:rsidRPr="007B76A4" w:rsidRDefault="00C67621" w:rsidP="00C67621">
            <w:pPr>
              <w:spacing w:after="0" w:line="252" w:lineRule="auto"/>
              <w:rPr>
                <w:rFonts w:cs="Arial"/>
                <w:bCs/>
                <w:color w:val="auto"/>
                <w:sz w:val="24"/>
                <w:szCs w:val="24"/>
              </w:rPr>
            </w:pPr>
          </w:p>
        </w:tc>
        <w:tc>
          <w:tcPr>
            <w:tcW w:w="1985" w:type="dxa"/>
            <w:vAlign w:val="center"/>
          </w:tcPr>
          <w:p w14:paraId="2301D819" w14:textId="77777777" w:rsidR="00C67621" w:rsidRPr="007B76A4" w:rsidRDefault="00C67621" w:rsidP="00C67621">
            <w:pPr>
              <w:spacing w:after="0" w:line="252" w:lineRule="auto"/>
              <w:jc w:val="center"/>
              <w:rPr>
                <w:rFonts w:cs="Arial"/>
                <w:bCs/>
                <w:color w:val="auto"/>
                <w:sz w:val="24"/>
                <w:szCs w:val="24"/>
              </w:rPr>
            </w:pPr>
          </w:p>
        </w:tc>
        <w:tc>
          <w:tcPr>
            <w:tcW w:w="3118" w:type="dxa"/>
            <w:vAlign w:val="center"/>
          </w:tcPr>
          <w:p w14:paraId="18CC0157" w14:textId="77777777" w:rsidR="00C67621" w:rsidRPr="007B76A4" w:rsidRDefault="00C67621" w:rsidP="00C67621">
            <w:pPr>
              <w:spacing w:after="0" w:line="252" w:lineRule="auto"/>
              <w:rPr>
                <w:rFonts w:cs="Arial"/>
                <w:color w:val="auto"/>
                <w:sz w:val="24"/>
                <w:szCs w:val="24"/>
                <w:lang w:eastAsia="zh-CN"/>
              </w:rPr>
            </w:pPr>
          </w:p>
        </w:tc>
      </w:tr>
    </w:tbl>
    <w:p w14:paraId="196A08EA" w14:textId="3BAAC9EF" w:rsidR="00C67621" w:rsidRPr="003D6DBC" w:rsidRDefault="00C67621" w:rsidP="00C67621">
      <w:pPr>
        <w:spacing w:after="0"/>
        <w:jc w:val="both"/>
        <w:rPr>
          <w:rFonts w:cs="Arial"/>
          <w:i/>
          <w:color w:val="auto"/>
          <w:sz w:val="21"/>
          <w:szCs w:val="21"/>
          <w:lang w:eastAsia="zh-CN"/>
        </w:rPr>
      </w:pPr>
      <w:r w:rsidRPr="002D5607">
        <w:rPr>
          <w:rFonts w:cs="Arial"/>
          <w:i/>
          <w:color w:val="auto"/>
          <w:sz w:val="21"/>
          <w:szCs w:val="21"/>
          <w:lang w:eastAsia="zh-CN"/>
        </w:rPr>
        <w:t xml:space="preserve">(Skupna vrednost referenčnih poslov, izvedenih v zadnjih 3 letih mora znašati vsaj </w:t>
      </w:r>
      <w:r w:rsidR="004B5FE2">
        <w:rPr>
          <w:rFonts w:cs="Arial"/>
          <w:i/>
          <w:color w:val="auto"/>
          <w:sz w:val="21"/>
          <w:szCs w:val="21"/>
          <w:lang w:eastAsia="zh-CN"/>
        </w:rPr>
        <w:t>25</w:t>
      </w:r>
      <w:r w:rsidRPr="004B5FE2">
        <w:rPr>
          <w:rFonts w:cs="Arial"/>
          <w:i/>
          <w:color w:val="auto"/>
          <w:sz w:val="21"/>
          <w:szCs w:val="21"/>
          <w:lang w:eastAsia="zh-CN"/>
        </w:rPr>
        <w:t xml:space="preserve">0.000 EUR, pri čemer mora biti vrednost vsaj enega posameznega referenčnega posla najmanj </w:t>
      </w:r>
      <w:r w:rsidR="004B5FE2" w:rsidRPr="004B5FE2">
        <w:rPr>
          <w:rFonts w:cs="Arial"/>
          <w:i/>
          <w:color w:val="auto"/>
          <w:sz w:val="21"/>
          <w:szCs w:val="21"/>
          <w:lang w:eastAsia="zh-CN"/>
        </w:rPr>
        <w:t>8</w:t>
      </w:r>
      <w:r w:rsidRPr="004B5FE2">
        <w:rPr>
          <w:rFonts w:cs="Arial"/>
          <w:i/>
          <w:color w:val="auto"/>
          <w:sz w:val="21"/>
          <w:szCs w:val="21"/>
          <w:lang w:eastAsia="zh-CN"/>
        </w:rPr>
        <w:t xml:space="preserve">0.000 EUR v 12-mesečnem obdobju. </w:t>
      </w:r>
      <w:r w:rsidRPr="004B5FE2">
        <w:rPr>
          <w:i/>
          <w:color w:val="auto"/>
          <w:sz w:val="21"/>
          <w:szCs w:val="21"/>
        </w:rPr>
        <w:t>Varovano obmo</w:t>
      </w:r>
      <w:r w:rsidRPr="002D5607">
        <w:rPr>
          <w:i/>
          <w:sz w:val="21"/>
          <w:szCs w:val="21"/>
        </w:rPr>
        <w:t>čje šteje za primerljivega, če zaje</w:t>
      </w:r>
      <w:r w:rsidRPr="003D6DBC">
        <w:rPr>
          <w:i/>
          <w:color w:val="auto"/>
          <w:sz w:val="21"/>
          <w:szCs w:val="21"/>
        </w:rPr>
        <w:t xml:space="preserve">ma najmanj </w:t>
      </w:r>
      <w:r w:rsidR="003D6DBC" w:rsidRPr="003D6DBC">
        <w:rPr>
          <w:i/>
          <w:color w:val="auto"/>
          <w:sz w:val="21"/>
          <w:szCs w:val="21"/>
        </w:rPr>
        <w:t>7.500</w:t>
      </w:r>
      <w:r w:rsidRPr="003D6DBC">
        <w:rPr>
          <w:i/>
          <w:color w:val="auto"/>
          <w:sz w:val="21"/>
          <w:szCs w:val="21"/>
        </w:rPr>
        <w:t xml:space="preserve"> m</w:t>
      </w:r>
      <w:r w:rsidRPr="003D6DBC">
        <w:rPr>
          <w:i/>
          <w:color w:val="auto"/>
          <w:sz w:val="21"/>
          <w:szCs w:val="21"/>
          <w:vertAlign w:val="superscript"/>
        </w:rPr>
        <w:t xml:space="preserve">2 </w:t>
      </w:r>
      <w:r w:rsidRPr="003D6DBC">
        <w:rPr>
          <w:i/>
          <w:color w:val="auto"/>
          <w:sz w:val="21"/>
          <w:szCs w:val="21"/>
        </w:rPr>
        <w:t xml:space="preserve">poslovnih prostorov, namenjenih upravni in pisarniški rabi, oz. se na območju dnevno giblje okvirno </w:t>
      </w:r>
      <w:r w:rsidR="003D6DBC" w:rsidRPr="003D6DBC">
        <w:rPr>
          <w:i/>
          <w:color w:val="auto"/>
          <w:sz w:val="21"/>
          <w:szCs w:val="21"/>
        </w:rPr>
        <w:t>450</w:t>
      </w:r>
      <w:r w:rsidRPr="003D6DBC">
        <w:rPr>
          <w:i/>
          <w:color w:val="auto"/>
          <w:sz w:val="21"/>
          <w:szCs w:val="21"/>
        </w:rPr>
        <w:t xml:space="preserve"> ljudi.</w:t>
      </w:r>
      <w:r w:rsidRPr="003D6DBC">
        <w:rPr>
          <w:rFonts w:cs="Arial"/>
          <w:i/>
          <w:color w:val="auto"/>
          <w:sz w:val="21"/>
          <w:szCs w:val="21"/>
          <w:lang w:eastAsia="zh-CN"/>
        </w:rPr>
        <w:t>)</w:t>
      </w:r>
    </w:p>
    <w:p w14:paraId="13E4C60A" w14:textId="77777777" w:rsidR="00C67621" w:rsidRDefault="00C67621" w:rsidP="00C67621">
      <w:pPr>
        <w:spacing w:after="0"/>
        <w:jc w:val="both"/>
        <w:rPr>
          <w:rFonts w:cs="Arial"/>
          <w:color w:val="FF0000"/>
          <w:sz w:val="24"/>
          <w:szCs w:val="24"/>
          <w:lang w:eastAsia="zh-CN"/>
        </w:rPr>
      </w:pPr>
    </w:p>
    <w:p w14:paraId="152FAC4C" w14:textId="42CD2D4C" w:rsidR="00F85254" w:rsidRPr="00C262A7" w:rsidRDefault="009C48C1" w:rsidP="00CF18CB">
      <w:pPr>
        <w:pStyle w:val="Slog3"/>
        <w:rPr>
          <w:rStyle w:val="Neenpoudarek"/>
          <w:rFonts w:asciiTheme="majorHAnsi" w:hAnsiTheme="majorHAnsi" w:cs="Arial"/>
          <w:bCs/>
          <w:i/>
          <w:iCs/>
          <w:color w:val="auto"/>
          <w:sz w:val="22"/>
          <w:szCs w:val="22"/>
        </w:rPr>
      </w:pPr>
      <w:bookmarkStart w:id="44" w:name="_Toc107214286"/>
      <w:r w:rsidRPr="00C262A7">
        <w:rPr>
          <w:rStyle w:val="Neenpoudarek"/>
          <w:rFonts w:asciiTheme="majorHAnsi" w:hAnsiTheme="majorHAnsi" w:cs="Arial"/>
          <w:bCs/>
          <w:i/>
          <w:iCs/>
          <w:color w:val="auto"/>
          <w:sz w:val="22"/>
          <w:szCs w:val="22"/>
        </w:rPr>
        <w:lastRenderedPageBreak/>
        <w:t xml:space="preserve">Priloga </w:t>
      </w:r>
      <w:r w:rsidR="008C172F">
        <w:rPr>
          <w:rStyle w:val="Neenpoudarek"/>
          <w:rFonts w:asciiTheme="majorHAnsi" w:hAnsiTheme="majorHAnsi" w:cs="Arial"/>
          <w:bCs/>
          <w:i/>
          <w:iCs/>
          <w:color w:val="auto"/>
          <w:sz w:val="22"/>
          <w:szCs w:val="22"/>
        </w:rPr>
        <w:t>8</w:t>
      </w:r>
      <w:bookmarkEnd w:id="44"/>
    </w:p>
    <w:p w14:paraId="59D50FEC" w14:textId="77777777" w:rsidR="009C48C1" w:rsidRPr="00C262A7" w:rsidRDefault="009C48C1" w:rsidP="00F15BD7">
      <w:pPr>
        <w:pStyle w:val="Intenzivencitat"/>
      </w:pPr>
      <w:bookmarkStart w:id="45" w:name="_Toc517873996"/>
      <w:bookmarkStart w:id="46" w:name="_Toc107214287"/>
      <w:r w:rsidRPr="00C262A7">
        <w:t>ZAHTEVA ZA PRIDOBITEV PODATKOV IZ KAZENSKIH EVIDENC –</w:t>
      </w:r>
      <w:bookmarkEnd w:id="45"/>
      <w:bookmarkEnd w:id="46"/>
      <w:r w:rsidRPr="00C262A7">
        <w:t xml:space="preserve"> </w:t>
      </w:r>
    </w:p>
    <w:p w14:paraId="5DD0AEC5" w14:textId="07DD8766" w:rsidR="009C48C1" w:rsidRPr="00C262A7" w:rsidRDefault="009C48C1" w:rsidP="00F15BD7">
      <w:pPr>
        <w:pStyle w:val="Intenzivencitat"/>
      </w:pPr>
      <w:bookmarkStart w:id="47" w:name="_Toc517873997"/>
      <w:bookmarkStart w:id="48" w:name="_Toc107214288"/>
      <w:r w:rsidRPr="00C262A7">
        <w:t>ZA PRAVNE OSEBE</w:t>
      </w:r>
      <w:bookmarkEnd w:id="47"/>
      <w:bookmarkEnd w:id="48"/>
    </w:p>
    <w:p w14:paraId="3FD03F8E" w14:textId="77777777" w:rsidR="009C48C1" w:rsidRPr="00C262A7" w:rsidRDefault="009C48C1" w:rsidP="00F15BD7">
      <w:pPr>
        <w:pStyle w:val="Standard"/>
        <w:rPr>
          <w:rFonts w:asciiTheme="majorHAnsi" w:hAnsiTheme="majorHAnsi" w:cs="Arial"/>
          <w:b/>
          <w:sz w:val="20"/>
          <w:szCs w:val="20"/>
        </w:rPr>
      </w:pPr>
    </w:p>
    <w:p w14:paraId="7C653833"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5229ECB2"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2D6A3F5C"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600D65F7"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7D0DA1BF" w14:textId="77777777" w:rsidR="009C48C1" w:rsidRPr="00C100CD" w:rsidRDefault="009C48C1" w:rsidP="00F15BD7">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PRAVNE OSEBE </w:t>
      </w:r>
    </w:p>
    <w:p w14:paraId="0F03279B"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07132BAC" w14:textId="565A2405" w:rsidR="009C48C1" w:rsidRPr="005133FA" w:rsidRDefault="009C48C1" w:rsidP="00F15BD7">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Na podlagi 11. člena Pravilnika o kazenskih evidencah (Ur</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l</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RS, št. 3/18) vlagam zahtevo za posredovanje podatkov iz kazenske evidence za: </w:t>
      </w:r>
    </w:p>
    <w:p w14:paraId="057F081B"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7566A422" w14:textId="32FA4C10"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NAZIV oziroma FIRMA PRAVNE OSEBE: _______________________________________________</w:t>
      </w:r>
      <w:r w:rsidR="00C100CD">
        <w:rPr>
          <w:rFonts w:asciiTheme="majorHAnsi" w:hAnsiTheme="majorHAnsi" w:cs="Arial"/>
          <w:sz w:val="21"/>
          <w:szCs w:val="21"/>
          <w:lang w:eastAsia="sl-SI"/>
        </w:rPr>
        <w:t>_______________________</w:t>
      </w:r>
      <w:r w:rsidRPr="005133FA">
        <w:rPr>
          <w:rFonts w:asciiTheme="majorHAnsi" w:hAnsiTheme="majorHAnsi" w:cs="Arial"/>
          <w:sz w:val="21"/>
          <w:szCs w:val="21"/>
          <w:lang w:eastAsia="sl-SI"/>
        </w:rPr>
        <w:t xml:space="preserve"> </w:t>
      </w:r>
    </w:p>
    <w:p w14:paraId="7DB3B29F"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71D86AC8" w14:textId="1F08EA7B"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MATIČNA ŠTEVILKA: _______________________________________________________________</w:t>
      </w:r>
      <w:r w:rsidR="00C100CD">
        <w:rPr>
          <w:rFonts w:asciiTheme="majorHAnsi" w:hAnsiTheme="majorHAnsi" w:cs="Arial"/>
          <w:sz w:val="21"/>
          <w:szCs w:val="21"/>
          <w:lang w:eastAsia="sl-SI"/>
        </w:rPr>
        <w:t>____________________________</w:t>
      </w:r>
      <w:r w:rsidRPr="005133FA">
        <w:rPr>
          <w:rFonts w:asciiTheme="majorHAnsi" w:hAnsiTheme="majorHAnsi" w:cs="Arial"/>
          <w:sz w:val="21"/>
          <w:szCs w:val="21"/>
          <w:lang w:eastAsia="sl-SI"/>
        </w:rPr>
        <w:t xml:space="preserve"> </w:t>
      </w:r>
    </w:p>
    <w:p w14:paraId="16855F96"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15B0CABF" w14:textId="615D14A6"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SEDEŽ: __________________________________________________________________________</w:t>
      </w:r>
      <w:r w:rsidR="00C100CD">
        <w:rPr>
          <w:rFonts w:asciiTheme="majorHAnsi" w:hAnsiTheme="majorHAnsi" w:cs="Arial"/>
          <w:sz w:val="21"/>
          <w:szCs w:val="21"/>
          <w:lang w:eastAsia="sl-SI"/>
        </w:rPr>
        <w:t>_________________________________</w:t>
      </w:r>
      <w:r w:rsidRPr="005133FA">
        <w:rPr>
          <w:rFonts w:asciiTheme="majorHAnsi" w:hAnsiTheme="majorHAnsi" w:cs="Arial"/>
          <w:sz w:val="21"/>
          <w:szCs w:val="21"/>
          <w:lang w:eastAsia="sl-SI"/>
        </w:rPr>
        <w:t xml:space="preserve"> </w:t>
      </w:r>
    </w:p>
    <w:p w14:paraId="3A5EBF47"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5FDCE1FB" w14:textId="4441F3D6" w:rsidR="009C48C1" w:rsidRPr="005133FA" w:rsidRDefault="009C48C1" w:rsidP="00F15BD7">
      <w:pPr>
        <w:autoSpaceDE w:val="0"/>
        <w:autoSpaceDN w:val="0"/>
        <w:adjustRightInd w:val="0"/>
        <w:spacing w:after="0" w:line="240" w:lineRule="auto"/>
        <w:rPr>
          <w:rFonts w:asciiTheme="majorHAnsi" w:hAnsiTheme="majorHAnsi" w:cs="Arial"/>
          <w:sz w:val="21"/>
          <w:szCs w:val="21"/>
          <w:lang w:eastAsia="sl-SI"/>
        </w:rPr>
      </w:pPr>
      <w:r w:rsidRPr="005133FA">
        <w:rPr>
          <w:rFonts w:asciiTheme="majorHAnsi" w:hAnsiTheme="majorHAnsi" w:cs="Arial"/>
          <w:sz w:val="21"/>
          <w:szCs w:val="21"/>
          <w:lang w:eastAsia="sl-SI"/>
        </w:rPr>
        <w:t xml:space="preserve">POSLOVNI NASLOV </w:t>
      </w:r>
      <w:r w:rsidRPr="005133FA">
        <w:rPr>
          <w:rFonts w:asciiTheme="majorHAnsi" w:hAnsiTheme="majorHAnsi" w:cs="Arial"/>
          <w:i/>
          <w:sz w:val="21"/>
          <w:szCs w:val="21"/>
          <w:lang w:eastAsia="sl-SI"/>
        </w:rPr>
        <w:t>(ulica in hišna številka, poštna številka in pošta)</w:t>
      </w:r>
      <w:r w:rsidRPr="005133FA">
        <w:rPr>
          <w:rFonts w:asciiTheme="majorHAnsi" w:hAnsiTheme="majorHAnsi" w:cs="Arial"/>
          <w:sz w:val="21"/>
          <w:szCs w:val="21"/>
          <w:lang w:eastAsia="sl-SI"/>
        </w:rPr>
        <w:t>: _____________________________</w:t>
      </w:r>
      <w:r w:rsidR="00C100CD">
        <w:rPr>
          <w:rFonts w:asciiTheme="majorHAnsi" w:hAnsiTheme="majorHAnsi" w:cs="Arial"/>
          <w:sz w:val="21"/>
          <w:szCs w:val="21"/>
          <w:lang w:eastAsia="sl-SI"/>
        </w:rPr>
        <w:t>_________</w:t>
      </w:r>
      <w:r w:rsidRPr="005133FA">
        <w:rPr>
          <w:rFonts w:asciiTheme="majorHAnsi" w:hAnsiTheme="majorHAnsi" w:cs="Arial"/>
          <w:sz w:val="21"/>
          <w:szCs w:val="21"/>
          <w:lang w:eastAsia="sl-SI"/>
        </w:rPr>
        <w:t xml:space="preserve"> </w:t>
      </w:r>
    </w:p>
    <w:p w14:paraId="37D63632"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2FE9F81A" w14:textId="313427A5" w:rsidR="009C48C1" w:rsidRPr="00C262A7" w:rsidRDefault="009C48C1" w:rsidP="00F15BD7">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_________________________________________________________________________________</w:t>
      </w:r>
      <w:r w:rsidR="00C100CD">
        <w:rPr>
          <w:rFonts w:asciiTheme="majorHAnsi" w:hAnsiTheme="majorHAnsi" w:cs="Arial"/>
          <w:sz w:val="20"/>
          <w:szCs w:val="20"/>
          <w:lang w:eastAsia="sl-SI"/>
        </w:rPr>
        <w:t>_________________________________________</w:t>
      </w:r>
    </w:p>
    <w:p w14:paraId="3DDFD26A"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4E980599" w14:textId="058F1467" w:rsidR="009C48C1" w:rsidRPr="005133FA" w:rsidRDefault="009C48C1" w:rsidP="00F15BD7">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 xml:space="preserve">NAMEN IN PRAVNA PODLAGA ZA PRIDOBITEV PODATKOV: </w:t>
      </w:r>
      <w:r w:rsidRPr="005133FA">
        <w:rPr>
          <w:rFonts w:asciiTheme="majorHAnsi" w:hAnsiTheme="majorHAnsi" w:cs="Arial"/>
          <w:sz w:val="21"/>
          <w:szCs w:val="21"/>
        </w:rPr>
        <w:t>za potrebe preverjanja obstoja razloga za izključitev iz prvega odstavka 75. člena Zakona o javnem naročanju (Ur</w:t>
      </w:r>
      <w:r w:rsidR="00952046" w:rsidRPr="005133FA">
        <w:rPr>
          <w:rFonts w:asciiTheme="majorHAnsi" w:hAnsiTheme="majorHAnsi" w:cs="Arial"/>
          <w:sz w:val="21"/>
          <w:szCs w:val="21"/>
        </w:rPr>
        <w:t>.</w:t>
      </w:r>
      <w:r w:rsidRPr="005133FA">
        <w:rPr>
          <w:rFonts w:asciiTheme="majorHAnsi" w:hAnsiTheme="majorHAnsi" w:cs="Arial"/>
          <w:sz w:val="21"/>
          <w:szCs w:val="21"/>
        </w:rPr>
        <w:t xml:space="preserve"> l</w:t>
      </w:r>
      <w:r w:rsidR="00952046" w:rsidRPr="005133FA">
        <w:rPr>
          <w:rFonts w:asciiTheme="majorHAnsi" w:hAnsiTheme="majorHAnsi" w:cs="Arial"/>
          <w:sz w:val="21"/>
          <w:szCs w:val="21"/>
        </w:rPr>
        <w:t>.</w:t>
      </w:r>
      <w:r w:rsidRPr="005133FA">
        <w:rPr>
          <w:rFonts w:asciiTheme="majorHAnsi" w:hAnsiTheme="majorHAnsi" w:cs="Arial"/>
          <w:sz w:val="21"/>
          <w:szCs w:val="21"/>
        </w:rPr>
        <w:t xml:space="preserve"> RS, št. 91/15</w:t>
      </w:r>
      <w:r w:rsidR="0043792D">
        <w:rPr>
          <w:rFonts w:asciiTheme="majorHAnsi" w:hAnsiTheme="majorHAnsi" w:cs="Arial"/>
          <w:sz w:val="21"/>
          <w:szCs w:val="21"/>
        </w:rPr>
        <w:t>,</w:t>
      </w:r>
      <w:r w:rsidRPr="005133FA">
        <w:rPr>
          <w:rFonts w:asciiTheme="majorHAnsi" w:hAnsiTheme="majorHAnsi" w:cs="Arial"/>
          <w:sz w:val="21"/>
          <w:szCs w:val="21"/>
        </w:rPr>
        <w:t xml:space="preserve"> 14/18</w:t>
      </w:r>
      <w:r w:rsidR="0043792D">
        <w:rPr>
          <w:rFonts w:asciiTheme="majorHAnsi" w:hAnsiTheme="majorHAnsi" w:cs="Arial"/>
          <w:sz w:val="21"/>
          <w:szCs w:val="21"/>
        </w:rPr>
        <w:t xml:space="preserve">, 121/21, 10/22 in </w:t>
      </w:r>
      <w:r w:rsidR="0043792D" w:rsidRPr="0043792D">
        <w:rPr>
          <w:rFonts w:asciiTheme="majorHAnsi" w:hAnsiTheme="majorHAnsi" w:cs="Arial"/>
          <w:sz w:val="21"/>
          <w:szCs w:val="21"/>
        </w:rPr>
        <w:t xml:space="preserve">74/22 – </w:t>
      </w:r>
      <w:proofErr w:type="spellStart"/>
      <w:r w:rsidR="0043792D" w:rsidRPr="0043792D">
        <w:rPr>
          <w:rFonts w:asciiTheme="majorHAnsi" w:hAnsiTheme="majorHAnsi" w:cs="Arial"/>
          <w:sz w:val="21"/>
          <w:szCs w:val="21"/>
        </w:rPr>
        <w:t>odl</w:t>
      </w:r>
      <w:proofErr w:type="spellEnd"/>
      <w:r w:rsidR="0043792D" w:rsidRPr="0043792D">
        <w:rPr>
          <w:rFonts w:asciiTheme="majorHAnsi" w:hAnsiTheme="majorHAnsi" w:cs="Arial"/>
          <w:sz w:val="21"/>
          <w:szCs w:val="21"/>
        </w:rPr>
        <w:t>. US</w:t>
      </w:r>
      <w:r w:rsidRPr="005133FA">
        <w:rPr>
          <w:rFonts w:asciiTheme="majorHAnsi" w:hAnsiTheme="majorHAnsi" w:cs="Arial"/>
          <w:sz w:val="21"/>
          <w:szCs w:val="21"/>
        </w:rPr>
        <w:t>; v nadaljnjem besedilu: ZJN-3) v postopku javnega naročanja za oddajo naročila »</w:t>
      </w:r>
      <w:r w:rsidR="00A0773F" w:rsidRPr="00A0773F">
        <w:rPr>
          <w:rFonts w:asciiTheme="majorHAnsi" w:hAnsiTheme="majorHAnsi" w:cs="Arial"/>
          <w:sz w:val="21"/>
          <w:szCs w:val="21"/>
        </w:rPr>
        <w:t>Storitve varovanj</w:t>
      </w:r>
      <w:r w:rsidR="003A0D13">
        <w:rPr>
          <w:rFonts w:asciiTheme="majorHAnsi" w:hAnsiTheme="majorHAnsi" w:cs="Arial"/>
          <w:sz w:val="21"/>
          <w:szCs w:val="21"/>
        </w:rPr>
        <w:t>a</w:t>
      </w:r>
      <w:r w:rsidR="00A0773F" w:rsidRPr="00A0773F">
        <w:rPr>
          <w:rFonts w:asciiTheme="majorHAnsi" w:hAnsiTheme="majorHAnsi" w:cs="Arial"/>
          <w:sz w:val="21"/>
          <w:szCs w:val="21"/>
        </w:rPr>
        <w:t xml:space="preserve"> poslovnih stavb, ljudi in premoženja na varovanem območju</w:t>
      </w:r>
      <w:r w:rsidRPr="005133FA">
        <w:rPr>
          <w:rFonts w:asciiTheme="majorHAnsi" w:hAnsiTheme="majorHAnsi" w:cs="Arial"/>
          <w:sz w:val="21"/>
          <w:szCs w:val="21"/>
        </w:rPr>
        <w:t>«, številka naročila 403/</w:t>
      </w:r>
      <w:r w:rsidR="00B40B36">
        <w:rPr>
          <w:rFonts w:asciiTheme="majorHAnsi" w:hAnsiTheme="majorHAnsi" w:cs="Arial"/>
          <w:sz w:val="21"/>
          <w:szCs w:val="21"/>
        </w:rPr>
        <w:t>2</w:t>
      </w:r>
      <w:r w:rsidR="009D5AED">
        <w:rPr>
          <w:rFonts w:asciiTheme="majorHAnsi" w:hAnsiTheme="majorHAnsi" w:cs="Arial"/>
          <w:sz w:val="21"/>
          <w:szCs w:val="21"/>
        </w:rPr>
        <w:t>1</w:t>
      </w:r>
      <w:r w:rsidR="008956C7">
        <w:rPr>
          <w:rFonts w:asciiTheme="majorHAnsi" w:hAnsiTheme="majorHAnsi" w:cs="Arial"/>
          <w:sz w:val="21"/>
          <w:szCs w:val="21"/>
        </w:rPr>
        <w:t>-</w:t>
      </w:r>
      <w:r w:rsidR="00A0773F">
        <w:rPr>
          <w:rFonts w:asciiTheme="majorHAnsi" w:hAnsiTheme="majorHAnsi" w:cs="Arial"/>
          <w:sz w:val="21"/>
          <w:szCs w:val="21"/>
        </w:rPr>
        <w:t>234-238</w:t>
      </w:r>
      <w:r w:rsidRPr="005133FA">
        <w:rPr>
          <w:rFonts w:asciiTheme="majorHAnsi" w:hAnsiTheme="majorHAnsi" w:cs="Arial"/>
          <w:sz w:val="21"/>
          <w:szCs w:val="21"/>
        </w:rPr>
        <w:t>.</w:t>
      </w:r>
    </w:p>
    <w:p w14:paraId="391B974C"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72881AD8" w14:textId="77777777"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ŽELIM, DA MI POTRDILO POŠLJTE NA VARNI ELEKTRONSKI NASLOV: NE</w:t>
      </w:r>
    </w:p>
    <w:p w14:paraId="6A7AC14F"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0256E2D2"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5A485413" w14:textId="7BECCEF3"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Datum: ________________</w:t>
      </w:r>
      <w:r w:rsidR="00C100CD">
        <w:rPr>
          <w:rFonts w:asciiTheme="majorHAnsi" w:hAnsiTheme="majorHAnsi" w:cs="Arial"/>
          <w:sz w:val="21"/>
          <w:szCs w:val="21"/>
          <w:lang w:eastAsia="sl-SI"/>
        </w:rPr>
        <w:t>_______</w:t>
      </w:r>
    </w:p>
    <w:p w14:paraId="23CE492E" w14:textId="77777777" w:rsidR="009C48C1" w:rsidRPr="005133FA" w:rsidRDefault="009C48C1" w:rsidP="00F15BD7">
      <w:pPr>
        <w:autoSpaceDE w:val="0"/>
        <w:autoSpaceDN w:val="0"/>
        <w:adjustRightInd w:val="0"/>
        <w:spacing w:after="0"/>
        <w:ind w:left="3540"/>
        <w:rPr>
          <w:rFonts w:asciiTheme="majorHAnsi" w:hAnsiTheme="majorHAnsi" w:cs="Arial"/>
          <w:sz w:val="21"/>
          <w:szCs w:val="21"/>
          <w:lang w:eastAsia="sl-SI"/>
        </w:rPr>
      </w:pPr>
      <w:r w:rsidRPr="005133FA">
        <w:rPr>
          <w:rFonts w:asciiTheme="majorHAnsi" w:hAnsiTheme="majorHAnsi" w:cs="Arial"/>
          <w:sz w:val="21"/>
          <w:szCs w:val="21"/>
        </w:rPr>
        <w:t xml:space="preserve">   D.S.U., družba za svetovanje in upravljanje, d.o.o. </w:t>
      </w:r>
    </w:p>
    <w:p w14:paraId="3A060774"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1458CBA1" w14:textId="6C75BD51"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w:t>
      </w:r>
      <w:r w:rsidRPr="00C262A7">
        <w:rPr>
          <w:rFonts w:asciiTheme="majorHAnsi" w:hAnsiTheme="majorHAnsi" w:cs="Arial"/>
          <w:sz w:val="20"/>
          <w:szCs w:val="20"/>
          <w:lang w:eastAsia="sl-SI"/>
        </w:rPr>
        <w:t xml:space="preserve"> </w:t>
      </w:r>
    </w:p>
    <w:p w14:paraId="2D8894D7" w14:textId="77777777" w:rsidR="009C48C1" w:rsidRPr="00C262A7" w:rsidRDefault="009C48C1" w:rsidP="00F15BD7">
      <w:pPr>
        <w:pStyle w:val="Standard"/>
        <w:ind w:left="4956"/>
        <w:rPr>
          <w:rFonts w:asciiTheme="majorHAnsi" w:hAnsiTheme="majorHAnsi" w:cs="Arial"/>
          <w:i/>
          <w:sz w:val="20"/>
          <w:szCs w:val="20"/>
        </w:rPr>
      </w:pPr>
      <w:r w:rsidRPr="00C262A7">
        <w:rPr>
          <w:rFonts w:asciiTheme="majorHAnsi" w:hAnsiTheme="majorHAnsi" w:cs="Arial"/>
          <w:i/>
          <w:color w:val="000000"/>
          <w:kern w:val="0"/>
          <w:sz w:val="20"/>
          <w:szCs w:val="20"/>
          <w:lang w:eastAsia="sl-SI"/>
        </w:rPr>
        <w:t xml:space="preserve">      Podpis vlagatelja</w:t>
      </w:r>
    </w:p>
    <w:p w14:paraId="6BC2BC2B" w14:textId="77777777" w:rsidR="009C48C1" w:rsidRPr="00C262A7" w:rsidRDefault="009C48C1" w:rsidP="00F15BD7">
      <w:pPr>
        <w:pStyle w:val="Standard"/>
        <w:pBdr>
          <w:bottom w:val="single" w:sz="12" w:space="1" w:color="auto"/>
        </w:pBdr>
        <w:rPr>
          <w:rFonts w:asciiTheme="majorHAnsi" w:hAnsiTheme="majorHAnsi" w:cs="Arial"/>
          <w:sz w:val="16"/>
          <w:szCs w:val="16"/>
        </w:rPr>
      </w:pPr>
    </w:p>
    <w:p w14:paraId="28B9A313" w14:textId="77777777" w:rsidR="009C48C1" w:rsidRPr="00C262A7" w:rsidRDefault="009C48C1" w:rsidP="00F15BD7">
      <w:pPr>
        <w:pStyle w:val="Standard"/>
        <w:rPr>
          <w:rFonts w:asciiTheme="majorHAnsi" w:hAnsiTheme="majorHAnsi" w:cs="Arial"/>
          <w:sz w:val="16"/>
          <w:szCs w:val="16"/>
        </w:rPr>
      </w:pPr>
    </w:p>
    <w:p w14:paraId="68107350" w14:textId="77777777" w:rsidR="009C48C1" w:rsidRPr="005133FA" w:rsidRDefault="009C48C1" w:rsidP="00F15BD7">
      <w:pPr>
        <w:pStyle w:val="Standard"/>
        <w:jc w:val="center"/>
        <w:rPr>
          <w:rFonts w:asciiTheme="majorHAnsi" w:hAnsiTheme="majorHAnsi" w:cs="Arial"/>
          <w:b/>
          <w:sz w:val="21"/>
          <w:szCs w:val="21"/>
        </w:rPr>
      </w:pPr>
      <w:r w:rsidRPr="005133FA">
        <w:rPr>
          <w:rFonts w:asciiTheme="majorHAnsi" w:hAnsiTheme="majorHAnsi" w:cs="Arial"/>
          <w:b/>
          <w:sz w:val="21"/>
          <w:szCs w:val="21"/>
        </w:rPr>
        <w:t>POOBLASTILO ZA PRIDOBITEV PODATKOV</w:t>
      </w:r>
    </w:p>
    <w:p w14:paraId="5A24C443" w14:textId="77777777" w:rsidR="009C48C1" w:rsidRPr="00C262A7" w:rsidRDefault="009C48C1" w:rsidP="00F15BD7">
      <w:pPr>
        <w:pStyle w:val="Standard"/>
        <w:rPr>
          <w:rFonts w:asciiTheme="majorHAnsi" w:hAnsiTheme="majorHAnsi" w:cs="Arial"/>
          <w:sz w:val="16"/>
          <w:szCs w:val="16"/>
        </w:rPr>
      </w:pPr>
    </w:p>
    <w:p w14:paraId="4F8A3660" w14:textId="5EFFE2E8" w:rsidR="009C48C1" w:rsidRPr="005133FA" w:rsidRDefault="009C48C1" w:rsidP="00F15BD7">
      <w:pPr>
        <w:pStyle w:val="Standard"/>
        <w:rPr>
          <w:rFonts w:asciiTheme="majorHAnsi" w:hAnsiTheme="majorHAnsi" w:cs="Arial"/>
          <w:sz w:val="21"/>
          <w:szCs w:val="21"/>
        </w:rPr>
      </w:pPr>
      <w:r w:rsidRPr="005133FA">
        <w:rPr>
          <w:rFonts w:asciiTheme="majorHAnsi" w:hAnsiTheme="majorHAnsi" w:cs="Arial"/>
          <w:sz w:val="21"/>
          <w:szCs w:val="21"/>
        </w:rPr>
        <w:t>________________________</w:t>
      </w:r>
      <w:r w:rsidR="00C100CD">
        <w:rPr>
          <w:rFonts w:asciiTheme="majorHAnsi" w:hAnsiTheme="majorHAnsi" w:cs="Arial"/>
          <w:sz w:val="21"/>
          <w:szCs w:val="21"/>
        </w:rPr>
        <w:t>______________</w:t>
      </w:r>
      <w:r w:rsidRPr="005133FA">
        <w:rPr>
          <w:rFonts w:asciiTheme="majorHAnsi" w:hAnsiTheme="majorHAnsi" w:cs="Arial"/>
          <w:sz w:val="21"/>
          <w:szCs w:val="21"/>
        </w:rPr>
        <w:t>, zakoniti zastopnik __________________________________________</w:t>
      </w:r>
      <w:r w:rsidR="00C100CD">
        <w:rPr>
          <w:rFonts w:asciiTheme="majorHAnsi" w:hAnsiTheme="majorHAnsi" w:cs="Arial"/>
          <w:sz w:val="21"/>
          <w:szCs w:val="21"/>
        </w:rPr>
        <w:t>______________</w:t>
      </w:r>
    </w:p>
    <w:p w14:paraId="0454DA45" w14:textId="77777777" w:rsidR="009C48C1" w:rsidRPr="00C262A7" w:rsidRDefault="009C48C1" w:rsidP="00F15BD7">
      <w:pPr>
        <w:pStyle w:val="Standard"/>
        <w:rPr>
          <w:rFonts w:asciiTheme="majorHAnsi" w:hAnsiTheme="majorHAnsi" w:cs="Arial"/>
          <w:sz w:val="20"/>
          <w:szCs w:val="20"/>
        </w:rPr>
      </w:pPr>
      <w:r w:rsidRPr="00C262A7">
        <w:rPr>
          <w:rFonts w:asciiTheme="majorHAnsi" w:hAnsiTheme="majorHAnsi" w:cs="Arial"/>
          <w:i/>
          <w:sz w:val="18"/>
          <w:szCs w:val="18"/>
        </w:rPr>
        <w:t xml:space="preserve">             (ime in priimek)                                                                                                  (firma)</w:t>
      </w:r>
    </w:p>
    <w:p w14:paraId="464630EE" w14:textId="77777777" w:rsidR="009C48C1" w:rsidRPr="005133FA" w:rsidRDefault="009C48C1" w:rsidP="00F15BD7">
      <w:pPr>
        <w:pStyle w:val="Standard"/>
        <w:rPr>
          <w:rFonts w:asciiTheme="majorHAnsi" w:hAnsiTheme="majorHAnsi" w:cs="Arial"/>
          <w:sz w:val="21"/>
          <w:szCs w:val="21"/>
        </w:rPr>
      </w:pPr>
      <w:r w:rsidRPr="005133FA">
        <w:rPr>
          <w:rFonts w:asciiTheme="majorHAnsi" w:hAnsiTheme="majorHAnsi" w:cs="Arial"/>
          <w:sz w:val="21"/>
          <w:szCs w:val="21"/>
        </w:rPr>
        <w:t>pooblaščam D.S.U., družbo za svetovanje in upravljanje, d.o.o., Dunajska cesta 160, Ljubljana, da v skladu z navedenim o firmi pridobi podatke iz kazenskih evidenc Republike Slovenije.</w:t>
      </w:r>
    </w:p>
    <w:p w14:paraId="0DCFE638" w14:textId="77777777" w:rsidR="009C48C1" w:rsidRPr="00C262A7" w:rsidRDefault="009C48C1" w:rsidP="00F15BD7">
      <w:pPr>
        <w:autoSpaceDE w:val="0"/>
        <w:autoSpaceDN w:val="0"/>
        <w:adjustRightInd w:val="0"/>
        <w:spacing w:after="0" w:line="240" w:lineRule="auto"/>
        <w:rPr>
          <w:rFonts w:asciiTheme="majorHAnsi" w:hAnsiTheme="majorHAnsi" w:cs="Arial"/>
          <w:sz w:val="16"/>
          <w:szCs w:val="16"/>
          <w:lang w:eastAsia="sl-SI"/>
        </w:rPr>
      </w:pPr>
    </w:p>
    <w:p w14:paraId="003572E4" w14:textId="77777777" w:rsidR="009C48C1" w:rsidRPr="00C262A7" w:rsidRDefault="009C48C1" w:rsidP="00F15BD7">
      <w:pPr>
        <w:autoSpaceDE w:val="0"/>
        <w:autoSpaceDN w:val="0"/>
        <w:adjustRightInd w:val="0"/>
        <w:spacing w:after="0" w:line="240" w:lineRule="auto"/>
        <w:rPr>
          <w:rFonts w:asciiTheme="majorHAnsi" w:hAnsiTheme="majorHAnsi" w:cs="Arial"/>
          <w:sz w:val="16"/>
          <w:szCs w:val="16"/>
          <w:lang w:eastAsia="sl-SI"/>
        </w:rPr>
      </w:pPr>
    </w:p>
    <w:p w14:paraId="1D854310" w14:textId="38E1A2AF"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w:t>
      </w:r>
      <w:r w:rsidR="00C100CD">
        <w:rPr>
          <w:rFonts w:asciiTheme="majorHAnsi" w:hAnsiTheme="majorHAnsi" w:cs="Arial"/>
          <w:sz w:val="20"/>
          <w:szCs w:val="20"/>
          <w:lang w:eastAsia="sl-SI"/>
        </w:rPr>
        <w:t>_______________</w:t>
      </w:r>
    </w:p>
    <w:p w14:paraId="1C6A7311" w14:textId="77777777" w:rsidR="009C48C1" w:rsidRPr="00C262A7" w:rsidRDefault="009C48C1" w:rsidP="00F15BD7">
      <w:pPr>
        <w:autoSpaceDE w:val="0"/>
        <w:autoSpaceDN w:val="0"/>
        <w:adjustRightInd w:val="0"/>
        <w:spacing w:after="0"/>
        <w:ind w:left="4248"/>
        <w:rPr>
          <w:rFonts w:asciiTheme="majorHAnsi" w:hAnsiTheme="majorHAnsi" w:cs="Arial"/>
          <w:i/>
          <w:sz w:val="20"/>
          <w:szCs w:val="20"/>
          <w:lang w:eastAsia="sl-SI"/>
        </w:rPr>
      </w:pPr>
      <w:r w:rsidRPr="00C262A7">
        <w:rPr>
          <w:rFonts w:asciiTheme="majorHAnsi" w:hAnsiTheme="majorHAnsi" w:cs="Arial"/>
          <w:sz w:val="20"/>
          <w:szCs w:val="20"/>
          <w:lang w:eastAsia="sl-SI"/>
        </w:rPr>
        <w:t xml:space="preserve">        </w:t>
      </w:r>
      <w:r w:rsidRPr="00C262A7">
        <w:rPr>
          <w:rFonts w:asciiTheme="majorHAnsi" w:hAnsiTheme="majorHAnsi" w:cs="Arial"/>
          <w:i/>
          <w:sz w:val="20"/>
          <w:szCs w:val="20"/>
          <w:lang w:eastAsia="sl-SI"/>
        </w:rPr>
        <w:t xml:space="preserve">Podpis zakonitega zastopnika firme, </w:t>
      </w:r>
    </w:p>
    <w:p w14:paraId="3ACD0228" w14:textId="77777777" w:rsidR="009C48C1" w:rsidRPr="00C262A7" w:rsidRDefault="009C48C1" w:rsidP="00F15BD7">
      <w:pPr>
        <w:autoSpaceDE w:val="0"/>
        <w:autoSpaceDN w:val="0"/>
        <w:adjustRightInd w:val="0"/>
        <w:spacing w:after="0"/>
        <w:ind w:left="3540"/>
        <w:rPr>
          <w:rFonts w:asciiTheme="majorHAnsi" w:hAnsiTheme="majorHAnsi" w:cs="Arial"/>
          <w:i/>
          <w:sz w:val="20"/>
          <w:szCs w:val="20"/>
          <w:lang w:eastAsia="sl-SI"/>
        </w:rPr>
      </w:pPr>
      <w:r w:rsidRPr="00C262A7">
        <w:rPr>
          <w:rFonts w:asciiTheme="majorHAnsi" w:hAnsiTheme="majorHAnsi" w:cs="Arial"/>
          <w:i/>
          <w:sz w:val="20"/>
          <w:szCs w:val="20"/>
          <w:lang w:eastAsia="sl-SI"/>
        </w:rPr>
        <w:t xml:space="preserve">                              o kateri se pridobijo podatki</w:t>
      </w:r>
    </w:p>
    <w:p w14:paraId="7A67D50C" w14:textId="332308B2"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__________________</w:t>
      </w:r>
    </w:p>
    <w:p w14:paraId="39756C46" w14:textId="302DB6C4" w:rsidR="00BA1DA3" w:rsidRPr="00C262A7" w:rsidRDefault="009C48C1" w:rsidP="00CF18CB">
      <w:pPr>
        <w:pStyle w:val="Slog3"/>
        <w:rPr>
          <w:rStyle w:val="Neenpoudarek"/>
          <w:rFonts w:asciiTheme="majorHAnsi" w:hAnsiTheme="majorHAnsi" w:cs="Arial"/>
          <w:i/>
          <w:iCs/>
          <w:color w:val="auto"/>
          <w:sz w:val="22"/>
          <w:szCs w:val="22"/>
        </w:rPr>
      </w:pPr>
      <w:bookmarkStart w:id="49" w:name="_Toc107214289"/>
      <w:r w:rsidRPr="00C262A7">
        <w:rPr>
          <w:rStyle w:val="Neenpoudarek"/>
          <w:rFonts w:asciiTheme="majorHAnsi" w:hAnsiTheme="majorHAnsi" w:cs="Arial"/>
          <w:i/>
          <w:iCs/>
          <w:color w:val="auto"/>
          <w:sz w:val="22"/>
          <w:szCs w:val="22"/>
        </w:rPr>
        <w:lastRenderedPageBreak/>
        <w:t xml:space="preserve">Priloga </w:t>
      </w:r>
      <w:r w:rsidR="008C172F">
        <w:rPr>
          <w:rStyle w:val="Neenpoudarek"/>
          <w:rFonts w:asciiTheme="majorHAnsi" w:hAnsiTheme="majorHAnsi" w:cs="Arial"/>
          <w:i/>
          <w:iCs/>
          <w:color w:val="auto"/>
          <w:sz w:val="22"/>
          <w:szCs w:val="22"/>
        </w:rPr>
        <w:t>9</w:t>
      </w:r>
      <w:bookmarkEnd w:id="49"/>
    </w:p>
    <w:p w14:paraId="2F26554A" w14:textId="77777777" w:rsidR="009C48C1" w:rsidRPr="00C262A7" w:rsidRDefault="009C48C1" w:rsidP="00F15BD7">
      <w:pPr>
        <w:pStyle w:val="Intenzivencitat"/>
      </w:pPr>
      <w:bookmarkStart w:id="50" w:name="_Toc517873999"/>
      <w:bookmarkStart w:id="51" w:name="_Toc107214290"/>
      <w:r w:rsidRPr="00C262A7">
        <w:t>ZAHTEVA ZA PRIDOBITEV PODATKOV IZ KAZENSKIH EVIDENC –</w:t>
      </w:r>
      <w:bookmarkEnd w:id="50"/>
      <w:bookmarkEnd w:id="51"/>
      <w:r w:rsidRPr="00C262A7">
        <w:t xml:space="preserve"> </w:t>
      </w:r>
    </w:p>
    <w:p w14:paraId="6CA2BAB7" w14:textId="496147D4" w:rsidR="009C48C1" w:rsidRPr="00C262A7" w:rsidRDefault="009C48C1" w:rsidP="00F15BD7">
      <w:pPr>
        <w:pStyle w:val="Intenzivencitat"/>
        <w:rPr>
          <w:rStyle w:val="Neenpoudarek"/>
          <w:rFonts w:asciiTheme="majorHAnsi" w:hAnsiTheme="majorHAnsi" w:cs="Arial"/>
          <w:i/>
          <w:iCs/>
          <w:color w:val="auto"/>
          <w:sz w:val="22"/>
          <w:szCs w:val="22"/>
        </w:rPr>
      </w:pPr>
      <w:bookmarkStart w:id="52" w:name="_Toc517874000"/>
      <w:bookmarkStart w:id="53" w:name="_Toc107214291"/>
      <w:r w:rsidRPr="00C262A7">
        <w:t>ZA FIZIČNE OSEBE</w:t>
      </w:r>
      <w:bookmarkEnd w:id="52"/>
      <w:bookmarkEnd w:id="53"/>
    </w:p>
    <w:p w14:paraId="4B35D211" w14:textId="77777777" w:rsidR="000A1161" w:rsidRPr="00C262A7" w:rsidRDefault="000A1161" w:rsidP="00F15BD7">
      <w:pPr>
        <w:pStyle w:val="Standard"/>
        <w:rPr>
          <w:rFonts w:asciiTheme="majorHAnsi" w:hAnsiTheme="majorHAnsi" w:cs="Arial"/>
        </w:rPr>
      </w:pPr>
    </w:p>
    <w:p w14:paraId="03E7824D"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637E74F9"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055A6CB9"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790996C6"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7FEA1227" w14:textId="77777777" w:rsidR="009C48C1" w:rsidRPr="00C100CD" w:rsidRDefault="009C48C1" w:rsidP="00F15BD7">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FIZIČNE OSEBE </w:t>
      </w:r>
    </w:p>
    <w:p w14:paraId="51C7557B"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67273E80" w14:textId="3B297BE1" w:rsidR="009C48C1" w:rsidRPr="00C100CD" w:rsidRDefault="009C48C1" w:rsidP="00F15BD7">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Na podlagi 11. člena Pravilnika o kazenskih evidencah (Ur</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l</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RS, št. 3/18) vlagam zahtevo za posredovanje podatkov iz kazenske evidence za: </w:t>
      </w:r>
    </w:p>
    <w:p w14:paraId="6795A723"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7339E678" w14:textId="6180DB78"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IME IN PRIIMEK: ___________________________________________________________________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0F4B73FF"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5CADAE6A" w14:textId="27707C69"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EMŠO: ___________________________________________________________________________</w:t>
      </w:r>
      <w:r w:rsidR="00C100CD">
        <w:rPr>
          <w:rFonts w:asciiTheme="majorHAnsi" w:hAnsiTheme="majorHAnsi" w:cs="Arial"/>
          <w:sz w:val="21"/>
          <w:szCs w:val="21"/>
          <w:lang w:eastAsia="sl-SI"/>
        </w:rPr>
        <w:t>_________________________________</w:t>
      </w:r>
      <w:r w:rsidRPr="00C100CD">
        <w:rPr>
          <w:rFonts w:asciiTheme="majorHAnsi" w:hAnsiTheme="majorHAnsi" w:cs="Arial"/>
          <w:sz w:val="21"/>
          <w:szCs w:val="21"/>
          <w:lang w:eastAsia="sl-SI"/>
        </w:rPr>
        <w:t xml:space="preserve"> </w:t>
      </w:r>
    </w:p>
    <w:p w14:paraId="0E08FBDE"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09B32195" w14:textId="21619E9D"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DRŽAVLJANSTVO: 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381C11DE"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27E64917" w14:textId="42CB87B7" w:rsidR="009C48C1" w:rsidRPr="00C100CD" w:rsidRDefault="009C48C1" w:rsidP="00F15BD7">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 xml:space="preserve">NAMEN IN PRAVNA PODLAGA ZA PRIDOBITEV PODATKOV: </w:t>
      </w:r>
      <w:r w:rsidRPr="00C100CD">
        <w:rPr>
          <w:rFonts w:asciiTheme="majorHAnsi" w:hAnsiTheme="majorHAnsi" w:cs="Arial"/>
          <w:sz w:val="21"/>
          <w:szCs w:val="21"/>
        </w:rPr>
        <w:t>za potrebe preverjanja obstoja razloga za izključitev iz prvega odstavka 75. člena Zakona o javnem naročanju (Ur</w:t>
      </w:r>
      <w:r w:rsidR="00952046" w:rsidRPr="00C100CD">
        <w:rPr>
          <w:rFonts w:asciiTheme="majorHAnsi" w:hAnsiTheme="majorHAnsi" w:cs="Arial"/>
          <w:sz w:val="21"/>
          <w:szCs w:val="21"/>
        </w:rPr>
        <w:t>.</w:t>
      </w:r>
      <w:r w:rsidRPr="00C100CD">
        <w:rPr>
          <w:rFonts w:asciiTheme="majorHAnsi" w:hAnsiTheme="majorHAnsi" w:cs="Arial"/>
          <w:sz w:val="21"/>
          <w:szCs w:val="21"/>
        </w:rPr>
        <w:t xml:space="preserve"> l</w:t>
      </w:r>
      <w:r w:rsidR="00952046" w:rsidRPr="00C100CD">
        <w:rPr>
          <w:rFonts w:asciiTheme="majorHAnsi" w:hAnsiTheme="majorHAnsi" w:cs="Arial"/>
          <w:sz w:val="21"/>
          <w:szCs w:val="21"/>
        </w:rPr>
        <w:t>.</w:t>
      </w:r>
      <w:r w:rsidRPr="00C100CD">
        <w:rPr>
          <w:rFonts w:asciiTheme="majorHAnsi" w:hAnsiTheme="majorHAnsi" w:cs="Arial"/>
          <w:sz w:val="21"/>
          <w:szCs w:val="21"/>
        </w:rPr>
        <w:t xml:space="preserve"> RS, št. 91/15</w:t>
      </w:r>
      <w:r w:rsidR="0043792D">
        <w:rPr>
          <w:rFonts w:asciiTheme="majorHAnsi" w:hAnsiTheme="majorHAnsi" w:cs="Arial"/>
          <w:sz w:val="21"/>
          <w:szCs w:val="21"/>
        </w:rPr>
        <w:t>,</w:t>
      </w:r>
      <w:r w:rsidRPr="00C100CD">
        <w:rPr>
          <w:rFonts w:asciiTheme="majorHAnsi" w:hAnsiTheme="majorHAnsi" w:cs="Arial"/>
          <w:sz w:val="21"/>
          <w:szCs w:val="21"/>
        </w:rPr>
        <w:t xml:space="preserve"> 14/18</w:t>
      </w:r>
      <w:r w:rsidR="0043792D">
        <w:rPr>
          <w:rFonts w:asciiTheme="majorHAnsi" w:hAnsiTheme="majorHAnsi" w:cs="Arial"/>
          <w:sz w:val="21"/>
          <w:szCs w:val="21"/>
        </w:rPr>
        <w:t xml:space="preserve">, 121/21, 10/22 </w:t>
      </w:r>
      <w:r w:rsidR="0043792D" w:rsidRPr="0043792D">
        <w:rPr>
          <w:rFonts w:asciiTheme="majorHAnsi" w:hAnsiTheme="majorHAnsi" w:cs="Arial"/>
          <w:sz w:val="21"/>
          <w:szCs w:val="21"/>
        </w:rPr>
        <w:t xml:space="preserve">in  74/22 – </w:t>
      </w:r>
      <w:proofErr w:type="spellStart"/>
      <w:r w:rsidR="0043792D" w:rsidRPr="0043792D">
        <w:rPr>
          <w:rFonts w:asciiTheme="majorHAnsi" w:hAnsiTheme="majorHAnsi" w:cs="Arial"/>
          <w:sz w:val="21"/>
          <w:szCs w:val="21"/>
        </w:rPr>
        <w:t>odl</w:t>
      </w:r>
      <w:proofErr w:type="spellEnd"/>
      <w:r w:rsidR="0043792D" w:rsidRPr="0043792D">
        <w:rPr>
          <w:rFonts w:asciiTheme="majorHAnsi" w:hAnsiTheme="majorHAnsi" w:cs="Arial"/>
          <w:sz w:val="21"/>
          <w:szCs w:val="21"/>
        </w:rPr>
        <w:t>. US</w:t>
      </w:r>
      <w:r w:rsidRPr="00C100CD">
        <w:rPr>
          <w:rFonts w:asciiTheme="majorHAnsi" w:hAnsiTheme="majorHAnsi" w:cs="Arial"/>
          <w:sz w:val="21"/>
          <w:szCs w:val="21"/>
        </w:rPr>
        <w:t>; v nadaljnjem besedilu: ZJN-3) v postopku javnega naročanja za oddajo naročila »</w:t>
      </w:r>
      <w:r w:rsidR="00A0773F" w:rsidRPr="00A0773F">
        <w:rPr>
          <w:rFonts w:asciiTheme="majorHAnsi" w:hAnsiTheme="majorHAnsi" w:cs="Arial"/>
          <w:sz w:val="21"/>
          <w:szCs w:val="21"/>
        </w:rPr>
        <w:t>Storitve varovanj</w:t>
      </w:r>
      <w:r w:rsidR="003A0D13">
        <w:rPr>
          <w:rFonts w:asciiTheme="majorHAnsi" w:hAnsiTheme="majorHAnsi" w:cs="Arial"/>
          <w:sz w:val="21"/>
          <w:szCs w:val="21"/>
        </w:rPr>
        <w:t>a</w:t>
      </w:r>
      <w:r w:rsidR="00A0773F" w:rsidRPr="00A0773F">
        <w:rPr>
          <w:rFonts w:asciiTheme="majorHAnsi" w:hAnsiTheme="majorHAnsi" w:cs="Arial"/>
          <w:sz w:val="21"/>
          <w:szCs w:val="21"/>
        </w:rPr>
        <w:t xml:space="preserve"> poslovnih stavb, ljudi in premoženja na varovanem območju</w:t>
      </w:r>
      <w:r w:rsidRPr="00C100CD">
        <w:rPr>
          <w:rFonts w:asciiTheme="majorHAnsi" w:hAnsiTheme="majorHAnsi" w:cs="Arial"/>
          <w:sz w:val="21"/>
          <w:szCs w:val="21"/>
        </w:rPr>
        <w:t>«, številka naročila 403/</w:t>
      </w:r>
      <w:r w:rsidR="00B40B36">
        <w:rPr>
          <w:rFonts w:asciiTheme="majorHAnsi" w:hAnsiTheme="majorHAnsi" w:cs="Arial"/>
          <w:sz w:val="21"/>
          <w:szCs w:val="21"/>
        </w:rPr>
        <w:t>2</w:t>
      </w:r>
      <w:r w:rsidR="009D5AED">
        <w:rPr>
          <w:rFonts w:asciiTheme="majorHAnsi" w:hAnsiTheme="majorHAnsi" w:cs="Arial"/>
          <w:sz w:val="21"/>
          <w:szCs w:val="21"/>
        </w:rPr>
        <w:t>1</w:t>
      </w:r>
      <w:r w:rsidR="008956C7">
        <w:rPr>
          <w:rFonts w:asciiTheme="majorHAnsi" w:hAnsiTheme="majorHAnsi" w:cs="Arial"/>
          <w:sz w:val="21"/>
          <w:szCs w:val="21"/>
        </w:rPr>
        <w:t>-</w:t>
      </w:r>
      <w:r w:rsidR="00A0773F">
        <w:rPr>
          <w:rFonts w:asciiTheme="majorHAnsi" w:hAnsiTheme="majorHAnsi" w:cs="Arial"/>
          <w:sz w:val="21"/>
          <w:szCs w:val="21"/>
        </w:rPr>
        <w:t>234-238</w:t>
      </w:r>
      <w:r w:rsidRPr="00C100CD">
        <w:rPr>
          <w:rFonts w:asciiTheme="majorHAnsi" w:hAnsiTheme="majorHAnsi" w:cs="Arial"/>
          <w:sz w:val="21"/>
          <w:szCs w:val="21"/>
        </w:rPr>
        <w:t>.</w:t>
      </w:r>
    </w:p>
    <w:p w14:paraId="488ED038"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 xml:space="preserve"> </w:t>
      </w:r>
    </w:p>
    <w:p w14:paraId="29D6DE85" w14:textId="77777777"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ŽELIM, DA MI POTRDILO POŠLJTE NA VARNI ELEKTRONSKI NASLOV: NE</w:t>
      </w:r>
    </w:p>
    <w:p w14:paraId="3323568E"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6DBC4EF0"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6C2D46B8" w14:textId="28A932C4"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w:t>
      </w:r>
      <w:r w:rsidR="00C100CD">
        <w:rPr>
          <w:rFonts w:asciiTheme="majorHAnsi" w:hAnsiTheme="majorHAnsi" w:cs="Arial"/>
          <w:sz w:val="21"/>
          <w:szCs w:val="21"/>
          <w:lang w:eastAsia="sl-SI"/>
        </w:rPr>
        <w:t>____</w:t>
      </w:r>
    </w:p>
    <w:p w14:paraId="1FFEF2AA" w14:textId="77777777" w:rsidR="009C48C1" w:rsidRPr="00C262A7" w:rsidRDefault="009C48C1" w:rsidP="00F15BD7">
      <w:pPr>
        <w:autoSpaceDE w:val="0"/>
        <w:autoSpaceDN w:val="0"/>
        <w:adjustRightInd w:val="0"/>
        <w:spacing w:after="0"/>
        <w:ind w:left="3540"/>
        <w:rPr>
          <w:rFonts w:asciiTheme="majorHAnsi" w:hAnsiTheme="majorHAnsi" w:cs="Arial"/>
          <w:sz w:val="20"/>
          <w:szCs w:val="20"/>
        </w:rPr>
      </w:pPr>
    </w:p>
    <w:p w14:paraId="12B013F1" w14:textId="77777777" w:rsidR="009C48C1" w:rsidRPr="00C100CD" w:rsidRDefault="009C48C1" w:rsidP="00F15BD7">
      <w:pPr>
        <w:autoSpaceDE w:val="0"/>
        <w:autoSpaceDN w:val="0"/>
        <w:adjustRightInd w:val="0"/>
        <w:spacing w:after="0"/>
        <w:ind w:left="3540"/>
        <w:rPr>
          <w:rFonts w:asciiTheme="majorHAnsi" w:hAnsiTheme="majorHAnsi" w:cs="Arial"/>
          <w:sz w:val="21"/>
          <w:szCs w:val="21"/>
          <w:lang w:eastAsia="sl-SI"/>
        </w:rPr>
      </w:pPr>
      <w:r w:rsidRPr="00C100CD">
        <w:rPr>
          <w:rFonts w:asciiTheme="majorHAnsi" w:hAnsiTheme="majorHAnsi" w:cs="Arial"/>
          <w:sz w:val="21"/>
          <w:szCs w:val="21"/>
        </w:rPr>
        <w:t xml:space="preserve">   D.S.U., družba za svetovanje in upravljanje, d.o.o. </w:t>
      </w:r>
    </w:p>
    <w:p w14:paraId="07F9B02A"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10E7E3CC"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2B1AC6DA" w14:textId="5E561D26"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3D4B6672" w14:textId="77777777" w:rsidR="009C48C1" w:rsidRPr="00C262A7" w:rsidRDefault="009C48C1" w:rsidP="00F15BD7">
      <w:pPr>
        <w:pStyle w:val="Standard"/>
        <w:ind w:left="4956"/>
        <w:rPr>
          <w:rFonts w:asciiTheme="majorHAnsi" w:hAnsiTheme="majorHAnsi" w:cs="Arial"/>
          <w:i/>
          <w:sz w:val="20"/>
          <w:szCs w:val="20"/>
        </w:rPr>
      </w:pPr>
      <w:r w:rsidRPr="00C262A7">
        <w:rPr>
          <w:rFonts w:asciiTheme="majorHAnsi" w:hAnsiTheme="majorHAnsi" w:cs="Arial"/>
          <w:color w:val="000000"/>
          <w:kern w:val="0"/>
          <w:sz w:val="20"/>
          <w:szCs w:val="20"/>
          <w:lang w:eastAsia="sl-SI"/>
        </w:rPr>
        <w:t xml:space="preserve">      </w:t>
      </w:r>
      <w:r w:rsidRPr="00C262A7">
        <w:rPr>
          <w:rFonts w:asciiTheme="majorHAnsi" w:hAnsiTheme="majorHAnsi" w:cs="Arial"/>
          <w:i/>
          <w:color w:val="000000"/>
          <w:kern w:val="0"/>
          <w:sz w:val="20"/>
          <w:szCs w:val="20"/>
          <w:lang w:eastAsia="sl-SI"/>
        </w:rPr>
        <w:t>Podpis vlagatelja</w:t>
      </w:r>
    </w:p>
    <w:p w14:paraId="10A607AC" w14:textId="77777777" w:rsidR="009C48C1" w:rsidRPr="00C262A7" w:rsidRDefault="009C48C1" w:rsidP="00F15BD7">
      <w:pPr>
        <w:pStyle w:val="Standard"/>
        <w:pBdr>
          <w:bottom w:val="single" w:sz="12" w:space="1" w:color="auto"/>
        </w:pBdr>
        <w:rPr>
          <w:rFonts w:asciiTheme="majorHAnsi" w:hAnsiTheme="majorHAnsi" w:cs="Arial"/>
          <w:sz w:val="20"/>
          <w:szCs w:val="20"/>
        </w:rPr>
      </w:pPr>
    </w:p>
    <w:p w14:paraId="4C81064F" w14:textId="77777777" w:rsidR="009C48C1" w:rsidRPr="00C262A7" w:rsidRDefault="009C48C1" w:rsidP="00F15BD7">
      <w:pPr>
        <w:pStyle w:val="Standard"/>
        <w:rPr>
          <w:rFonts w:asciiTheme="majorHAnsi" w:hAnsiTheme="majorHAnsi" w:cs="Arial"/>
          <w:sz w:val="20"/>
          <w:szCs w:val="20"/>
        </w:rPr>
      </w:pPr>
    </w:p>
    <w:p w14:paraId="6A48820D" w14:textId="77777777" w:rsidR="009C48C1" w:rsidRPr="00C100CD" w:rsidRDefault="009C48C1" w:rsidP="00F15BD7">
      <w:pPr>
        <w:pStyle w:val="Standard"/>
        <w:jc w:val="center"/>
        <w:rPr>
          <w:rFonts w:asciiTheme="majorHAnsi" w:hAnsiTheme="majorHAnsi" w:cs="Arial"/>
          <w:b/>
          <w:sz w:val="21"/>
          <w:szCs w:val="21"/>
        </w:rPr>
      </w:pPr>
      <w:r w:rsidRPr="00C100CD">
        <w:rPr>
          <w:rFonts w:asciiTheme="majorHAnsi" w:hAnsiTheme="majorHAnsi" w:cs="Arial"/>
          <w:b/>
          <w:sz w:val="21"/>
          <w:szCs w:val="21"/>
        </w:rPr>
        <w:t>POOBLASTILO ZA PRIDOBITEV PODATKOV</w:t>
      </w:r>
    </w:p>
    <w:p w14:paraId="7AB2280D" w14:textId="77777777" w:rsidR="009C48C1" w:rsidRPr="00C262A7" w:rsidRDefault="009C48C1" w:rsidP="00F15BD7">
      <w:pPr>
        <w:pStyle w:val="Standard"/>
        <w:rPr>
          <w:rFonts w:asciiTheme="majorHAnsi" w:hAnsiTheme="majorHAnsi" w:cs="Arial"/>
          <w:sz w:val="20"/>
          <w:szCs w:val="20"/>
        </w:rPr>
      </w:pPr>
    </w:p>
    <w:p w14:paraId="1FB77A2E" w14:textId="77777777" w:rsidR="009C48C1" w:rsidRPr="00C100CD" w:rsidRDefault="009C48C1" w:rsidP="00F15BD7">
      <w:pPr>
        <w:pStyle w:val="Standard"/>
        <w:rPr>
          <w:rFonts w:asciiTheme="majorHAnsi" w:hAnsiTheme="majorHAnsi" w:cs="Arial"/>
          <w:sz w:val="21"/>
          <w:szCs w:val="21"/>
        </w:rPr>
      </w:pPr>
      <w:r w:rsidRPr="00C100CD">
        <w:rPr>
          <w:rFonts w:asciiTheme="majorHAnsi" w:hAnsiTheme="majorHAnsi" w:cs="Arial"/>
          <w:sz w:val="21"/>
          <w:szCs w:val="21"/>
        </w:rPr>
        <w:t>Pooblaščam D.S.U., družbo za svetovanje in upravljanje, d.o.o., Dunajska cesta 160, Ljubljana, da v skladu z navedenim o meni pridobi podatke iz kazenskih evidenc Republike Slovenije.</w:t>
      </w:r>
    </w:p>
    <w:p w14:paraId="5CD6E923" w14:textId="77777777" w:rsidR="009C48C1" w:rsidRPr="00C262A7" w:rsidRDefault="009C48C1" w:rsidP="00F15BD7">
      <w:pPr>
        <w:pStyle w:val="Standard"/>
        <w:rPr>
          <w:rFonts w:asciiTheme="majorHAnsi" w:hAnsiTheme="majorHAnsi" w:cs="Arial"/>
          <w:i/>
          <w:sz w:val="20"/>
          <w:szCs w:val="20"/>
        </w:rPr>
      </w:pPr>
    </w:p>
    <w:p w14:paraId="3BBAC6EC" w14:textId="77777777" w:rsidR="009C48C1" w:rsidRPr="00C262A7" w:rsidRDefault="009C48C1" w:rsidP="00F15BD7">
      <w:pPr>
        <w:pStyle w:val="Standard"/>
        <w:rPr>
          <w:rFonts w:asciiTheme="majorHAnsi" w:hAnsiTheme="majorHAnsi" w:cs="Arial"/>
          <w:i/>
          <w:sz w:val="20"/>
          <w:szCs w:val="20"/>
        </w:rPr>
      </w:pPr>
    </w:p>
    <w:p w14:paraId="076E1219" w14:textId="77777777" w:rsidR="009C48C1" w:rsidRPr="00C262A7" w:rsidRDefault="009C48C1" w:rsidP="00F15BD7">
      <w:pPr>
        <w:pStyle w:val="Standard"/>
        <w:rPr>
          <w:rFonts w:asciiTheme="majorHAnsi" w:hAnsiTheme="majorHAnsi" w:cs="Arial"/>
          <w:i/>
          <w:sz w:val="20"/>
          <w:szCs w:val="20"/>
        </w:rPr>
      </w:pPr>
    </w:p>
    <w:p w14:paraId="24B8EBB3" w14:textId="1A5F8AA2"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653708B8" w14:textId="77777777" w:rsidR="009C48C1" w:rsidRPr="00C262A7" w:rsidRDefault="009C48C1" w:rsidP="00F15BD7">
      <w:pPr>
        <w:autoSpaceDE w:val="0"/>
        <w:autoSpaceDN w:val="0"/>
        <w:adjustRightInd w:val="0"/>
        <w:spacing w:after="0"/>
        <w:ind w:left="3540" w:firstLine="708"/>
        <w:rPr>
          <w:rFonts w:asciiTheme="majorHAnsi" w:hAnsiTheme="majorHAnsi" w:cs="Arial"/>
          <w:i/>
          <w:sz w:val="20"/>
          <w:szCs w:val="20"/>
          <w:lang w:eastAsia="sl-SI"/>
        </w:rPr>
      </w:pPr>
      <w:r w:rsidRPr="00C262A7">
        <w:rPr>
          <w:rFonts w:asciiTheme="majorHAnsi" w:hAnsiTheme="majorHAnsi" w:cs="Arial"/>
          <w:i/>
          <w:sz w:val="20"/>
          <w:szCs w:val="20"/>
          <w:lang w:eastAsia="sl-SI"/>
        </w:rPr>
        <w:t>Podpis osebe, o kateri se pridobijo podatki</w:t>
      </w:r>
    </w:p>
    <w:p w14:paraId="4CDE9077" w14:textId="7E0D5B9F" w:rsidR="00E9347E" w:rsidRPr="00C100CD" w:rsidRDefault="009C48C1" w:rsidP="00F15BD7">
      <w:pPr>
        <w:spacing w:after="0" w:line="240" w:lineRule="auto"/>
        <w:rPr>
          <w:rStyle w:val="Neenpoudarek"/>
          <w:rFonts w:asciiTheme="majorHAnsi" w:hAnsiTheme="majorHAnsi" w:cs="Arial"/>
          <w:b/>
          <w:bCs/>
          <w:sz w:val="21"/>
          <w:szCs w:val="21"/>
        </w:rPr>
      </w:pPr>
      <w:r w:rsidRPr="00C100CD">
        <w:rPr>
          <w:rFonts w:asciiTheme="majorHAnsi" w:hAnsiTheme="majorHAnsi" w:cs="Arial"/>
          <w:sz w:val="21"/>
          <w:szCs w:val="21"/>
          <w:lang w:eastAsia="sl-SI"/>
        </w:rPr>
        <w:t>Datum: __________________</w:t>
      </w:r>
      <w:r w:rsidR="00C100CD">
        <w:rPr>
          <w:rFonts w:asciiTheme="majorHAnsi" w:hAnsiTheme="majorHAnsi" w:cs="Arial"/>
          <w:sz w:val="21"/>
          <w:szCs w:val="21"/>
          <w:lang w:eastAsia="sl-SI"/>
        </w:rPr>
        <w:t>___</w:t>
      </w:r>
      <w:r w:rsidR="00E9347E" w:rsidRPr="00C100CD">
        <w:rPr>
          <w:rStyle w:val="Neenpoudarek"/>
          <w:rFonts w:asciiTheme="majorHAnsi" w:hAnsiTheme="majorHAnsi" w:cs="Arial"/>
          <w:sz w:val="21"/>
          <w:szCs w:val="21"/>
        </w:rPr>
        <w:br w:type="page"/>
      </w:r>
    </w:p>
    <w:p w14:paraId="4E62D98C" w14:textId="1AF1F49C" w:rsidR="00E369E8" w:rsidRPr="00C262A7" w:rsidRDefault="00E369E8" w:rsidP="00CF18CB">
      <w:pPr>
        <w:pStyle w:val="Slog3"/>
        <w:rPr>
          <w:rStyle w:val="Neenpoudarek"/>
          <w:rFonts w:asciiTheme="majorHAnsi" w:hAnsiTheme="majorHAnsi" w:cs="Arial"/>
          <w:i/>
          <w:color w:val="auto"/>
          <w:sz w:val="22"/>
          <w:szCs w:val="22"/>
        </w:rPr>
      </w:pPr>
      <w:bookmarkStart w:id="54" w:name="_Toc107214292"/>
      <w:r>
        <w:rPr>
          <w:rStyle w:val="Neenpoudarek"/>
          <w:rFonts w:asciiTheme="majorHAnsi" w:hAnsiTheme="majorHAnsi" w:cs="Arial"/>
          <w:i/>
          <w:color w:val="auto"/>
          <w:sz w:val="22"/>
          <w:szCs w:val="22"/>
        </w:rPr>
        <w:lastRenderedPageBreak/>
        <w:t>P</w:t>
      </w:r>
      <w:r w:rsidRPr="00C262A7">
        <w:rPr>
          <w:rStyle w:val="Neenpoudarek"/>
          <w:rFonts w:asciiTheme="majorHAnsi" w:hAnsiTheme="majorHAnsi" w:cs="Arial"/>
          <w:i/>
          <w:color w:val="auto"/>
          <w:sz w:val="22"/>
          <w:szCs w:val="22"/>
        </w:rPr>
        <w:t xml:space="preserve">riloga </w:t>
      </w:r>
      <w:r w:rsidR="008C172F">
        <w:rPr>
          <w:rStyle w:val="Neenpoudarek"/>
          <w:rFonts w:asciiTheme="majorHAnsi" w:hAnsiTheme="majorHAnsi" w:cs="Arial"/>
          <w:i/>
          <w:color w:val="auto"/>
          <w:sz w:val="22"/>
          <w:szCs w:val="22"/>
        </w:rPr>
        <w:t>10</w:t>
      </w:r>
      <w:bookmarkEnd w:id="54"/>
    </w:p>
    <w:p w14:paraId="4B678598" w14:textId="77777777" w:rsidR="00E369E8" w:rsidRPr="00B16DB3" w:rsidRDefault="00E369E8" w:rsidP="00F15BD7">
      <w:pPr>
        <w:pStyle w:val="Intenzivencitat"/>
      </w:pPr>
      <w:bookmarkStart w:id="55" w:name="_Toc107214293"/>
      <w:r>
        <w:t xml:space="preserve">SOGLASJE ZA VARNOSTNO PREVERJANJE PO </w:t>
      </w:r>
      <w:proofErr w:type="spellStart"/>
      <w:r>
        <w:t>ZODP</w:t>
      </w:r>
      <w:r>
        <w:rPr>
          <w:caps w:val="0"/>
        </w:rPr>
        <w:t>ol</w:t>
      </w:r>
      <w:bookmarkEnd w:id="55"/>
      <w:proofErr w:type="spellEnd"/>
    </w:p>
    <w:p w14:paraId="692E0486" w14:textId="77777777" w:rsidR="00E369E8" w:rsidRPr="00E369E8" w:rsidRDefault="00E369E8" w:rsidP="00F15BD7">
      <w:pPr>
        <w:spacing w:after="0" w:line="264" w:lineRule="auto"/>
        <w:ind w:right="-7"/>
        <w:rPr>
          <w:rFonts w:eastAsia="Times New Roman" w:cs="Arial"/>
          <w:color w:val="auto"/>
          <w:sz w:val="24"/>
          <w:szCs w:val="24"/>
          <w:lang w:eastAsia="sl-SI"/>
        </w:rPr>
      </w:pPr>
    </w:p>
    <w:p w14:paraId="165A89C9" w14:textId="77777777" w:rsidR="00E369E8" w:rsidRPr="00E369E8" w:rsidRDefault="00E369E8" w:rsidP="00F15BD7">
      <w:pPr>
        <w:spacing w:after="0" w:line="264" w:lineRule="auto"/>
        <w:jc w:val="center"/>
        <w:rPr>
          <w:rFonts w:cs="Arial"/>
          <w:b/>
          <w:spacing w:val="80"/>
          <w:sz w:val="24"/>
          <w:szCs w:val="24"/>
        </w:rPr>
      </w:pPr>
      <w:r w:rsidRPr="00E369E8">
        <w:rPr>
          <w:rFonts w:cs="Arial"/>
          <w:b/>
          <w:spacing w:val="80"/>
          <w:sz w:val="24"/>
          <w:szCs w:val="24"/>
        </w:rPr>
        <w:t>SOGLASJE</w:t>
      </w:r>
    </w:p>
    <w:p w14:paraId="2A6499AB" w14:textId="77777777" w:rsidR="00E369E8" w:rsidRPr="00E369E8" w:rsidRDefault="00E369E8" w:rsidP="00F15BD7">
      <w:pPr>
        <w:spacing w:after="0" w:line="264" w:lineRule="auto"/>
        <w:jc w:val="center"/>
        <w:rPr>
          <w:rFonts w:cs="Arial"/>
          <w:b/>
          <w:sz w:val="24"/>
          <w:szCs w:val="24"/>
        </w:rPr>
      </w:pPr>
      <w:r w:rsidRPr="00E369E8">
        <w:rPr>
          <w:rFonts w:cs="Arial"/>
          <w:b/>
          <w:sz w:val="24"/>
          <w:szCs w:val="24"/>
        </w:rPr>
        <w:t>za varnostno preverjanje po Zakonu o organiziranosti in delu v policiji</w:t>
      </w:r>
    </w:p>
    <w:p w14:paraId="7068110E" w14:textId="77777777" w:rsidR="00E369E8" w:rsidRPr="00E369E8" w:rsidRDefault="00E369E8" w:rsidP="00F15BD7">
      <w:pPr>
        <w:pStyle w:val="Telobesedila"/>
        <w:spacing w:after="0" w:line="264" w:lineRule="auto"/>
        <w:rPr>
          <w:rFonts w:cs="Arial"/>
          <w:sz w:val="24"/>
          <w:szCs w:val="24"/>
        </w:rPr>
      </w:pPr>
    </w:p>
    <w:p w14:paraId="6363416B" w14:textId="77777777" w:rsidR="00E369E8" w:rsidRPr="00E369E8" w:rsidRDefault="00E369E8" w:rsidP="00F15BD7">
      <w:pPr>
        <w:pStyle w:val="Telobesedila"/>
        <w:spacing w:after="0" w:line="264" w:lineRule="auto"/>
        <w:jc w:val="both"/>
        <w:rPr>
          <w:rFonts w:cs="Arial"/>
          <w:bCs/>
          <w:sz w:val="24"/>
          <w:szCs w:val="24"/>
        </w:rPr>
      </w:pPr>
      <w:r w:rsidRPr="00E369E8">
        <w:rPr>
          <w:rFonts w:cs="Arial"/>
          <w:bCs/>
          <w:sz w:val="24"/>
          <w:szCs w:val="24"/>
        </w:rPr>
        <w:t>V želji, da bi poslovno sodelovali z osebami, z visoko stopnjo integritete, bomo vse podatke, ki jih boste navedli v vprašalniku, preverili. Če bomo pri preverjanju ugotovili, da so vaše navedbe netočne ali nepopolne, bomo vašo vlogo izločili iz nadaljnjega postopka.</w:t>
      </w:r>
    </w:p>
    <w:p w14:paraId="71D17F1C" w14:textId="77777777" w:rsidR="00E369E8" w:rsidRPr="00E369E8" w:rsidRDefault="00E369E8" w:rsidP="00F15BD7">
      <w:pPr>
        <w:pStyle w:val="Telobesedila"/>
        <w:spacing w:after="0" w:line="264" w:lineRule="auto"/>
        <w:rPr>
          <w:rFonts w:cs="Arial"/>
          <w:bCs/>
          <w:sz w:val="24"/>
          <w:szCs w:val="24"/>
        </w:rPr>
      </w:pPr>
    </w:p>
    <w:p w14:paraId="0D063BD4" w14:textId="77777777" w:rsidR="00E369E8" w:rsidRPr="00E369E8" w:rsidRDefault="00E369E8" w:rsidP="00F15BD7">
      <w:pPr>
        <w:pStyle w:val="Telobesedila"/>
        <w:spacing w:after="0" w:line="264" w:lineRule="auto"/>
        <w:rPr>
          <w:rFonts w:cs="Arial"/>
          <w:bCs/>
          <w:sz w:val="24"/>
          <w:szCs w:val="24"/>
        </w:rPr>
      </w:pPr>
    </w:p>
    <w:tbl>
      <w:tblPr>
        <w:tblW w:w="9610" w:type="dxa"/>
        <w:tblInd w:w="-42" w:type="dxa"/>
        <w:tblCellMar>
          <w:left w:w="70" w:type="dxa"/>
          <w:right w:w="70" w:type="dxa"/>
        </w:tblCellMar>
        <w:tblLook w:val="0000" w:firstRow="0" w:lastRow="0" w:firstColumn="0" w:lastColumn="0" w:noHBand="0" w:noVBand="0"/>
      </w:tblPr>
      <w:tblGrid>
        <w:gridCol w:w="2310"/>
        <w:gridCol w:w="3472"/>
        <w:gridCol w:w="284"/>
        <w:gridCol w:w="3348"/>
        <w:gridCol w:w="196"/>
      </w:tblGrid>
      <w:tr w:rsidR="00E369E8" w:rsidRPr="00E369E8" w14:paraId="7E1E59A7" w14:textId="77777777" w:rsidTr="00F15BD7">
        <w:trPr>
          <w:trHeight w:val="100"/>
        </w:trPr>
        <w:tc>
          <w:tcPr>
            <w:tcW w:w="2310" w:type="dxa"/>
            <w:vAlign w:val="bottom"/>
          </w:tcPr>
          <w:p w14:paraId="4331E1CC" w14:textId="35F8EDFD" w:rsidR="00E369E8" w:rsidRPr="00E369E8" w:rsidRDefault="007522DB" w:rsidP="007522DB">
            <w:pPr>
              <w:pStyle w:val="Telobesedila"/>
              <w:spacing w:after="0" w:line="264" w:lineRule="auto"/>
              <w:rPr>
                <w:rFonts w:cs="Arial"/>
                <w:bCs/>
                <w:sz w:val="24"/>
                <w:szCs w:val="24"/>
              </w:rPr>
            </w:pPr>
            <w:r>
              <w:rPr>
                <w:rFonts w:cs="Arial"/>
                <w:bCs/>
                <w:sz w:val="24"/>
                <w:szCs w:val="24"/>
              </w:rPr>
              <w:t>Spodaj podpisani/a:</w:t>
            </w:r>
          </w:p>
        </w:tc>
        <w:tc>
          <w:tcPr>
            <w:tcW w:w="3472" w:type="dxa"/>
            <w:tcBorders>
              <w:bottom w:val="single" w:sz="4" w:space="0" w:color="auto"/>
            </w:tcBorders>
            <w:vAlign w:val="bottom"/>
          </w:tcPr>
          <w:p w14:paraId="6BB02846" w14:textId="77777777" w:rsidR="00E369E8" w:rsidRPr="00E369E8" w:rsidRDefault="00E369E8" w:rsidP="00E369E8">
            <w:pPr>
              <w:pStyle w:val="Telobesedila"/>
              <w:spacing w:after="0" w:line="264" w:lineRule="auto"/>
              <w:jc w:val="center"/>
              <w:rPr>
                <w:rFonts w:cs="Arial"/>
                <w:bCs/>
                <w:sz w:val="24"/>
                <w:szCs w:val="24"/>
              </w:rPr>
            </w:pPr>
          </w:p>
        </w:tc>
        <w:tc>
          <w:tcPr>
            <w:tcW w:w="284" w:type="dxa"/>
            <w:vAlign w:val="bottom"/>
          </w:tcPr>
          <w:p w14:paraId="6005E51D" w14:textId="77777777" w:rsidR="00E369E8" w:rsidRPr="00E369E8" w:rsidRDefault="00E369E8" w:rsidP="00E369E8">
            <w:pPr>
              <w:pStyle w:val="Telobesedila"/>
              <w:spacing w:after="0" w:line="264" w:lineRule="auto"/>
              <w:rPr>
                <w:rFonts w:cs="Arial"/>
                <w:bCs/>
                <w:sz w:val="24"/>
                <w:szCs w:val="24"/>
              </w:rPr>
            </w:pPr>
            <w:r w:rsidRPr="00E369E8">
              <w:rPr>
                <w:rFonts w:cs="Arial"/>
                <w:bCs/>
                <w:sz w:val="24"/>
                <w:szCs w:val="24"/>
              </w:rPr>
              <w:t>,</w:t>
            </w:r>
          </w:p>
        </w:tc>
        <w:tc>
          <w:tcPr>
            <w:tcW w:w="3348" w:type="dxa"/>
            <w:tcBorders>
              <w:bottom w:val="single" w:sz="4" w:space="0" w:color="auto"/>
            </w:tcBorders>
            <w:vAlign w:val="bottom"/>
          </w:tcPr>
          <w:p w14:paraId="5D3361B9" w14:textId="77777777" w:rsidR="00E369E8" w:rsidRPr="00E369E8" w:rsidRDefault="00E369E8" w:rsidP="00E369E8">
            <w:pPr>
              <w:pStyle w:val="Telobesedila"/>
              <w:spacing w:after="0" w:line="264" w:lineRule="auto"/>
              <w:jc w:val="center"/>
              <w:rPr>
                <w:rFonts w:cs="Arial"/>
                <w:bCs/>
                <w:sz w:val="24"/>
                <w:szCs w:val="24"/>
              </w:rPr>
            </w:pPr>
          </w:p>
        </w:tc>
        <w:tc>
          <w:tcPr>
            <w:tcW w:w="196" w:type="dxa"/>
            <w:vAlign w:val="bottom"/>
          </w:tcPr>
          <w:p w14:paraId="1738EE65" w14:textId="77777777" w:rsidR="00E369E8" w:rsidRPr="00E369E8" w:rsidRDefault="00E369E8" w:rsidP="00E369E8">
            <w:pPr>
              <w:pStyle w:val="Telobesedila"/>
              <w:spacing w:after="0" w:line="264" w:lineRule="auto"/>
              <w:rPr>
                <w:rFonts w:cs="Arial"/>
                <w:bCs/>
                <w:sz w:val="24"/>
                <w:szCs w:val="24"/>
              </w:rPr>
            </w:pPr>
            <w:r w:rsidRPr="00E369E8">
              <w:rPr>
                <w:rFonts w:cs="Arial"/>
                <w:bCs/>
                <w:sz w:val="24"/>
                <w:szCs w:val="24"/>
              </w:rPr>
              <w:t>,</w:t>
            </w:r>
          </w:p>
        </w:tc>
      </w:tr>
      <w:tr w:rsidR="00E369E8" w:rsidRPr="00E369E8" w14:paraId="7A6DED3A" w14:textId="77777777" w:rsidTr="00F15BD7">
        <w:trPr>
          <w:trHeight w:val="100"/>
        </w:trPr>
        <w:tc>
          <w:tcPr>
            <w:tcW w:w="2310" w:type="dxa"/>
          </w:tcPr>
          <w:p w14:paraId="6D624803" w14:textId="77777777" w:rsidR="00E369E8" w:rsidRPr="00E369E8" w:rsidRDefault="00E369E8" w:rsidP="00E369E8">
            <w:pPr>
              <w:pStyle w:val="Telobesedila"/>
              <w:spacing w:after="0" w:line="264" w:lineRule="auto"/>
              <w:rPr>
                <w:rFonts w:cs="Arial"/>
                <w:bCs/>
                <w:sz w:val="24"/>
                <w:szCs w:val="24"/>
              </w:rPr>
            </w:pPr>
          </w:p>
        </w:tc>
        <w:tc>
          <w:tcPr>
            <w:tcW w:w="3472" w:type="dxa"/>
            <w:tcBorders>
              <w:top w:val="single" w:sz="4" w:space="0" w:color="auto"/>
            </w:tcBorders>
          </w:tcPr>
          <w:p w14:paraId="6E718E1A" w14:textId="77777777" w:rsidR="00E369E8" w:rsidRPr="00E369E8" w:rsidRDefault="00E369E8" w:rsidP="00E369E8">
            <w:pPr>
              <w:pStyle w:val="Telobesedila"/>
              <w:spacing w:after="0" w:line="264" w:lineRule="auto"/>
              <w:jc w:val="center"/>
              <w:rPr>
                <w:rFonts w:cs="Arial"/>
                <w:bCs/>
                <w:i/>
                <w:sz w:val="24"/>
                <w:szCs w:val="24"/>
              </w:rPr>
            </w:pPr>
            <w:r w:rsidRPr="00E369E8">
              <w:rPr>
                <w:rFonts w:cs="Arial"/>
                <w:bCs/>
                <w:i/>
                <w:sz w:val="24"/>
                <w:szCs w:val="24"/>
              </w:rPr>
              <w:t>(ime in priimek)</w:t>
            </w:r>
          </w:p>
        </w:tc>
        <w:tc>
          <w:tcPr>
            <w:tcW w:w="284" w:type="dxa"/>
          </w:tcPr>
          <w:p w14:paraId="156574C2" w14:textId="77777777" w:rsidR="00E369E8" w:rsidRPr="00E369E8" w:rsidRDefault="00E369E8" w:rsidP="00E369E8">
            <w:pPr>
              <w:pStyle w:val="Telobesedila"/>
              <w:spacing w:after="0" w:line="264" w:lineRule="auto"/>
              <w:rPr>
                <w:rFonts w:cs="Arial"/>
                <w:bCs/>
                <w:sz w:val="24"/>
                <w:szCs w:val="24"/>
              </w:rPr>
            </w:pPr>
          </w:p>
        </w:tc>
        <w:tc>
          <w:tcPr>
            <w:tcW w:w="3348" w:type="dxa"/>
            <w:tcBorders>
              <w:top w:val="single" w:sz="4" w:space="0" w:color="auto"/>
            </w:tcBorders>
          </w:tcPr>
          <w:p w14:paraId="703CECF2" w14:textId="77777777" w:rsidR="00E369E8" w:rsidRPr="00E369E8" w:rsidRDefault="00E369E8" w:rsidP="00E369E8">
            <w:pPr>
              <w:pStyle w:val="Telobesedila"/>
              <w:spacing w:after="0" w:line="264" w:lineRule="auto"/>
              <w:jc w:val="center"/>
              <w:rPr>
                <w:rFonts w:cs="Arial"/>
                <w:bCs/>
                <w:i/>
                <w:sz w:val="24"/>
                <w:szCs w:val="24"/>
              </w:rPr>
            </w:pPr>
            <w:r w:rsidRPr="00E369E8">
              <w:rPr>
                <w:rFonts w:cs="Arial"/>
                <w:bCs/>
                <w:i/>
                <w:sz w:val="24"/>
                <w:szCs w:val="24"/>
              </w:rPr>
              <w:t>(EMŠO)</w:t>
            </w:r>
          </w:p>
        </w:tc>
        <w:tc>
          <w:tcPr>
            <w:tcW w:w="196" w:type="dxa"/>
          </w:tcPr>
          <w:p w14:paraId="6C5B0223" w14:textId="77777777" w:rsidR="00E369E8" w:rsidRPr="00E369E8" w:rsidRDefault="00E369E8" w:rsidP="00E369E8">
            <w:pPr>
              <w:pStyle w:val="Telobesedila"/>
              <w:spacing w:after="0" w:line="264" w:lineRule="auto"/>
              <w:jc w:val="center"/>
              <w:rPr>
                <w:rFonts w:cs="Arial"/>
                <w:bCs/>
                <w:sz w:val="24"/>
                <w:szCs w:val="24"/>
              </w:rPr>
            </w:pPr>
          </w:p>
        </w:tc>
      </w:tr>
    </w:tbl>
    <w:p w14:paraId="6632B54A" w14:textId="77777777" w:rsidR="00E369E8" w:rsidRPr="00E369E8" w:rsidRDefault="00E369E8" w:rsidP="00F15BD7">
      <w:pPr>
        <w:spacing w:after="0" w:line="264" w:lineRule="auto"/>
        <w:rPr>
          <w:rFonts w:cs="Arial"/>
          <w:b/>
          <w:bCs/>
          <w:sz w:val="24"/>
          <w:szCs w:val="24"/>
        </w:rPr>
      </w:pPr>
    </w:p>
    <w:p w14:paraId="4261D563" w14:textId="77777777" w:rsidR="00E369E8" w:rsidRPr="00E369E8" w:rsidRDefault="00E369E8" w:rsidP="00F15BD7">
      <w:pPr>
        <w:spacing w:after="0" w:line="264" w:lineRule="auto"/>
        <w:rPr>
          <w:rFonts w:cs="Arial"/>
          <w:b/>
          <w:bCs/>
          <w:sz w:val="24"/>
          <w:szCs w:val="24"/>
        </w:rPr>
      </w:pPr>
    </w:p>
    <w:p w14:paraId="3E441A52" w14:textId="77777777" w:rsidR="00E369E8" w:rsidRPr="00E369E8" w:rsidRDefault="00E369E8" w:rsidP="00F15BD7">
      <w:pPr>
        <w:spacing w:after="0" w:line="264" w:lineRule="auto"/>
        <w:rPr>
          <w:rFonts w:cs="Arial"/>
          <w:b/>
          <w:bCs/>
          <w:sz w:val="24"/>
          <w:szCs w:val="24"/>
        </w:rPr>
      </w:pPr>
    </w:p>
    <w:p w14:paraId="55B29015" w14:textId="77777777" w:rsidR="00E369E8" w:rsidRPr="00E369E8" w:rsidRDefault="00E369E8" w:rsidP="00F15BD7">
      <w:pPr>
        <w:spacing w:after="0" w:line="264" w:lineRule="auto"/>
        <w:rPr>
          <w:rFonts w:cs="Arial"/>
          <w:b/>
          <w:bCs/>
          <w:sz w:val="24"/>
          <w:szCs w:val="24"/>
        </w:rPr>
      </w:pPr>
      <w:r w:rsidRPr="00E369E8">
        <w:rPr>
          <w:rFonts w:cs="Arial"/>
          <w:b/>
          <w:bCs/>
          <w:sz w:val="24"/>
          <w:szCs w:val="24"/>
        </w:rPr>
        <w:t>i z j a v l j a m:</w:t>
      </w:r>
    </w:p>
    <w:p w14:paraId="3E4E5CBB" w14:textId="77777777" w:rsidR="00E369E8" w:rsidRPr="00E369E8" w:rsidRDefault="00E369E8" w:rsidP="00F15BD7">
      <w:pPr>
        <w:spacing w:after="0" w:line="264" w:lineRule="auto"/>
        <w:jc w:val="both"/>
        <w:rPr>
          <w:rFonts w:cs="Arial"/>
          <w:bCs/>
          <w:sz w:val="24"/>
          <w:szCs w:val="24"/>
        </w:rPr>
      </w:pPr>
    </w:p>
    <w:p w14:paraId="5F484960" w14:textId="4CD7C37D" w:rsidR="00E369E8" w:rsidRPr="00E369E8" w:rsidRDefault="00E369E8" w:rsidP="00340535">
      <w:pPr>
        <w:numPr>
          <w:ilvl w:val="0"/>
          <w:numId w:val="51"/>
        </w:numPr>
        <w:spacing w:after="0" w:line="264" w:lineRule="auto"/>
        <w:jc w:val="both"/>
        <w:rPr>
          <w:rFonts w:cs="Arial"/>
          <w:bCs/>
          <w:sz w:val="24"/>
          <w:szCs w:val="24"/>
        </w:rPr>
      </w:pPr>
      <w:r w:rsidRPr="00E369E8">
        <w:rPr>
          <w:rFonts w:cs="Arial"/>
          <w:bCs/>
          <w:sz w:val="24"/>
          <w:szCs w:val="24"/>
        </w:rPr>
        <w:t xml:space="preserve">da sem seznanjen/a, da </w:t>
      </w:r>
      <w:r w:rsidRPr="00E369E8">
        <w:rPr>
          <w:rFonts w:cs="Arial"/>
          <w:sz w:val="24"/>
          <w:szCs w:val="24"/>
        </w:rPr>
        <w:t>Policija preveri osebe, ki bodo opravljale dela za policijo ali v prostorih policije – 51. člen Zakona o organiziranosti in delu v policiji (Ur</w:t>
      </w:r>
      <w:r w:rsidR="006D2513">
        <w:rPr>
          <w:rFonts w:cs="Arial"/>
          <w:sz w:val="24"/>
          <w:szCs w:val="24"/>
        </w:rPr>
        <w:t>adni</w:t>
      </w:r>
      <w:r w:rsidRPr="00E369E8">
        <w:rPr>
          <w:rFonts w:cs="Arial"/>
          <w:sz w:val="24"/>
          <w:szCs w:val="24"/>
        </w:rPr>
        <w:t xml:space="preserve"> l</w:t>
      </w:r>
      <w:r w:rsidR="006D2513">
        <w:rPr>
          <w:rFonts w:cs="Arial"/>
          <w:sz w:val="24"/>
          <w:szCs w:val="24"/>
        </w:rPr>
        <w:t>ist</w:t>
      </w:r>
      <w:r w:rsidRPr="00E369E8">
        <w:rPr>
          <w:rFonts w:cs="Arial"/>
          <w:sz w:val="24"/>
          <w:szCs w:val="24"/>
        </w:rPr>
        <w:t xml:space="preserve"> RS, št. 15/13, 11/14, 86/15, 77/16</w:t>
      </w:r>
      <w:r>
        <w:rPr>
          <w:rFonts w:cs="Arial"/>
          <w:sz w:val="24"/>
          <w:szCs w:val="24"/>
        </w:rPr>
        <w:t>,</w:t>
      </w:r>
      <w:r w:rsidRPr="00E369E8">
        <w:rPr>
          <w:rFonts w:cs="Arial"/>
          <w:sz w:val="24"/>
          <w:szCs w:val="24"/>
        </w:rPr>
        <w:t xml:space="preserve"> 77/17</w:t>
      </w:r>
      <w:r>
        <w:rPr>
          <w:rFonts w:cs="Arial"/>
          <w:sz w:val="24"/>
          <w:szCs w:val="24"/>
        </w:rPr>
        <w:t xml:space="preserve">, </w:t>
      </w:r>
      <w:r w:rsidRPr="00E369E8">
        <w:t>36/19</w:t>
      </w:r>
      <w:r w:rsidR="003E5C3A">
        <w:t>,</w:t>
      </w:r>
      <w:r>
        <w:t xml:space="preserve"> </w:t>
      </w:r>
      <w:r w:rsidRPr="00E369E8">
        <w:t>66/19</w:t>
      </w:r>
      <w:r>
        <w:t xml:space="preserve"> – ZDZ</w:t>
      </w:r>
      <w:r w:rsidR="00D177C1">
        <w:t>,</w:t>
      </w:r>
      <w:r w:rsidR="003E5C3A">
        <w:t xml:space="preserve"> 200/20</w:t>
      </w:r>
      <w:r w:rsidR="00D177C1">
        <w:t xml:space="preserve"> in 172/21</w:t>
      </w:r>
      <w:r w:rsidRPr="00E369E8">
        <w:rPr>
          <w:rFonts w:cs="Arial"/>
          <w:sz w:val="24"/>
          <w:szCs w:val="24"/>
        </w:rPr>
        <w:t xml:space="preserve">; v nadaljevanju: </w:t>
      </w:r>
      <w:proofErr w:type="spellStart"/>
      <w:r w:rsidRPr="00E369E8">
        <w:rPr>
          <w:rFonts w:cs="Arial"/>
          <w:sz w:val="24"/>
          <w:szCs w:val="24"/>
        </w:rPr>
        <w:t>ZODPol</w:t>
      </w:r>
      <w:proofErr w:type="spellEnd"/>
      <w:r w:rsidRPr="00E369E8">
        <w:rPr>
          <w:rFonts w:cs="Arial"/>
          <w:sz w:val="24"/>
          <w:szCs w:val="24"/>
        </w:rPr>
        <w:t>);</w:t>
      </w:r>
    </w:p>
    <w:p w14:paraId="7333C0BD" w14:textId="77777777" w:rsidR="00E369E8" w:rsidRPr="00E369E8" w:rsidRDefault="00E369E8" w:rsidP="00340535">
      <w:pPr>
        <w:numPr>
          <w:ilvl w:val="0"/>
          <w:numId w:val="51"/>
        </w:numPr>
        <w:tabs>
          <w:tab w:val="num" w:pos="426"/>
        </w:tabs>
        <w:spacing w:after="0" w:line="264" w:lineRule="auto"/>
        <w:ind w:left="357" w:hanging="357"/>
        <w:jc w:val="both"/>
        <w:rPr>
          <w:rFonts w:cs="Arial"/>
          <w:sz w:val="24"/>
          <w:szCs w:val="24"/>
        </w:rPr>
      </w:pPr>
      <w:r w:rsidRPr="00E369E8">
        <w:rPr>
          <w:rFonts w:cs="Arial"/>
          <w:sz w:val="24"/>
          <w:szCs w:val="24"/>
        </w:rPr>
        <w:t xml:space="preserve">da sem seznanjen/a, da je varnostno preverjanje poizvedba, ki jo opravi Policija na podlagi mojega pisnega soglasja in katere namen je zbrati podatke o morebitnih varnostnih zadržkih iz 52. člena </w:t>
      </w:r>
      <w:proofErr w:type="spellStart"/>
      <w:r w:rsidRPr="00E369E8">
        <w:rPr>
          <w:rFonts w:cs="Arial"/>
          <w:sz w:val="24"/>
          <w:szCs w:val="24"/>
        </w:rPr>
        <w:t>ZODPol</w:t>
      </w:r>
      <w:proofErr w:type="spellEnd"/>
      <w:r w:rsidRPr="00E369E8">
        <w:rPr>
          <w:rFonts w:cs="Arial"/>
          <w:bCs/>
          <w:sz w:val="24"/>
          <w:szCs w:val="24"/>
        </w:rPr>
        <w:t>;</w:t>
      </w:r>
    </w:p>
    <w:p w14:paraId="2375FCD6" w14:textId="77777777" w:rsidR="00E369E8" w:rsidRPr="00E369E8" w:rsidRDefault="00E369E8" w:rsidP="00340535">
      <w:pPr>
        <w:numPr>
          <w:ilvl w:val="0"/>
          <w:numId w:val="51"/>
        </w:numPr>
        <w:tabs>
          <w:tab w:val="num" w:pos="426"/>
        </w:tabs>
        <w:spacing w:after="0" w:line="264" w:lineRule="auto"/>
        <w:ind w:left="357" w:hanging="357"/>
        <w:jc w:val="both"/>
        <w:rPr>
          <w:rFonts w:cs="Arial"/>
          <w:sz w:val="24"/>
          <w:szCs w:val="24"/>
        </w:rPr>
      </w:pPr>
      <w:r w:rsidRPr="00E369E8">
        <w:rPr>
          <w:rFonts w:cs="Arial"/>
          <w:sz w:val="24"/>
          <w:szCs w:val="24"/>
        </w:rPr>
        <w:t>da razumem, da se za osebo, ki ne privoli v varnostno preverjanje, šteje, da ne izpolnjuje pogojev za opravljanje dela za policijo ali v prostorih policije;</w:t>
      </w:r>
    </w:p>
    <w:p w14:paraId="0071600F" w14:textId="77777777" w:rsidR="00E369E8" w:rsidRPr="00E369E8" w:rsidRDefault="00E369E8" w:rsidP="00340535">
      <w:pPr>
        <w:numPr>
          <w:ilvl w:val="0"/>
          <w:numId w:val="51"/>
        </w:numPr>
        <w:tabs>
          <w:tab w:val="num" w:pos="426"/>
        </w:tabs>
        <w:spacing w:after="0" w:line="264" w:lineRule="auto"/>
        <w:ind w:left="357" w:hanging="357"/>
        <w:jc w:val="both"/>
        <w:rPr>
          <w:rFonts w:cs="Arial"/>
          <w:bCs/>
          <w:sz w:val="24"/>
          <w:szCs w:val="24"/>
        </w:rPr>
      </w:pPr>
      <w:r w:rsidRPr="00E369E8">
        <w:rPr>
          <w:rFonts w:cs="Arial"/>
          <w:bCs/>
          <w:sz w:val="24"/>
          <w:szCs w:val="24"/>
        </w:rPr>
        <w:t>da moram izpolniti ustrezen varnostni vprašalnik;</w:t>
      </w:r>
    </w:p>
    <w:p w14:paraId="187EC969" w14:textId="77777777" w:rsidR="00E369E8" w:rsidRPr="00E369E8" w:rsidRDefault="00E369E8" w:rsidP="00340535">
      <w:pPr>
        <w:numPr>
          <w:ilvl w:val="0"/>
          <w:numId w:val="51"/>
        </w:numPr>
        <w:tabs>
          <w:tab w:val="num" w:pos="426"/>
        </w:tabs>
        <w:spacing w:after="0" w:line="264" w:lineRule="auto"/>
        <w:ind w:left="357" w:hanging="357"/>
        <w:jc w:val="both"/>
        <w:rPr>
          <w:rFonts w:cs="Arial"/>
          <w:bCs/>
          <w:sz w:val="24"/>
          <w:szCs w:val="24"/>
        </w:rPr>
      </w:pPr>
      <w:r w:rsidRPr="00E369E8">
        <w:rPr>
          <w:rFonts w:cs="Arial"/>
          <w:sz w:val="24"/>
          <w:szCs w:val="24"/>
        </w:rPr>
        <w:t>da sem seznanjen/a, da Policija pri varnostnem preverjanju pridobiva podatke neposredno od osebe, na katero se podatki nanašajo, od drugih oseb, organov in organizacij in iz že obstoječih zbirk podatkov;</w:t>
      </w:r>
    </w:p>
    <w:p w14:paraId="53019032" w14:textId="77777777" w:rsidR="00E369E8" w:rsidRPr="00E369E8" w:rsidRDefault="00E369E8" w:rsidP="00340535">
      <w:pPr>
        <w:numPr>
          <w:ilvl w:val="0"/>
          <w:numId w:val="51"/>
        </w:numPr>
        <w:tabs>
          <w:tab w:val="num" w:pos="426"/>
        </w:tabs>
        <w:spacing w:after="0" w:line="264" w:lineRule="auto"/>
        <w:ind w:left="357" w:hanging="357"/>
        <w:jc w:val="both"/>
        <w:rPr>
          <w:rFonts w:cs="Arial"/>
          <w:bCs/>
          <w:sz w:val="24"/>
          <w:szCs w:val="24"/>
        </w:rPr>
      </w:pPr>
      <w:r w:rsidRPr="00E369E8">
        <w:rPr>
          <w:rFonts w:cs="Arial"/>
          <w:sz w:val="24"/>
          <w:szCs w:val="24"/>
        </w:rPr>
        <w:t>da sem seznanjen/a, da se smejo med varnostnim preverjanjem zbirati le tisti podatki iz vprašalnika, ki so pomembni za odločitev o varnostnem zadržku;</w:t>
      </w:r>
    </w:p>
    <w:p w14:paraId="7E05A557" w14:textId="77777777" w:rsidR="00E369E8" w:rsidRPr="00E369E8" w:rsidRDefault="00E369E8" w:rsidP="00340535">
      <w:pPr>
        <w:numPr>
          <w:ilvl w:val="0"/>
          <w:numId w:val="51"/>
        </w:numPr>
        <w:tabs>
          <w:tab w:val="num" w:pos="426"/>
        </w:tabs>
        <w:spacing w:after="0" w:line="264" w:lineRule="auto"/>
        <w:ind w:left="357" w:hanging="357"/>
        <w:jc w:val="both"/>
        <w:rPr>
          <w:rFonts w:cs="Arial"/>
          <w:bCs/>
          <w:sz w:val="24"/>
          <w:szCs w:val="24"/>
        </w:rPr>
      </w:pPr>
      <w:r w:rsidRPr="00E369E8">
        <w:rPr>
          <w:rFonts w:cs="Arial"/>
          <w:bCs/>
          <w:sz w:val="24"/>
          <w:szCs w:val="24"/>
        </w:rPr>
        <w:t>da sem seznanjen/a, da se bodo v okviru varnostnega preverjanja zbirali moji osebni podatki in preverili moji odgovori na vprašanja iz vprašalnika;</w:t>
      </w:r>
    </w:p>
    <w:p w14:paraId="39A4F497" w14:textId="77777777" w:rsidR="00E369E8" w:rsidRPr="00E369E8" w:rsidRDefault="00E369E8" w:rsidP="00340535">
      <w:pPr>
        <w:numPr>
          <w:ilvl w:val="0"/>
          <w:numId w:val="51"/>
        </w:numPr>
        <w:tabs>
          <w:tab w:val="num" w:pos="426"/>
        </w:tabs>
        <w:spacing w:after="0" w:line="264" w:lineRule="auto"/>
        <w:ind w:left="357" w:hanging="357"/>
        <w:jc w:val="both"/>
        <w:rPr>
          <w:rFonts w:cs="Arial"/>
          <w:bCs/>
          <w:sz w:val="24"/>
          <w:szCs w:val="24"/>
        </w:rPr>
      </w:pPr>
      <w:r w:rsidRPr="00E369E8">
        <w:rPr>
          <w:rFonts w:cs="Arial"/>
          <w:sz w:val="24"/>
          <w:szCs w:val="24"/>
        </w:rPr>
        <w:t>da sem seznanjen/a, da imam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0848139C" w14:textId="77777777" w:rsidR="00E369E8" w:rsidRPr="00E369E8" w:rsidRDefault="00E369E8" w:rsidP="00340535">
      <w:pPr>
        <w:numPr>
          <w:ilvl w:val="0"/>
          <w:numId w:val="51"/>
        </w:numPr>
        <w:tabs>
          <w:tab w:val="num" w:pos="426"/>
        </w:tabs>
        <w:spacing w:after="0" w:line="264" w:lineRule="auto"/>
        <w:ind w:left="357" w:hanging="357"/>
        <w:jc w:val="both"/>
        <w:rPr>
          <w:rFonts w:cs="Arial"/>
          <w:bCs/>
          <w:sz w:val="24"/>
          <w:szCs w:val="24"/>
        </w:rPr>
      </w:pPr>
      <w:r w:rsidRPr="00E369E8">
        <w:rPr>
          <w:rFonts w:cs="Arial"/>
          <w:bCs/>
          <w:sz w:val="24"/>
          <w:szCs w:val="24"/>
        </w:rPr>
        <w:t xml:space="preserve">da sem seznanjen/a, da bodo vsi zbrani podatki, obravnavani v skladu s predpisi, ki urejajo varstvo osebnih podatkov, </w:t>
      </w:r>
      <w:r w:rsidRPr="00E369E8">
        <w:rPr>
          <w:rFonts w:cs="Arial"/>
          <w:sz w:val="24"/>
          <w:szCs w:val="24"/>
        </w:rPr>
        <w:t>in z drugimi predpisi, ki urejajo zaupnost ali tajnost podatkov;</w:t>
      </w:r>
    </w:p>
    <w:p w14:paraId="5024F77A" w14:textId="77777777" w:rsidR="00E369E8" w:rsidRPr="00E369E8" w:rsidRDefault="00E369E8" w:rsidP="00340535">
      <w:pPr>
        <w:numPr>
          <w:ilvl w:val="0"/>
          <w:numId w:val="51"/>
        </w:numPr>
        <w:tabs>
          <w:tab w:val="num" w:pos="426"/>
        </w:tabs>
        <w:spacing w:after="0" w:line="264" w:lineRule="auto"/>
        <w:ind w:left="357" w:hanging="357"/>
        <w:jc w:val="both"/>
        <w:rPr>
          <w:rFonts w:cs="Arial"/>
          <w:bCs/>
          <w:sz w:val="24"/>
          <w:szCs w:val="24"/>
        </w:rPr>
      </w:pPr>
      <w:r w:rsidRPr="00E369E8">
        <w:rPr>
          <w:rFonts w:cs="Arial"/>
          <w:sz w:val="24"/>
          <w:szCs w:val="24"/>
        </w:rPr>
        <w:lastRenderedPageBreak/>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14:paraId="3536D8D1" w14:textId="77777777" w:rsidR="00E369E8" w:rsidRPr="00E369E8" w:rsidRDefault="00E369E8" w:rsidP="00340535">
      <w:pPr>
        <w:numPr>
          <w:ilvl w:val="0"/>
          <w:numId w:val="51"/>
        </w:numPr>
        <w:tabs>
          <w:tab w:val="num" w:pos="426"/>
        </w:tabs>
        <w:spacing w:after="0" w:line="264" w:lineRule="auto"/>
        <w:ind w:left="357" w:hanging="357"/>
        <w:jc w:val="both"/>
        <w:rPr>
          <w:rFonts w:cs="Arial"/>
          <w:sz w:val="24"/>
          <w:szCs w:val="24"/>
        </w:rPr>
      </w:pPr>
      <w:r w:rsidRPr="00E369E8">
        <w:rPr>
          <w:rFonts w:cs="Arial"/>
          <w:bCs/>
          <w:sz w:val="24"/>
          <w:szCs w:val="24"/>
        </w:rPr>
        <w:t xml:space="preserve">da razumem, da varnostni zadržek, zaradi katerega ne bom mogel/a </w:t>
      </w:r>
      <w:r w:rsidRPr="00E369E8">
        <w:rPr>
          <w:rFonts w:cs="Arial"/>
          <w:sz w:val="24"/>
          <w:szCs w:val="24"/>
        </w:rPr>
        <w:t>opravljati dela za policijo ali v prostorih policije,</w:t>
      </w:r>
      <w:r w:rsidRPr="00E369E8">
        <w:rPr>
          <w:rFonts w:cs="Arial"/>
          <w:bCs/>
          <w:sz w:val="24"/>
          <w:szCs w:val="24"/>
        </w:rPr>
        <w:t xml:space="preserve"> predstavljajo:</w:t>
      </w:r>
    </w:p>
    <w:p w14:paraId="14288712" w14:textId="77777777" w:rsidR="00E369E8" w:rsidRPr="00E369E8" w:rsidRDefault="00E369E8" w:rsidP="00340535">
      <w:pPr>
        <w:numPr>
          <w:ilvl w:val="0"/>
          <w:numId w:val="52"/>
        </w:numPr>
        <w:tabs>
          <w:tab w:val="left" w:pos="709"/>
        </w:tabs>
        <w:spacing w:after="0" w:line="264" w:lineRule="auto"/>
        <w:ind w:left="714" w:hanging="357"/>
        <w:jc w:val="both"/>
        <w:rPr>
          <w:rFonts w:cs="Arial"/>
          <w:sz w:val="24"/>
          <w:szCs w:val="24"/>
        </w:rPr>
      </w:pPr>
      <w:r w:rsidRPr="00E369E8">
        <w:rPr>
          <w:rFonts w:cs="Arial"/>
          <w:sz w:val="24"/>
          <w:szCs w:val="24"/>
        </w:rPr>
        <w:t xml:space="preserve">lažne navedbe podatkov preverjane osebe v vprašalniku ali v razgovoru za varnostno preverjanje; </w:t>
      </w:r>
    </w:p>
    <w:p w14:paraId="71D27967" w14:textId="77777777" w:rsidR="00E369E8" w:rsidRPr="00E369E8" w:rsidRDefault="00E369E8" w:rsidP="00340535">
      <w:pPr>
        <w:numPr>
          <w:ilvl w:val="0"/>
          <w:numId w:val="52"/>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obsodba za naklepno kaznivo dejanje z elementi nasilja, za katero se storilec preganja po uradni dolžnosti; </w:t>
      </w:r>
    </w:p>
    <w:p w14:paraId="328869A4" w14:textId="77777777" w:rsidR="00E369E8" w:rsidRPr="00E369E8" w:rsidRDefault="00E369E8" w:rsidP="00340535">
      <w:pPr>
        <w:numPr>
          <w:ilvl w:val="0"/>
          <w:numId w:val="52"/>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odločba o prekršku zoper javni red in mir z elementi nasilja ter prekrškov s področja proizvodnje in prometa s prepovedanimi drogami ter orožja; </w:t>
      </w:r>
    </w:p>
    <w:p w14:paraId="364990EB" w14:textId="77777777" w:rsidR="00E369E8" w:rsidRPr="00E369E8" w:rsidRDefault="00E369E8" w:rsidP="00340535">
      <w:pPr>
        <w:pStyle w:val="Odstavekseznama"/>
        <w:numPr>
          <w:ilvl w:val="0"/>
          <w:numId w:val="53"/>
        </w:numPr>
        <w:spacing w:after="0" w:line="264" w:lineRule="auto"/>
        <w:contextualSpacing/>
        <w:rPr>
          <w:rFonts w:cs="Arial"/>
          <w:sz w:val="24"/>
          <w:szCs w:val="24"/>
        </w:rPr>
      </w:pPr>
      <w:r w:rsidRPr="00E369E8">
        <w:rPr>
          <w:rFonts w:cs="Arial"/>
          <w:sz w:val="24"/>
          <w:szCs w:val="24"/>
        </w:rPr>
        <w:t xml:space="preserve">dokončen disciplinski ukrep zaradi težje disciplinske kršitve pri obdelovanju oziroma obravnavanju tajnih podatkov, osebnih podatkov in varovanih podatkov policije; </w:t>
      </w:r>
    </w:p>
    <w:p w14:paraId="3F496721" w14:textId="77777777" w:rsidR="00E369E8" w:rsidRPr="00E369E8" w:rsidRDefault="00E369E8" w:rsidP="00340535">
      <w:pPr>
        <w:pStyle w:val="Odstavekseznama"/>
        <w:numPr>
          <w:ilvl w:val="0"/>
          <w:numId w:val="53"/>
        </w:numPr>
        <w:spacing w:after="0" w:line="264" w:lineRule="auto"/>
        <w:contextualSpacing/>
        <w:jc w:val="both"/>
        <w:rPr>
          <w:rFonts w:cs="Arial"/>
          <w:sz w:val="24"/>
          <w:szCs w:val="24"/>
        </w:rPr>
      </w:pPr>
      <w:r w:rsidRPr="00E369E8">
        <w:rPr>
          <w:rFonts w:cs="Arial"/>
          <w:sz w:val="24"/>
          <w:szCs w:val="24"/>
        </w:rPr>
        <w:t xml:space="preserve">članstvo ali sodelovanje v organizacijah ali skupinah, ki ogrožajo vitalne interese Republike Slovenije ali držav članic političnih, obrambnih in varnostnih zvez, katerih članica je Republika Slovenija; </w:t>
      </w:r>
    </w:p>
    <w:p w14:paraId="7E063C12" w14:textId="77777777" w:rsidR="00E369E8" w:rsidRPr="00E369E8" w:rsidRDefault="00E369E8" w:rsidP="00340535">
      <w:pPr>
        <w:numPr>
          <w:ilvl w:val="0"/>
          <w:numId w:val="52"/>
        </w:numPr>
        <w:tabs>
          <w:tab w:val="left" w:pos="709"/>
        </w:tabs>
        <w:spacing w:after="0" w:line="264" w:lineRule="auto"/>
        <w:ind w:left="714" w:hanging="357"/>
        <w:jc w:val="both"/>
        <w:rPr>
          <w:rFonts w:cs="Arial"/>
          <w:sz w:val="24"/>
          <w:szCs w:val="24"/>
        </w:rPr>
      </w:pPr>
      <w:r w:rsidRPr="00E369E8">
        <w:rPr>
          <w:rFonts w:cs="Arial"/>
          <w:sz w:val="24"/>
          <w:szCs w:val="24"/>
        </w:rPr>
        <w:t xml:space="preserve">navezovanje stikov in poskusov novačenja organizacij in združb, ki delujejo zoper pravni red Republike Slovenije; </w:t>
      </w:r>
    </w:p>
    <w:p w14:paraId="503B6BA2" w14:textId="77777777" w:rsidR="00E369E8" w:rsidRPr="00E369E8" w:rsidRDefault="00E369E8" w:rsidP="00340535">
      <w:pPr>
        <w:numPr>
          <w:ilvl w:val="0"/>
          <w:numId w:val="52"/>
        </w:numPr>
        <w:tabs>
          <w:tab w:val="left" w:pos="709"/>
        </w:tabs>
        <w:spacing w:after="0" w:line="264" w:lineRule="auto"/>
        <w:ind w:left="714" w:hanging="357"/>
        <w:jc w:val="both"/>
        <w:rPr>
          <w:rFonts w:cs="Arial"/>
          <w:sz w:val="24"/>
          <w:szCs w:val="24"/>
        </w:rPr>
      </w:pPr>
      <w:r w:rsidRPr="00E369E8">
        <w:rPr>
          <w:rFonts w:cs="Arial"/>
          <w:sz w:val="24"/>
          <w:szCs w:val="24"/>
          <w:shd w:val="clear" w:color="auto" w:fill="FFFFFF"/>
        </w:rPr>
        <w:t>utemeljen dvom o zanesljivosti ali verodostojnosti osebe za opravljanje del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skladno s pogodbo ali za opravljanje del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w:t>
      </w:r>
    </w:p>
    <w:p w14:paraId="129D11AD" w14:textId="067B4282" w:rsidR="00E369E8" w:rsidRPr="00E369E8" w:rsidRDefault="00E369E8" w:rsidP="00340535">
      <w:pPr>
        <w:numPr>
          <w:ilvl w:val="0"/>
          <w:numId w:val="51"/>
        </w:numPr>
        <w:tabs>
          <w:tab w:val="num" w:pos="426"/>
        </w:tabs>
        <w:spacing w:after="0" w:line="264" w:lineRule="auto"/>
        <w:ind w:left="357" w:hanging="357"/>
        <w:jc w:val="both"/>
        <w:rPr>
          <w:rFonts w:cs="Arial"/>
          <w:bCs/>
          <w:sz w:val="24"/>
          <w:szCs w:val="24"/>
        </w:rPr>
      </w:pPr>
      <w:r w:rsidRPr="00E369E8">
        <w:rPr>
          <w:rFonts w:cs="Arial"/>
          <w:sz w:val="24"/>
          <w:szCs w:val="24"/>
        </w:rPr>
        <w:t>da razumem, da u</w:t>
      </w:r>
      <w:r w:rsidRPr="00E369E8">
        <w:rPr>
          <w:rFonts w:cs="Arial"/>
          <w:sz w:val="24"/>
          <w:szCs w:val="24"/>
          <w:shd w:val="clear" w:color="auto" w:fill="FFFFFF"/>
        </w:rPr>
        <w:t xml:space="preserve">temeljen dvom o zanesljivosti ali verodostojnosti osebe obstaja, če se na podlagi ugotovljenih dejstev iz </w:t>
      </w:r>
      <w:proofErr w:type="spellStart"/>
      <w:r w:rsidRPr="00E369E8">
        <w:rPr>
          <w:rFonts w:cs="Arial"/>
          <w:sz w:val="24"/>
          <w:szCs w:val="24"/>
          <w:shd w:val="clear" w:color="auto" w:fill="FFFFFF"/>
        </w:rPr>
        <w:t>prekrškovnih</w:t>
      </w:r>
      <w:proofErr w:type="spellEnd"/>
      <w:r w:rsidRPr="00E369E8">
        <w:rPr>
          <w:rFonts w:cs="Arial"/>
          <w:sz w:val="24"/>
          <w:szCs w:val="24"/>
          <w:shd w:val="clear" w:color="auto" w:fill="FFFFFF"/>
        </w:rPr>
        <w:t xml:space="preserve"> ali kazenskih postopkov ali življenjskih razmer lahko sklepa, da bo oseba nezakonito in nestrokovno opravljala naloge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opravljala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007522DB">
        <w:rPr>
          <w:rStyle w:val="apple-converted-space"/>
          <w:rFonts w:cs="Arial"/>
          <w:sz w:val="24"/>
          <w:szCs w:val="24"/>
          <w:shd w:val="clear" w:color="auto" w:fill="FFFFFF"/>
        </w:rPr>
        <w:t> policije;</w:t>
      </w:r>
    </w:p>
    <w:p w14:paraId="2EBBDBF0" w14:textId="77777777" w:rsidR="00E369E8" w:rsidRPr="00E369E8" w:rsidRDefault="00E369E8" w:rsidP="00340535">
      <w:pPr>
        <w:numPr>
          <w:ilvl w:val="0"/>
          <w:numId w:val="51"/>
        </w:numPr>
        <w:tabs>
          <w:tab w:val="num" w:pos="426"/>
        </w:tabs>
        <w:spacing w:after="0" w:line="264" w:lineRule="auto"/>
        <w:ind w:left="357" w:hanging="357"/>
        <w:jc w:val="both"/>
        <w:rPr>
          <w:rFonts w:cs="Arial"/>
          <w:bCs/>
          <w:sz w:val="24"/>
          <w:szCs w:val="24"/>
        </w:rPr>
      </w:pPr>
      <w:r w:rsidRPr="00E369E8">
        <w:rPr>
          <w:rFonts w:cs="Arial"/>
          <w:bCs/>
          <w:sz w:val="24"/>
          <w:szCs w:val="24"/>
        </w:rPr>
        <w:t>da sem ta vprašalnik izpolnil/a prostovoljno.</w:t>
      </w:r>
    </w:p>
    <w:p w14:paraId="77F1419A" w14:textId="77777777" w:rsidR="00E369E8" w:rsidRPr="00E369E8" w:rsidRDefault="00E369E8" w:rsidP="00F15BD7">
      <w:pPr>
        <w:spacing w:after="0" w:line="264" w:lineRule="auto"/>
        <w:rPr>
          <w:rFonts w:cs="Arial"/>
          <w:b/>
          <w:bCs/>
          <w:sz w:val="24"/>
          <w:szCs w:val="24"/>
        </w:rPr>
      </w:pPr>
    </w:p>
    <w:p w14:paraId="7D6EB2B8" w14:textId="77777777" w:rsidR="00E369E8" w:rsidRPr="00E369E8" w:rsidRDefault="00E369E8" w:rsidP="00F15BD7">
      <w:pPr>
        <w:spacing w:after="0" w:line="264" w:lineRule="auto"/>
        <w:rPr>
          <w:rFonts w:cs="Arial"/>
          <w:b/>
          <w:bCs/>
          <w:sz w:val="24"/>
          <w:szCs w:val="24"/>
        </w:rPr>
      </w:pPr>
    </w:p>
    <w:p w14:paraId="1ACB2DC3" w14:textId="77777777" w:rsidR="00E369E8" w:rsidRPr="00E369E8" w:rsidRDefault="00E369E8" w:rsidP="00F15BD7">
      <w:pPr>
        <w:spacing w:after="0" w:line="264" w:lineRule="auto"/>
        <w:rPr>
          <w:rFonts w:cs="Arial"/>
          <w:b/>
          <w:bCs/>
          <w:sz w:val="24"/>
          <w:szCs w:val="24"/>
        </w:rPr>
      </w:pPr>
    </w:p>
    <w:tbl>
      <w:tblPr>
        <w:tblW w:w="9435" w:type="dxa"/>
        <w:tblInd w:w="108" w:type="dxa"/>
        <w:tblLayout w:type="fixed"/>
        <w:tblLook w:val="0000" w:firstRow="0" w:lastRow="0" w:firstColumn="0" w:lastColumn="0" w:noHBand="0" w:noVBand="0"/>
      </w:tblPr>
      <w:tblGrid>
        <w:gridCol w:w="1877"/>
        <w:gridCol w:w="3085"/>
        <w:gridCol w:w="1417"/>
        <w:gridCol w:w="3056"/>
      </w:tblGrid>
      <w:tr w:rsidR="00E369E8" w:rsidRPr="00E369E8" w14:paraId="6CF78238" w14:textId="77777777" w:rsidTr="00F15BD7">
        <w:tc>
          <w:tcPr>
            <w:tcW w:w="1877" w:type="dxa"/>
            <w:vAlign w:val="bottom"/>
          </w:tcPr>
          <w:p w14:paraId="7FA7617C" w14:textId="77777777" w:rsidR="00E369E8" w:rsidRPr="00E369E8" w:rsidRDefault="00E369E8" w:rsidP="00E369E8">
            <w:pPr>
              <w:spacing w:after="0" w:line="264" w:lineRule="auto"/>
              <w:rPr>
                <w:rFonts w:cs="Arial"/>
                <w:bCs/>
                <w:sz w:val="24"/>
                <w:szCs w:val="24"/>
              </w:rPr>
            </w:pPr>
          </w:p>
          <w:p w14:paraId="5353D578" w14:textId="77777777" w:rsidR="00E369E8" w:rsidRPr="00E369E8" w:rsidRDefault="00E369E8" w:rsidP="00E369E8">
            <w:pPr>
              <w:spacing w:after="0" w:line="264" w:lineRule="auto"/>
              <w:rPr>
                <w:rFonts w:cs="Arial"/>
                <w:bCs/>
                <w:sz w:val="24"/>
                <w:szCs w:val="24"/>
              </w:rPr>
            </w:pPr>
            <w:r w:rsidRPr="00E369E8">
              <w:rPr>
                <w:rFonts w:cs="Arial"/>
                <w:bCs/>
                <w:sz w:val="24"/>
                <w:szCs w:val="24"/>
              </w:rPr>
              <w:t>Kraj in datum:</w:t>
            </w:r>
          </w:p>
        </w:tc>
        <w:tc>
          <w:tcPr>
            <w:tcW w:w="3085" w:type="dxa"/>
            <w:tcBorders>
              <w:bottom w:val="single" w:sz="4" w:space="0" w:color="auto"/>
            </w:tcBorders>
            <w:vAlign w:val="bottom"/>
          </w:tcPr>
          <w:p w14:paraId="52314D83" w14:textId="77777777" w:rsidR="00E369E8" w:rsidRPr="00E369E8" w:rsidRDefault="00E369E8" w:rsidP="00E369E8">
            <w:pPr>
              <w:spacing w:after="0" w:line="264" w:lineRule="auto"/>
              <w:rPr>
                <w:rFonts w:cs="Arial"/>
                <w:b/>
                <w:bCs/>
                <w:sz w:val="24"/>
                <w:szCs w:val="24"/>
              </w:rPr>
            </w:pPr>
          </w:p>
        </w:tc>
        <w:tc>
          <w:tcPr>
            <w:tcW w:w="1417" w:type="dxa"/>
            <w:vAlign w:val="bottom"/>
          </w:tcPr>
          <w:p w14:paraId="48776A2A" w14:textId="77777777" w:rsidR="00E369E8" w:rsidRPr="00E369E8" w:rsidRDefault="00E369E8" w:rsidP="00E369E8">
            <w:pPr>
              <w:spacing w:after="0" w:line="264" w:lineRule="auto"/>
              <w:rPr>
                <w:rFonts w:cs="Arial"/>
                <w:b/>
                <w:bCs/>
                <w:sz w:val="24"/>
                <w:szCs w:val="24"/>
              </w:rPr>
            </w:pPr>
          </w:p>
        </w:tc>
        <w:tc>
          <w:tcPr>
            <w:tcW w:w="3056" w:type="dxa"/>
            <w:tcBorders>
              <w:bottom w:val="single" w:sz="4" w:space="0" w:color="auto"/>
            </w:tcBorders>
            <w:vAlign w:val="bottom"/>
          </w:tcPr>
          <w:p w14:paraId="2830A35A" w14:textId="77777777" w:rsidR="00E369E8" w:rsidRPr="00E369E8" w:rsidRDefault="00E369E8" w:rsidP="00E369E8">
            <w:pPr>
              <w:spacing w:after="0" w:line="264" w:lineRule="auto"/>
              <w:jc w:val="center"/>
              <w:rPr>
                <w:rFonts w:cs="Arial"/>
                <w:b/>
                <w:bCs/>
                <w:sz w:val="24"/>
                <w:szCs w:val="24"/>
              </w:rPr>
            </w:pPr>
          </w:p>
        </w:tc>
      </w:tr>
      <w:tr w:rsidR="00E369E8" w:rsidRPr="00E369E8" w14:paraId="43D9DC35" w14:textId="77777777" w:rsidTr="00F15BD7">
        <w:tc>
          <w:tcPr>
            <w:tcW w:w="1877" w:type="dxa"/>
          </w:tcPr>
          <w:p w14:paraId="6E4B85F8" w14:textId="77777777" w:rsidR="00E369E8" w:rsidRPr="00E369E8" w:rsidRDefault="00E369E8" w:rsidP="00E369E8">
            <w:pPr>
              <w:spacing w:after="0" w:line="264" w:lineRule="auto"/>
              <w:rPr>
                <w:rFonts w:cs="Arial"/>
                <w:b/>
                <w:bCs/>
                <w:sz w:val="24"/>
                <w:szCs w:val="24"/>
              </w:rPr>
            </w:pPr>
          </w:p>
        </w:tc>
        <w:tc>
          <w:tcPr>
            <w:tcW w:w="3085" w:type="dxa"/>
            <w:tcBorders>
              <w:top w:val="single" w:sz="4" w:space="0" w:color="auto"/>
            </w:tcBorders>
          </w:tcPr>
          <w:p w14:paraId="625F5D06" w14:textId="77777777" w:rsidR="00E369E8" w:rsidRPr="00E369E8" w:rsidRDefault="00E369E8" w:rsidP="00E369E8">
            <w:pPr>
              <w:spacing w:after="0" w:line="264" w:lineRule="auto"/>
              <w:rPr>
                <w:rFonts w:cs="Arial"/>
                <w:b/>
                <w:bCs/>
                <w:sz w:val="24"/>
                <w:szCs w:val="24"/>
              </w:rPr>
            </w:pPr>
          </w:p>
        </w:tc>
        <w:tc>
          <w:tcPr>
            <w:tcW w:w="1417" w:type="dxa"/>
          </w:tcPr>
          <w:p w14:paraId="7F80989A" w14:textId="77777777" w:rsidR="00E369E8" w:rsidRPr="00E369E8" w:rsidRDefault="00E369E8" w:rsidP="00E369E8">
            <w:pPr>
              <w:spacing w:after="0" w:line="264" w:lineRule="auto"/>
              <w:rPr>
                <w:rFonts w:cs="Arial"/>
                <w:b/>
                <w:bCs/>
                <w:sz w:val="24"/>
                <w:szCs w:val="24"/>
              </w:rPr>
            </w:pPr>
          </w:p>
        </w:tc>
        <w:tc>
          <w:tcPr>
            <w:tcW w:w="3056" w:type="dxa"/>
            <w:tcBorders>
              <w:top w:val="single" w:sz="4" w:space="0" w:color="auto"/>
            </w:tcBorders>
          </w:tcPr>
          <w:p w14:paraId="036B3B98" w14:textId="77777777" w:rsidR="00E369E8" w:rsidRPr="00E369E8" w:rsidRDefault="00E369E8" w:rsidP="00E369E8">
            <w:pPr>
              <w:spacing w:after="0" w:line="264" w:lineRule="auto"/>
              <w:jc w:val="center"/>
              <w:rPr>
                <w:rFonts w:cs="Arial"/>
                <w:bCs/>
                <w:i/>
                <w:sz w:val="24"/>
                <w:szCs w:val="24"/>
              </w:rPr>
            </w:pPr>
            <w:r w:rsidRPr="00E369E8">
              <w:rPr>
                <w:rFonts w:cs="Arial"/>
                <w:bCs/>
                <w:i/>
                <w:sz w:val="24"/>
                <w:szCs w:val="24"/>
              </w:rPr>
              <w:t>(podpis)</w:t>
            </w:r>
          </w:p>
        </w:tc>
      </w:tr>
    </w:tbl>
    <w:p w14:paraId="17E1BA9E" w14:textId="77777777" w:rsidR="00E369E8" w:rsidRPr="00E369E8" w:rsidRDefault="00E369E8" w:rsidP="00F15BD7">
      <w:pPr>
        <w:spacing w:after="0" w:line="264" w:lineRule="auto"/>
        <w:rPr>
          <w:rFonts w:cs="Arial"/>
          <w:sz w:val="24"/>
          <w:szCs w:val="24"/>
        </w:rPr>
      </w:pPr>
    </w:p>
    <w:p w14:paraId="75BC6C17" w14:textId="77777777" w:rsidR="00E369E8" w:rsidRPr="0098574B" w:rsidRDefault="00E369E8" w:rsidP="00F15BD7">
      <w:pPr>
        <w:spacing w:after="0" w:line="240" w:lineRule="auto"/>
        <w:rPr>
          <w:rFonts w:asciiTheme="majorHAnsi" w:eastAsia="Times New Roman" w:hAnsiTheme="majorHAnsi" w:cs="Arial"/>
          <w:color w:val="auto"/>
        </w:rPr>
      </w:pPr>
    </w:p>
    <w:p w14:paraId="2DF69284" w14:textId="2AB4D3C6" w:rsidR="00E369E8" w:rsidRPr="00C262A7" w:rsidRDefault="00E369E8" w:rsidP="00CF18CB">
      <w:pPr>
        <w:pStyle w:val="Slog3"/>
        <w:rPr>
          <w:rStyle w:val="Neenpoudarek"/>
          <w:rFonts w:asciiTheme="majorHAnsi" w:hAnsiTheme="majorHAnsi" w:cs="Arial"/>
          <w:i/>
          <w:color w:val="auto"/>
          <w:sz w:val="22"/>
          <w:szCs w:val="22"/>
        </w:rPr>
      </w:pPr>
      <w:bookmarkStart w:id="56" w:name="_Toc107214294"/>
      <w:r>
        <w:rPr>
          <w:rStyle w:val="Neenpoudarek"/>
          <w:rFonts w:asciiTheme="majorHAnsi" w:hAnsiTheme="majorHAnsi" w:cs="Arial"/>
          <w:i/>
          <w:color w:val="auto"/>
          <w:sz w:val="22"/>
          <w:szCs w:val="22"/>
        </w:rPr>
        <w:lastRenderedPageBreak/>
        <w:t>P</w:t>
      </w:r>
      <w:r w:rsidRPr="00C262A7">
        <w:rPr>
          <w:rStyle w:val="Neenpoudarek"/>
          <w:rFonts w:asciiTheme="majorHAnsi" w:hAnsiTheme="majorHAnsi" w:cs="Arial"/>
          <w:i/>
          <w:color w:val="auto"/>
          <w:sz w:val="22"/>
          <w:szCs w:val="22"/>
        </w:rPr>
        <w:t xml:space="preserve">riloga </w:t>
      </w:r>
      <w:r w:rsidR="008C172F">
        <w:rPr>
          <w:rStyle w:val="Neenpoudarek"/>
          <w:rFonts w:asciiTheme="majorHAnsi" w:hAnsiTheme="majorHAnsi" w:cs="Arial"/>
          <w:i/>
          <w:color w:val="auto"/>
          <w:sz w:val="22"/>
          <w:szCs w:val="22"/>
        </w:rPr>
        <w:t>11</w:t>
      </w:r>
      <w:bookmarkEnd w:id="56"/>
    </w:p>
    <w:p w14:paraId="675FAEF0" w14:textId="4CA94F78" w:rsidR="00E369E8" w:rsidRPr="00B16DB3" w:rsidRDefault="00E369E8" w:rsidP="00F15BD7">
      <w:pPr>
        <w:pStyle w:val="Intenzivencitat"/>
      </w:pPr>
      <w:bookmarkStart w:id="57" w:name="_Toc107214295"/>
      <w:r>
        <w:t>VPRAŠALNIK ZA VARNOSTNO PREVERJANJE</w:t>
      </w:r>
      <w:bookmarkEnd w:id="57"/>
    </w:p>
    <w:p w14:paraId="5CC72DFD" w14:textId="77777777" w:rsidR="00E369E8" w:rsidRDefault="00E369E8" w:rsidP="00F15BD7">
      <w:pPr>
        <w:spacing w:after="0" w:line="264" w:lineRule="auto"/>
        <w:ind w:right="-7"/>
        <w:rPr>
          <w:rFonts w:eastAsia="Times New Roman" w:cs="Arial"/>
          <w:color w:val="auto"/>
          <w:sz w:val="24"/>
          <w:szCs w:val="24"/>
          <w:lang w:eastAsia="sl-SI"/>
        </w:rPr>
      </w:pPr>
    </w:p>
    <w:p w14:paraId="5C11DA82" w14:textId="77777777" w:rsidR="00E369E8" w:rsidRDefault="00E369E8" w:rsidP="00F15BD7">
      <w:pPr>
        <w:spacing w:after="0" w:line="264" w:lineRule="auto"/>
        <w:ind w:right="-7"/>
        <w:rPr>
          <w:rFonts w:eastAsia="Times New Roman" w:cs="Arial"/>
          <w:color w:val="auto"/>
          <w:sz w:val="24"/>
          <w:szCs w:val="24"/>
          <w:lang w:eastAsia="sl-SI"/>
        </w:rPr>
      </w:pPr>
    </w:p>
    <w:p w14:paraId="206C6E53" w14:textId="77777777" w:rsidR="00E369E8" w:rsidRDefault="00E369E8" w:rsidP="00F15BD7">
      <w:pPr>
        <w:spacing w:after="0" w:line="264" w:lineRule="auto"/>
        <w:ind w:right="-7"/>
        <w:rPr>
          <w:rFonts w:eastAsia="Times New Roman" w:cs="Arial"/>
          <w:color w:val="auto"/>
          <w:sz w:val="24"/>
          <w:szCs w:val="24"/>
          <w:lang w:eastAsia="sl-SI"/>
        </w:rPr>
      </w:pPr>
    </w:p>
    <w:p w14:paraId="47001A9B" w14:textId="77777777" w:rsidR="00E369E8" w:rsidRPr="002A49ED" w:rsidRDefault="00E369E8" w:rsidP="00F15BD7">
      <w:pPr>
        <w:spacing w:line="360" w:lineRule="auto"/>
        <w:jc w:val="both"/>
        <w:rPr>
          <w:rFonts w:ascii="Arial" w:hAnsi="Arial" w:cs="Arial"/>
          <w:b/>
          <w:sz w:val="32"/>
          <w:szCs w:val="32"/>
        </w:rPr>
      </w:pPr>
      <w:r w:rsidRPr="002A49ED">
        <w:rPr>
          <w:rFonts w:ascii="Arial" w:hAnsi="Arial" w:cs="Arial"/>
          <w:b/>
          <w:sz w:val="32"/>
          <w:szCs w:val="32"/>
        </w:rPr>
        <w:t>Vprašalnik za varnostno preverjanje</w:t>
      </w:r>
    </w:p>
    <w:p w14:paraId="6A09925C" w14:textId="77777777" w:rsidR="00E369E8" w:rsidRPr="002A49ED" w:rsidRDefault="00E369E8" w:rsidP="00F15BD7">
      <w:pPr>
        <w:spacing w:after="0"/>
        <w:jc w:val="both"/>
        <w:rPr>
          <w:rFonts w:ascii="Arial" w:hAnsi="Arial" w:cs="Arial"/>
          <w:sz w:val="20"/>
        </w:rPr>
      </w:pPr>
      <w:r w:rsidRPr="002A49ED">
        <w:rPr>
          <w:rFonts w:ascii="Arial" w:hAnsi="Arial" w:cs="Arial"/>
          <w:sz w:val="20"/>
        </w:rPr>
        <w:t>Navodilo:</w:t>
      </w:r>
    </w:p>
    <w:p w14:paraId="0C40BC66" w14:textId="77777777" w:rsidR="00E369E8" w:rsidRDefault="00E369E8" w:rsidP="00F15BD7">
      <w:pPr>
        <w:autoSpaceDE w:val="0"/>
        <w:autoSpaceDN w:val="0"/>
        <w:adjustRightInd w:val="0"/>
        <w:spacing w:after="0"/>
        <w:jc w:val="both"/>
        <w:rPr>
          <w:rFonts w:ascii="Arial" w:hAnsi="Arial" w:cs="Arial"/>
          <w:b/>
          <w:sz w:val="20"/>
        </w:rPr>
      </w:pPr>
      <w:r w:rsidRPr="002A49ED">
        <w:rPr>
          <w:rFonts w:ascii="Arial" w:hAnsi="Arial" w:cs="Arial"/>
          <w:sz w:val="20"/>
        </w:rPr>
        <w:t xml:space="preserve">Vsako vprašanje pozorno preberite ter nato v vprašalnik </w:t>
      </w:r>
      <w:r w:rsidRPr="002A49ED">
        <w:rPr>
          <w:rFonts w:ascii="Arial" w:hAnsi="Arial" w:cs="Arial"/>
          <w:b/>
          <w:sz w:val="20"/>
        </w:rPr>
        <w:t>z velikimi tiskanimi črkami vpišite</w:t>
      </w:r>
      <w:r w:rsidRPr="002A49ED">
        <w:rPr>
          <w:rFonts w:ascii="Arial" w:hAnsi="Arial" w:cs="Arial"/>
          <w:sz w:val="20"/>
        </w:rPr>
        <w:t xml:space="preserve"> ustrezne podatke ali odgovor ustrezno </w:t>
      </w:r>
      <w:r w:rsidRPr="002A49ED">
        <w:rPr>
          <w:rFonts w:ascii="Arial" w:hAnsi="Arial" w:cs="Arial"/>
          <w:b/>
          <w:sz w:val="20"/>
        </w:rPr>
        <w:t>obkrožite</w:t>
      </w:r>
      <w:r w:rsidRPr="002A49ED">
        <w:rPr>
          <w:rFonts w:ascii="Arial" w:hAnsi="Arial" w:cs="Arial"/>
          <w:sz w:val="20"/>
        </w:rPr>
        <w:t xml:space="preserve">. </w:t>
      </w:r>
      <w:r>
        <w:rPr>
          <w:rFonts w:ascii="Arial" w:hAnsi="Arial" w:cs="Arial"/>
          <w:b/>
          <w:bCs/>
          <w:sz w:val="20"/>
        </w:rPr>
        <w:t>Vprašalnik izpolnite natančno tako, da podatke prepišete iz uradnih listin (podatki naj ne bodo skrajšani) ter navedite resnične podatke.</w:t>
      </w:r>
      <w:r w:rsidRPr="00515472">
        <w:rPr>
          <w:rFonts w:ascii="Arial" w:hAnsi="Arial" w:cs="Arial"/>
          <w:sz w:val="20"/>
        </w:rPr>
        <w:t xml:space="preserve"> </w:t>
      </w:r>
      <w:r w:rsidRPr="002A49ED">
        <w:rPr>
          <w:rFonts w:ascii="Arial" w:hAnsi="Arial" w:cs="Arial"/>
          <w:sz w:val="20"/>
        </w:rPr>
        <w:t xml:space="preserve">Na koncu vsake strani </w:t>
      </w:r>
      <w:r w:rsidRPr="002A49ED">
        <w:rPr>
          <w:rFonts w:ascii="Arial" w:hAnsi="Arial" w:cs="Arial"/>
          <w:b/>
          <w:bCs/>
          <w:sz w:val="20"/>
        </w:rPr>
        <w:t xml:space="preserve">se </w:t>
      </w:r>
      <w:r w:rsidRPr="002A49ED">
        <w:rPr>
          <w:rFonts w:ascii="Arial" w:hAnsi="Arial" w:cs="Arial"/>
          <w:b/>
          <w:sz w:val="20"/>
        </w:rPr>
        <w:t xml:space="preserve">OBVEZNO </w:t>
      </w:r>
      <w:r w:rsidRPr="002A49ED">
        <w:rPr>
          <w:rFonts w:ascii="Arial" w:hAnsi="Arial" w:cs="Arial"/>
          <w:b/>
          <w:bCs/>
          <w:sz w:val="20"/>
        </w:rPr>
        <w:t>pod</w:t>
      </w:r>
      <w:r w:rsidRPr="002A49ED">
        <w:rPr>
          <w:rFonts w:ascii="Arial" w:hAnsi="Arial" w:cs="Arial"/>
          <w:b/>
          <w:sz w:val="20"/>
        </w:rPr>
        <w:t>pišite.</w:t>
      </w:r>
      <w:r>
        <w:rPr>
          <w:rFonts w:ascii="Arial" w:hAnsi="Arial" w:cs="Arial"/>
          <w:b/>
          <w:sz w:val="20"/>
        </w:rPr>
        <w:t xml:space="preserve"> </w:t>
      </w:r>
    </w:p>
    <w:p w14:paraId="2A885AE4" w14:textId="77777777" w:rsidR="00E369E8" w:rsidRDefault="00E369E8" w:rsidP="00F15BD7">
      <w:pPr>
        <w:autoSpaceDE w:val="0"/>
        <w:autoSpaceDN w:val="0"/>
        <w:adjustRightInd w:val="0"/>
        <w:spacing w:after="0"/>
        <w:jc w:val="both"/>
        <w:rPr>
          <w:rFonts w:ascii="Arial" w:hAnsi="Arial" w:cs="Arial"/>
          <w:b/>
          <w:bCs/>
          <w:sz w:val="20"/>
        </w:rPr>
      </w:pPr>
    </w:p>
    <w:p w14:paraId="4C139B65" w14:textId="77777777" w:rsidR="00E369E8" w:rsidRDefault="00E369E8" w:rsidP="00F15BD7">
      <w:pPr>
        <w:autoSpaceDE w:val="0"/>
        <w:autoSpaceDN w:val="0"/>
        <w:adjustRightInd w:val="0"/>
        <w:spacing w:after="0"/>
        <w:jc w:val="both"/>
        <w:rPr>
          <w:rFonts w:ascii="Arial" w:hAnsi="Arial" w:cs="Arial"/>
          <w:b/>
          <w:bCs/>
          <w:sz w:val="20"/>
        </w:rPr>
      </w:pPr>
    </w:p>
    <w:tbl>
      <w:tblPr>
        <w:tblW w:w="9640" w:type="dxa"/>
        <w:tblInd w:w="56" w:type="dxa"/>
        <w:tblLayout w:type="fixed"/>
        <w:tblCellMar>
          <w:left w:w="56" w:type="dxa"/>
          <w:right w:w="56" w:type="dxa"/>
        </w:tblCellMar>
        <w:tblLook w:val="0000" w:firstRow="0" w:lastRow="0" w:firstColumn="0" w:lastColumn="0" w:noHBand="0" w:noVBand="0"/>
      </w:tblPr>
      <w:tblGrid>
        <w:gridCol w:w="551"/>
        <w:gridCol w:w="2752"/>
        <w:gridCol w:w="333"/>
        <w:gridCol w:w="333"/>
        <w:gridCol w:w="332"/>
        <w:gridCol w:w="334"/>
        <w:gridCol w:w="334"/>
        <w:gridCol w:w="334"/>
        <w:gridCol w:w="334"/>
        <w:gridCol w:w="334"/>
        <w:gridCol w:w="334"/>
        <w:gridCol w:w="334"/>
        <w:gridCol w:w="307"/>
        <w:gridCol w:w="28"/>
        <w:gridCol w:w="334"/>
        <w:gridCol w:w="334"/>
        <w:gridCol w:w="578"/>
        <w:gridCol w:w="1420"/>
      </w:tblGrid>
      <w:tr w:rsidR="00E369E8" w:rsidRPr="002A49ED" w14:paraId="711902FC"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273D3EDF" w14:textId="77777777" w:rsidR="00E369E8" w:rsidRPr="002A49ED" w:rsidRDefault="00E369E8" w:rsidP="00E369E8">
            <w:pPr>
              <w:spacing w:after="0"/>
              <w:rPr>
                <w:rFonts w:ascii="Arial" w:hAnsi="Arial" w:cs="Arial"/>
                <w:sz w:val="20"/>
              </w:rPr>
            </w:pPr>
            <w:r w:rsidRPr="002A49ED">
              <w:rPr>
                <w:rFonts w:ascii="Arial" w:hAnsi="Arial" w:cs="Arial"/>
                <w:sz w:val="20"/>
              </w:rPr>
              <w:t>1.</w:t>
            </w:r>
          </w:p>
        </w:tc>
        <w:tc>
          <w:tcPr>
            <w:tcW w:w="2752" w:type="dxa"/>
            <w:tcBorders>
              <w:top w:val="single" w:sz="4" w:space="0" w:color="auto"/>
              <w:left w:val="single" w:sz="4" w:space="0" w:color="auto"/>
              <w:bottom w:val="single" w:sz="4" w:space="0" w:color="auto"/>
              <w:right w:val="single" w:sz="4" w:space="0" w:color="auto"/>
            </w:tcBorders>
          </w:tcPr>
          <w:p w14:paraId="73A1A7EE" w14:textId="77777777" w:rsidR="00E369E8" w:rsidRPr="002A49ED" w:rsidRDefault="00E369E8" w:rsidP="00E369E8">
            <w:pPr>
              <w:spacing w:after="0"/>
              <w:rPr>
                <w:rFonts w:ascii="Arial" w:hAnsi="Arial" w:cs="Arial"/>
                <w:sz w:val="20"/>
              </w:rPr>
            </w:pPr>
            <w:r w:rsidRPr="002A49ED">
              <w:rPr>
                <w:rFonts w:ascii="Arial" w:hAnsi="Arial" w:cs="Arial"/>
                <w:sz w:val="20"/>
              </w:rPr>
              <w:t>Ime</w:t>
            </w:r>
          </w:p>
        </w:tc>
        <w:tc>
          <w:tcPr>
            <w:tcW w:w="6337" w:type="dxa"/>
            <w:gridSpan w:val="16"/>
            <w:tcBorders>
              <w:top w:val="single" w:sz="4" w:space="0" w:color="auto"/>
              <w:left w:val="single" w:sz="4" w:space="0" w:color="auto"/>
              <w:bottom w:val="single" w:sz="4" w:space="0" w:color="auto"/>
              <w:right w:val="single" w:sz="4" w:space="0" w:color="auto"/>
            </w:tcBorders>
          </w:tcPr>
          <w:p w14:paraId="1BB45B23" w14:textId="77777777" w:rsidR="00E369E8" w:rsidRPr="002A49ED" w:rsidRDefault="00E369E8" w:rsidP="00E369E8">
            <w:pPr>
              <w:spacing w:after="0"/>
              <w:rPr>
                <w:rFonts w:ascii="Arial" w:hAnsi="Arial" w:cs="Arial"/>
                <w:sz w:val="20"/>
              </w:rPr>
            </w:pPr>
          </w:p>
        </w:tc>
      </w:tr>
      <w:tr w:rsidR="00E369E8" w:rsidRPr="002A49ED" w14:paraId="577A0356" w14:textId="77777777" w:rsidTr="00F15BD7">
        <w:trPr>
          <w:cantSplit/>
        </w:trPr>
        <w:tc>
          <w:tcPr>
            <w:tcW w:w="551" w:type="dxa"/>
            <w:vMerge/>
            <w:tcBorders>
              <w:left w:val="single" w:sz="4" w:space="0" w:color="auto"/>
              <w:bottom w:val="single" w:sz="4" w:space="0" w:color="auto"/>
              <w:right w:val="single" w:sz="4" w:space="0" w:color="auto"/>
            </w:tcBorders>
          </w:tcPr>
          <w:p w14:paraId="6794835E"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78096DF" w14:textId="77777777" w:rsidR="00E369E8" w:rsidRPr="002A49ED" w:rsidRDefault="00E369E8" w:rsidP="00E369E8">
            <w:pPr>
              <w:spacing w:after="0"/>
              <w:rPr>
                <w:rFonts w:ascii="Arial" w:hAnsi="Arial" w:cs="Arial"/>
                <w:sz w:val="20"/>
              </w:rPr>
            </w:pPr>
            <w:r w:rsidRPr="002A49ED">
              <w:rPr>
                <w:rFonts w:ascii="Arial" w:hAnsi="Arial" w:cs="Arial"/>
                <w:sz w:val="20"/>
              </w:rPr>
              <w:t>Priimek</w:t>
            </w:r>
          </w:p>
        </w:tc>
        <w:tc>
          <w:tcPr>
            <w:tcW w:w="6337" w:type="dxa"/>
            <w:gridSpan w:val="16"/>
            <w:tcBorders>
              <w:top w:val="single" w:sz="4" w:space="0" w:color="auto"/>
              <w:left w:val="single" w:sz="4" w:space="0" w:color="auto"/>
              <w:bottom w:val="single" w:sz="4" w:space="0" w:color="auto"/>
              <w:right w:val="single" w:sz="4" w:space="0" w:color="auto"/>
            </w:tcBorders>
          </w:tcPr>
          <w:p w14:paraId="2B28CE2B" w14:textId="77777777" w:rsidR="00E369E8" w:rsidRPr="002A49ED" w:rsidRDefault="00E369E8" w:rsidP="00E369E8">
            <w:pPr>
              <w:spacing w:after="0"/>
              <w:rPr>
                <w:rFonts w:ascii="Arial" w:hAnsi="Arial" w:cs="Arial"/>
                <w:sz w:val="20"/>
              </w:rPr>
            </w:pPr>
          </w:p>
        </w:tc>
      </w:tr>
      <w:tr w:rsidR="00E369E8" w:rsidRPr="002A49ED" w14:paraId="7BE4F0BF" w14:textId="77777777" w:rsidTr="00F15BD7">
        <w:trPr>
          <w:cantSplit/>
        </w:trPr>
        <w:tc>
          <w:tcPr>
            <w:tcW w:w="551" w:type="dxa"/>
            <w:vMerge/>
            <w:tcBorders>
              <w:left w:val="single" w:sz="4" w:space="0" w:color="auto"/>
              <w:bottom w:val="single" w:sz="4" w:space="0" w:color="auto"/>
              <w:right w:val="single" w:sz="4" w:space="0" w:color="auto"/>
            </w:tcBorders>
          </w:tcPr>
          <w:p w14:paraId="7EDEF186" w14:textId="77777777" w:rsidR="00E369E8" w:rsidRPr="002A49ED" w:rsidRDefault="00E369E8" w:rsidP="00E369E8">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49E4A87A" w14:textId="77777777" w:rsidR="00E369E8" w:rsidRPr="002A49ED" w:rsidRDefault="00E369E8" w:rsidP="00E369E8">
            <w:pPr>
              <w:spacing w:after="0"/>
              <w:rPr>
                <w:rFonts w:ascii="Arial" w:hAnsi="Arial" w:cs="Arial"/>
                <w:sz w:val="20"/>
              </w:rPr>
            </w:pPr>
            <w:r w:rsidRPr="002A49ED">
              <w:rPr>
                <w:rFonts w:ascii="Arial" w:hAnsi="Arial" w:cs="Arial"/>
                <w:sz w:val="20"/>
              </w:rPr>
              <w:t>Prejšnja uporabljena imena (navedite ime in priimek ter obdobje,</w:t>
            </w:r>
            <w:r>
              <w:rPr>
                <w:rFonts w:ascii="Arial" w:hAnsi="Arial" w:cs="Arial"/>
                <w:sz w:val="20"/>
              </w:rPr>
              <w:t xml:space="preserve"> </w:t>
            </w:r>
            <w:r w:rsidRPr="002A49ED">
              <w:rPr>
                <w:rFonts w:ascii="Arial" w:hAnsi="Arial" w:cs="Arial"/>
                <w:sz w:val="20"/>
              </w:rPr>
              <w:t>v katerem ste jih uporabljali, npr. dekliški priimek ipd.)</w:t>
            </w:r>
          </w:p>
        </w:tc>
        <w:tc>
          <w:tcPr>
            <w:tcW w:w="3671" w:type="dxa"/>
            <w:gridSpan w:val="12"/>
            <w:tcBorders>
              <w:top w:val="single" w:sz="4" w:space="0" w:color="auto"/>
              <w:left w:val="single" w:sz="4" w:space="0" w:color="auto"/>
              <w:bottom w:val="single" w:sz="4" w:space="0" w:color="auto"/>
              <w:right w:val="single" w:sz="4" w:space="0" w:color="auto"/>
            </w:tcBorders>
          </w:tcPr>
          <w:p w14:paraId="64202177" w14:textId="77777777" w:rsidR="00E369E8" w:rsidRPr="002A49ED" w:rsidRDefault="00E369E8" w:rsidP="00E369E8">
            <w:pPr>
              <w:spacing w:after="0"/>
              <w:jc w:val="center"/>
              <w:rPr>
                <w:rFonts w:ascii="Arial" w:hAnsi="Arial" w:cs="Arial"/>
                <w:sz w:val="20"/>
              </w:rPr>
            </w:pPr>
            <w:r w:rsidRPr="002A49ED">
              <w:rPr>
                <w:rFonts w:ascii="Arial" w:hAnsi="Arial" w:cs="Arial"/>
                <w:sz w:val="20"/>
              </w:rPr>
              <w:t>Ime in priimek</w:t>
            </w:r>
          </w:p>
        </w:tc>
        <w:tc>
          <w:tcPr>
            <w:tcW w:w="2666" w:type="dxa"/>
            <w:gridSpan w:val="4"/>
            <w:tcBorders>
              <w:top w:val="single" w:sz="4" w:space="0" w:color="auto"/>
              <w:left w:val="single" w:sz="4" w:space="0" w:color="auto"/>
              <w:bottom w:val="single" w:sz="4" w:space="0" w:color="auto"/>
              <w:right w:val="single" w:sz="4" w:space="0" w:color="auto"/>
            </w:tcBorders>
          </w:tcPr>
          <w:p w14:paraId="3FB0C792" w14:textId="77777777" w:rsidR="00E369E8" w:rsidRPr="002A49ED" w:rsidRDefault="00E369E8" w:rsidP="00E369E8">
            <w:pPr>
              <w:spacing w:after="0"/>
              <w:jc w:val="center"/>
              <w:rPr>
                <w:rFonts w:ascii="Arial" w:hAnsi="Arial" w:cs="Arial"/>
                <w:sz w:val="20"/>
              </w:rPr>
            </w:pPr>
            <w:r w:rsidRPr="002A49ED">
              <w:rPr>
                <w:rFonts w:ascii="Arial" w:hAnsi="Arial" w:cs="Arial"/>
                <w:sz w:val="20"/>
              </w:rPr>
              <w:t>Obdobje (od – do)</w:t>
            </w:r>
          </w:p>
        </w:tc>
      </w:tr>
      <w:tr w:rsidR="00E369E8" w:rsidRPr="002A49ED" w14:paraId="1FFBFD27" w14:textId="77777777" w:rsidTr="00F15BD7">
        <w:trPr>
          <w:cantSplit/>
        </w:trPr>
        <w:tc>
          <w:tcPr>
            <w:tcW w:w="551" w:type="dxa"/>
            <w:vMerge/>
            <w:tcBorders>
              <w:left w:val="single" w:sz="4" w:space="0" w:color="auto"/>
              <w:bottom w:val="single" w:sz="4" w:space="0" w:color="auto"/>
              <w:right w:val="single" w:sz="4" w:space="0" w:color="auto"/>
            </w:tcBorders>
          </w:tcPr>
          <w:p w14:paraId="18F4BEE2"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004BA25F"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70A0C7D0"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31E6455" w14:textId="77777777" w:rsidR="00E369E8" w:rsidRPr="002A49ED" w:rsidRDefault="00E369E8" w:rsidP="00E369E8">
            <w:pPr>
              <w:spacing w:after="0"/>
              <w:rPr>
                <w:rFonts w:ascii="Arial" w:hAnsi="Arial" w:cs="Arial"/>
                <w:sz w:val="20"/>
              </w:rPr>
            </w:pPr>
          </w:p>
        </w:tc>
      </w:tr>
      <w:tr w:rsidR="00E369E8" w:rsidRPr="002A49ED" w14:paraId="4D47AC55" w14:textId="77777777" w:rsidTr="00F15BD7">
        <w:trPr>
          <w:cantSplit/>
        </w:trPr>
        <w:tc>
          <w:tcPr>
            <w:tcW w:w="551" w:type="dxa"/>
            <w:vMerge/>
            <w:tcBorders>
              <w:left w:val="single" w:sz="4" w:space="0" w:color="auto"/>
              <w:bottom w:val="single" w:sz="4" w:space="0" w:color="auto"/>
              <w:right w:val="single" w:sz="4" w:space="0" w:color="auto"/>
            </w:tcBorders>
          </w:tcPr>
          <w:p w14:paraId="212B86B4"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1DDB7073"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0675A314"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9FDEBB0" w14:textId="77777777" w:rsidR="00E369E8" w:rsidRPr="002A49ED" w:rsidRDefault="00E369E8" w:rsidP="00E369E8">
            <w:pPr>
              <w:spacing w:after="0"/>
              <w:rPr>
                <w:rFonts w:ascii="Arial" w:hAnsi="Arial" w:cs="Arial"/>
                <w:sz w:val="20"/>
              </w:rPr>
            </w:pPr>
          </w:p>
        </w:tc>
      </w:tr>
      <w:tr w:rsidR="00E369E8" w:rsidRPr="002A49ED" w14:paraId="2B5ABFD1" w14:textId="77777777" w:rsidTr="00F15BD7">
        <w:trPr>
          <w:cantSplit/>
        </w:trPr>
        <w:tc>
          <w:tcPr>
            <w:tcW w:w="551" w:type="dxa"/>
            <w:vMerge/>
            <w:tcBorders>
              <w:left w:val="single" w:sz="4" w:space="0" w:color="auto"/>
              <w:bottom w:val="single" w:sz="4" w:space="0" w:color="auto"/>
              <w:right w:val="single" w:sz="4" w:space="0" w:color="auto"/>
            </w:tcBorders>
          </w:tcPr>
          <w:p w14:paraId="51AB1A36"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C196196"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64C17468"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C9BAD78" w14:textId="77777777" w:rsidR="00E369E8" w:rsidRPr="002A49ED" w:rsidRDefault="00E369E8" w:rsidP="00E369E8">
            <w:pPr>
              <w:spacing w:after="0"/>
              <w:rPr>
                <w:rFonts w:ascii="Arial" w:hAnsi="Arial" w:cs="Arial"/>
                <w:sz w:val="20"/>
              </w:rPr>
            </w:pPr>
          </w:p>
        </w:tc>
      </w:tr>
      <w:tr w:rsidR="00E369E8" w:rsidRPr="00BD12B3" w14:paraId="7A286F6D" w14:textId="77777777" w:rsidTr="00F15BD7">
        <w:trPr>
          <w:cantSplit/>
        </w:trPr>
        <w:tc>
          <w:tcPr>
            <w:tcW w:w="551" w:type="dxa"/>
            <w:vMerge/>
            <w:tcBorders>
              <w:left w:val="single" w:sz="4" w:space="0" w:color="auto"/>
              <w:bottom w:val="single" w:sz="4" w:space="0" w:color="auto"/>
              <w:right w:val="single" w:sz="4" w:space="0" w:color="auto"/>
            </w:tcBorders>
          </w:tcPr>
          <w:p w14:paraId="537D8C11"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12734B89"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6C2574B3"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73FADE20" w14:textId="77777777" w:rsidR="00E369E8" w:rsidRPr="00BD12B3" w:rsidRDefault="00E369E8" w:rsidP="00E369E8">
            <w:pPr>
              <w:spacing w:after="0"/>
              <w:rPr>
                <w:rFonts w:ascii="Arial" w:hAnsi="Arial" w:cs="Arial"/>
                <w:sz w:val="20"/>
                <w:szCs w:val="20"/>
              </w:rPr>
            </w:pPr>
          </w:p>
        </w:tc>
      </w:tr>
      <w:tr w:rsidR="00E369E8" w:rsidRPr="00BD12B3" w14:paraId="640113C5" w14:textId="77777777" w:rsidTr="00F15BD7">
        <w:trPr>
          <w:cantSplit/>
        </w:trPr>
        <w:tc>
          <w:tcPr>
            <w:tcW w:w="9640" w:type="dxa"/>
            <w:gridSpan w:val="18"/>
          </w:tcPr>
          <w:p w14:paraId="7C47A7E6" w14:textId="77777777" w:rsidR="00E369E8" w:rsidRPr="00BD12B3" w:rsidRDefault="00E369E8" w:rsidP="00E369E8">
            <w:pPr>
              <w:spacing w:after="0"/>
              <w:rPr>
                <w:rFonts w:ascii="Arial" w:hAnsi="Arial" w:cs="Arial"/>
                <w:sz w:val="20"/>
                <w:szCs w:val="20"/>
              </w:rPr>
            </w:pPr>
          </w:p>
        </w:tc>
      </w:tr>
      <w:tr w:rsidR="00E369E8" w:rsidRPr="00BD12B3" w14:paraId="7EE36D96" w14:textId="77777777" w:rsidTr="00F15BD7">
        <w:trPr>
          <w:gridAfter w:val="2"/>
          <w:wAfter w:w="1998" w:type="dxa"/>
          <w:cantSplit/>
        </w:trPr>
        <w:tc>
          <w:tcPr>
            <w:tcW w:w="551" w:type="dxa"/>
            <w:vMerge w:val="restart"/>
            <w:tcBorders>
              <w:top w:val="single" w:sz="4" w:space="0" w:color="auto"/>
              <w:left w:val="single" w:sz="4" w:space="0" w:color="auto"/>
              <w:right w:val="single" w:sz="4" w:space="0" w:color="auto"/>
            </w:tcBorders>
          </w:tcPr>
          <w:p w14:paraId="18605817" w14:textId="77777777" w:rsidR="00E369E8" w:rsidRPr="002A49ED" w:rsidRDefault="00E369E8" w:rsidP="00E369E8">
            <w:pPr>
              <w:spacing w:after="0"/>
              <w:rPr>
                <w:rFonts w:ascii="Arial" w:hAnsi="Arial" w:cs="Arial"/>
                <w:sz w:val="20"/>
              </w:rPr>
            </w:pPr>
            <w:r w:rsidRPr="002A49ED">
              <w:rPr>
                <w:rFonts w:ascii="Arial" w:hAnsi="Arial" w:cs="Arial"/>
                <w:sz w:val="20"/>
              </w:rPr>
              <w:t>2.</w:t>
            </w:r>
          </w:p>
        </w:tc>
        <w:tc>
          <w:tcPr>
            <w:tcW w:w="2752" w:type="dxa"/>
            <w:tcBorders>
              <w:top w:val="single" w:sz="4" w:space="0" w:color="auto"/>
              <w:left w:val="single" w:sz="4" w:space="0" w:color="auto"/>
              <w:bottom w:val="single" w:sz="4" w:space="0" w:color="auto"/>
              <w:right w:val="single" w:sz="4" w:space="0" w:color="auto"/>
            </w:tcBorders>
          </w:tcPr>
          <w:p w14:paraId="432036EF" w14:textId="77777777" w:rsidR="00E369E8" w:rsidRPr="002A49ED" w:rsidRDefault="00E369E8" w:rsidP="00E369E8">
            <w:pPr>
              <w:spacing w:after="0"/>
              <w:rPr>
                <w:rFonts w:ascii="Arial" w:hAnsi="Arial" w:cs="Arial"/>
                <w:sz w:val="20"/>
              </w:rPr>
            </w:pPr>
            <w:r w:rsidRPr="002A49ED">
              <w:rPr>
                <w:rFonts w:ascii="Arial" w:hAnsi="Arial" w:cs="Arial"/>
                <w:sz w:val="20"/>
              </w:rPr>
              <w:t>EMŠO</w:t>
            </w:r>
          </w:p>
        </w:tc>
        <w:tc>
          <w:tcPr>
            <w:tcW w:w="333" w:type="dxa"/>
            <w:tcBorders>
              <w:top w:val="single" w:sz="4" w:space="0" w:color="auto"/>
              <w:left w:val="single" w:sz="4" w:space="0" w:color="auto"/>
              <w:bottom w:val="single" w:sz="4" w:space="0" w:color="auto"/>
              <w:right w:val="single" w:sz="4" w:space="0" w:color="auto"/>
            </w:tcBorders>
          </w:tcPr>
          <w:p w14:paraId="45E83ABA" w14:textId="77777777" w:rsidR="00E369E8" w:rsidRPr="002A49ED" w:rsidRDefault="00E369E8" w:rsidP="00E369E8">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7921CB7B" w14:textId="77777777" w:rsidR="00E369E8" w:rsidRPr="002A49ED" w:rsidRDefault="00E369E8" w:rsidP="00E369E8">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20882CB0"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3273148"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19A6CBA"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C49DFAF"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916F453"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A7CD06"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7133D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1DEEF6A" w14:textId="77777777" w:rsidR="00E369E8" w:rsidRPr="002A49ED" w:rsidRDefault="00E369E8" w:rsidP="00E369E8">
            <w:pPr>
              <w:spacing w:after="0"/>
              <w:rPr>
                <w:rFonts w:ascii="Arial" w:hAnsi="Arial" w:cs="Arial"/>
                <w:sz w:val="20"/>
              </w:rPr>
            </w:pPr>
          </w:p>
        </w:tc>
        <w:tc>
          <w:tcPr>
            <w:tcW w:w="335" w:type="dxa"/>
            <w:gridSpan w:val="2"/>
            <w:tcBorders>
              <w:top w:val="single" w:sz="4" w:space="0" w:color="auto"/>
              <w:left w:val="single" w:sz="4" w:space="0" w:color="auto"/>
              <w:bottom w:val="single" w:sz="4" w:space="0" w:color="auto"/>
              <w:right w:val="single" w:sz="4" w:space="0" w:color="auto"/>
            </w:tcBorders>
          </w:tcPr>
          <w:p w14:paraId="0093785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47CA2B5" w14:textId="77777777" w:rsidR="00E369E8" w:rsidRPr="002A49ED" w:rsidRDefault="00E369E8" w:rsidP="00E369E8">
            <w:pPr>
              <w:spacing w:after="0"/>
              <w:rPr>
                <w:rFonts w:ascii="Arial" w:hAnsi="Arial" w:cs="Arial"/>
                <w:sz w:val="20"/>
              </w:rPr>
            </w:pPr>
          </w:p>
        </w:tc>
        <w:tc>
          <w:tcPr>
            <w:tcW w:w="334" w:type="dxa"/>
            <w:tcBorders>
              <w:top w:val="single" w:sz="4" w:space="0" w:color="auto"/>
              <w:bottom w:val="single" w:sz="4" w:space="0" w:color="auto"/>
              <w:right w:val="single" w:sz="4" w:space="0" w:color="auto"/>
            </w:tcBorders>
          </w:tcPr>
          <w:p w14:paraId="2C7AD252" w14:textId="77777777" w:rsidR="00E369E8" w:rsidRPr="002A49ED" w:rsidRDefault="00E369E8" w:rsidP="00E369E8">
            <w:pPr>
              <w:spacing w:after="0"/>
              <w:rPr>
                <w:rFonts w:ascii="Arial" w:hAnsi="Arial" w:cs="Arial"/>
                <w:sz w:val="20"/>
              </w:rPr>
            </w:pPr>
          </w:p>
        </w:tc>
      </w:tr>
      <w:tr w:rsidR="00E369E8" w:rsidRPr="002A49ED" w14:paraId="5C709200" w14:textId="77777777" w:rsidTr="00F15BD7">
        <w:trPr>
          <w:gridAfter w:val="8"/>
          <w:wAfter w:w="3669" w:type="dxa"/>
          <w:cantSplit/>
        </w:trPr>
        <w:tc>
          <w:tcPr>
            <w:tcW w:w="551" w:type="dxa"/>
            <w:vMerge/>
            <w:tcBorders>
              <w:left w:val="single" w:sz="4" w:space="0" w:color="auto"/>
              <w:bottom w:val="single" w:sz="4" w:space="0" w:color="auto"/>
              <w:right w:val="single" w:sz="4" w:space="0" w:color="auto"/>
            </w:tcBorders>
          </w:tcPr>
          <w:p w14:paraId="75F01B39"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7514861" w14:textId="77777777" w:rsidR="00E369E8" w:rsidRPr="002A49ED" w:rsidRDefault="00E369E8" w:rsidP="00E369E8">
            <w:pPr>
              <w:spacing w:after="0"/>
              <w:rPr>
                <w:rFonts w:ascii="Arial" w:hAnsi="Arial" w:cs="Arial"/>
                <w:sz w:val="20"/>
              </w:rPr>
            </w:pPr>
            <w:r w:rsidRPr="002A49ED">
              <w:rPr>
                <w:rFonts w:ascii="Arial" w:hAnsi="Arial" w:cs="Arial"/>
                <w:sz w:val="20"/>
              </w:rPr>
              <w:t>Davčna številka</w:t>
            </w:r>
          </w:p>
        </w:tc>
        <w:tc>
          <w:tcPr>
            <w:tcW w:w="333" w:type="dxa"/>
            <w:tcBorders>
              <w:top w:val="single" w:sz="4" w:space="0" w:color="auto"/>
              <w:left w:val="single" w:sz="4" w:space="0" w:color="auto"/>
              <w:bottom w:val="single" w:sz="4" w:space="0" w:color="auto"/>
              <w:right w:val="single" w:sz="4" w:space="0" w:color="auto"/>
            </w:tcBorders>
          </w:tcPr>
          <w:p w14:paraId="24526FA8" w14:textId="77777777" w:rsidR="00E369E8" w:rsidRPr="002A49ED" w:rsidRDefault="00E369E8" w:rsidP="00E369E8">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09923F46" w14:textId="77777777" w:rsidR="00E369E8" w:rsidRPr="002A49ED" w:rsidRDefault="00E369E8" w:rsidP="00E369E8">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4A921F98"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62D2E8C7"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38FCF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54DBEC4"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29C24AC"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B378831" w14:textId="77777777" w:rsidR="00E369E8" w:rsidRPr="00BD12B3" w:rsidRDefault="00E369E8" w:rsidP="00E369E8">
            <w:pPr>
              <w:spacing w:after="0"/>
              <w:rPr>
                <w:rFonts w:ascii="Arial" w:hAnsi="Arial" w:cs="Arial"/>
                <w:sz w:val="20"/>
                <w:szCs w:val="20"/>
              </w:rPr>
            </w:pPr>
          </w:p>
        </w:tc>
      </w:tr>
      <w:tr w:rsidR="00E369E8" w:rsidRPr="002A49ED" w14:paraId="746B8A16" w14:textId="77777777" w:rsidTr="00F15BD7">
        <w:trPr>
          <w:cantSplit/>
        </w:trPr>
        <w:tc>
          <w:tcPr>
            <w:tcW w:w="9640" w:type="dxa"/>
            <w:gridSpan w:val="18"/>
            <w:tcBorders>
              <w:bottom w:val="single" w:sz="4" w:space="0" w:color="auto"/>
            </w:tcBorders>
          </w:tcPr>
          <w:p w14:paraId="659DDE71" w14:textId="77777777" w:rsidR="00E369E8" w:rsidRPr="00BD12B3" w:rsidRDefault="00E369E8" w:rsidP="00E369E8">
            <w:pPr>
              <w:spacing w:after="0"/>
              <w:rPr>
                <w:rFonts w:ascii="Arial" w:hAnsi="Arial" w:cs="Arial"/>
                <w:sz w:val="20"/>
                <w:szCs w:val="20"/>
              </w:rPr>
            </w:pPr>
          </w:p>
        </w:tc>
      </w:tr>
      <w:tr w:rsidR="00E369E8" w:rsidRPr="002A49ED" w14:paraId="79863D52" w14:textId="77777777" w:rsidTr="00F15BD7">
        <w:trPr>
          <w:cantSplit/>
        </w:trPr>
        <w:tc>
          <w:tcPr>
            <w:tcW w:w="551" w:type="dxa"/>
            <w:vMerge w:val="restart"/>
            <w:tcBorders>
              <w:top w:val="single" w:sz="4" w:space="0" w:color="auto"/>
              <w:left w:val="single" w:sz="4" w:space="0" w:color="auto"/>
              <w:right w:val="single" w:sz="4" w:space="0" w:color="auto"/>
            </w:tcBorders>
          </w:tcPr>
          <w:p w14:paraId="5C9D638E" w14:textId="77777777" w:rsidR="00E369E8" w:rsidRPr="002A49ED" w:rsidRDefault="00E369E8" w:rsidP="00E369E8">
            <w:pPr>
              <w:spacing w:after="0"/>
              <w:rPr>
                <w:rFonts w:ascii="Arial" w:hAnsi="Arial" w:cs="Arial"/>
                <w:sz w:val="20"/>
              </w:rPr>
            </w:pPr>
            <w:r w:rsidRPr="002A49ED">
              <w:rPr>
                <w:rFonts w:ascii="Arial" w:hAnsi="Arial" w:cs="Arial"/>
                <w:sz w:val="20"/>
              </w:rPr>
              <w:t>3.</w:t>
            </w:r>
          </w:p>
        </w:tc>
        <w:tc>
          <w:tcPr>
            <w:tcW w:w="2752" w:type="dxa"/>
            <w:tcBorders>
              <w:top w:val="single" w:sz="4" w:space="0" w:color="auto"/>
              <w:left w:val="single" w:sz="4" w:space="0" w:color="auto"/>
              <w:bottom w:val="single" w:sz="4" w:space="0" w:color="auto"/>
              <w:right w:val="single" w:sz="4" w:space="0" w:color="auto"/>
            </w:tcBorders>
          </w:tcPr>
          <w:p w14:paraId="1D011847" w14:textId="77777777" w:rsidR="00E369E8" w:rsidRPr="002A49ED" w:rsidRDefault="00E369E8" w:rsidP="00E369E8">
            <w:pPr>
              <w:spacing w:after="0"/>
              <w:rPr>
                <w:rFonts w:ascii="Arial" w:hAnsi="Arial" w:cs="Arial"/>
                <w:sz w:val="20"/>
              </w:rPr>
            </w:pPr>
            <w:r w:rsidRPr="002A49ED">
              <w:rPr>
                <w:rFonts w:ascii="Arial" w:hAnsi="Arial" w:cs="Arial"/>
                <w:sz w:val="20"/>
              </w:rPr>
              <w:t>Datum rojstva</w:t>
            </w:r>
          </w:p>
        </w:tc>
        <w:tc>
          <w:tcPr>
            <w:tcW w:w="3643" w:type="dxa"/>
            <w:gridSpan w:val="11"/>
            <w:tcBorders>
              <w:top w:val="single" w:sz="4" w:space="0" w:color="auto"/>
              <w:left w:val="single" w:sz="4" w:space="0" w:color="auto"/>
              <w:bottom w:val="single" w:sz="4" w:space="0" w:color="auto"/>
              <w:right w:val="single" w:sz="4" w:space="0" w:color="auto"/>
            </w:tcBorders>
          </w:tcPr>
          <w:p w14:paraId="4E0D1F87"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Kraj rojstva</w:t>
            </w:r>
          </w:p>
        </w:tc>
        <w:tc>
          <w:tcPr>
            <w:tcW w:w="2694" w:type="dxa"/>
            <w:gridSpan w:val="5"/>
            <w:tcBorders>
              <w:top w:val="single" w:sz="4" w:space="0" w:color="auto"/>
              <w:left w:val="single" w:sz="4" w:space="0" w:color="auto"/>
              <w:bottom w:val="single" w:sz="4" w:space="0" w:color="auto"/>
              <w:right w:val="single" w:sz="4" w:space="0" w:color="auto"/>
            </w:tcBorders>
          </w:tcPr>
          <w:p w14:paraId="687F5FAC" w14:textId="77777777" w:rsidR="00E369E8" w:rsidRPr="002A49ED" w:rsidRDefault="00E369E8" w:rsidP="00E369E8">
            <w:pPr>
              <w:spacing w:after="0"/>
              <w:rPr>
                <w:rFonts w:ascii="Arial" w:hAnsi="Arial" w:cs="Arial"/>
                <w:sz w:val="20"/>
              </w:rPr>
            </w:pPr>
            <w:r w:rsidRPr="002A49ED">
              <w:rPr>
                <w:rFonts w:ascii="Arial" w:hAnsi="Arial" w:cs="Arial"/>
                <w:sz w:val="20"/>
              </w:rPr>
              <w:t>Država rojstva</w:t>
            </w:r>
          </w:p>
        </w:tc>
      </w:tr>
      <w:tr w:rsidR="00E369E8" w:rsidRPr="002A49ED" w14:paraId="1BCE9DA9" w14:textId="77777777" w:rsidTr="00F15BD7">
        <w:trPr>
          <w:cantSplit/>
        </w:trPr>
        <w:tc>
          <w:tcPr>
            <w:tcW w:w="551" w:type="dxa"/>
            <w:vMerge/>
            <w:tcBorders>
              <w:left w:val="single" w:sz="4" w:space="0" w:color="auto"/>
              <w:right w:val="single" w:sz="4" w:space="0" w:color="auto"/>
            </w:tcBorders>
          </w:tcPr>
          <w:p w14:paraId="2DEB6BF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99182D" w14:textId="77777777" w:rsidR="00E369E8" w:rsidRPr="00BD12B3" w:rsidRDefault="00E369E8" w:rsidP="00E369E8">
            <w:pPr>
              <w:spacing w:after="0"/>
              <w:rPr>
                <w:rFonts w:ascii="Arial" w:hAnsi="Arial" w:cs="Arial"/>
                <w:sz w:val="20"/>
                <w:szCs w:val="20"/>
              </w:rPr>
            </w:pPr>
          </w:p>
        </w:tc>
        <w:tc>
          <w:tcPr>
            <w:tcW w:w="3643" w:type="dxa"/>
            <w:gridSpan w:val="11"/>
            <w:tcBorders>
              <w:top w:val="single" w:sz="4" w:space="0" w:color="auto"/>
              <w:left w:val="single" w:sz="4" w:space="0" w:color="auto"/>
              <w:bottom w:val="single" w:sz="4" w:space="0" w:color="auto"/>
              <w:right w:val="single" w:sz="4" w:space="0" w:color="auto"/>
            </w:tcBorders>
          </w:tcPr>
          <w:p w14:paraId="7B415A73" w14:textId="77777777" w:rsidR="00E369E8" w:rsidRPr="002A49ED" w:rsidRDefault="00E369E8" w:rsidP="00E369E8">
            <w:pPr>
              <w:spacing w:after="0"/>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1537E165" w14:textId="77777777" w:rsidR="00E369E8" w:rsidRPr="002A49ED" w:rsidRDefault="00E369E8" w:rsidP="00E369E8">
            <w:pPr>
              <w:spacing w:after="0"/>
              <w:rPr>
                <w:rFonts w:ascii="Arial" w:hAnsi="Arial" w:cs="Arial"/>
                <w:sz w:val="20"/>
              </w:rPr>
            </w:pPr>
          </w:p>
        </w:tc>
      </w:tr>
      <w:tr w:rsidR="00E369E8" w:rsidRPr="002A49ED" w14:paraId="2043C155" w14:textId="77777777" w:rsidTr="00F15BD7">
        <w:trPr>
          <w:cantSplit/>
          <w:trHeight w:val="170"/>
        </w:trPr>
        <w:tc>
          <w:tcPr>
            <w:tcW w:w="9640" w:type="dxa"/>
            <w:gridSpan w:val="18"/>
            <w:tcBorders>
              <w:top w:val="single" w:sz="4" w:space="0" w:color="auto"/>
              <w:bottom w:val="single" w:sz="4" w:space="0" w:color="auto"/>
            </w:tcBorders>
          </w:tcPr>
          <w:p w14:paraId="60831830" w14:textId="77777777" w:rsidR="00E369E8" w:rsidRPr="00BD12B3" w:rsidRDefault="00E369E8" w:rsidP="00E369E8">
            <w:pPr>
              <w:spacing w:after="0"/>
              <w:rPr>
                <w:rFonts w:ascii="Arial" w:hAnsi="Arial" w:cs="Arial"/>
                <w:sz w:val="20"/>
                <w:szCs w:val="20"/>
              </w:rPr>
            </w:pPr>
          </w:p>
        </w:tc>
      </w:tr>
      <w:tr w:rsidR="00E369E8" w:rsidRPr="002A49ED" w14:paraId="59D45EB7" w14:textId="77777777" w:rsidTr="00F15BD7">
        <w:trPr>
          <w:cantSplit/>
        </w:trPr>
        <w:tc>
          <w:tcPr>
            <w:tcW w:w="551" w:type="dxa"/>
            <w:vMerge w:val="restart"/>
            <w:tcBorders>
              <w:top w:val="single" w:sz="4" w:space="0" w:color="auto"/>
              <w:left w:val="single" w:sz="4" w:space="0" w:color="auto"/>
              <w:right w:val="single" w:sz="4" w:space="0" w:color="auto"/>
            </w:tcBorders>
          </w:tcPr>
          <w:p w14:paraId="625C8FD3" w14:textId="77777777" w:rsidR="00E369E8" w:rsidRPr="002A49ED" w:rsidRDefault="00E369E8" w:rsidP="00E369E8">
            <w:pPr>
              <w:spacing w:after="0"/>
              <w:rPr>
                <w:rFonts w:ascii="Arial" w:hAnsi="Arial" w:cs="Arial"/>
                <w:sz w:val="20"/>
              </w:rPr>
            </w:pPr>
            <w:r w:rsidRPr="002A49ED">
              <w:rPr>
                <w:rFonts w:ascii="Arial" w:hAnsi="Arial" w:cs="Arial"/>
                <w:sz w:val="20"/>
              </w:rPr>
              <w:t>4.</w:t>
            </w:r>
          </w:p>
        </w:tc>
        <w:tc>
          <w:tcPr>
            <w:tcW w:w="9089" w:type="dxa"/>
            <w:gridSpan w:val="17"/>
            <w:tcBorders>
              <w:top w:val="single" w:sz="4" w:space="0" w:color="auto"/>
              <w:left w:val="single" w:sz="4" w:space="0" w:color="auto"/>
              <w:bottom w:val="single" w:sz="4" w:space="0" w:color="auto"/>
              <w:right w:val="single" w:sz="4" w:space="0" w:color="auto"/>
            </w:tcBorders>
          </w:tcPr>
          <w:p w14:paraId="14068977"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Državljanstvo</w:t>
            </w:r>
          </w:p>
        </w:tc>
      </w:tr>
      <w:tr w:rsidR="00E369E8" w:rsidRPr="002A49ED" w14:paraId="68AC2555" w14:textId="77777777" w:rsidTr="00F15BD7">
        <w:trPr>
          <w:cantSplit/>
        </w:trPr>
        <w:tc>
          <w:tcPr>
            <w:tcW w:w="551" w:type="dxa"/>
            <w:vMerge/>
            <w:tcBorders>
              <w:left w:val="single" w:sz="4" w:space="0" w:color="auto"/>
              <w:right w:val="single" w:sz="4" w:space="0" w:color="auto"/>
            </w:tcBorders>
          </w:tcPr>
          <w:p w14:paraId="43426D12" w14:textId="77777777" w:rsidR="00E369E8" w:rsidRPr="002A49ED" w:rsidRDefault="00E369E8" w:rsidP="00E369E8">
            <w:pPr>
              <w:spacing w:after="0"/>
              <w:rPr>
                <w:rFonts w:ascii="Arial" w:hAnsi="Arial" w:cs="Arial"/>
                <w:sz w:val="20"/>
              </w:rPr>
            </w:pPr>
          </w:p>
        </w:tc>
        <w:tc>
          <w:tcPr>
            <w:tcW w:w="6395" w:type="dxa"/>
            <w:gridSpan w:val="12"/>
            <w:tcBorders>
              <w:top w:val="single" w:sz="4" w:space="0" w:color="auto"/>
              <w:left w:val="single" w:sz="4" w:space="0" w:color="auto"/>
              <w:bottom w:val="single" w:sz="4" w:space="0" w:color="auto"/>
              <w:right w:val="single" w:sz="4" w:space="0" w:color="auto"/>
            </w:tcBorders>
          </w:tcPr>
          <w:p w14:paraId="665F162A" w14:textId="77777777" w:rsidR="00E369E8" w:rsidRPr="002A49ED" w:rsidRDefault="00E369E8" w:rsidP="00E369E8">
            <w:pPr>
              <w:spacing w:after="0"/>
              <w:rPr>
                <w:rFonts w:ascii="Arial" w:hAnsi="Arial" w:cs="Arial"/>
                <w:sz w:val="20"/>
              </w:rPr>
            </w:pPr>
            <w:r w:rsidRPr="002A49ED">
              <w:rPr>
                <w:rFonts w:ascii="Arial" w:hAnsi="Arial" w:cs="Arial"/>
                <w:sz w:val="20"/>
              </w:rPr>
              <w:t xml:space="preserve">Prejšnja državljanstva </w:t>
            </w:r>
          </w:p>
        </w:tc>
        <w:tc>
          <w:tcPr>
            <w:tcW w:w="1274" w:type="dxa"/>
            <w:gridSpan w:val="4"/>
            <w:tcBorders>
              <w:top w:val="single" w:sz="4" w:space="0" w:color="auto"/>
              <w:bottom w:val="single" w:sz="4" w:space="0" w:color="auto"/>
              <w:right w:val="single" w:sz="4" w:space="0" w:color="auto"/>
            </w:tcBorders>
          </w:tcPr>
          <w:p w14:paraId="68E24629" w14:textId="77777777" w:rsidR="00E369E8" w:rsidRPr="002A49ED" w:rsidRDefault="00E369E8" w:rsidP="00E369E8">
            <w:pPr>
              <w:spacing w:after="0"/>
              <w:jc w:val="center"/>
              <w:rPr>
                <w:rFonts w:ascii="Arial" w:hAnsi="Arial" w:cs="Arial"/>
                <w:sz w:val="20"/>
              </w:rPr>
            </w:pPr>
            <w:r w:rsidRPr="002A49ED">
              <w:rPr>
                <w:rFonts w:ascii="Arial" w:hAnsi="Arial" w:cs="Arial"/>
                <w:sz w:val="20"/>
              </w:rPr>
              <w:t>DA</w:t>
            </w:r>
          </w:p>
        </w:tc>
        <w:tc>
          <w:tcPr>
            <w:tcW w:w="1420" w:type="dxa"/>
            <w:tcBorders>
              <w:top w:val="single" w:sz="4" w:space="0" w:color="auto"/>
              <w:left w:val="single" w:sz="4" w:space="0" w:color="auto"/>
              <w:bottom w:val="single" w:sz="4" w:space="0" w:color="auto"/>
              <w:right w:val="single" w:sz="4" w:space="0" w:color="auto"/>
            </w:tcBorders>
          </w:tcPr>
          <w:p w14:paraId="4BAA8B3B" w14:textId="77777777" w:rsidR="00E369E8" w:rsidRPr="002A49ED" w:rsidRDefault="00E369E8" w:rsidP="00E369E8">
            <w:pPr>
              <w:spacing w:after="0"/>
              <w:jc w:val="center"/>
              <w:rPr>
                <w:rFonts w:ascii="Arial" w:hAnsi="Arial" w:cs="Arial"/>
                <w:sz w:val="20"/>
              </w:rPr>
            </w:pPr>
            <w:r w:rsidRPr="002A49ED">
              <w:rPr>
                <w:rFonts w:ascii="Arial" w:hAnsi="Arial" w:cs="Arial"/>
                <w:sz w:val="20"/>
              </w:rPr>
              <w:t>NE</w:t>
            </w:r>
          </w:p>
        </w:tc>
      </w:tr>
      <w:tr w:rsidR="00E369E8" w:rsidRPr="002A49ED" w14:paraId="0379E579" w14:textId="77777777" w:rsidTr="00F15BD7">
        <w:trPr>
          <w:cantSplit/>
        </w:trPr>
        <w:tc>
          <w:tcPr>
            <w:tcW w:w="551" w:type="dxa"/>
            <w:vMerge/>
            <w:tcBorders>
              <w:left w:val="single" w:sz="4" w:space="0" w:color="auto"/>
              <w:right w:val="single" w:sz="4" w:space="0" w:color="auto"/>
            </w:tcBorders>
          </w:tcPr>
          <w:p w14:paraId="2F2111FC"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2BBBDCD" w14:textId="77777777" w:rsidR="00E369E8" w:rsidRPr="002A49ED" w:rsidRDefault="00E369E8" w:rsidP="00E369E8">
            <w:pPr>
              <w:spacing w:after="0"/>
              <w:rPr>
                <w:rFonts w:ascii="Arial" w:hAnsi="Arial" w:cs="Arial"/>
                <w:sz w:val="20"/>
              </w:rPr>
            </w:pPr>
            <w:r w:rsidRPr="002A49ED">
              <w:rPr>
                <w:rFonts w:ascii="Arial" w:hAnsi="Arial" w:cs="Arial"/>
                <w:sz w:val="20"/>
              </w:rPr>
              <w:t xml:space="preserve">Če ste obkrožili </w:t>
            </w:r>
            <w:r>
              <w:rPr>
                <w:rFonts w:ascii="Arial" w:hAnsi="Arial" w:cs="Arial"/>
                <w:sz w:val="20"/>
              </w:rPr>
              <w:t>da</w:t>
            </w:r>
            <w:r w:rsidRPr="002A49ED">
              <w:rPr>
                <w:rFonts w:ascii="Arial" w:hAnsi="Arial" w:cs="Arial"/>
                <w:sz w:val="20"/>
              </w:rPr>
              <w:t>, katera?</w:t>
            </w:r>
          </w:p>
        </w:tc>
        <w:tc>
          <w:tcPr>
            <w:tcW w:w="3643" w:type="dxa"/>
            <w:gridSpan w:val="11"/>
            <w:tcBorders>
              <w:top w:val="single" w:sz="4" w:space="0" w:color="auto"/>
              <w:left w:val="single" w:sz="4" w:space="0" w:color="auto"/>
              <w:bottom w:val="single" w:sz="4" w:space="0" w:color="auto"/>
              <w:right w:val="single" w:sz="4" w:space="0" w:color="auto"/>
            </w:tcBorders>
          </w:tcPr>
          <w:p w14:paraId="176D1F5E" w14:textId="77777777" w:rsidR="00E369E8" w:rsidRPr="002A49ED" w:rsidRDefault="00E369E8" w:rsidP="00E369E8">
            <w:pPr>
              <w:spacing w:after="0"/>
              <w:jc w:val="center"/>
              <w:rPr>
                <w:rFonts w:ascii="Arial" w:hAnsi="Arial" w:cs="Arial"/>
                <w:sz w:val="20"/>
              </w:rPr>
            </w:pPr>
            <w:r w:rsidRPr="002A49ED">
              <w:rPr>
                <w:rFonts w:ascii="Arial" w:hAnsi="Arial" w:cs="Arial"/>
                <w:sz w:val="20"/>
              </w:rPr>
              <w:t>Državljanstvo</w:t>
            </w:r>
          </w:p>
        </w:tc>
        <w:tc>
          <w:tcPr>
            <w:tcW w:w="2694" w:type="dxa"/>
            <w:gridSpan w:val="5"/>
            <w:tcBorders>
              <w:top w:val="single" w:sz="4" w:space="0" w:color="auto"/>
              <w:left w:val="single" w:sz="4" w:space="0" w:color="auto"/>
              <w:bottom w:val="single" w:sz="4" w:space="0" w:color="auto"/>
              <w:right w:val="single" w:sz="4" w:space="0" w:color="auto"/>
            </w:tcBorders>
          </w:tcPr>
          <w:p w14:paraId="50590DF9" w14:textId="77777777" w:rsidR="00E369E8" w:rsidRPr="002A49ED" w:rsidRDefault="00E369E8" w:rsidP="00E369E8">
            <w:pPr>
              <w:spacing w:after="0"/>
              <w:jc w:val="center"/>
              <w:rPr>
                <w:rFonts w:ascii="Arial" w:hAnsi="Arial" w:cs="Arial"/>
                <w:sz w:val="20"/>
              </w:rPr>
            </w:pPr>
            <w:r w:rsidRPr="002A49ED">
              <w:rPr>
                <w:rFonts w:ascii="Arial" w:hAnsi="Arial" w:cs="Arial"/>
                <w:sz w:val="20"/>
              </w:rPr>
              <w:t>Leto prenehanja</w:t>
            </w:r>
          </w:p>
        </w:tc>
      </w:tr>
      <w:tr w:rsidR="00E369E8" w:rsidRPr="002A49ED" w14:paraId="71E99A6E" w14:textId="77777777" w:rsidTr="00F15BD7">
        <w:trPr>
          <w:cantSplit/>
        </w:trPr>
        <w:tc>
          <w:tcPr>
            <w:tcW w:w="551" w:type="dxa"/>
            <w:vMerge/>
            <w:tcBorders>
              <w:left w:val="single" w:sz="4" w:space="0" w:color="auto"/>
              <w:right w:val="single" w:sz="4" w:space="0" w:color="auto"/>
            </w:tcBorders>
          </w:tcPr>
          <w:p w14:paraId="76650887" w14:textId="77777777" w:rsidR="00E369E8" w:rsidRPr="002A49ED" w:rsidRDefault="00E369E8" w:rsidP="00E369E8">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1D051E61"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686B221D"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7108992F" w14:textId="77777777" w:rsidR="00E369E8" w:rsidRPr="002A49ED" w:rsidRDefault="00E369E8" w:rsidP="00E369E8">
            <w:pPr>
              <w:spacing w:after="0"/>
              <w:jc w:val="center"/>
              <w:rPr>
                <w:rFonts w:ascii="Arial" w:hAnsi="Arial" w:cs="Arial"/>
                <w:sz w:val="20"/>
              </w:rPr>
            </w:pPr>
          </w:p>
        </w:tc>
      </w:tr>
      <w:tr w:rsidR="00E369E8" w:rsidRPr="002A49ED" w14:paraId="56603FAE" w14:textId="77777777" w:rsidTr="00F15BD7">
        <w:trPr>
          <w:cantSplit/>
        </w:trPr>
        <w:tc>
          <w:tcPr>
            <w:tcW w:w="551" w:type="dxa"/>
            <w:vMerge/>
            <w:tcBorders>
              <w:left w:val="single" w:sz="4" w:space="0" w:color="auto"/>
              <w:right w:val="single" w:sz="4" w:space="0" w:color="auto"/>
            </w:tcBorders>
          </w:tcPr>
          <w:p w14:paraId="29D65FA1"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01F6C19"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7082AEEE"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607DD4F9" w14:textId="77777777" w:rsidR="00E369E8" w:rsidRPr="002A49ED" w:rsidRDefault="00E369E8" w:rsidP="00E369E8">
            <w:pPr>
              <w:spacing w:after="0"/>
              <w:jc w:val="center"/>
              <w:rPr>
                <w:rFonts w:ascii="Arial" w:hAnsi="Arial" w:cs="Arial"/>
                <w:sz w:val="20"/>
              </w:rPr>
            </w:pPr>
          </w:p>
        </w:tc>
      </w:tr>
      <w:tr w:rsidR="00E369E8" w:rsidRPr="002A49ED" w14:paraId="56BB43A8" w14:textId="77777777" w:rsidTr="00F15BD7">
        <w:trPr>
          <w:cantSplit/>
        </w:trPr>
        <w:tc>
          <w:tcPr>
            <w:tcW w:w="551" w:type="dxa"/>
            <w:vMerge/>
            <w:tcBorders>
              <w:left w:val="single" w:sz="4" w:space="0" w:color="auto"/>
              <w:right w:val="single" w:sz="4" w:space="0" w:color="auto"/>
            </w:tcBorders>
          </w:tcPr>
          <w:p w14:paraId="4577CD47"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00AF92F"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60063220"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68BDDC59" w14:textId="77777777" w:rsidR="00E369E8" w:rsidRPr="002A49ED" w:rsidRDefault="00E369E8" w:rsidP="00E369E8">
            <w:pPr>
              <w:spacing w:after="0"/>
              <w:jc w:val="center"/>
              <w:rPr>
                <w:rFonts w:ascii="Arial" w:hAnsi="Arial" w:cs="Arial"/>
                <w:sz w:val="20"/>
              </w:rPr>
            </w:pPr>
          </w:p>
        </w:tc>
      </w:tr>
      <w:tr w:rsidR="00E369E8" w:rsidRPr="002A49ED" w14:paraId="6DB3F54D" w14:textId="77777777" w:rsidTr="00F15BD7">
        <w:trPr>
          <w:cantSplit/>
        </w:trPr>
        <w:tc>
          <w:tcPr>
            <w:tcW w:w="551" w:type="dxa"/>
            <w:vMerge/>
            <w:tcBorders>
              <w:left w:val="single" w:sz="4" w:space="0" w:color="auto"/>
              <w:bottom w:val="single" w:sz="4" w:space="0" w:color="auto"/>
              <w:right w:val="single" w:sz="4" w:space="0" w:color="auto"/>
            </w:tcBorders>
          </w:tcPr>
          <w:p w14:paraId="691F7180"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765223CC"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48344351"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18075E28" w14:textId="77777777" w:rsidR="00E369E8" w:rsidRPr="002A49ED" w:rsidRDefault="00E369E8" w:rsidP="00E369E8">
            <w:pPr>
              <w:spacing w:after="0"/>
              <w:jc w:val="center"/>
              <w:rPr>
                <w:rFonts w:ascii="Arial" w:hAnsi="Arial" w:cs="Arial"/>
                <w:sz w:val="20"/>
              </w:rPr>
            </w:pPr>
          </w:p>
        </w:tc>
      </w:tr>
    </w:tbl>
    <w:p w14:paraId="2BD683D5" w14:textId="77777777" w:rsidR="00E369E8" w:rsidRPr="006A7772" w:rsidRDefault="00E369E8" w:rsidP="00F15BD7">
      <w:pPr>
        <w:spacing w:after="0"/>
        <w:rPr>
          <w:rFonts w:ascii="Arial" w:hAnsi="Arial" w:cs="Arial"/>
          <w:sz w:val="20"/>
          <w:szCs w:val="20"/>
        </w:rPr>
      </w:pPr>
    </w:p>
    <w:p w14:paraId="5F8C5BC4" w14:textId="77777777" w:rsidR="00E369E8" w:rsidRPr="006A7772" w:rsidRDefault="00E369E8" w:rsidP="00F15BD7">
      <w:pPr>
        <w:spacing w:after="0"/>
        <w:rPr>
          <w:rFonts w:ascii="Arial" w:hAnsi="Arial" w:cs="Arial"/>
          <w:sz w:val="20"/>
          <w:szCs w:val="20"/>
        </w:rPr>
      </w:pPr>
    </w:p>
    <w:p w14:paraId="26A962CB" w14:textId="77777777" w:rsidR="00E369E8" w:rsidRPr="006A7772" w:rsidRDefault="00E369E8" w:rsidP="00F15BD7">
      <w:pPr>
        <w:spacing w:after="0"/>
        <w:rPr>
          <w:rFonts w:ascii="Arial" w:hAnsi="Arial" w:cs="Arial"/>
          <w:sz w:val="20"/>
          <w:szCs w:val="20"/>
        </w:rPr>
      </w:pPr>
    </w:p>
    <w:p w14:paraId="4B3FD180" w14:textId="77777777" w:rsidR="00E369E8" w:rsidRDefault="00E369E8" w:rsidP="00F15BD7">
      <w:pPr>
        <w:spacing w:after="0"/>
        <w:rPr>
          <w:rFonts w:ascii="Arial" w:hAnsi="Arial" w:cs="Arial"/>
          <w:sz w:val="20"/>
          <w:szCs w:val="20"/>
        </w:rPr>
      </w:pPr>
    </w:p>
    <w:p w14:paraId="6A54E77A" w14:textId="77777777" w:rsidR="00E369E8" w:rsidRDefault="00E369E8" w:rsidP="00F15BD7">
      <w:pPr>
        <w:spacing w:after="0"/>
        <w:rPr>
          <w:rFonts w:ascii="Arial" w:hAnsi="Arial" w:cs="Arial"/>
          <w:sz w:val="20"/>
          <w:szCs w:val="20"/>
        </w:rPr>
      </w:pPr>
    </w:p>
    <w:p w14:paraId="56411434" w14:textId="77777777" w:rsidR="00E369E8" w:rsidRPr="006A7772" w:rsidRDefault="00E369E8" w:rsidP="00F15BD7">
      <w:pPr>
        <w:spacing w:after="0"/>
        <w:rPr>
          <w:rFonts w:ascii="Arial" w:hAnsi="Arial" w:cs="Arial"/>
          <w:sz w:val="20"/>
          <w:szCs w:val="20"/>
        </w:rPr>
      </w:pPr>
    </w:p>
    <w:p w14:paraId="19B0E36A" w14:textId="77777777" w:rsidR="00E369E8" w:rsidRPr="006A7772" w:rsidRDefault="00E369E8" w:rsidP="00F15BD7">
      <w:pPr>
        <w:spacing w:after="0"/>
        <w:rPr>
          <w:rFonts w:ascii="Arial" w:hAnsi="Arial" w:cs="Arial"/>
          <w:sz w:val="20"/>
          <w:szCs w:val="20"/>
        </w:rPr>
      </w:pPr>
    </w:p>
    <w:p w14:paraId="321108CA" w14:textId="77777777" w:rsidR="00E369E8" w:rsidRPr="006A7772" w:rsidRDefault="00E369E8" w:rsidP="00F15BD7">
      <w:pPr>
        <w:spacing w:after="0"/>
        <w:rPr>
          <w:rFonts w:ascii="Arial" w:hAnsi="Arial" w:cs="Arial"/>
          <w:sz w:val="20"/>
          <w:szCs w:val="20"/>
        </w:rPr>
      </w:pPr>
    </w:p>
    <w:p w14:paraId="528AF876" w14:textId="77777777" w:rsidR="00E369E8" w:rsidRPr="006A7772" w:rsidRDefault="00E369E8" w:rsidP="00F15BD7">
      <w:pPr>
        <w:spacing w:after="0"/>
        <w:rPr>
          <w:rFonts w:ascii="Arial" w:hAnsi="Arial" w:cs="Arial"/>
          <w:sz w:val="20"/>
          <w:szCs w:val="20"/>
        </w:rPr>
      </w:pPr>
    </w:p>
    <w:p w14:paraId="386AA0DB"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3597679E" w14:textId="77777777" w:rsidTr="00F15BD7">
        <w:trPr>
          <w:trHeight w:val="519"/>
        </w:trPr>
        <w:tc>
          <w:tcPr>
            <w:tcW w:w="1276" w:type="dxa"/>
            <w:vAlign w:val="center"/>
          </w:tcPr>
          <w:p w14:paraId="6DA9D12A"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26CA2FC5" w14:textId="77777777" w:rsidR="00E369E8" w:rsidRPr="006A7772" w:rsidRDefault="00E369E8" w:rsidP="00E369E8">
            <w:pPr>
              <w:spacing w:after="0"/>
              <w:rPr>
                <w:rFonts w:ascii="Arial" w:hAnsi="Arial" w:cs="Arial"/>
              </w:rPr>
            </w:pPr>
          </w:p>
        </w:tc>
      </w:tr>
    </w:tbl>
    <w:p w14:paraId="0C6EE414"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E369E8" w:rsidRPr="002A49ED" w14:paraId="56876878" w14:textId="77777777" w:rsidTr="00F15BD7">
        <w:trPr>
          <w:cantSplit/>
        </w:trPr>
        <w:tc>
          <w:tcPr>
            <w:tcW w:w="551" w:type="dxa"/>
            <w:vMerge w:val="restart"/>
            <w:tcBorders>
              <w:top w:val="single" w:sz="4" w:space="0" w:color="auto"/>
              <w:left w:val="single" w:sz="4" w:space="0" w:color="auto"/>
              <w:right w:val="single" w:sz="4" w:space="0" w:color="auto"/>
            </w:tcBorders>
          </w:tcPr>
          <w:p w14:paraId="15309847"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5.</w:t>
            </w:r>
          </w:p>
        </w:tc>
        <w:tc>
          <w:tcPr>
            <w:tcW w:w="9089" w:type="dxa"/>
            <w:gridSpan w:val="4"/>
            <w:tcBorders>
              <w:top w:val="single" w:sz="4" w:space="0" w:color="auto"/>
              <w:left w:val="single" w:sz="4" w:space="0" w:color="auto"/>
              <w:bottom w:val="single" w:sz="4" w:space="0" w:color="auto"/>
              <w:right w:val="single" w:sz="4" w:space="0" w:color="auto"/>
            </w:tcBorders>
          </w:tcPr>
          <w:p w14:paraId="044E9A70" w14:textId="77777777" w:rsidR="00E369E8" w:rsidRPr="002A49ED" w:rsidRDefault="00E369E8" w:rsidP="00E369E8">
            <w:pPr>
              <w:spacing w:after="0"/>
              <w:rPr>
                <w:rFonts w:ascii="Arial" w:hAnsi="Arial" w:cs="Arial"/>
                <w:sz w:val="20"/>
              </w:rPr>
            </w:pPr>
            <w:r w:rsidRPr="002A49ED">
              <w:rPr>
                <w:rFonts w:ascii="Arial" w:hAnsi="Arial" w:cs="Arial"/>
                <w:sz w:val="20"/>
              </w:rPr>
              <w:t>Naslov stalnega prebivališča</w:t>
            </w:r>
          </w:p>
        </w:tc>
      </w:tr>
      <w:tr w:rsidR="00E369E8" w:rsidRPr="002A49ED" w14:paraId="14B834F2" w14:textId="77777777" w:rsidTr="00F15BD7">
        <w:trPr>
          <w:cantSplit/>
        </w:trPr>
        <w:tc>
          <w:tcPr>
            <w:tcW w:w="551" w:type="dxa"/>
            <w:vMerge/>
            <w:tcBorders>
              <w:left w:val="single" w:sz="4" w:space="0" w:color="auto"/>
              <w:right w:val="single" w:sz="4" w:space="0" w:color="auto"/>
            </w:tcBorders>
          </w:tcPr>
          <w:p w14:paraId="23BF9CC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8ED9E2A" w14:textId="77777777" w:rsidR="00E369E8" w:rsidRPr="002A49ED" w:rsidRDefault="00E369E8" w:rsidP="00E369E8">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1ED96303" w14:textId="77777777" w:rsidR="00E369E8" w:rsidRPr="002A49ED" w:rsidRDefault="00E369E8" w:rsidP="00E369E8">
            <w:pPr>
              <w:spacing w:after="0"/>
              <w:jc w:val="center"/>
              <w:rPr>
                <w:rFonts w:ascii="Arial" w:hAnsi="Arial" w:cs="Arial"/>
                <w:sz w:val="20"/>
              </w:rPr>
            </w:pPr>
          </w:p>
        </w:tc>
      </w:tr>
      <w:tr w:rsidR="00E369E8" w:rsidRPr="002A49ED" w14:paraId="36BF3BCD" w14:textId="77777777" w:rsidTr="00F15BD7">
        <w:trPr>
          <w:cantSplit/>
        </w:trPr>
        <w:tc>
          <w:tcPr>
            <w:tcW w:w="551" w:type="dxa"/>
            <w:vMerge/>
            <w:tcBorders>
              <w:left w:val="single" w:sz="4" w:space="0" w:color="auto"/>
              <w:right w:val="single" w:sz="4" w:space="0" w:color="auto"/>
            </w:tcBorders>
          </w:tcPr>
          <w:p w14:paraId="79D3ECFF"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237DE9C" w14:textId="77777777" w:rsidR="00E369E8" w:rsidRPr="002A49ED" w:rsidRDefault="00E369E8" w:rsidP="00E369E8">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4463D6C5"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45332413" w14:textId="77777777" w:rsidR="00E369E8" w:rsidRPr="002A49ED" w:rsidRDefault="00E369E8" w:rsidP="00E369E8">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55FBC4F1" w14:textId="77777777" w:rsidR="00E369E8" w:rsidRPr="002A49ED" w:rsidRDefault="00E369E8" w:rsidP="00E369E8">
            <w:pPr>
              <w:spacing w:after="0"/>
              <w:jc w:val="center"/>
              <w:rPr>
                <w:rFonts w:ascii="Arial" w:hAnsi="Arial" w:cs="Arial"/>
                <w:sz w:val="20"/>
              </w:rPr>
            </w:pPr>
          </w:p>
        </w:tc>
      </w:tr>
      <w:tr w:rsidR="00E369E8" w:rsidRPr="002A49ED" w14:paraId="5D73E6D6" w14:textId="77777777" w:rsidTr="00F15BD7">
        <w:trPr>
          <w:cantSplit/>
        </w:trPr>
        <w:tc>
          <w:tcPr>
            <w:tcW w:w="551" w:type="dxa"/>
            <w:vMerge/>
            <w:tcBorders>
              <w:left w:val="single" w:sz="4" w:space="0" w:color="auto"/>
              <w:right w:val="single" w:sz="4" w:space="0" w:color="auto"/>
            </w:tcBorders>
          </w:tcPr>
          <w:p w14:paraId="6165F0A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ECF0872" w14:textId="77777777" w:rsidR="00E369E8" w:rsidRPr="002A49ED" w:rsidRDefault="00E369E8" w:rsidP="00E369E8">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0783D0F6"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6F43525" w14:textId="77777777" w:rsidR="00E369E8" w:rsidRPr="002A49ED" w:rsidRDefault="00E369E8" w:rsidP="00E369E8">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41A7CD18" w14:textId="77777777" w:rsidR="00E369E8" w:rsidRPr="002A49ED" w:rsidRDefault="00E369E8" w:rsidP="00E369E8">
            <w:pPr>
              <w:spacing w:after="0"/>
              <w:jc w:val="center"/>
              <w:rPr>
                <w:rFonts w:ascii="Arial" w:hAnsi="Arial" w:cs="Arial"/>
                <w:sz w:val="20"/>
              </w:rPr>
            </w:pPr>
          </w:p>
        </w:tc>
      </w:tr>
      <w:tr w:rsidR="00E369E8" w:rsidRPr="002A49ED" w14:paraId="0F892733" w14:textId="77777777" w:rsidTr="00F15BD7">
        <w:trPr>
          <w:cantSplit/>
        </w:trPr>
        <w:tc>
          <w:tcPr>
            <w:tcW w:w="551" w:type="dxa"/>
            <w:vMerge/>
            <w:tcBorders>
              <w:left w:val="single" w:sz="4" w:space="0" w:color="auto"/>
              <w:bottom w:val="single" w:sz="4" w:space="0" w:color="auto"/>
              <w:right w:val="single" w:sz="4" w:space="0" w:color="auto"/>
            </w:tcBorders>
          </w:tcPr>
          <w:p w14:paraId="426B86C5"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21E040A"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448DD09E" w14:textId="77777777" w:rsidR="00E369E8" w:rsidRPr="002A49ED" w:rsidRDefault="00E369E8" w:rsidP="00E369E8">
            <w:pPr>
              <w:spacing w:after="0"/>
              <w:jc w:val="center"/>
              <w:rPr>
                <w:rFonts w:ascii="Arial" w:hAnsi="Arial" w:cs="Arial"/>
                <w:sz w:val="20"/>
              </w:rPr>
            </w:pPr>
          </w:p>
        </w:tc>
      </w:tr>
    </w:tbl>
    <w:p w14:paraId="1BB1954A" w14:textId="77777777" w:rsidR="00E369E8" w:rsidRPr="002A49ED"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E369E8" w:rsidRPr="002A49ED" w14:paraId="398D0418" w14:textId="77777777" w:rsidTr="00F15BD7">
        <w:trPr>
          <w:cantSplit/>
        </w:trPr>
        <w:tc>
          <w:tcPr>
            <w:tcW w:w="551" w:type="dxa"/>
            <w:vMerge w:val="restart"/>
            <w:tcBorders>
              <w:top w:val="single" w:sz="4" w:space="0" w:color="auto"/>
              <w:left w:val="single" w:sz="4" w:space="0" w:color="auto"/>
              <w:right w:val="single" w:sz="4" w:space="0" w:color="auto"/>
            </w:tcBorders>
          </w:tcPr>
          <w:p w14:paraId="06B8EF7C" w14:textId="77777777" w:rsidR="00E369E8" w:rsidRPr="002A49ED" w:rsidRDefault="00E369E8" w:rsidP="00E369E8">
            <w:pPr>
              <w:spacing w:after="0"/>
              <w:rPr>
                <w:rFonts w:ascii="Arial" w:hAnsi="Arial" w:cs="Arial"/>
                <w:sz w:val="20"/>
              </w:rPr>
            </w:pPr>
            <w:r w:rsidRPr="002A49ED">
              <w:rPr>
                <w:rFonts w:ascii="Arial" w:hAnsi="Arial" w:cs="Arial"/>
                <w:sz w:val="20"/>
              </w:rPr>
              <w:t>6.</w:t>
            </w:r>
          </w:p>
        </w:tc>
        <w:tc>
          <w:tcPr>
            <w:tcW w:w="9089" w:type="dxa"/>
            <w:gridSpan w:val="4"/>
            <w:tcBorders>
              <w:top w:val="single" w:sz="4" w:space="0" w:color="auto"/>
              <w:left w:val="single" w:sz="4" w:space="0" w:color="auto"/>
              <w:bottom w:val="single" w:sz="4" w:space="0" w:color="auto"/>
              <w:right w:val="single" w:sz="4" w:space="0" w:color="auto"/>
            </w:tcBorders>
          </w:tcPr>
          <w:p w14:paraId="7FC812FA" w14:textId="77777777" w:rsidR="00E369E8" w:rsidRPr="002A49ED" w:rsidRDefault="00E369E8" w:rsidP="00E369E8">
            <w:pPr>
              <w:spacing w:after="0"/>
              <w:rPr>
                <w:rFonts w:ascii="Arial" w:hAnsi="Arial" w:cs="Arial"/>
                <w:sz w:val="20"/>
              </w:rPr>
            </w:pPr>
            <w:r w:rsidRPr="002A49ED">
              <w:rPr>
                <w:rFonts w:ascii="Arial" w:hAnsi="Arial" w:cs="Arial"/>
                <w:sz w:val="20"/>
              </w:rPr>
              <w:t>Naslov začasnega prebivališča</w:t>
            </w:r>
          </w:p>
        </w:tc>
      </w:tr>
      <w:tr w:rsidR="00E369E8" w:rsidRPr="002A49ED" w14:paraId="1B63CC78" w14:textId="77777777" w:rsidTr="00F15BD7">
        <w:trPr>
          <w:cantSplit/>
        </w:trPr>
        <w:tc>
          <w:tcPr>
            <w:tcW w:w="551" w:type="dxa"/>
            <w:vMerge/>
            <w:tcBorders>
              <w:left w:val="single" w:sz="4" w:space="0" w:color="auto"/>
              <w:right w:val="single" w:sz="4" w:space="0" w:color="auto"/>
            </w:tcBorders>
          </w:tcPr>
          <w:p w14:paraId="71E2EF8C"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A0CBE1B" w14:textId="77777777" w:rsidR="00E369E8" w:rsidRPr="002A49ED" w:rsidRDefault="00E369E8" w:rsidP="00E369E8">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45E5C92E" w14:textId="77777777" w:rsidR="00E369E8" w:rsidRPr="002A49ED" w:rsidRDefault="00E369E8" w:rsidP="00E369E8">
            <w:pPr>
              <w:spacing w:after="0"/>
              <w:jc w:val="center"/>
              <w:rPr>
                <w:rFonts w:ascii="Arial" w:hAnsi="Arial" w:cs="Arial"/>
                <w:sz w:val="20"/>
              </w:rPr>
            </w:pPr>
          </w:p>
        </w:tc>
      </w:tr>
      <w:tr w:rsidR="00E369E8" w:rsidRPr="002A49ED" w14:paraId="125A0366" w14:textId="77777777" w:rsidTr="00F15BD7">
        <w:trPr>
          <w:cantSplit/>
        </w:trPr>
        <w:tc>
          <w:tcPr>
            <w:tcW w:w="551" w:type="dxa"/>
            <w:vMerge/>
            <w:tcBorders>
              <w:left w:val="single" w:sz="4" w:space="0" w:color="auto"/>
              <w:right w:val="single" w:sz="4" w:space="0" w:color="auto"/>
            </w:tcBorders>
          </w:tcPr>
          <w:p w14:paraId="5EA7DA81"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8766891" w14:textId="77777777" w:rsidR="00E369E8" w:rsidRPr="002A49ED" w:rsidRDefault="00E369E8" w:rsidP="00E369E8">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21967D7C"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2558CCB9" w14:textId="77777777" w:rsidR="00E369E8" w:rsidRPr="002A49ED" w:rsidRDefault="00E369E8" w:rsidP="00E369E8">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5AB2A468" w14:textId="77777777" w:rsidR="00E369E8" w:rsidRPr="002A49ED" w:rsidRDefault="00E369E8" w:rsidP="00E369E8">
            <w:pPr>
              <w:spacing w:after="0"/>
              <w:jc w:val="center"/>
              <w:rPr>
                <w:rFonts w:ascii="Arial" w:hAnsi="Arial" w:cs="Arial"/>
                <w:sz w:val="20"/>
              </w:rPr>
            </w:pPr>
          </w:p>
        </w:tc>
      </w:tr>
      <w:tr w:rsidR="00E369E8" w:rsidRPr="002A49ED" w14:paraId="3DEB524F" w14:textId="77777777" w:rsidTr="00F15BD7">
        <w:trPr>
          <w:cantSplit/>
        </w:trPr>
        <w:tc>
          <w:tcPr>
            <w:tcW w:w="551" w:type="dxa"/>
            <w:vMerge/>
            <w:tcBorders>
              <w:left w:val="single" w:sz="4" w:space="0" w:color="auto"/>
              <w:right w:val="single" w:sz="4" w:space="0" w:color="auto"/>
            </w:tcBorders>
          </w:tcPr>
          <w:p w14:paraId="22411CD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6FB8A0B" w14:textId="77777777" w:rsidR="00E369E8" w:rsidRPr="002A49ED" w:rsidRDefault="00E369E8" w:rsidP="00E369E8">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6AEB9518"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AC3B666" w14:textId="77777777" w:rsidR="00E369E8" w:rsidRPr="002A49ED" w:rsidRDefault="00E369E8" w:rsidP="00E369E8">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71394A7B" w14:textId="77777777" w:rsidR="00E369E8" w:rsidRPr="002A49ED" w:rsidRDefault="00E369E8" w:rsidP="00E369E8">
            <w:pPr>
              <w:spacing w:after="0"/>
              <w:jc w:val="center"/>
              <w:rPr>
                <w:rFonts w:ascii="Arial" w:hAnsi="Arial" w:cs="Arial"/>
                <w:sz w:val="20"/>
              </w:rPr>
            </w:pPr>
          </w:p>
        </w:tc>
      </w:tr>
      <w:tr w:rsidR="00E369E8" w:rsidRPr="00BD12B3" w14:paraId="35654971" w14:textId="77777777" w:rsidTr="00F15BD7">
        <w:trPr>
          <w:cantSplit/>
        </w:trPr>
        <w:tc>
          <w:tcPr>
            <w:tcW w:w="551" w:type="dxa"/>
            <w:vMerge/>
            <w:tcBorders>
              <w:left w:val="single" w:sz="4" w:space="0" w:color="auto"/>
              <w:bottom w:val="single" w:sz="4" w:space="0" w:color="auto"/>
              <w:right w:val="single" w:sz="4" w:space="0" w:color="auto"/>
            </w:tcBorders>
          </w:tcPr>
          <w:p w14:paraId="07C183D5"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25EB41C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4D46EFAB" w14:textId="77777777" w:rsidR="00E369E8" w:rsidRPr="00BD12B3" w:rsidRDefault="00E369E8" w:rsidP="00E369E8">
            <w:pPr>
              <w:spacing w:after="0"/>
              <w:jc w:val="center"/>
              <w:rPr>
                <w:rFonts w:ascii="Arial" w:hAnsi="Arial" w:cs="Arial"/>
                <w:sz w:val="20"/>
                <w:szCs w:val="20"/>
              </w:rPr>
            </w:pPr>
          </w:p>
        </w:tc>
      </w:tr>
    </w:tbl>
    <w:p w14:paraId="09BF311F" w14:textId="77777777" w:rsidR="00E369E8" w:rsidRPr="00BD12B3" w:rsidRDefault="00E369E8" w:rsidP="00F15BD7">
      <w:pPr>
        <w:spacing w:after="0"/>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BD12B3" w14:paraId="6C379330" w14:textId="77777777" w:rsidTr="00F15BD7">
        <w:trPr>
          <w:cantSplit/>
        </w:trPr>
        <w:tc>
          <w:tcPr>
            <w:tcW w:w="551" w:type="dxa"/>
            <w:vMerge w:val="restart"/>
            <w:tcBorders>
              <w:top w:val="single" w:sz="4" w:space="0" w:color="auto"/>
              <w:left w:val="single" w:sz="4" w:space="0" w:color="auto"/>
              <w:right w:val="single" w:sz="4" w:space="0" w:color="auto"/>
            </w:tcBorders>
          </w:tcPr>
          <w:p w14:paraId="06CC272A"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br w:type="page"/>
              <w:t>7.</w:t>
            </w:r>
          </w:p>
        </w:tc>
        <w:tc>
          <w:tcPr>
            <w:tcW w:w="9088" w:type="dxa"/>
            <w:gridSpan w:val="2"/>
            <w:tcBorders>
              <w:top w:val="single" w:sz="4" w:space="0" w:color="auto"/>
              <w:left w:val="single" w:sz="4" w:space="0" w:color="auto"/>
              <w:bottom w:val="single" w:sz="4" w:space="0" w:color="auto"/>
              <w:right w:val="single" w:sz="4" w:space="0" w:color="auto"/>
            </w:tcBorders>
          </w:tcPr>
          <w:p w14:paraId="610732E0"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Bivanja v tujini, vključno z uradnimi napotitvami na delo v tujini (bivanj v tujini, krajših kot en mesec, ni treba vpisati)</w:t>
            </w:r>
          </w:p>
        </w:tc>
      </w:tr>
      <w:tr w:rsidR="00E369E8" w:rsidRPr="002A49ED" w14:paraId="7C6DF486" w14:textId="77777777" w:rsidTr="00F15BD7">
        <w:trPr>
          <w:cantSplit/>
        </w:trPr>
        <w:tc>
          <w:tcPr>
            <w:tcW w:w="551" w:type="dxa"/>
            <w:vMerge/>
            <w:tcBorders>
              <w:left w:val="single" w:sz="4" w:space="0" w:color="auto"/>
              <w:right w:val="single" w:sz="4" w:space="0" w:color="auto"/>
            </w:tcBorders>
          </w:tcPr>
          <w:p w14:paraId="2B169425"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C3E2516" w14:textId="77777777" w:rsidR="00E369E8" w:rsidRPr="002A49ED" w:rsidRDefault="00E369E8" w:rsidP="00E369E8">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17218813" w14:textId="77777777" w:rsidR="00E369E8" w:rsidRPr="002A49ED" w:rsidRDefault="00E369E8" w:rsidP="00E369E8">
            <w:pPr>
              <w:spacing w:after="0"/>
              <w:rPr>
                <w:rFonts w:ascii="Arial" w:hAnsi="Arial" w:cs="Arial"/>
                <w:sz w:val="20"/>
              </w:rPr>
            </w:pPr>
          </w:p>
        </w:tc>
      </w:tr>
      <w:tr w:rsidR="00E369E8" w:rsidRPr="002A49ED" w14:paraId="554D87A0" w14:textId="77777777" w:rsidTr="00F15BD7">
        <w:trPr>
          <w:cantSplit/>
        </w:trPr>
        <w:tc>
          <w:tcPr>
            <w:tcW w:w="551" w:type="dxa"/>
            <w:vMerge/>
            <w:tcBorders>
              <w:left w:val="single" w:sz="4" w:space="0" w:color="auto"/>
              <w:right w:val="single" w:sz="4" w:space="0" w:color="auto"/>
            </w:tcBorders>
          </w:tcPr>
          <w:p w14:paraId="214ABEA7"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B80DDD1"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29CA69E7" w14:textId="77777777" w:rsidR="00E369E8" w:rsidRPr="002A49ED" w:rsidRDefault="00E369E8" w:rsidP="00E369E8">
            <w:pPr>
              <w:spacing w:after="0"/>
              <w:jc w:val="center"/>
              <w:rPr>
                <w:rFonts w:ascii="Arial" w:hAnsi="Arial" w:cs="Arial"/>
                <w:sz w:val="20"/>
              </w:rPr>
            </w:pPr>
          </w:p>
        </w:tc>
      </w:tr>
      <w:tr w:rsidR="00E369E8" w:rsidRPr="002A49ED" w14:paraId="5AD61906" w14:textId="77777777" w:rsidTr="00F15BD7">
        <w:trPr>
          <w:cantSplit/>
        </w:trPr>
        <w:tc>
          <w:tcPr>
            <w:tcW w:w="551" w:type="dxa"/>
            <w:vMerge/>
            <w:tcBorders>
              <w:left w:val="single" w:sz="4" w:space="0" w:color="auto"/>
              <w:right w:val="single" w:sz="4" w:space="0" w:color="auto"/>
            </w:tcBorders>
          </w:tcPr>
          <w:p w14:paraId="1A58F49F"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1AD3607" w14:textId="77777777" w:rsidR="00E369E8" w:rsidRPr="002A49ED" w:rsidRDefault="00E369E8" w:rsidP="00E369E8">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4CFE8235" w14:textId="77777777" w:rsidR="00E369E8" w:rsidRPr="002A49ED" w:rsidRDefault="00E369E8" w:rsidP="00E369E8">
            <w:pPr>
              <w:spacing w:after="0"/>
              <w:jc w:val="center"/>
              <w:rPr>
                <w:rFonts w:ascii="Arial" w:hAnsi="Arial" w:cs="Arial"/>
                <w:sz w:val="20"/>
              </w:rPr>
            </w:pPr>
          </w:p>
        </w:tc>
      </w:tr>
      <w:tr w:rsidR="00E369E8" w:rsidRPr="002A49ED" w14:paraId="373AE772" w14:textId="77777777" w:rsidTr="00F15BD7">
        <w:trPr>
          <w:cantSplit/>
        </w:trPr>
        <w:tc>
          <w:tcPr>
            <w:tcW w:w="551" w:type="dxa"/>
            <w:vMerge/>
            <w:tcBorders>
              <w:left w:val="single" w:sz="4" w:space="0" w:color="auto"/>
              <w:bottom w:val="single" w:sz="4" w:space="0" w:color="auto"/>
              <w:right w:val="single" w:sz="4" w:space="0" w:color="auto"/>
            </w:tcBorders>
          </w:tcPr>
          <w:p w14:paraId="628AD8F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3B34BA3" w14:textId="77777777" w:rsidR="00E369E8" w:rsidRPr="002A49ED" w:rsidRDefault="00E369E8" w:rsidP="00E369E8">
            <w:pPr>
              <w:spacing w:after="0"/>
              <w:rPr>
                <w:rFonts w:ascii="Arial" w:hAnsi="Arial" w:cs="Arial"/>
                <w:sz w:val="20"/>
              </w:rPr>
            </w:pPr>
            <w:r w:rsidRPr="002A49ED">
              <w:rPr>
                <w:rFonts w:ascii="Arial" w:hAnsi="Arial" w:cs="Arial"/>
                <w:sz w:val="20"/>
              </w:rPr>
              <w:t>Razlog bivanja</w:t>
            </w:r>
          </w:p>
        </w:tc>
        <w:tc>
          <w:tcPr>
            <w:tcW w:w="6336" w:type="dxa"/>
            <w:tcBorders>
              <w:top w:val="single" w:sz="4" w:space="0" w:color="auto"/>
              <w:left w:val="single" w:sz="4" w:space="0" w:color="auto"/>
              <w:bottom w:val="single" w:sz="4" w:space="0" w:color="auto"/>
              <w:right w:val="single" w:sz="4" w:space="0" w:color="auto"/>
            </w:tcBorders>
          </w:tcPr>
          <w:p w14:paraId="10696B02" w14:textId="77777777" w:rsidR="00E369E8" w:rsidRPr="002A49ED" w:rsidRDefault="00E369E8" w:rsidP="00E369E8">
            <w:pPr>
              <w:spacing w:after="0"/>
              <w:jc w:val="center"/>
              <w:rPr>
                <w:rFonts w:ascii="Arial" w:hAnsi="Arial" w:cs="Arial"/>
                <w:sz w:val="20"/>
              </w:rPr>
            </w:pPr>
          </w:p>
        </w:tc>
      </w:tr>
    </w:tbl>
    <w:p w14:paraId="69CDD156"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2A49ED" w14:paraId="400F87DB" w14:textId="77777777" w:rsidTr="00F15BD7">
        <w:trPr>
          <w:cantSplit/>
        </w:trPr>
        <w:tc>
          <w:tcPr>
            <w:tcW w:w="551" w:type="dxa"/>
            <w:vMerge w:val="restart"/>
            <w:tcBorders>
              <w:top w:val="single" w:sz="4" w:space="0" w:color="auto"/>
              <w:left w:val="single" w:sz="4" w:space="0" w:color="auto"/>
              <w:right w:val="single" w:sz="4" w:space="0" w:color="auto"/>
            </w:tcBorders>
          </w:tcPr>
          <w:p w14:paraId="17E4B0A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5AADEC" w14:textId="77777777" w:rsidR="00E369E8" w:rsidRPr="002A49ED" w:rsidRDefault="00E369E8" w:rsidP="00E369E8">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20CEFEBE" w14:textId="77777777" w:rsidR="00E369E8" w:rsidRPr="002A49ED" w:rsidRDefault="00E369E8" w:rsidP="00E369E8">
            <w:pPr>
              <w:spacing w:after="0"/>
              <w:rPr>
                <w:rFonts w:ascii="Arial" w:hAnsi="Arial" w:cs="Arial"/>
                <w:sz w:val="20"/>
              </w:rPr>
            </w:pPr>
          </w:p>
        </w:tc>
      </w:tr>
      <w:tr w:rsidR="00E369E8" w:rsidRPr="002A49ED" w14:paraId="15120D5D" w14:textId="77777777" w:rsidTr="00F15BD7">
        <w:trPr>
          <w:cantSplit/>
        </w:trPr>
        <w:tc>
          <w:tcPr>
            <w:tcW w:w="551" w:type="dxa"/>
            <w:vMerge/>
            <w:tcBorders>
              <w:left w:val="single" w:sz="4" w:space="0" w:color="auto"/>
              <w:right w:val="single" w:sz="4" w:space="0" w:color="auto"/>
            </w:tcBorders>
          </w:tcPr>
          <w:p w14:paraId="2EDBA551"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61D637"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3363C1E4" w14:textId="77777777" w:rsidR="00E369E8" w:rsidRPr="002A49ED" w:rsidRDefault="00E369E8" w:rsidP="00E369E8">
            <w:pPr>
              <w:spacing w:after="0"/>
              <w:jc w:val="center"/>
              <w:rPr>
                <w:rFonts w:ascii="Arial" w:hAnsi="Arial" w:cs="Arial"/>
                <w:sz w:val="20"/>
              </w:rPr>
            </w:pPr>
          </w:p>
        </w:tc>
      </w:tr>
      <w:tr w:rsidR="00E369E8" w:rsidRPr="002A49ED" w14:paraId="2E4F5B20" w14:textId="77777777" w:rsidTr="00F15BD7">
        <w:trPr>
          <w:cantSplit/>
        </w:trPr>
        <w:tc>
          <w:tcPr>
            <w:tcW w:w="551" w:type="dxa"/>
            <w:tcBorders>
              <w:left w:val="single" w:sz="4" w:space="0" w:color="auto"/>
              <w:right w:val="single" w:sz="4" w:space="0" w:color="auto"/>
            </w:tcBorders>
          </w:tcPr>
          <w:p w14:paraId="709771D6"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7CF722C3" w14:textId="77777777" w:rsidR="00E369E8" w:rsidRPr="002A49ED" w:rsidRDefault="00E369E8" w:rsidP="00E369E8">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2FFD9524" w14:textId="77777777" w:rsidR="00E369E8" w:rsidRPr="002A49ED" w:rsidRDefault="00E369E8" w:rsidP="00E369E8">
            <w:pPr>
              <w:spacing w:after="0"/>
              <w:jc w:val="center"/>
              <w:rPr>
                <w:rFonts w:ascii="Arial" w:hAnsi="Arial" w:cs="Arial"/>
                <w:sz w:val="20"/>
              </w:rPr>
            </w:pPr>
          </w:p>
        </w:tc>
      </w:tr>
      <w:tr w:rsidR="00E369E8" w:rsidRPr="00BD12B3" w14:paraId="316352F0" w14:textId="77777777" w:rsidTr="00F15BD7">
        <w:trPr>
          <w:cantSplit/>
        </w:trPr>
        <w:tc>
          <w:tcPr>
            <w:tcW w:w="551" w:type="dxa"/>
            <w:tcBorders>
              <w:left w:val="single" w:sz="4" w:space="0" w:color="auto"/>
              <w:bottom w:val="single" w:sz="4" w:space="0" w:color="auto"/>
              <w:right w:val="single" w:sz="4" w:space="0" w:color="auto"/>
            </w:tcBorders>
          </w:tcPr>
          <w:p w14:paraId="35679452"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61B1E262"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0046A638" w14:textId="77777777" w:rsidR="00E369E8" w:rsidRPr="00BD12B3" w:rsidRDefault="00E369E8" w:rsidP="00E369E8">
            <w:pPr>
              <w:spacing w:after="0"/>
              <w:jc w:val="center"/>
              <w:rPr>
                <w:rFonts w:ascii="Arial" w:hAnsi="Arial" w:cs="Arial"/>
                <w:sz w:val="20"/>
                <w:szCs w:val="20"/>
              </w:rPr>
            </w:pPr>
          </w:p>
        </w:tc>
      </w:tr>
    </w:tbl>
    <w:p w14:paraId="4A719B8D" w14:textId="77777777" w:rsidR="00E369E8" w:rsidRPr="00BD12B3" w:rsidRDefault="00E369E8" w:rsidP="00F15BD7">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BD12B3" w14:paraId="5075BB00" w14:textId="77777777" w:rsidTr="00F15BD7">
        <w:trPr>
          <w:cantSplit/>
        </w:trPr>
        <w:tc>
          <w:tcPr>
            <w:tcW w:w="551" w:type="dxa"/>
            <w:vMerge w:val="restart"/>
            <w:tcBorders>
              <w:top w:val="single" w:sz="4" w:space="0" w:color="auto"/>
              <w:left w:val="single" w:sz="4" w:space="0" w:color="auto"/>
              <w:right w:val="single" w:sz="4" w:space="0" w:color="auto"/>
            </w:tcBorders>
          </w:tcPr>
          <w:p w14:paraId="03695AB3"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BC93CC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722D5729" w14:textId="77777777" w:rsidR="00E369E8" w:rsidRPr="00BD12B3" w:rsidRDefault="00E369E8" w:rsidP="00E369E8">
            <w:pPr>
              <w:spacing w:after="0"/>
              <w:rPr>
                <w:rFonts w:ascii="Arial" w:hAnsi="Arial" w:cs="Arial"/>
                <w:sz w:val="20"/>
                <w:szCs w:val="20"/>
              </w:rPr>
            </w:pPr>
          </w:p>
        </w:tc>
      </w:tr>
      <w:tr w:rsidR="00E369E8" w:rsidRPr="00BD12B3" w14:paraId="58F34D4B" w14:textId="77777777" w:rsidTr="00F15BD7">
        <w:trPr>
          <w:cantSplit/>
        </w:trPr>
        <w:tc>
          <w:tcPr>
            <w:tcW w:w="551" w:type="dxa"/>
            <w:vMerge/>
            <w:tcBorders>
              <w:left w:val="single" w:sz="4" w:space="0" w:color="auto"/>
              <w:right w:val="single" w:sz="4" w:space="0" w:color="auto"/>
            </w:tcBorders>
          </w:tcPr>
          <w:p w14:paraId="4F93D99F"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61094CE"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Država</w:t>
            </w:r>
          </w:p>
        </w:tc>
        <w:tc>
          <w:tcPr>
            <w:tcW w:w="6336" w:type="dxa"/>
            <w:tcBorders>
              <w:top w:val="single" w:sz="4" w:space="0" w:color="auto"/>
              <w:left w:val="single" w:sz="4" w:space="0" w:color="auto"/>
              <w:bottom w:val="single" w:sz="4" w:space="0" w:color="auto"/>
              <w:right w:val="single" w:sz="4" w:space="0" w:color="auto"/>
            </w:tcBorders>
          </w:tcPr>
          <w:p w14:paraId="7529A030" w14:textId="77777777" w:rsidR="00E369E8" w:rsidRPr="00BD12B3" w:rsidRDefault="00E369E8" w:rsidP="00E369E8">
            <w:pPr>
              <w:spacing w:after="0"/>
              <w:jc w:val="center"/>
              <w:rPr>
                <w:rFonts w:ascii="Arial" w:hAnsi="Arial" w:cs="Arial"/>
                <w:sz w:val="20"/>
                <w:szCs w:val="20"/>
              </w:rPr>
            </w:pPr>
          </w:p>
        </w:tc>
      </w:tr>
      <w:tr w:rsidR="00E369E8" w:rsidRPr="00BD12B3" w14:paraId="0E2E7678" w14:textId="77777777" w:rsidTr="00F15BD7">
        <w:trPr>
          <w:cantSplit/>
        </w:trPr>
        <w:tc>
          <w:tcPr>
            <w:tcW w:w="551" w:type="dxa"/>
            <w:tcBorders>
              <w:left w:val="single" w:sz="4" w:space="0" w:color="auto"/>
              <w:right w:val="single" w:sz="4" w:space="0" w:color="auto"/>
            </w:tcBorders>
          </w:tcPr>
          <w:p w14:paraId="08E919D4"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1909CD9"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53DE31EF" w14:textId="77777777" w:rsidR="00E369E8" w:rsidRPr="00BD12B3" w:rsidRDefault="00E369E8" w:rsidP="00E369E8">
            <w:pPr>
              <w:spacing w:after="0"/>
              <w:jc w:val="center"/>
              <w:rPr>
                <w:rFonts w:ascii="Arial" w:hAnsi="Arial" w:cs="Arial"/>
                <w:sz w:val="20"/>
                <w:szCs w:val="20"/>
              </w:rPr>
            </w:pPr>
          </w:p>
        </w:tc>
      </w:tr>
      <w:tr w:rsidR="00E369E8" w:rsidRPr="00BD12B3" w14:paraId="369BF095" w14:textId="77777777" w:rsidTr="00F15BD7">
        <w:trPr>
          <w:cantSplit/>
        </w:trPr>
        <w:tc>
          <w:tcPr>
            <w:tcW w:w="551" w:type="dxa"/>
            <w:tcBorders>
              <w:left w:val="single" w:sz="4" w:space="0" w:color="auto"/>
              <w:bottom w:val="single" w:sz="4" w:space="0" w:color="auto"/>
              <w:right w:val="single" w:sz="4" w:space="0" w:color="auto"/>
            </w:tcBorders>
          </w:tcPr>
          <w:p w14:paraId="27838880"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C186519"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4EEB5EAD" w14:textId="77777777" w:rsidR="00E369E8" w:rsidRPr="00BD12B3" w:rsidRDefault="00E369E8" w:rsidP="00E369E8">
            <w:pPr>
              <w:spacing w:after="0"/>
              <w:jc w:val="center"/>
              <w:rPr>
                <w:rFonts w:ascii="Arial" w:hAnsi="Arial" w:cs="Arial"/>
                <w:sz w:val="20"/>
                <w:szCs w:val="20"/>
              </w:rPr>
            </w:pPr>
          </w:p>
        </w:tc>
      </w:tr>
    </w:tbl>
    <w:p w14:paraId="176966E3" w14:textId="77777777" w:rsidR="00E369E8" w:rsidRPr="00BD12B3" w:rsidRDefault="00E369E8" w:rsidP="00F15BD7">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67"/>
        <w:gridCol w:w="851"/>
        <w:gridCol w:w="1984"/>
        <w:gridCol w:w="6237"/>
      </w:tblGrid>
      <w:tr w:rsidR="00E369E8" w:rsidRPr="00BD12B3" w14:paraId="38871993" w14:textId="77777777" w:rsidTr="00F15BD7">
        <w:trPr>
          <w:cantSplit/>
        </w:trPr>
        <w:tc>
          <w:tcPr>
            <w:tcW w:w="567" w:type="dxa"/>
            <w:vMerge w:val="restart"/>
            <w:tcBorders>
              <w:top w:val="single" w:sz="4" w:space="0" w:color="auto"/>
              <w:left w:val="single" w:sz="4" w:space="0" w:color="auto"/>
              <w:right w:val="single" w:sz="4" w:space="0" w:color="auto"/>
            </w:tcBorders>
          </w:tcPr>
          <w:p w14:paraId="419CD560"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8.</w:t>
            </w:r>
          </w:p>
        </w:tc>
        <w:tc>
          <w:tcPr>
            <w:tcW w:w="9072" w:type="dxa"/>
            <w:gridSpan w:val="3"/>
            <w:tcBorders>
              <w:top w:val="single" w:sz="4" w:space="0" w:color="auto"/>
              <w:left w:val="single" w:sz="4" w:space="0" w:color="auto"/>
              <w:bottom w:val="single" w:sz="4" w:space="0" w:color="auto"/>
              <w:right w:val="single" w:sz="4" w:space="0" w:color="auto"/>
            </w:tcBorders>
          </w:tcPr>
          <w:p w14:paraId="38B2A595"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Kakšen je vaš zakonski stan?</w:t>
            </w:r>
          </w:p>
        </w:tc>
      </w:tr>
      <w:tr w:rsidR="00E369E8" w:rsidRPr="00BD12B3" w14:paraId="61DDCC99" w14:textId="77777777" w:rsidTr="00F15BD7">
        <w:trPr>
          <w:cantSplit/>
        </w:trPr>
        <w:tc>
          <w:tcPr>
            <w:tcW w:w="567" w:type="dxa"/>
            <w:vMerge/>
            <w:tcBorders>
              <w:left w:val="single" w:sz="4" w:space="0" w:color="auto"/>
              <w:right w:val="single" w:sz="4" w:space="0" w:color="auto"/>
            </w:tcBorders>
          </w:tcPr>
          <w:p w14:paraId="31ECEB14" w14:textId="77777777" w:rsidR="00E369E8" w:rsidRPr="00BD12B3" w:rsidRDefault="00E369E8" w:rsidP="00E369E8">
            <w:pPr>
              <w:spacing w:after="0"/>
              <w:rPr>
                <w:rFonts w:ascii="Arial" w:hAnsi="Arial" w:cs="Arial"/>
                <w:bCs/>
                <w:sz w:val="20"/>
                <w:szCs w:val="20"/>
              </w:rPr>
            </w:pPr>
          </w:p>
        </w:tc>
        <w:tc>
          <w:tcPr>
            <w:tcW w:w="851" w:type="dxa"/>
            <w:tcBorders>
              <w:top w:val="single" w:sz="4" w:space="0" w:color="auto"/>
              <w:left w:val="single" w:sz="4" w:space="0" w:color="auto"/>
              <w:bottom w:val="single" w:sz="4" w:space="0" w:color="auto"/>
              <w:right w:val="single" w:sz="4" w:space="0" w:color="auto"/>
            </w:tcBorders>
          </w:tcPr>
          <w:p w14:paraId="69032D76"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39F407D8"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Samski</w:t>
            </w:r>
          </w:p>
        </w:tc>
      </w:tr>
      <w:tr w:rsidR="00E369E8" w:rsidRPr="002A49ED" w14:paraId="6F3DDCF2" w14:textId="77777777" w:rsidTr="00F15BD7">
        <w:trPr>
          <w:cantSplit/>
        </w:trPr>
        <w:tc>
          <w:tcPr>
            <w:tcW w:w="567" w:type="dxa"/>
            <w:vMerge/>
            <w:tcBorders>
              <w:left w:val="single" w:sz="4" w:space="0" w:color="auto"/>
              <w:right w:val="single" w:sz="4" w:space="0" w:color="auto"/>
            </w:tcBorders>
          </w:tcPr>
          <w:p w14:paraId="14FEEF56"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13308359"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472B9D49" w14:textId="77777777" w:rsidR="00E369E8" w:rsidRPr="002A49ED" w:rsidRDefault="00E369E8" w:rsidP="00E369E8">
            <w:pPr>
              <w:spacing w:after="0"/>
              <w:rPr>
                <w:rFonts w:ascii="Arial" w:hAnsi="Arial" w:cs="Arial"/>
                <w:bCs/>
                <w:sz w:val="20"/>
              </w:rPr>
            </w:pPr>
            <w:r w:rsidRPr="002A49ED">
              <w:rPr>
                <w:rFonts w:ascii="Arial" w:hAnsi="Arial" w:cs="Arial"/>
                <w:bCs/>
                <w:sz w:val="20"/>
              </w:rPr>
              <w:t>Poročen</w:t>
            </w:r>
          </w:p>
        </w:tc>
      </w:tr>
      <w:tr w:rsidR="00E369E8" w:rsidRPr="002A49ED" w14:paraId="385063F8" w14:textId="77777777" w:rsidTr="00F15BD7">
        <w:trPr>
          <w:cantSplit/>
        </w:trPr>
        <w:tc>
          <w:tcPr>
            <w:tcW w:w="567" w:type="dxa"/>
            <w:vMerge/>
            <w:tcBorders>
              <w:left w:val="single" w:sz="4" w:space="0" w:color="auto"/>
              <w:right w:val="single" w:sz="4" w:space="0" w:color="auto"/>
            </w:tcBorders>
          </w:tcPr>
          <w:p w14:paraId="3352318B"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73435E43"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7A841617" w14:textId="77777777" w:rsidR="00E369E8" w:rsidRPr="002A49ED" w:rsidRDefault="00E369E8" w:rsidP="00E369E8">
            <w:pPr>
              <w:spacing w:after="0"/>
              <w:rPr>
                <w:rFonts w:ascii="Arial" w:hAnsi="Arial" w:cs="Arial"/>
                <w:bCs/>
                <w:sz w:val="20"/>
              </w:rPr>
            </w:pPr>
            <w:r>
              <w:rPr>
                <w:rFonts w:ascii="Arial" w:hAnsi="Arial" w:cs="Arial"/>
                <w:bCs/>
                <w:sz w:val="20"/>
              </w:rPr>
              <w:t>Z</w:t>
            </w:r>
            <w:r w:rsidRPr="002A49ED">
              <w:rPr>
                <w:rFonts w:ascii="Arial" w:hAnsi="Arial" w:cs="Arial"/>
                <w:bCs/>
                <w:sz w:val="20"/>
              </w:rPr>
              <w:t>unajzakonska skupnost</w:t>
            </w:r>
          </w:p>
        </w:tc>
      </w:tr>
      <w:tr w:rsidR="00E369E8" w:rsidRPr="002A49ED" w14:paraId="626E7665" w14:textId="77777777" w:rsidTr="00F15BD7">
        <w:trPr>
          <w:cantSplit/>
        </w:trPr>
        <w:tc>
          <w:tcPr>
            <w:tcW w:w="567" w:type="dxa"/>
            <w:vMerge/>
            <w:tcBorders>
              <w:left w:val="single" w:sz="4" w:space="0" w:color="auto"/>
              <w:right w:val="single" w:sz="4" w:space="0" w:color="auto"/>
            </w:tcBorders>
          </w:tcPr>
          <w:p w14:paraId="7F18056B"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5794E26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05BDEE5F" w14:textId="77777777" w:rsidR="00E369E8" w:rsidRPr="002A49ED" w:rsidRDefault="00E369E8" w:rsidP="00E369E8">
            <w:pPr>
              <w:spacing w:after="0"/>
              <w:rPr>
                <w:rFonts w:ascii="Arial" w:hAnsi="Arial" w:cs="Arial"/>
                <w:bCs/>
                <w:sz w:val="20"/>
              </w:rPr>
            </w:pPr>
            <w:r>
              <w:rPr>
                <w:rFonts w:ascii="Arial" w:hAnsi="Arial" w:cs="Arial"/>
                <w:bCs/>
                <w:sz w:val="20"/>
              </w:rPr>
              <w:t>R</w:t>
            </w:r>
            <w:r w:rsidRPr="002A49ED">
              <w:rPr>
                <w:rFonts w:ascii="Arial" w:hAnsi="Arial" w:cs="Arial"/>
                <w:bCs/>
                <w:sz w:val="20"/>
              </w:rPr>
              <w:t>egistrirana istospolna zakonska skupnost</w:t>
            </w:r>
          </w:p>
        </w:tc>
      </w:tr>
      <w:tr w:rsidR="00E369E8" w:rsidRPr="002A49ED" w14:paraId="09369B23" w14:textId="77777777" w:rsidTr="00F15BD7">
        <w:trPr>
          <w:cantSplit/>
        </w:trPr>
        <w:tc>
          <w:tcPr>
            <w:tcW w:w="567" w:type="dxa"/>
            <w:vMerge/>
            <w:tcBorders>
              <w:left w:val="single" w:sz="4" w:space="0" w:color="auto"/>
              <w:bottom w:val="single" w:sz="4" w:space="0" w:color="auto"/>
              <w:right w:val="single" w:sz="4" w:space="0" w:color="auto"/>
            </w:tcBorders>
          </w:tcPr>
          <w:p w14:paraId="42C0F043" w14:textId="77777777" w:rsidR="00E369E8" w:rsidRPr="002A49ED" w:rsidRDefault="00E369E8" w:rsidP="00E369E8">
            <w:pPr>
              <w:spacing w:after="0"/>
              <w:rPr>
                <w:rFonts w:ascii="Arial" w:hAnsi="Arial" w:cs="Arial"/>
                <w:bCs/>
                <w:sz w:val="20"/>
              </w:rPr>
            </w:pPr>
          </w:p>
        </w:tc>
        <w:tc>
          <w:tcPr>
            <w:tcW w:w="2835" w:type="dxa"/>
            <w:gridSpan w:val="2"/>
            <w:tcBorders>
              <w:top w:val="single" w:sz="4" w:space="0" w:color="auto"/>
              <w:left w:val="single" w:sz="4" w:space="0" w:color="auto"/>
              <w:bottom w:val="single" w:sz="4" w:space="0" w:color="auto"/>
              <w:right w:val="single" w:sz="4" w:space="0" w:color="auto"/>
            </w:tcBorders>
          </w:tcPr>
          <w:p w14:paraId="7ECDFF92" w14:textId="77777777" w:rsidR="00E369E8" w:rsidRPr="002A49ED" w:rsidRDefault="00E369E8" w:rsidP="00E369E8">
            <w:pPr>
              <w:spacing w:after="0"/>
              <w:rPr>
                <w:rFonts w:ascii="Arial" w:hAnsi="Arial" w:cs="Arial"/>
                <w:sz w:val="20"/>
              </w:rPr>
            </w:pPr>
            <w:r w:rsidRPr="002A49ED">
              <w:rPr>
                <w:rFonts w:ascii="Arial" w:hAnsi="Arial" w:cs="Arial"/>
                <w:sz w:val="20"/>
              </w:rPr>
              <w:t>Koliko otrok imate?</w:t>
            </w:r>
          </w:p>
        </w:tc>
        <w:tc>
          <w:tcPr>
            <w:tcW w:w="6237" w:type="dxa"/>
            <w:tcBorders>
              <w:top w:val="single" w:sz="4" w:space="0" w:color="auto"/>
              <w:left w:val="single" w:sz="4" w:space="0" w:color="auto"/>
              <w:bottom w:val="single" w:sz="4" w:space="0" w:color="auto"/>
              <w:right w:val="single" w:sz="4" w:space="0" w:color="auto"/>
            </w:tcBorders>
          </w:tcPr>
          <w:p w14:paraId="3FD27DF3" w14:textId="77777777" w:rsidR="00E369E8" w:rsidRPr="002A49ED" w:rsidRDefault="00E369E8" w:rsidP="00E369E8">
            <w:pPr>
              <w:spacing w:after="0"/>
              <w:rPr>
                <w:rFonts w:ascii="Arial" w:hAnsi="Arial" w:cs="Arial"/>
                <w:sz w:val="20"/>
              </w:rPr>
            </w:pPr>
          </w:p>
        </w:tc>
      </w:tr>
    </w:tbl>
    <w:p w14:paraId="0EEA489D" w14:textId="77777777" w:rsidR="00E369E8" w:rsidRPr="006A7772" w:rsidRDefault="00E369E8" w:rsidP="00F15BD7">
      <w:pPr>
        <w:spacing w:after="0"/>
        <w:rPr>
          <w:rFonts w:ascii="Arial" w:hAnsi="Arial" w:cs="Arial"/>
          <w:sz w:val="20"/>
          <w:szCs w:val="20"/>
        </w:rPr>
      </w:pPr>
    </w:p>
    <w:p w14:paraId="4CF059AB" w14:textId="77777777" w:rsidR="00E369E8" w:rsidRPr="006A7772" w:rsidRDefault="00E369E8" w:rsidP="00F15BD7">
      <w:pPr>
        <w:spacing w:after="0"/>
        <w:rPr>
          <w:rFonts w:ascii="Arial" w:hAnsi="Arial" w:cs="Arial"/>
          <w:sz w:val="20"/>
          <w:szCs w:val="20"/>
        </w:rPr>
      </w:pPr>
    </w:p>
    <w:p w14:paraId="3BACDC86" w14:textId="77777777" w:rsidR="00E369E8" w:rsidRPr="006A7772" w:rsidRDefault="00E369E8" w:rsidP="00F15BD7">
      <w:pPr>
        <w:spacing w:after="0"/>
        <w:rPr>
          <w:rFonts w:ascii="Arial" w:hAnsi="Arial" w:cs="Arial"/>
          <w:sz w:val="20"/>
          <w:szCs w:val="20"/>
        </w:rPr>
      </w:pPr>
    </w:p>
    <w:p w14:paraId="7194CDA1" w14:textId="77777777" w:rsidR="00E369E8" w:rsidRDefault="00E369E8" w:rsidP="00F15BD7">
      <w:pPr>
        <w:spacing w:after="0"/>
        <w:rPr>
          <w:rFonts w:ascii="Arial" w:hAnsi="Arial" w:cs="Arial"/>
          <w:sz w:val="20"/>
          <w:szCs w:val="20"/>
        </w:rPr>
      </w:pPr>
    </w:p>
    <w:p w14:paraId="74A1883B" w14:textId="77777777" w:rsidR="00E369E8" w:rsidRDefault="00E369E8" w:rsidP="00F15BD7">
      <w:pPr>
        <w:spacing w:after="0"/>
        <w:rPr>
          <w:rFonts w:ascii="Arial" w:hAnsi="Arial" w:cs="Arial"/>
          <w:sz w:val="20"/>
          <w:szCs w:val="20"/>
        </w:rPr>
      </w:pPr>
    </w:p>
    <w:p w14:paraId="73F42B41" w14:textId="77777777" w:rsidR="00E369E8" w:rsidRDefault="00E369E8" w:rsidP="00F15BD7">
      <w:pPr>
        <w:spacing w:after="0"/>
        <w:rPr>
          <w:rFonts w:ascii="Arial" w:hAnsi="Arial" w:cs="Arial"/>
          <w:sz w:val="20"/>
          <w:szCs w:val="20"/>
        </w:rPr>
      </w:pPr>
    </w:p>
    <w:p w14:paraId="792C4523" w14:textId="77777777" w:rsidR="00E369E8" w:rsidRPr="006A7772" w:rsidRDefault="00E369E8" w:rsidP="00F15BD7">
      <w:pPr>
        <w:spacing w:after="0"/>
        <w:rPr>
          <w:rFonts w:ascii="Arial" w:hAnsi="Arial" w:cs="Arial"/>
          <w:sz w:val="20"/>
          <w:szCs w:val="20"/>
        </w:rPr>
      </w:pPr>
    </w:p>
    <w:p w14:paraId="3265388A" w14:textId="77777777" w:rsidR="00E369E8" w:rsidRPr="006A7772" w:rsidRDefault="00E369E8" w:rsidP="00F15BD7">
      <w:pPr>
        <w:spacing w:after="0"/>
        <w:rPr>
          <w:rFonts w:ascii="Arial" w:hAnsi="Arial" w:cs="Arial"/>
          <w:sz w:val="20"/>
          <w:szCs w:val="20"/>
        </w:rPr>
      </w:pPr>
    </w:p>
    <w:p w14:paraId="7036E477" w14:textId="77777777" w:rsidR="00E369E8" w:rsidRPr="006A7772" w:rsidRDefault="00E369E8" w:rsidP="00F15BD7">
      <w:pPr>
        <w:spacing w:after="0"/>
        <w:rPr>
          <w:rFonts w:ascii="Arial" w:hAnsi="Arial" w:cs="Arial"/>
          <w:sz w:val="20"/>
          <w:szCs w:val="20"/>
        </w:rPr>
      </w:pPr>
    </w:p>
    <w:p w14:paraId="04E79D60" w14:textId="77777777" w:rsidR="00E369E8" w:rsidRPr="006A7772" w:rsidRDefault="00E369E8" w:rsidP="00F15BD7">
      <w:pPr>
        <w:spacing w:after="0"/>
        <w:rPr>
          <w:rFonts w:ascii="Arial" w:hAnsi="Arial" w:cs="Arial"/>
          <w:sz w:val="20"/>
          <w:szCs w:val="20"/>
        </w:rPr>
      </w:pPr>
    </w:p>
    <w:p w14:paraId="448D0DF8" w14:textId="77777777" w:rsidR="00E369E8" w:rsidRPr="006A7772" w:rsidRDefault="00E369E8" w:rsidP="00F15BD7">
      <w:pPr>
        <w:spacing w:after="0"/>
        <w:rPr>
          <w:rFonts w:ascii="Arial" w:hAnsi="Arial" w:cs="Arial"/>
          <w:sz w:val="20"/>
          <w:szCs w:val="20"/>
        </w:rPr>
      </w:pPr>
    </w:p>
    <w:p w14:paraId="725DAF5E" w14:textId="77777777" w:rsidR="00E369E8" w:rsidRPr="006A7772" w:rsidRDefault="00E369E8" w:rsidP="00F15BD7">
      <w:pPr>
        <w:spacing w:after="0"/>
        <w:rPr>
          <w:rFonts w:ascii="Arial" w:hAnsi="Arial" w:cs="Arial"/>
          <w:sz w:val="20"/>
          <w:szCs w:val="20"/>
        </w:rPr>
      </w:pPr>
    </w:p>
    <w:p w14:paraId="0F1DA5E8"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71CDDAEB" w14:textId="77777777" w:rsidTr="00F15BD7">
        <w:trPr>
          <w:trHeight w:val="519"/>
        </w:trPr>
        <w:tc>
          <w:tcPr>
            <w:tcW w:w="1276" w:type="dxa"/>
            <w:vAlign w:val="center"/>
          </w:tcPr>
          <w:p w14:paraId="7F727963"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65A7CF70" w14:textId="77777777" w:rsidR="00E369E8" w:rsidRPr="006A7772" w:rsidRDefault="00E369E8" w:rsidP="00E369E8">
            <w:pPr>
              <w:spacing w:after="0"/>
              <w:rPr>
                <w:rFonts w:ascii="Arial" w:hAnsi="Arial" w:cs="Arial"/>
                <w:sz w:val="20"/>
                <w:szCs w:val="20"/>
              </w:rPr>
            </w:pPr>
          </w:p>
        </w:tc>
      </w:tr>
    </w:tbl>
    <w:p w14:paraId="01546468"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07264C4"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1D9CA726"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9.</w:t>
            </w:r>
          </w:p>
        </w:tc>
        <w:tc>
          <w:tcPr>
            <w:tcW w:w="9088" w:type="dxa"/>
            <w:gridSpan w:val="2"/>
            <w:tcBorders>
              <w:top w:val="single" w:sz="4" w:space="0" w:color="auto"/>
              <w:left w:val="single" w:sz="4" w:space="0" w:color="auto"/>
              <w:bottom w:val="single" w:sz="4" w:space="0" w:color="auto"/>
              <w:right w:val="single" w:sz="4" w:space="0" w:color="auto"/>
            </w:tcBorders>
          </w:tcPr>
          <w:p w14:paraId="1DC52D95" w14:textId="77777777" w:rsidR="00E369E8" w:rsidRPr="002A49ED" w:rsidRDefault="00E369E8" w:rsidP="00E369E8">
            <w:pPr>
              <w:spacing w:after="0"/>
              <w:rPr>
                <w:rFonts w:ascii="Arial" w:hAnsi="Arial" w:cs="Arial"/>
                <w:sz w:val="20"/>
              </w:rPr>
            </w:pPr>
            <w:r w:rsidRPr="002A49ED">
              <w:rPr>
                <w:rFonts w:ascii="Arial" w:hAnsi="Arial" w:cs="Arial"/>
                <w:sz w:val="20"/>
              </w:rPr>
              <w:t>Katere šole ste do sedaj zaključili?</w:t>
            </w:r>
          </w:p>
        </w:tc>
      </w:tr>
      <w:tr w:rsidR="00E369E8" w:rsidRPr="002A49ED" w14:paraId="7EAE99E1"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2F9074CE"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53DDCA81" w14:textId="77777777" w:rsidR="00E369E8" w:rsidRPr="002A49ED" w:rsidRDefault="00E369E8" w:rsidP="00E369E8">
            <w:pPr>
              <w:spacing w:after="0"/>
              <w:rPr>
                <w:rFonts w:ascii="Arial" w:hAnsi="Arial" w:cs="Arial"/>
                <w:sz w:val="20"/>
              </w:rPr>
            </w:pPr>
            <w:r w:rsidRPr="002A49ED">
              <w:rPr>
                <w:rFonts w:ascii="Arial" w:hAnsi="Arial" w:cs="Arial"/>
                <w:sz w:val="20"/>
              </w:rPr>
              <w:t>Osnovna izobrazba</w:t>
            </w:r>
          </w:p>
        </w:tc>
      </w:tr>
      <w:tr w:rsidR="00E369E8" w:rsidRPr="002A49ED" w14:paraId="606E982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B523B3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CB54A05"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01E59AC1" w14:textId="77777777" w:rsidR="00E369E8" w:rsidRPr="002A49ED" w:rsidRDefault="00E369E8" w:rsidP="00E369E8">
            <w:pPr>
              <w:spacing w:after="0"/>
              <w:rPr>
                <w:rFonts w:ascii="Arial" w:hAnsi="Arial" w:cs="Arial"/>
                <w:sz w:val="20"/>
              </w:rPr>
            </w:pPr>
          </w:p>
        </w:tc>
      </w:tr>
      <w:tr w:rsidR="00E369E8" w:rsidRPr="002A49ED" w14:paraId="0347F0E2"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DD11427"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8FED4D1"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533715B0" w14:textId="77777777" w:rsidR="00E369E8" w:rsidRPr="002A49ED" w:rsidRDefault="00E369E8" w:rsidP="00E369E8">
            <w:pPr>
              <w:spacing w:after="0"/>
              <w:rPr>
                <w:rFonts w:ascii="Arial" w:hAnsi="Arial" w:cs="Arial"/>
                <w:sz w:val="20"/>
              </w:rPr>
            </w:pPr>
          </w:p>
        </w:tc>
      </w:tr>
      <w:tr w:rsidR="00E369E8" w:rsidRPr="002A49ED" w14:paraId="4231822F"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79F0CFCF"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66143DF"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7C757C61" w14:textId="77777777" w:rsidR="00E369E8" w:rsidRPr="002A49ED" w:rsidRDefault="00E369E8" w:rsidP="00E369E8">
            <w:pPr>
              <w:spacing w:after="0"/>
              <w:rPr>
                <w:rFonts w:ascii="Arial" w:hAnsi="Arial" w:cs="Arial"/>
                <w:sz w:val="20"/>
              </w:rPr>
            </w:pPr>
          </w:p>
        </w:tc>
      </w:tr>
      <w:tr w:rsidR="00E369E8" w:rsidRPr="002A49ED" w14:paraId="7BB03FE9"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05C231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9BBC16F"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62F8BE7A" w14:textId="77777777" w:rsidR="00E369E8" w:rsidRPr="002A49ED" w:rsidRDefault="00E369E8" w:rsidP="00E369E8">
            <w:pPr>
              <w:spacing w:after="0"/>
              <w:rPr>
                <w:rFonts w:ascii="Arial" w:hAnsi="Arial" w:cs="Arial"/>
                <w:sz w:val="20"/>
              </w:rPr>
            </w:pPr>
          </w:p>
        </w:tc>
      </w:tr>
      <w:tr w:rsidR="00E369E8" w:rsidRPr="002A49ED" w14:paraId="105EB109"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3390B59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192797B"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7B4B3C8C" w14:textId="77777777" w:rsidR="00E369E8" w:rsidRPr="002A49ED" w:rsidRDefault="00E369E8" w:rsidP="00E369E8">
            <w:pPr>
              <w:spacing w:after="0"/>
              <w:rPr>
                <w:rFonts w:ascii="Arial" w:hAnsi="Arial" w:cs="Arial"/>
                <w:sz w:val="20"/>
              </w:rPr>
            </w:pPr>
          </w:p>
        </w:tc>
      </w:tr>
    </w:tbl>
    <w:p w14:paraId="1BBA6895"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70613C7A"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594AEC73"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2A5DED31" w14:textId="77777777" w:rsidR="00E369E8" w:rsidRPr="002A49ED" w:rsidRDefault="00E369E8" w:rsidP="00E369E8">
            <w:pPr>
              <w:spacing w:after="0"/>
              <w:rPr>
                <w:rFonts w:ascii="Arial" w:hAnsi="Arial" w:cs="Arial"/>
                <w:sz w:val="20"/>
              </w:rPr>
            </w:pPr>
            <w:r w:rsidRPr="002A49ED">
              <w:rPr>
                <w:rFonts w:ascii="Arial" w:hAnsi="Arial" w:cs="Arial"/>
                <w:sz w:val="20"/>
              </w:rPr>
              <w:t>Srednja izobrazba</w:t>
            </w:r>
          </w:p>
        </w:tc>
      </w:tr>
      <w:tr w:rsidR="00E369E8" w:rsidRPr="002A49ED" w14:paraId="14D1A3B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D59FFB1"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0B30E61"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03B7A5A" w14:textId="77777777" w:rsidR="00E369E8" w:rsidRPr="002A49ED" w:rsidRDefault="00E369E8" w:rsidP="00E369E8">
            <w:pPr>
              <w:spacing w:after="0"/>
              <w:rPr>
                <w:rFonts w:ascii="Arial" w:hAnsi="Arial" w:cs="Arial"/>
                <w:sz w:val="20"/>
              </w:rPr>
            </w:pPr>
          </w:p>
        </w:tc>
      </w:tr>
      <w:tr w:rsidR="00E369E8" w:rsidRPr="002A49ED" w14:paraId="7FB82DED"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498369B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17B8C70"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BC7814D" w14:textId="77777777" w:rsidR="00E369E8" w:rsidRPr="002A49ED" w:rsidRDefault="00E369E8" w:rsidP="00E369E8">
            <w:pPr>
              <w:spacing w:after="0"/>
              <w:rPr>
                <w:rFonts w:ascii="Arial" w:hAnsi="Arial" w:cs="Arial"/>
                <w:sz w:val="20"/>
              </w:rPr>
            </w:pPr>
          </w:p>
        </w:tc>
      </w:tr>
      <w:tr w:rsidR="00E369E8" w:rsidRPr="002A49ED" w14:paraId="600DBB4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7C6DDD3"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338C3E5"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3BFCC4F" w14:textId="77777777" w:rsidR="00E369E8" w:rsidRPr="002A49ED" w:rsidRDefault="00E369E8" w:rsidP="00E369E8">
            <w:pPr>
              <w:spacing w:after="0"/>
              <w:rPr>
                <w:rFonts w:ascii="Arial" w:hAnsi="Arial" w:cs="Arial"/>
                <w:sz w:val="20"/>
              </w:rPr>
            </w:pPr>
          </w:p>
        </w:tc>
      </w:tr>
      <w:tr w:rsidR="00E369E8" w:rsidRPr="002A49ED" w14:paraId="5F2680B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9D7908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DD15CAC"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53DCF818" w14:textId="77777777" w:rsidR="00E369E8" w:rsidRPr="002A49ED" w:rsidRDefault="00E369E8" w:rsidP="00E369E8">
            <w:pPr>
              <w:spacing w:after="0"/>
              <w:rPr>
                <w:rFonts w:ascii="Arial" w:hAnsi="Arial" w:cs="Arial"/>
                <w:sz w:val="20"/>
              </w:rPr>
            </w:pPr>
          </w:p>
        </w:tc>
      </w:tr>
      <w:tr w:rsidR="00E369E8" w:rsidRPr="002A49ED" w14:paraId="6D9CC11A"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325D29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0BBA7A"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05FD9DD6" w14:textId="77777777" w:rsidR="00E369E8" w:rsidRPr="002A49ED" w:rsidRDefault="00E369E8" w:rsidP="00E369E8">
            <w:pPr>
              <w:spacing w:after="0"/>
              <w:rPr>
                <w:rFonts w:ascii="Arial" w:hAnsi="Arial" w:cs="Arial"/>
                <w:sz w:val="20"/>
              </w:rPr>
            </w:pPr>
          </w:p>
        </w:tc>
      </w:tr>
    </w:tbl>
    <w:p w14:paraId="31A902A6"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DA462BC"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BD76C0D"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52590F14" w14:textId="77777777" w:rsidR="00E369E8" w:rsidRPr="002A49ED" w:rsidRDefault="00E369E8" w:rsidP="00E369E8">
            <w:pPr>
              <w:spacing w:after="0"/>
              <w:rPr>
                <w:rFonts w:ascii="Arial" w:hAnsi="Arial" w:cs="Arial"/>
                <w:sz w:val="20"/>
              </w:rPr>
            </w:pPr>
            <w:r w:rsidRPr="002A49ED">
              <w:rPr>
                <w:rFonts w:ascii="Arial" w:hAnsi="Arial" w:cs="Arial"/>
                <w:sz w:val="20"/>
              </w:rPr>
              <w:t>Višja izobrazba</w:t>
            </w:r>
          </w:p>
        </w:tc>
      </w:tr>
      <w:tr w:rsidR="00E369E8" w:rsidRPr="002A49ED" w14:paraId="78B35F53"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66C926C"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E3A280D"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81F6D5D" w14:textId="77777777" w:rsidR="00E369E8" w:rsidRPr="002A49ED" w:rsidRDefault="00E369E8" w:rsidP="00E369E8">
            <w:pPr>
              <w:spacing w:after="0"/>
              <w:rPr>
                <w:rFonts w:ascii="Arial" w:hAnsi="Arial" w:cs="Arial"/>
                <w:sz w:val="20"/>
              </w:rPr>
            </w:pPr>
          </w:p>
        </w:tc>
      </w:tr>
      <w:tr w:rsidR="00E369E8" w:rsidRPr="002A49ED" w14:paraId="345E02DF"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145CEB7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BC2E976"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F831F8C" w14:textId="77777777" w:rsidR="00E369E8" w:rsidRPr="002A49ED" w:rsidRDefault="00E369E8" w:rsidP="00E369E8">
            <w:pPr>
              <w:spacing w:after="0"/>
              <w:rPr>
                <w:rFonts w:ascii="Arial" w:hAnsi="Arial" w:cs="Arial"/>
                <w:sz w:val="20"/>
              </w:rPr>
            </w:pPr>
          </w:p>
        </w:tc>
      </w:tr>
      <w:tr w:rsidR="00E369E8" w:rsidRPr="002A49ED" w14:paraId="21E4CC42"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15A0E3A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84A51D0"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63171BA" w14:textId="77777777" w:rsidR="00E369E8" w:rsidRPr="002A49ED" w:rsidRDefault="00E369E8" w:rsidP="00E369E8">
            <w:pPr>
              <w:spacing w:after="0"/>
              <w:rPr>
                <w:rFonts w:ascii="Arial" w:hAnsi="Arial" w:cs="Arial"/>
                <w:sz w:val="20"/>
              </w:rPr>
            </w:pPr>
          </w:p>
        </w:tc>
      </w:tr>
      <w:tr w:rsidR="00E369E8" w:rsidRPr="002A49ED" w14:paraId="36902834"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17CB1BA"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7BB1DCA"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30729378" w14:textId="77777777" w:rsidR="00E369E8" w:rsidRPr="002A49ED" w:rsidRDefault="00E369E8" w:rsidP="00E369E8">
            <w:pPr>
              <w:spacing w:after="0"/>
              <w:rPr>
                <w:rFonts w:ascii="Arial" w:hAnsi="Arial" w:cs="Arial"/>
                <w:sz w:val="20"/>
              </w:rPr>
            </w:pPr>
          </w:p>
        </w:tc>
      </w:tr>
      <w:tr w:rsidR="00E369E8" w:rsidRPr="002A49ED" w14:paraId="642328B0"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36322EA"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D3F448D"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1F358B06" w14:textId="77777777" w:rsidR="00E369E8" w:rsidRPr="002A49ED" w:rsidRDefault="00E369E8" w:rsidP="00E369E8">
            <w:pPr>
              <w:spacing w:after="0"/>
              <w:rPr>
                <w:rFonts w:ascii="Arial" w:hAnsi="Arial" w:cs="Arial"/>
                <w:sz w:val="20"/>
              </w:rPr>
            </w:pPr>
          </w:p>
        </w:tc>
      </w:tr>
    </w:tbl>
    <w:p w14:paraId="33DCDB07"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35B10D2"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ACB7562"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2A630246" w14:textId="77777777" w:rsidR="00E369E8" w:rsidRPr="002A49ED" w:rsidRDefault="00E369E8" w:rsidP="00E369E8">
            <w:pPr>
              <w:spacing w:after="0"/>
              <w:rPr>
                <w:rFonts w:ascii="Arial" w:hAnsi="Arial" w:cs="Arial"/>
                <w:sz w:val="20"/>
              </w:rPr>
            </w:pPr>
            <w:r w:rsidRPr="002A49ED">
              <w:rPr>
                <w:rFonts w:ascii="Arial" w:hAnsi="Arial" w:cs="Arial"/>
                <w:sz w:val="20"/>
              </w:rPr>
              <w:t>Visoka oziroma univerzitetna izobrazba</w:t>
            </w:r>
          </w:p>
        </w:tc>
      </w:tr>
      <w:tr w:rsidR="00E369E8" w:rsidRPr="002A49ED" w14:paraId="4CFB1ED1"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47A11684"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9E991B6"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608798BB" w14:textId="77777777" w:rsidR="00E369E8" w:rsidRPr="002A49ED" w:rsidRDefault="00E369E8" w:rsidP="00E369E8">
            <w:pPr>
              <w:spacing w:after="0"/>
              <w:rPr>
                <w:rFonts w:ascii="Arial" w:hAnsi="Arial" w:cs="Arial"/>
                <w:sz w:val="20"/>
              </w:rPr>
            </w:pPr>
          </w:p>
        </w:tc>
      </w:tr>
      <w:tr w:rsidR="00E369E8" w:rsidRPr="002A49ED" w14:paraId="5AB27608"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8DA0C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01C470F"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17DED588" w14:textId="77777777" w:rsidR="00E369E8" w:rsidRPr="002A49ED" w:rsidRDefault="00E369E8" w:rsidP="00E369E8">
            <w:pPr>
              <w:spacing w:after="0"/>
              <w:rPr>
                <w:rFonts w:ascii="Arial" w:hAnsi="Arial" w:cs="Arial"/>
                <w:sz w:val="20"/>
              </w:rPr>
            </w:pPr>
          </w:p>
        </w:tc>
      </w:tr>
      <w:tr w:rsidR="00E369E8" w:rsidRPr="002A49ED" w14:paraId="63F628F1"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B66F085"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725C91B"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4FA0B96B" w14:textId="77777777" w:rsidR="00E369E8" w:rsidRPr="002A49ED" w:rsidRDefault="00E369E8" w:rsidP="00E369E8">
            <w:pPr>
              <w:spacing w:after="0"/>
              <w:rPr>
                <w:rFonts w:ascii="Arial" w:hAnsi="Arial" w:cs="Arial"/>
                <w:sz w:val="20"/>
              </w:rPr>
            </w:pPr>
          </w:p>
        </w:tc>
      </w:tr>
      <w:tr w:rsidR="00E369E8" w:rsidRPr="002A49ED" w14:paraId="160C4307"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758D950B"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9BABA0"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1613F0DE" w14:textId="77777777" w:rsidR="00E369E8" w:rsidRPr="002A49ED" w:rsidRDefault="00E369E8" w:rsidP="00E369E8">
            <w:pPr>
              <w:spacing w:after="0"/>
              <w:rPr>
                <w:rFonts w:ascii="Arial" w:hAnsi="Arial" w:cs="Arial"/>
                <w:sz w:val="20"/>
              </w:rPr>
            </w:pPr>
          </w:p>
        </w:tc>
      </w:tr>
      <w:tr w:rsidR="00E369E8" w:rsidRPr="002A49ED" w14:paraId="63F3F64A"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F7416D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9E2CBF"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76277D04" w14:textId="77777777" w:rsidR="00E369E8" w:rsidRPr="002A49ED" w:rsidRDefault="00E369E8" w:rsidP="00E369E8">
            <w:pPr>
              <w:spacing w:after="0"/>
              <w:rPr>
                <w:rFonts w:ascii="Arial" w:hAnsi="Arial" w:cs="Arial"/>
                <w:sz w:val="20"/>
              </w:rPr>
            </w:pPr>
          </w:p>
        </w:tc>
      </w:tr>
    </w:tbl>
    <w:p w14:paraId="213C6E32" w14:textId="77777777" w:rsidR="00E369E8" w:rsidRPr="006A7772" w:rsidRDefault="00E369E8" w:rsidP="00F15BD7">
      <w:pPr>
        <w:spacing w:after="0"/>
        <w:rPr>
          <w:rFonts w:ascii="Arial" w:hAnsi="Arial" w:cs="Arial"/>
          <w:sz w:val="20"/>
          <w:szCs w:val="20"/>
        </w:rPr>
      </w:pPr>
    </w:p>
    <w:p w14:paraId="265C2A90" w14:textId="77777777" w:rsidR="00E369E8" w:rsidRPr="006A7772" w:rsidRDefault="00E369E8" w:rsidP="00F15BD7">
      <w:pPr>
        <w:spacing w:after="0"/>
        <w:rPr>
          <w:rFonts w:ascii="Arial" w:hAnsi="Arial" w:cs="Arial"/>
          <w:sz w:val="20"/>
          <w:szCs w:val="20"/>
        </w:rPr>
      </w:pPr>
    </w:p>
    <w:p w14:paraId="38D9AB35" w14:textId="77777777" w:rsidR="00E369E8" w:rsidRPr="006A7772" w:rsidRDefault="00E369E8" w:rsidP="00F15BD7">
      <w:pPr>
        <w:spacing w:after="0"/>
        <w:rPr>
          <w:rFonts w:ascii="Arial" w:hAnsi="Arial" w:cs="Arial"/>
          <w:sz w:val="20"/>
          <w:szCs w:val="20"/>
        </w:rPr>
      </w:pPr>
    </w:p>
    <w:p w14:paraId="1189E261" w14:textId="77777777" w:rsidR="00E369E8" w:rsidRPr="006A7772" w:rsidRDefault="00E369E8" w:rsidP="00F15BD7">
      <w:pPr>
        <w:spacing w:after="0"/>
        <w:rPr>
          <w:rFonts w:ascii="Arial" w:hAnsi="Arial" w:cs="Arial"/>
          <w:sz w:val="20"/>
          <w:szCs w:val="20"/>
        </w:rPr>
      </w:pPr>
    </w:p>
    <w:p w14:paraId="71BE59B5" w14:textId="77777777" w:rsidR="00E369E8" w:rsidRPr="006A7772" w:rsidRDefault="00E369E8" w:rsidP="00F15BD7">
      <w:pPr>
        <w:spacing w:after="0"/>
        <w:rPr>
          <w:rFonts w:ascii="Arial" w:hAnsi="Arial" w:cs="Arial"/>
          <w:sz w:val="20"/>
          <w:szCs w:val="20"/>
        </w:rPr>
      </w:pPr>
    </w:p>
    <w:p w14:paraId="2E8476FB" w14:textId="77777777" w:rsidR="00E369E8" w:rsidRPr="006A7772" w:rsidRDefault="00E369E8" w:rsidP="00F15BD7">
      <w:pPr>
        <w:spacing w:after="0"/>
        <w:rPr>
          <w:rFonts w:ascii="Arial" w:hAnsi="Arial" w:cs="Arial"/>
          <w:sz w:val="20"/>
          <w:szCs w:val="20"/>
        </w:rPr>
      </w:pPr>
    </w:p>
    <w:p w14:paraId="2AD54956" w14:textId="77777777" w:rsidR="00E369E8" w:rsidRPr="006A7772" w:rsidRDefault="00E369E8" w:rsidP="00F15BD7">
      <w:pPr>
        <w:spacing w:after="0"/>
        <w:rPr>
          <w:rFonts w:ascii="Arial" w:hAnsi="Arial" w:cs="Arial"/>
          <w:sz w:val="20"/>
          <w:szCs w:val="20"/>
        </w:rPr>
      </w:pPr>
    </w:p>
    <w:p w14:paraId="536B2D07" w14:textId="77777777" w:rsidR="00E369E8" w:rsidRPr="006A7772" w:rsidRDefault="00E369E8" w:rsidP="00F15BD7">
      <w:pPr>
        <w:spacing w:after="0"/>
        <w:rPr>
          <w:rFonts w:ascii="Arial" w:hAnsi="Arial" w:cs="Arial"/>
          <w:sz w:val="20"/>
          <w:szCs w:val="20"/>
        </w:rPr>
      </w:pPr>
    </w:p>
    <w:p w14:paraId="51AB35A4" w14:textId="77777777" w:rsidR="00E369E8" w:rsidRPr="006A7772" w:rsidRDefault="00E369E8" w:rsidP="00F15BD7">
      <w:pPr>
        <w:spacing w:after="0"/>
        <w:rPr>
          <w:rFonts w:ascii="Arial" w:hAnsi="Arial" w:cs="Arial"/>
          <w:sz w:val="20"/>
          <w:szCs w:val="20"/>
        </w:rPr>
      </w:pPr>
    </w:p>
    <w:p w14:paraId="3035B516" w14:textId="77777777" w:rsidR="00E369E8" w:rsidRPr="006A7772" w:rsidRDefault="00E369E8" w:rsidP="00F15BD7">
      <w:pPr>
        <w:spacing w:after="0"/>
        <w:rPr>
          <w:rFonts w:ascii="Arial" w:hAnsi="Arial" w:cs="Arial"/>
          <w:sz w:val="20"/>
          <w:szCs w:val="20"/>
        </w:rPr>
      </w:pPr>
    </w:p>
    <w:p w14:paraId="1770E509" w14:textId="77777777" w:rsidR="00E369E8" w:rsidRPr="006A7772" w:rsidRDefault="00E369E8" w:rsidP="00F15BD7">
      <w:pPr>
        <w:spacing w:after="0"/>
        <w:rPr>
          <w:rFonts w:ascii="Arial" w:hAnsi="Arial" w:cs="Arial"/>
          <w:sz w:val="20"/>
          <w:szCs w:val="20"/>
        </w:rPr>
      </w:pPr>
    </w:p>
    <w:p w14:paraId="610F4E27" w14:textId="77777777" w:rsidR="00E369E8" w:rsidRPr="006A7772" w:rsidRDefault="00E369E8" w:rsidP="00F15BD7">
      <w:pPr>
        <w:spacing w:after="0"/>
        <w:rPr>
          <w:rFonts w:ascii="Arial" w:hAnsi="Arial" w:cs="Arial"/>
          <w:sz w:val="20"/>
          <w:szCs w:val="20"/>
        </w:rPr>
      </w:pPr>
    </w:p>
    <w:p w14:paraId="23361DBD" w14:textId="77777777" w:rsidR="00E369E8" w:rsidRDefault="00E369E8" w:rsidP="00F15BD7">
      <w:pPr>
        <w:spacing w:after="0"/>
        <w:rPr>
          <w:rFonts w:ascii="Arial" w:hAnsi="Arial" w:cs="Arial"/>
          <w:sz w:val="20"/>
          <w:szCs w:val="20"/>
        </w:rPr>
      </w:pPr>
    </w:p>
    <w:p w14:paraId="6E1FA0E4" w14:textId="77777777" w:rsidR="00E369E8" w:rsidRDefault="00E369E8" w:rsidP="00F15BD7">
      <w:pPr>
        <w:spacing w:after="0"/>
        <w:rPr>
          <w:rFonts w:ascii="Arial" w:hAnsi="Arial" w:cs="Arial"/>
          <w:sz w:val="20"/>
          <w:szCs w:val="20"/>
        </w:rPr>
      </w:pPr>
    </w:p>
    <w:p w14:paraId="4E6C44BC" w14:textId="77777777" w:rsidR="00E369E8" w:rsidRDefault="00E369E8" w:rsidP="00F15BD7">
      <w:pPr>
        <w:spacing w:after="0"/>
        <w:rPr>
          <w:rFonts w:ascii="Arial" w:hAnsi="Arial" w:cs="Arial"/>
          <w:sz w:val="20"/>
          <w:szCs w:val="20"/>
        </w:rPr>
      </w:pPr>
    </w:p>
    <w:p w14:paraId="2A95CE85" w14:textId="77777777" w:rsidR="00E369E8" w:rsidRPr="006A7772" w:rsidRDefault="00E369E8" w:rsidP="00F15BD7">
      <w:pPr>
        <w:spacing w:after="0"/>
        <w:rPr>
          <w:rFonts w:ascii="Arial" w:hAnsi="Arial" w:cs="Arial"/>
          <w:sz w:val="20"/>
          <w:szCs w:val="20"/>
        </w:rPr>
      </w:pPr>
    </w:p>
    <w:p w14:paraId="50207F36" w14:textId="77777777" w:rsidR="00E369E8" w:rsidRPr="006A7772" w:rsidRDefault="00E369E8" w:rsidP="00F15BD7">
      <w:pPr>
        <w:spacing w:after="0"/>
        <w:rPr>
          <w:rFonts w:ascii="Arial" w:hAnsi="Arial" w:cs="Arial"/>
          <w:sz w:val="20"/>
          <w:szCs w:val="20"/>
        </w:rPr>
      </w:pPr>
    </w:p>
    <w:p w14:paraId="09BD0B9E" w14:textId="77777777" w:rsidR="00E369E8" w:rsidRPr="006A7772" w:rsidRDefault="00E369E8" w:rsidP="00F15BD7">
      <w:pPr>
        <w:spacing w:after="0"/>
        <w:rPr>
          <w:rFonts w:ascii="Arial" w:hAnsi="Arial" w:cs="Arial"/>
          <w:sz w:val="20"/>
          <w:szCs w:val="20"/>
        </w:rPr>
      </w:pPr>
    </w:p>
    <w:p w14:paraId="34736D70" w14:textId="77777777" w:rsidR="00E369E8" w:rsidRPr="006A7772" w:rsidRDefault="00E369E8" w:rsidP="00F15BD7">
      <w:pPr>
        <w:spacing w:after="0"/>
        <w:rPr>
          <w:rFonts w:ascii="Arial" w:hAnsi="Arial" w:cs="Arial"/>
          <w:sz w:val="20"/>
          <w:szCs w:val="20"/>
        </w:rPr>
      </w:pPr>
    </w:p>
    <w:p w14:paraId="4B3A2EA3"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79D0FA5C" w14:textId="77777777" w:rsidTr="00F15BD7">
        <w:trPr>
          <w:trHeight w:val="519"/>
        </w:trPr>
        <w:tc>
          <w:tcPr>
            <w:tcW w:w="1276" w:type="dxa"/>
            <w:vAlign w:val="center"/>
          </w:tcPr>
          <w:p w14:paraId="121C11F6"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59E9CFAD" w14:textId="77777777" w:rsidR="00E369E8" w:rsidRPr="006A7772" w:rsidRDefault="00E369E8" w:rsidP="00E369E8">
            <w:pPr>
              <w:spacing w:after="0"/>
              <w:rPr>
                <w:rFonts w:ascii="Arial" w:hAnsi="Arial" w:cs="Arial"/>
              </w:rPr>
            </w:pPr>
          </w:p>
        </w:tc>
      </w:tr>
    </w:tbl>
    <w:p w14:paraId="61218572"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6053F398" w14:textId="77777777" w:rsidTr="00F15BD7">
        <w:trPr>
          <w:cantSplit/>
        </w:trPr>
        <w:tc>
          <w:tcPr>
            <w:tcW w:w="551" w:type="dxa"/>
            <w:tcBorders>
              <w:top w:val="single" w:sz="4" w:space="0" w:color="auto"/>
              <w:left w:val="single" w:sz="4" w:space="0" w:color="auto"/>
              <w:bottom w:val="single" w:sz="4" w:space="0" w:color="auto"/>
              <w:right w:val="single" w:sz="4" w:space="0" w:color="auto"/>
            </w:tcBorders>
          </w:tcPr>
          <w:p w14:paraId="5E094127"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10.</w:t>
            </w:r>
          </w:p>
        </w:tc>
        <w:tc>
          <w:tcPr>
            <w:tcW w:w="9088" w:type="dxa"/>
            <w:gridSpan w:val="2"/>
            <w:tcBorders>
              <w:top w:val="single" w:sz="4" w:space="0" w:color="auto"/>
              <w:left w:val="single" w:sz="4" w:space="0" w:color="auto"/>
              <w:bottom w:val="single" w:sz="4" w:space="0" w:color="auto"/>
              <w:right w:val="single" w:sz="4" w:space="0" w:color="auto"/>
            </w:tcBorders>
          </w:tcPr>
          <w:p w14:paraId="24154DBC" w14:textId="77777777" w:rsidR="00E369E8" w:rsidRPr="002A49ED" w:rsidRDefault="00E369E8" w:rsidP="00E369E8">
            <w:pPr>
              <w:spacing w:after="0"/>
              <w:rPr>
                <w:rFonts w:ascii="Arial" w:hAnsi="Arial" w:cs="Arial"/>
                <w:sz w:val="20"/>
              </w:rPr>
            </w:pPr>
            <w:r w:rsidRPr="002A49ED">
              <w:rPr>
                <w:rFonts w:ascii="Arial" w:hAnsi="Arial" w:cs="Arial"/>
                <w:spacing w:val="-2"/>
                <w:sz w:val="20"/>
              </w:rPr>
              <w:t>Navedite posebna znanja, ki ste jih pridobili na seminarjih in v drugih oblikah usposabljanja (tudi v tujini)</w:t>
            </w:r>
          </w:p>
        </w:tc>
      </w:tr>
      <w:tr w:rsidR="00E369E8" w:rsidRPr="002A49ED" w14:paraId="51AD2072" w14:textId="77777777" w:rsidTr="00F15BD7">
        <w:trPr>
          <w:cantSplit/>
        </w:trPr>
        <w:tc>
          <w:tcPr>
            <w:tcW w:w="551" w:type="dxa"/>
            <w:vMerge w:val="restart"/>
            <w:tcBorders>
              <w:top w:val="single" w:sz="4" w:space="0" w:color="auto"/>
              <w:left w:val="single" w:sz="4" w:space="0" w:color="auto"/>
              <w:right w:val="single" w:sz="4" w:space="0" w:color="auto"/>
            </w:tcBorders>
          </w:tcPr>
          <w:p w14:paraId="0FB5074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EE60332"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915500F" w14:textId="77777777" w:rsidR="00E369E8" w:rsidRPr="002A49ED" w:rsidRDefault="00E369E8" w:rsidP="00E369E8">
            <w:pPr>
              <w:spacing w:after="0"/>
              <w:rPr>
                <w:rFonts w:ascii="Arial" w:hAnsi="Arial" w:cs="Arial"/>
                <w:sz w:val="20"/>
              </w:rPr>
            </w:pPr>
          </w:p>
        </w:tc>
      </w:tr>
      <w:tr w:rsidR="00E369E8" w:rsidRPr="002A49ED" w14:paraId="2A6F6471" w14:textId="77777777" w:rsidTr="00F15BD7">
        <w:trPr>
          <w:cantSplit/>
        </w:trPr>
        <w:tc>
          <w:tcPr>
            <w:tcW w:w="551" w:type="dxa"/>
            <w:vMerge/>
            <w:tcBorders>
              <w:left w:val="single" w:sz="4" w:space="0" w:color="auto"/>
              <w:right w:val="single" w:sz="4" w:space="0" w:color="auto"/>
            </w:tcBorders>
          </w:tcPr>
          <w:p w14:paraId="79C29CD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A06CAE1"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31A1E232" w14:textId="77777777" w:rsidR="00E369E8" w:rsidRPr="002A49ED" w:rsidRDefault="00E369E8" w:rsidP="00E369E8">
            <w:pPr>
              <w:spacing w:after="0"/>
              <w:rPr>
                <w:rFonts w:ascii="Arial" w:hAnsi="Arial" w:cs="Arial"/>
                <w:sz w:val="20"/>
              </w:rPr>
            </w:pPr>
          </w:p>
        </w:tc>
      </w:tr>
      <w:tr w:rsidR="00E369E8" w:rsidRPr="002A49ED" w14:paraId="451682BA" w14:textId="77777777" w:rsidTr="00F15BD7">
        <w:trPr>
          <w:cantSplit/>
        </w:trPr>
        <w:tc>
          <w:tcPr>
            <w:tcW w:w="551" w:type="dxa"/>
            <w:vMerge/>
            <w:tcBorders>
              <w:left w:val="single" w:sz="4" w:space="0" w:color="auto"/>
              <w:right w:val="single" w:sz="4" w:space="0" w:color="auto"/>
            </w:tcBorders>
          </w:tcPr>
          <w:p w14:paraId="0E6D19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A75EE74"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694988EB" w14:textId="77777777" w:rsidR="00E369E8" w:rsidRPr="002A49ED" w:rsidRDefault="00E369E8" w:rsidP="00E369E8">
            <w:pPr>
              <w:spacing w:after="0"/>
              <w:rPr>
                <w:rFonts w:ascii="Arial" w:hAnsi="Arial" w:cs="Arial"/>
                <w:sz w:val="20"/>
              </w:rPr>
            </w:pPr>
          </w:p>
        </w:tc>
      </w:tr>
      <w:tr w:rsidR="00E369E8" w:rsidRPr="002A49ED" w14:paraId="2DFCD5A6" w14:textId="77777777" w:rsidTr="00F15BD7">
        <w:trPr>
          <w:cantSplit/>
        </w:trPr>
        <w:tc>
          <w:tcPr>
            <w:tcW w:w="551" w:type="dxa"/>
            <w:vMerge/>
            <w:tcBorders>
              <w:left w:val="single" w:sz="4" w:space="0" w:color="auto"/>
              <w:right w:val="single" w:sz="4" w:space="0" w:color="auto"/>
            </w:tcBorders>
          </w:tcPr>
          <w:p w14:paraId="0BA1EDD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E2F1E63"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0AD9368" w14:textId="77777777" w:rsidR="00E369E8" w:rsidRPr="002A49ED" w:rsidRDefault="00E369E8" w:rsidP="00E369E8">
            <w:pPr>
              <w:spacing w:after="0"/>
              <w:rPr>
                <w:rFonts w:ascii="Arial" w:hAnsi="Arial" w:cs="Arial"/>
                <w:sz w:val="20"/>
              </w:rPr>
            </w:pPr>
          </w:p>
        </w:tc>
      </w:tr>
      <w:tr w:rsidR="00E369E8" w:rsidRPr="002A49ED" w14:paraId="1B4E8FB6" w14:textId="77777777" w:rsidTr="00F15BD7">
        <w:trPr>
          <w:cantSplit/>
        </w:trPr>
        <w:tc>
          <w:tcPr>
            <w:tcW w:w="551" w:type="dxa"/>
            <w:vMerge/>
            <w:tcBorders>
              <w:left w:val="single" w:sz="4" w:space="0" w:color="auto"/>
              <w:bottom w:val="single" w:sz="4" w:space="0" w:color="auto"/>
              <w:right w:val="single" w:sz="4" w:space="0" w:color="auto"/>
            </w:tcBorders>
          </w:tcPr>
          <w:p w14:paraId="579D051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DA1223"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71F69211" w14:textId="77777777" w:rsidR="00E369E8" w:rsidRPr="002A49ED" w:rsidRDefault="00E369E8" w:rsidP="00E369E8">
            <w:pPr>
              <w:spacing w:after="0"/>
              <w:rPr>
                <w:rFonts w:ascii="Arial" w:hAnsi="Arial" w:cs="Arial"/>
                <w:sz w:val="20"/>
              </w:rPr>
            </w:pPr>
          </w:p>
        </w:tc>
      </w:tr>
    </w:tbl>
    <w:p w14:paraId="2FEC0492"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142ED4E0" w14:textId="77777777" w:rsidTr="00F15BD7">
        <w:trPr>
          <w:cantSplit/>
        </w:trPr>
        <w:tc>
          <w:tcPr>
            <w:tcW w:w="551" w:type="dxa"/>
            <w:vMerge w:val="restart"/>
            <w:tcBorders>
              <w:top w:val="single" w:sz="4" w:space="0" w:color="auto"/>
              <w:left w:val="single" w:sz="4" w:space="0" w:color="auto"/>
              <w:right w:val="single" w:sz="4" w:space="0" w:color="auto"/>
            </w:tcBorders>
          </w:tcPr>
          <w:p w14:paraId="0C782B83"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929E53A"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74BDB74" w14:textId="77777777" w:rsidR="00E369E8" w:rsidRPr="002A49ED" w:rsidRDefault="00E369E8" w:rsidP="00E369E8">
            <w:pPr>
              <w:spacing w:after="0"/>
              <w:rPr>
                <w:rFonts w:ascii="Arial" w:hAnsi="Arial" w:cs="Arial"/>
                <w:sz w:val="20"/>
              </w:rPr>
            </w:pPr>
          </w:p>
        </w:tc>
      </w:tr>
      <w:tr w:rsidR="00E369E8" w:rsidRPr="002A49ED" w14:paraId="3E020F53" w14:textId="77777777" w:rsidTr="00F15BD7">
        <w:trPr>
          <w:cantSplit/>
        </w:trPr>
        <w:tc>
          <w:tcPr>
            <w:tcW w:w="551" w:type="dxa"/>
            <w:vMerge/>
            <w:tcBorders>
              <w:left w:val="single" w:sz="4" w:space="0" w:color="auto"/>
              <w:right w:val="single" w:sz="4" w:space="0" w:color="auto"/>
            </w:tcBorders>
          </w:tcPr>
          <w:p w14:paraId="63A93FC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F00D483"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DE5A545" w14:textId="77777777" w:rsidR="00E369E8" w:rsidRPr="002A49ED" w:rsidRDefault="00E369E8" w:rsidP="00E369E8">
            <w:pPr>
              <w:spacing w:after="0"/>
              <w:rPr>
                <w:rFonts w:ascii="Arial" w:hAnsi="Arial" w:cs="Arial"/>
                <w:sz w:val="20"/>
              </w:rPr>
            </w:pPr>
          </w:p>
        </w:tc>
      </w:tr>
      <w:tr w:rsidR="00E369E8" w:rsidRPr="002A49ED" w14:paraId="20E89177" w14:textId="77777777" w:rsidTr="00F15BD7">
        <w:trPr>
          <w:cantSplit/>
        </w:trPr>
        <w:tc>
          <w:tcPr>
            <w:tcW w:w="551" w:type="dxa"/>
            <w:vMerge/>
            <w:tcBorders>
              <w:left w:val="single" w:sz="4" w:space="0" w:color="auto"/>
              <w:right w:val="single" w:sz="4" w:space="0" w:color="auto"/>
            </w:tcBorders>
          </w:tcPr>
          <w:p w14:paraId="7012B306"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86ADF26"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56FF72EB" w14:textId="77777777" w:rsidR="00E369E8" w:rsidRPr="002A49ED" w:rsidRDefault="00E369E8" w:rsidP="00E369E8">
            <w:pPr>
              <w:spacing w:after="0"/>
              <w:rPr>
                <w:rFonts w:ascii="Arial" w:hAnsi="Arial" w:cs="Arial"/>
                <w:sz w:val="20"/>
              </w:rPr>
            </w:pPr>
          </w:p>
        </w:tc>
      </w:tr>
      <w:tr w:rsidR="00E369E8" w:rsidRPr="002A49ED" w14:paraId="4A0D7C60" w14:textId="77777777" w:rsidTr="00F15BD7">
        <w:trPr>
          <w:cantSplit/>
        </w:trPr>
        <w:tc>
          <w:tcPr>
            <w:tcW w:w="551" w:type="dxa"/>
            <w:vMerge/>
            <w:tcBorders>
              <w:left w:val="single" w:sz="4" w:space="0" w:color="auto"/>
              <w:right w:val="single" w:sz="4" w:space="0" w:color="auto"/>
            </w:tcBorders>
          </w:tcPr>
          <w:p w14:paraId="152151E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A4F01CD"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0404DFE1" w14:textId="77777777" w:rsidR="00E369E8" w:rsidRPr="002A49ED" w:rsidRDefault="00E369E8" w:rsidP="00E369E8">
            <w:pPr>
              <w:spacing w:after="0"/>
              <w:rPr>
                <w:rFonts w:ascii="Arial" w:hAnsi="Arial" w:cs="Arial"/>
                <w:sz w:val="20"/>
              </w:rPr>
            </w:pPr>
          </w:p>
        </w:tc>
      </w:tr>
      <w:tr w:rsidR="00E369E8" w:rsidRPr="002A49ED" w14:paraId="6BC28257" w14:textId="77777777" w:rsidTr="00F15BD7">
        <w:trPr>
          <w:cantSplit/>
        </w:trPr>
        <w:tc>
          <w:tcPr>
            <w:tcW w:w="551" w:type="dxa"/>
            <w:vMerge/>
            <w:tcBorders>
              <w:left w:val="single" w:sz="4" w:space="0" w:color="auto"/>
              <w:bottom w:val="single" w:sz="4" w:space="0" w:color="auto"/>
              <w:right w:val="single" w:sz="4" w:space="0" w:color="auto"/>
            </w:tcBorders>
          </w:tcPr>
          <w:p w14:paraId="02694D37"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CC3DE65"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21379100" w14:textId="77777777" w:rsidR="00E369E8" w:rsidRPr="002A49ED" w:rsidRDefault="00E369E8" w:rsidP="00E369E8">
            <w:pPr>
              <w:spacing w:after="0"/>
              <w:rPr>
                <w:rFonts w:ascii="Arial" w:hAnsi="Arial" w:cs="Arial"/>
                <w:sz w:val="20"/>
              </w:rPr>
            </w:pPr>
          </w:p>
        </w:tc>
      </w:tr>
    </w:tbl>
    <w:p w14:paraId="200F3F8A"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473BA011" w14:textId="77777777" w:rsidTr="00F15BD7">
        <w:trPr>
          <w:cantSplit/>
        </w:trPr>
        <w:tc>
          <w:tcPr>
            <w:tcW w:w="551" w:type="dxa"/>
            <w:vMerge w:val="restart"/>
            <w:tcBorders>
              <w:top w:val="single" w:sz="4" w:space="0" w:color="auto"/>
              <w:left w:val="single" w:sz="4" w:space="0" w:color="auto"/>
              <w:right w:val="single" w:sz="4" w:space="0" w:color="auto"/>
            </w:tcBorders>
          </w:tcPr>
          <w:p w14:paraId="04055565"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BA9C960"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1B9F3EDF" w14:textId="77777777" w:rsidR="00E369E8" w:rsidRPr="002A49ED" w:rsidRDefault="00E369E8" w:rsidP="00E369E8">
            <w:pPr>
              <w:spacing w:after="0"/>
              <w:rPr>
                <w:rFonts w:ascii="Arial" w:hAnsi="Arial" w:cs="Arial"/>
                <w:sz w:val="20"/>
              </w:rPr>
            </w:pPr>
          </w:p>
        </w:tc>
      </w:tr>
      <w:tr w:rsidR="00E369E8" w:rsidRPr="002A49ED" w14:paraId="464240FA" w14:textId="77777777" w:rsidTr="00F15BD7">
        <w:trPr>
          <w:cantSplit/>
        </w:trPr>
        <w:tc>
          <w:tcPr>
            <w:tcW w:w="551" w:type="dxa"/>
            <w:vMerge/>
            <w:tcBorders>
              <w:left w:val="single" w:sz="4" w:space="0" w:color="auto"/>
              <w:right w:val="single" w:sz="4" w:space="0" w:color="auto"/>
            </w:tcBorders>
          </w:tcPr>
          <w:p w14:paraId="557888B6"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C219479"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7F499E13" w14:textId="77777777" w:rsidR="00E369E8" w:rsidRPr="002A49ED" w:rsidRDefault="00E369E8" w:rsidP="00E369E8">
            <w:pPr>
              <w:spacing w:after="0"/>
              <w:rPr>
                <w:rFonts w:ascii="Arial" w:hAnsi="Arial" w:cs="Arial"/>
                <w:sz w:val="20"/>
              </w:rPr>
            </w:pPr>
          </w:p>
        </w:tc>
      </w:tr>
      <w:tr w:rsidR="00E369E8" w:rsidRPr="002A49ED" w14:paraId="426878B5" w14:textId="77777777" w:rsidTr="00F15BD7">
        <w:trPr>
          <w:cantSplit/>
        </w:trPr>
        <w:tc>
          <w:tcPr>
            <w:tcW w:w="551" w:type="dxa"/>
            <w:vMerge/>
            <w:tcBorders>
              <w:left w:val="single" w:sz="4" w:space="0" w:color="auto"/>
              <w:right w:val="single" w:sz="4" w:space="0" w:color="auto"/>
            </w:tcBorders>
          </w:tcPr>
          <w:p w14:paraId="76C39D3F"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9745F57"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107A645A" w14:textId="77777777" w:rsidR="00E369E8" w:rsidRPr="002A49ED" w:rsidRDefault="00E369E8" w:rsidP="00E369E8">
            <w:pPr>
              <w:spacing w:after="0"/>
              <w:rPr>
                <w:rFonts w:ascii="Arial" w:hAnsi="Arial" w:cs="Arial"/>
                <w:sz w:val="20"/>
              </w:rPr>
            </w:pPr>
          </w:p>
        </w:tc>
      </w:tr>
      <w:tr w:rsidR="00E369E8" w:rsidRPr="002A49ED" w14:paraId="2A35332A" w14:textId="77777777" w:rsidTr="00F15BD7">
        <w:trPr>
          <w:cantSplit/>
        </w:trPr>
        <w:tc>
          <w:tcPr>
            <w:tcW w:w="551" w:type="dxa"/>
            <w:vMerge/>
            <w:tcBorders>
              <w:left w:val="single" w:sz="4" w:space="0" w:color="auto"/>
              <w:right w:val="single" w:sz="4" w:space="0" w:color="auto"/>
            </w:tcBorders>
          </w:tcPr>
          <w:p w14:paraId="3CEB91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4378626"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122416F" w14:textId="77777777" w:rsidR="00E369E8" w:rsidRPr="002A49ED" w:rsidRDefault="00E369E8" w:rsidP="00E369E8">
            <w:pPr>
              <w:spacing w:after="0"/>
              <w:rPr>
                <w:rFonts w:ascii="Arial" w:hAnsi="Arial" w:cs="Arial"/>
                <w:sz w:val="20"/>
              </w:rPr>
            </w:pPr>
          </w:p>
        </w:tc>
      </w:tr>
      <w:tr w:rsidR="00E369E8" w:rsidRPr="002A49ED" w14:paraId="1911AD08" w14:textId="77777777" w:rsidTr="00F15BD7">
        <w:trPr>
          <w:cantSplit/>
        </w:trPr>
        <w:tc>
          <w:tcPr>
            <w:tcW w:w="551" w:type="dxa"/>
            <w:vMerge/>
            <w:tcBorders>
              <w:left w:val="single" w:sz="4" w:space="0" w:color="auto"/>
              <w:bottom w:val="single" w:sz="4" w:space="0" w:color="auto"/>
              <w:right w:val="single" w:sz="4" w:space="0" w:color="auto"/>
            </w:tcBorders>
          </w:tcPr>
          <w:p w14:paraId="55F8A50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EE0D8E9"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52EE3FC8" w14:textId="77777777" w:rsidR="00E369E8" w:rsidRPr="002A49ED" w:rsidRDefault="00E369E8" w:rsidP="00E369E8">
            <w:pPr>
              <w:spacing w:after="0"/>
              <w:rPr>
                <w:rFonts w:ascii="Arial" w:hAnsi="Arial" w:cs="Arial"/>
                <w:sz w:val="20"/>
              </w:rPr>
            </w:pPr>
          </w:p>
        </w:tc>
      </w:tr>
    </w:tbl>
    <w:p w14:paraId="5627C96C" w14:textId="77777777" w:rsidR="00E369E8" w:rsidRPr="002A49ED"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867"/>
        <w:gridCol w:w="1984"/>
        <w:gridCol w:w="6237"/>
      </w:tblGrid>
      <w:tr w:rsidR="00E369E8" w:rsidRPr="002A49ED" w14:paraId="223083B0" w14:textId="77777777" w:rsidTr="00F15BD7">
        <w:trPr>
          <w:cantSplit/>
        </w:trPr>
        <w:tc>
          <w:tcPr>
            <w:tcW w:w="551" w:type="dxa"/>
            <w:vMerge w:val="restart"/>
            <w:tcBorders>
              <w:top w:val="single" w:sz="4" w:space="0" w:color="auto"/>
              <w:left w:val="single" w:sz="4" w:space="0" w:color="auto"/>
              <w:right w:val="single" w:sz="4" w:space="0" w:color="auto"/>
            </w:tcBorders>
          </w:tcPr>
          <w:p w14:paraId="4F6712F1" w14:textId="77777777" w:rsidR="00E369E8" w:rsidRPr="002A49ED" w:rsidRDefault="00E369E8" w:rsidP="00E369E8">
            <w:pPr>
              <w:spacing w:after="0"/>
              <w:rPr>
                <w:rFonts w:ascii="Arial" w:hAnsi="Arial" w:cs="Arial"/>
                <w:bCs/>
                <w:sz w:val="20"/>
              </w:rPr>
            </w:pPr>
            <w:r w:rsidRPr="002A49ED">
              <w:rPr>
                <w:rFonts w:ascii="Arial" w:hAnsi="Arial" w:cs="Arial"/>
                <w:bCs/>
                <w:sz w:val="20"/>
              </w:rPr>
              <w:t>11.</w:t>
            </w:r>
          </w:p>
        </w:tc>
        <w:tc>
          <w:tcPr>
            <w:tcW w:w="9088" w:type="dxa"/>
            <w:gridSpan w:val="3"/>
            <w:tcBorders>
              <w:top w:val="single" w:sz="4" w:space="0" w:color="auto"/>
              <w:left w:val="single" w:sz="4" w:space="0" w:color="auto"/>
              <w:bottom w:val="single" w:sz="4" w:space="0" w:color="auto"/>
              <w:right w:val="single" w:sz="4" w:space="0" w:color="auto"/>
            </w:tcBorders>
          </w:tcPr>
          <w:p w14:paraId="404E982B" w14:textId="77777777" w:rsidR="00E369E8" w:rsidRPr="002A49ED" w:rsidRDefault="00E369E8" w:rsidP="00E369E8">
            <w:pPr>
              <w:spacing w:after="0"/>
              <w:rPr>
                <w:rFonts w:ascii="Arial" w:hAnsi="Arial" w:cs="Arial"/>
                <w:bCs/>
                <w:sz w:val="20"/>
              </w:rPr>
            </w:pPr>
            <w:r w:rsidRPr="002A49ED">
              <w:rPr>
                <w:rFonts w:ascii="Arial" w:hAnsi="Arial" w:cs="Arial"/>
                <w:bCs/>
                <w:sz w:val="20"/>
              </w:rPr>
              <w:t>Ali ste zaposleni?</w:t>
            </w:r>
          </w:p>
        </w:tc>
      </w:tr>
      <w:tr w:rsidR="00E369E8" w:rsidRPr="002A49ED" w14:paraId="5C76A224" w14:textId="77777777" w:rsidTr="00F15BD7">
        <w:trPr>
          <w:cantSplit/>
        </w:trPr>
        <w:tc>
          <w:tcPr>
            <w:tcW w:w="551" w:type="dxa"/>
            <w:vMerge/>
            <w:tcBorders>
              <w:left w:val="single" w:sz="4" w:space="0" w:color="auto"/>
              <w:right w:val="single" w:sz="4" w:space="0" w:color="auto"/>
            </w:tcBorders>
          </w:tcPr>
          <w:p w14:paraId="3A38B727"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CD72032"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53FAED83" w14:textId="77777777" w:rsidR="00E369E8" w:rsidRPr="002A49ED" w:rsidRDefault="00E369E8" w:rsidP="00E369E8">
            <w:pPr>
              <w:spacing w:after="0"/>
              <w:rPr>
                <w:rFonts w:ascii="Arial" w:hAnsi="Arial" w:cs="Arial"/>
                <w:bCs/>
                <w:sz w:val="20"/>
              </w:rPr>
            </w:pPr>
            <w:r w:rsidRPr="002A49ED">
              <w:rPr>
                <w:rFonts w:ascii="Arial" w:hAnsi="Arial" w:cs="Arial"/>
                <w:bCs/>
                <w:sz w:val="20"/>
              </w:rPr>
              <w:t>Nisem zaposlen/a</w:t>
            </w:r>
          </w:p>
        </w:tc>
      </w:tr>
      <w:tr w:rsidR="00E369E8" w:rsidRPr="002A49ED" w14:paraId="2495B308" w14:textId="77777777" w:rsidTr="00F15BD7">
        <w:trPr>
          <w:cantSplit/>
        </w:trPr>
        <w:tc>
          <w:tcPr>
            <w:tcW w:w="551" w:type="dxa"/>
            <w:vMerge/>
            <w:tcBorders>
              <w:left w:val="single" w:sz="4" w:space="0" w:color="auto"/>
              <w:right w:val="single" w:sz="4" w:space="0" w:color="auto"/>
            </w:tcBorders>
          </w:tcPr>
          <w:p w14:paraId="4E3719F7"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2EBFF3C"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22AB66DB" w14:textId="77777777" w:rsidR="00E369E8" w:rsidRPr="002A49ED" w:rsidRDefault="00E369E8" w:rsidP="00E369E8">
            <w:pPr>
              <w:spacing w:after="0"/>
              <w:rPr>
                <w:rFonts w:ascii="Arial" w:hAnsi="Arial" w:cs="Arial"/>
                <w:bCs/>
                <w:sz w:val="20"/>
              </w:rPr>
            </w:pPr>
            <w:r w:rsidRPr="002A49ED">
              <w:rPr>
                <w:rFonts w:ascii="Arial" w:hAnsi="Arial" w:cs="Arial"/>
                <w:bCs/>
                <w:sz w:val="20"/>
              </w:rPr>
              <w:t>Zaposlen/a sem za določen čas</w:t>
            </w:r>
          </w:p>
        </w:tc>
      </w:tr>
      <w:tr w:rsidR="00E369E8" w:rsidRPr="002A49ED" w14:paraId="7881329A" w14:textId="77777777" w:rsidTr="00F15BD7">
        <w:trPr>
          <w:cantSplit/>
        </w:trPr>
        <w:tc>
          <w:tcPr>
            <w:tcW w:w="551" w:type="dxa"/>
            <w:vMerge/>
            <w:tcBorders>
              <w:left w:val="single" w:sz="4" w:space="0" w:color="auto"/>
              <w:right w:val="single" w:sz="4" w:space="0" w:color="auto"/>
            </w:tcBorders>
          </w:tcPr>
          <w:p w14:paraId="1E01FAB9"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CFC4341"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04ACE95C" w14:textId="77777777" w:rsidR="00E369E8" w:rsidRPr="002A49ED" w:rsidRDefault="00E369E8" w:rsidP="00E369E8">
            <w:pPr>
              <w:spacing w:after="0"/>
              <w:rPr>
                <w:rFonts w:ascii="Arial" w:hAnsi="Arial" w:cs="Arial"/>
                <w:bCs/>
                <w:sz w:val="20"/>
              </w:rPr>
            </w:pPr>
            <w:r w:rsidRPr="002A49ED">
              <w:rPr>
                <w:rFonts w:ascii="Arial" w:hAnsi="Arial" w:cs="Arial"/>
                <w:bCs/>
                <w:sz w:val="20"/>
              </w:rPr>
              <w:t>Zaposlen/a sem za nedoločen čas</w:t>
            </w:r>
          </w:p>
        </w:tc>
      </w:tr>
      <w:tr w:rsidR="00E369E8" w:rsidRPr="002A49ED" w14:paraId="6A868AA5" w14:textId="77777777" w:rsidTr="00F15BD7">
        <w:trPr>
          <w:cantSplit/>
        </w:trPr>
        <w:tc>
          <w:tcPr>
            <w:tcW w:w="551" w:type="dxa"/>
            <w:vMerge/>
            <w:tcBorders>
              <w:left w:val="single" w:sz="4" w:space="0" w:color="auto"/>
              <w:right w:val="single" w:sz="4" w:space="0" w:color="auto"/>
            </w:tcBorders>
          </w:tcPr>
          <w:p w14:paraId="0F7F4964"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12F3628"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2B3D522E" w14:textId="77777777" w:rsidR="00E369E8" w:rsidRPr="002A49ED" w:rsidRDefault="00E369E8" w:rsidP="00E369E8">
            <w:pPr>
              <w:spacing w:after="0"/>
              <w:rPr>
                <w:rFonts w:ascii="Arial" w:hAnsi="Arial" w:cs="Arial"/>
                <w:bCs/>
                <w:sz w:val="20"/>
              </w:rPr>
            </w:pPr>
            <w:r w:rsidRPr="002A49ED">
              <w:rPr>
                <w:rFonts w:ascii="Arial" w:hAnsi="Arial" w:cs="Arial"/>
                <w:bCs/>
                <w:sz w:val="20"/>
              </w:rPr>
              <w:t>Opravljam pripravništvo</w:t>
            </w:r>
          </w:p>
        </w:tc>
      </w:tr>
      <w:tr w:rsidR="00E369E8" w:rsidRPr="002A49ED" w14:paraId="02D21326" w14:textId="77777777" w:rsidTr="00F15BD7">
        <w:trPr>
          <w:cantSplit/>
        </w:trPr>
        <w:tc>
          <w:tcPr>
            <w:tcW w:w="551" w:type="dxa"/>
            <w:vMerge/>
            <w:tcBorders>
              <w:left w:val="single" w:sz="4" w:space="0" w:color="auto"/>
              <w:right w:val="single" w:sz="4" w:space="0" w:color="auto"/>
            </w:tcBorders>
          </w:tcPr>
          <w:p w14:paraId="4681D746"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7E2C718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E</w:t>
            </w:r>
          </w:p>
        </w:tc>
        <w:tc>
          <w:tcPr>
            <w:tcW w:w="8221" w:type="dxa"/>
            <w:gridSpan w:val="2"/>
            <w:tcBorders>
              <w:top w:val="single" w:sz="4" w:space="0" w:color="auto"/>
              <w:left w:val="single" w:sz="4" w:space="0" w:color="auto"/>
              <w:bottom w:val="single" w:sz="4" w:space="0" w:color="auto"/>
              <w:right w:val="single" w:sz="4" w:space="0" w:color="auto"/>
            </w:tcBorders>
          </w:tcPr>
          <w:p w14:paraId="0A0BD409" w14:textId="77777777" w:rsidR="00E369E8" w:rsidRPr="002A49ED" w:rsidRDefault="00E369E8" w:rsidP="00E369E8">
            <w:pPr>
              <w:spacing w:after="0"/>
              <w:rPr>
                <w:rFonts w:ascii="Arial" w:hAnsi="Arial" w:cs="Arial"/>
                <w:bCs/>
                <w:sz w:val="20"/>
              </w:rPr>
            </w:pPr>
            <w:r w:rsidRPr="002A49ED">
              <w:rPr>
                <w:rFonts w:ascii="Arial" w:hAnsi="Arial" w:cs="Arial"/>
                <w:bCs/>
                <w:sz w:val="20"/>
              </w:rPr>
              <w:t>Opravljam delo preko študentskega servisa</w:t>
            </w:r>
          </w:p>
        </w:tc>
      </w:tr>
      <w:tr w:rsidR="00E369E8" w:rsidRPr="002A49ED" w14:paraId="297E37BD" w14:textId="77777777" w:rsidTr="00F15BD7">
        <w:trPr>
          <w:cantSplit/>
        </w:trPr>
        <w:tc>
          <w:tcPr>
            <w:tcW w:w="551" w:type="dxa"/>
            <w:vMerge/>
            <w:tcBorders>
              <w:left w:val="single" w:sz="4" w:space="0" w:color="auto"/>
              <w:right w:val="single" w:sz="4" w:space="0" w:color="auto"/>
            </w:tcBorders>
          </w:tcPr>
          <w:p w14:paraId="50353CEB"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56EF258"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F</w:t>
            </w:r>
          </w:p>
        </w:tc>
        <w:tc>
          <w:tcPr>
            <w:tcW w:w="8221" w:type="dxa"/>
            <w:gridSpan w:val="2"/>
            <w:tcBorders>
              <w:top w:val="single" w:sz="4" w:space="0" w:color="auto"/>
              <w:left w:val="single" w:sz="4" w:space="0" w:color="auto"/>
              <w:bottom w:val="single" w:sz="4" w:space="0" w:color="auto"/>
              <w:right w:val="single" w:sz="4" w:space="0" w:color="auto"/>
            </w:tcBorders>
          </w:tcPr>
          <w:p w14:paraId="2C53E4D3" w14:textId="77777777" w:rsidR="00E369E8" w:rsidRPr="002A49ED" w:rsidRDefault="00E369E8" w:rsidP="00E369E8">
            <w:pPr>
              <w:spacing w:after="0"/>
              <w:rPr>
                <w:rFonts w:ascii="Arial" w:hAnsi="Arial" w:cs="Arial"/>
                <w:bCs/>
                <w:sz w:val="20"/>
              </w:rPr>
            </w:pPr>
            <w:r w:rsidRPr="002A49ED">
              <w:rPr>
                <w:rFonts w:ascii="Arial" w:hAnsi="Arial" w:cs="Arial"/>
                <w:bCs/>
                <w:sz w:val="20"/>
              </w:rPr>
              <w:t>Preživljam se s priložnostnimi deli</w:t>
            </w:r>
          </w:p>
        </w:tc>
      </w:tr>
      <w:tr w:rsidR="00E369E8" w:rsidRPr="002A49ED" w14:paraId="43EE6A5A" w14:textId="77777777" w:rsidTr="00F15BD7">
        <w:trPr>
          <w:cantSplit/>
        </w:trPr>
        <w:tc>
          <w:tcPr>
            <w:tcW w:w="551" w:type="dxa"/>
            <w:vMerge/>
            <w:tcBorders>
              <w:left w:val="single" w:sz="4" w:space="0" w:color="auto"/>
              <w:right w:val="single" w:sz="4" w:space="0" w:color="auto"/>
            </w:tcBorders>
          </w:tcPr>
          <w:p w14:paraId="6A2D1344"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5E490E17"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G</w:t>
            </w:r>
          </w:p>
        </w:tc>
        <w:tc>
          <w:tcPr>
            <w:tcW w:w="8221" w:type="dxa"/>
            <w:gridSpan w:val="2"/>
            <w:tcBorders>
              <w:top w:val="single" w:sz="4" w:space="0" w:color="auto"/>
              <w:left w:val="single" w:sz="4" w:space="0" w:color="auto"/>
              <w:bottom w:val="single" w:sz="4" w:space="0" w:color="auto"/>
              <w:right w:val="single" w:sz="4" w:space="0" w:color="auto"/>
            </w:tcBorders>
          </w:tcPr>
          <w:p w14:paraId="33AE61E5" w14:textId="77777777" w:rsidR="00E369E8" w:rsidRPr="002A49ED" w:rsidRDefault="00E369E8" w:rsidP="00E369E8">
            <w:pPr>
              <w:spacing w:after="0"/>
              <w:rPr>
                <w:rFonts w:ascii="Arial" w:hAnsi="Arial" w:cs="Arial"/>
                <w:bCs/>
                <w:sz w:val="20"/>
              </w:rPr>
            </w:pPr>
            <w:r w:rsidRPr="002A49ED">
              <w:rPr>
                <w:rFonts w:ascii="Arial" w:hAnsi="Arial" w:cs="Arial"/>
                <w:bCs/>
                <w:sz w:val="20"/>
              </w:rPr>
              <w:t>Prijavljen/a sem kot iskalec/</w:t>
            </w:r>
            <w:proofErr w:type="spellStart"/>
            <w:r w:rsidRPr="002A49ED">
              <w:rPr>
                <w:rFonts w:ascii="Arial" w:hAnsi="Arial" w:cs="Arial"/>
                <w:bCs/>
                <w:sz w:val="20"/>
              </w:rPr>
              <w:t>ka</w:t>
            </w:r>
            <w:proofErr w:type="spellEnd"/>
            <w:r w:rsidRPr="002A49ED">
              <w:rPr>
                <w:rFonts w:ascii="Arial" w:hAnsi="Arial" w:cs="Arial"/>
                <w:bCs/>
                <w:sz w:val="20"/>
              </w:rPr>
              <w:t xml:space="preserve"> zaposlitve na Zavodu RS za zaposlovanje</w:t>
            </w:r>
          </w:p>
        </w:tc>
      </w:tr>
      <w:tr w:rsidR="00E369E8" w:rsidRPr="002A49ED" w14:paraId="144C89AC" w14:textId="77777777" w:rsidTr="00F15BD7">
        <w:trPr>
          <w:cantSplit/>
        </w:trPr>
        <w:tc>
          <w:tcPr>
            <w:tcW w:w="551" w:type="dxa"/>
            <w:vMerge/>
            <w:tcBorders>
              <w:left w:val="single" w:sz="4" w:space="0" w:color="auto"/>
              <w:bottom w:val="single" w:sz="4" w:space="0" w:color="auto"/>
              <w:right w:val="single" w:sz="4" w:space="0" w:color="auto"/>
            </w:tcBorders>
          </w:tcPr>
          <w:p w14:paraId="2C72E892"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F50F5C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H</w:t>
            </w:r>
          </w:p>
        </w:tc>
        <w:tc>
          <w:tcPr>
            <w:tcW w:w="8221" w:type="dxa"/>
            <w:gridSpan w:val="2"/>
            <w:tcBorders>
              <w:top w:val="single" w:sz="4" w:space="0" w:color="auto"/>
              <w:left w:val="single" w:sz="4" w:space="0" w:color="auto"/>
              <w:bottom w:val="single" w:sz="4" w:space="0" w:color="auto"/>
              <w:right w:val="single" w:sz="4" w:space="0" w:color="auto"/>
            </w:tcBorders>
          </w:tcPr>
          <w:p w14:paraId="6FF13A0A" w14:textId="77777777" w:rsidR="00E369E8" w:rsidRPr="002A49ED" w:rsidRDefault="00E369E8" w:rsidP="00E369E8">
            <w:pPr>
              <w:spacing w:after="0"/>
              <w:rPr>
                <w:rFonts w:ascii="Arial" w:hAnsi="Arial" w:cs="Arial"/>
                <w:bCs/>
                <w:sz w:val="20"/>
              </w:rPr>
            </w:pPr>
            <w:r w:rsidRPr="002A49ED">
              <w:rPr>
                <w:rFonts w:ascii="Arial" w:hAnsi="Arial" w:cs="Arial"/>
                <w:bCs/>
                <w:sz w:val="20"/>
              </w:rPr>
              <w:t>Sem upokojen/a</w:t>
            </w:r>
          </w:p>
        </w:tc>
      </w:tr>
      <w:tr w:rsidR="00E369E8" w:rsidRPr="002A49ED" w14:paraId="3E0BF276" w14:textId="77777777" w:rsidTr="00F15BD7">
        <w:trPr>
          <w:cantSplit/>
        </w:trPr>
        <w:tc>
          <w:tcPr>
            <w:tcW w:w="551" w:type="dxa"/>
            <w:vMerge w:val="restart"/>
            <w:tcBorders>
              <w:top w:val="single" w:sz="4" w:space="0" w:color="auto"/>
              <w:left w:val="single" w:sz="4" w:space="0" w:color="auto"/>
              <w:right w:val="single" w:sz="4" w:space="0" w:color="auto"/>
            </w:tcBorders>
          </w:tcPr>
          <w:p w14:paraId="574A3EA9" w14:textId="77777777" w:rsidR="00E369E8" w:rsidRPr="002A49ED" w:rsidRDefault="00E369E8" w:rsidP="00E369E8">
            <w:pPr>
              <w:spacing w:after="0"/>
              <w:rPr>
                <w:rFonts w:ascii="Arial" w:hAnsi="Arial" w:cs="Arial"/>
                <w:sz w:val="20"/>
              </w:rPr>
            </w:pPr>
          </w:p>
        </w:tc>
        <w:tc>
          <w:tcPr>
            <w:tcW w:w="9088" w:type="dxa"/>
            <w:gridSpan w:val="3"/>
            <w:tcBorders>
              <w:top w:val="single" w:sz="4" w:space="0" w:color="auto"/>
              <w:left w:val="single" w:sz="4" w:space="0" w:color="auto"/>
              <w:bottom w:val="single" w:sz="4" w:space="0" w:color="auto"/>
              <w:right w:val="single" w:sz="4" w:space="0" w:color="auto"/>
            </w:tcBorders>
          </w:tcPr>
          <w:p w14:paraId="5652B58E" w14:textId="77777777" w:rsidR="00E369E8" w:rsidRPr="002A49ED" w:rsidRDefault="00E369E8" w:rsidP="00E369E8">
            <w:pPr>
              <w:spacing w:after="0"/>
              <w:rPr>
                <w:rFonts w:ascii="Arial" w:hAnsi="Arial" w:cs="Arial"/>
                <w:sz w:val="20"/>
              </w:rPr>
            </w:pPr>
            <w:r w:rsidRPr="002A49ED">
              <w:rPr>
                <w:rFonts w:ascii="Arial" w:hAnsi="Arial" w:cs="Arial"/>
                <w:sz w:val="20"/>
              </w:rPr>
              <w:t>Če ste zaposleni:</w:t>
            </w:r>
          </w:p>
        </w:tc>
      </w:tr>
      <w:tr w:rsidR="00E369E8" w:rsidRPr="002A49ED" w14:paraId="56B8ED85" w14:textId="77777777" w:rsidTr="00F15BD7">
        <w:trPr>
          <w:cantSplit/>
        </w:trPr>
        <w:tc>
          <w:tcPr>
            <w:tcW w:w="551" w:type="dxa"/>
            <w:vMerge/>
            <w:tcBorders>
              <w:left w:val="single" w:sz="4" w:space="0" w:color="auto"/>
              <w:right w:val="single" w:sz="4" w:space="0" w:color="auto"/>
            </w:tcBorders>
          </w:tcPr>
          <w:p w14:paraId="6B616597"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12835210" w14:textId="77777777" w:rsidR="00E369E8" w:rsidRPr="002A49ED" w:rsidRDefault="00E369E8" w:rsidP="00E369E8">
            <w:pPr>
              <w:spacing w:after="0"/>
              <w:rPr>
                <w:rFonts w:ascii="Arial" w:hAnsi="Arial" w:cs="Arial"/>
                <w:sz w:val="20"/>
              </w:rPr>
            </w:pPr>
            <w:r w:rsidRPr="002A49ED">
              <w:rPr>
                <w:rFonts w:ascii="Arial" w:hAnsi="Arial" w:cs="Arial"/>
                <w:sz w:val="20"/>
              </w:rPr>
              <w:t>Trenutni delodajalec</w:t>
            </w:r>
          </w:p>
        </w:tc>
        <w:tc>
          <w:tcPr>
            <w:tcW w:w="6237" w:type="dxa"/>
            <w:tcBorders>
              <w:top w:val="single" w:sz="4" w:space="0" w:color="auto"/>
              <w:left w:val="single" w:sz="4" w:space="0" w:color="auto"/>
              <w:bottom w:val="single" w:sz="4" w:space="0" w:color="auto"/>
              <w:right w:val="single" w:sz="4" w:space="0" w:color="auto"/>
            </w:tcBorders>
          </w:tcPr>
          <w:p w14:paraId="52EFDB32" w14:textId="77777777" w:rsidR="00E369E8" w:rsidRPr="002A49ED" w:rsidRDefault="00E369E8" w:rsidP="00E369E8">
            <w:pPr>
              <w:spacing w:after="0"/>
              <w:rPr>
                <w:rFonts w:ascii="Arial" w:hAnsi="Arial" w:cs="Arial"/>
                <w:sz w:val="20"/>
              </w:rPr>
            </w:pPr>
          </w:p>
        </w:tc>
      </w:tr>
      <w:tr w:rsidR="00E369E8" w:rsidRPr="002A49ED" w14:paraId="0B837E9F" w14:textId="77777777" w:rsidTr="00F15BD7">
        <w:trPr>
          <w:cantSplit/>
        </w:trPr>
        <w:tc>
          <w:tcPr>
            <w:tcW w:w="551" w:type="dxa"/>
            <w:vMerge/>
            <w:tcBorders>
              <w:left w:val="single" w:sz="4" w:space="0" w:color="auto"/>
              <w:right w:val="single" w:sz="4" w:space="0" w:color="auto"/>
            </w:tcBorders>
          </w:tcPr>
          <w:p w14:paraId="0F7CF7C9"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483AA626" w14:textId="77777777" w:rsidR="00E369E8" w:rsidRPr="002A49ED" w:rsidRDefault="00E369E8" w:rsidP="00E369E8">
            <w:pPr>
              <w:spacing w:after="0"/>
              <w:rPr>
                <w:rFonts w:ascii="Arial" w:hAnsi="Arial" w:cs="Arial"/>
                <w:sz w:val="20"/>
              </w:rPr>
            </w:pPr>
            <w:r w:rsidRPr="002A49ED">
              <w:rPr>
                <w:rFonts w:ascii="Arial" w:hAnsi="Arial" w:cs="Arial"/>
                <w:sz w:val="20"/>
              </w:rPr>
              <w:t>Naslov delodajalca</w:t>
            </w:r>
          </w:p>
        </w:tc>
        <w:tc>
          <w:tcPr>
            <w:tcW w:w="6237" w:type="dxa"/>
            <w:tcBorders>
              <w:top w:val="single" w:sz="4" w:space="0" w:color="auto"/>
              <w:left w:val="single" w:sz="4" w:space="0" w:color="auto"/>
              <w:bottom w:val="single" w:sz="4" w:space="0" w:color="auto"/>
              <w:right w:val="single" w:sz="4" w:space="0" w:color="auto"/>
            </w:tcBorders>
          </w:tcPr>
          <w:p w14:paraId="0D04C844" w14:textId="77777777" w:rsidR="00E369E8" w:rsidRPr="002A49ED" w:rsidRDefault="00E369E8" w:rsidP="00E369E8">
            <w:pPr>
              <w:spacing w:after="0"/>
              <w:rPr>
                <w:rFonts w:ascii="Arial" w:hAnsi="Arial" w:cs="Arial"/>
                <w:sz w:val="20"/>
              </w:rPr>
            </w:pPr>
          </w:p>
        </w:tc>
      </w:tr>
      <w:tr w:rsidR="00E369E8" w:rsidRPr="002A49ED" w14:paraId="3127FC78" w14:textId="77777777" w:rsidTr="00F15BD7">
        <w:trPr>
          <w:cantSplit/>
        </w:trPr>
        <w:tc>
          <w:tcPr>
            <w:tcW w:w="551" w:type="dxa"/>
            <w:vMerge/>
            <w:tcBorders>
              <w:left w:val="single" w:sz="4" w:space="0" w:color="auto"/>
              <w:right w:val="single" w:sz="4" w:space="0" w:color="auto"/>
            </w:tcBorders>
          </w:tcPr>
          <w:p w14:paraId="4E9D49CA"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0324B4C9" w14:textId="77777777" w:rsidR="00E369E8" w:rsidRPr="002A49ED" w:rsidRDefault="00E369E8" w:rsidP="00E369E8">
            <w:pPr>
              <w:spacing w:after="0"/>
              <w:rPr>
                <w:rFonts w:ascii="Arial" w:hAnsi="Arial" w:cs="Arial"/>
                <w:sz w:val="20"/>
              </w:rPr>
            </w:pPr>
            <w:r w:rsidRPr="002A49ED">
              <w:rPr>
                <w:rFonts w:ascii="Arial" w:hAnsi="Arial" w:cs="Arial"/>
                <w:sz w:val="20"/>
              </w:rPr>
              <w:t>Naziv delovnega mesta</w:t>
            </w:r>
          </w:p>
        </w:tc>
        <w:tc>
          <w:tcPr>
            <w:tcW w:w="6237" w:type="dxa"/>
            <w:tcBorders>
              <w:top w:val="single" w:sz="4" w:space="0" w:color="auto"/>
              <w:left w:val="single" w:sz="4" w:space="0" w:color="auto"/>
              <w:bottom w:val="single" w:sz="4" w:space="0" w:color="auto"/>
              <w:right w:val="single" w:sz="4" w:space="0" w:color="auto"/>
            </w:tcBorders>
          </w:tcPr>
          <w:p w14:paraId="323833CD" w14:textId="77777777" w:rsidR="00E369E8" w:rsidRPr="002A49ED" w:rsidRDefault="00E369E8" w:rsidP="00E369E8">
            <w:pPr>
              <w:spacing w:after="0"/>
              <w:rPr>
                <w:rFonts w:ascii="Arial" w:hAnsi="Arial" w:cs="Arial"/>
                <w:sz w:val="20"/>
              </w:rPr>
            </w:pPr>
          </w:p>
        </w:tc>
      </w:tr>
      <w:tr w:rsidR="00E369E8" w:rsidRPr="002A49ED" w14:paraId="32E07233" w14:textId="77777777" w:rsidTr="00F15BD7">
        <w:trPr>
          <w:cantSplit/>
        </w:trPr>
        <w:tc>
          <w:tcPr>
            <w:tcW w:w="551" w:type="dxa"/>
            <w:vMerge/>
            <w:tcBorders>
              <w:left w:val="single" w:sz="4" w:space="0" w:color="auto"/>
              <w:bottom w:val="single" w:sz="4" w:space="0" w:color="auto"/>
              <w:right w:val="single" w:sz="4" w:space="0" w:color="auto"/>
            </w:tcBorders>
          </w:tcPr>
          <w:p w14:paraId="660D4C87"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273DB514" w14:textId="77777777" w:rsidR="00E369E8" w:rsidRPr="002A49ED" w:rsidRDefault="00E369E8" w:rsidP="00E369E8">
            <w:pPr>
              <w:spacing w:after="0"/>
              <w:rPr>
                <w:rFonts w:ascii="Arial" w:hAnsi="Arial" w:cs="Arial"/>
                <w:sz w:val="20"/>
              </w:rPr>
            </w:pPr>
            <w:r w:rsidRPr="002A49ED">
              <w:rPr>
                <w:rFonts w:ascii="Arial" w:hAnsi="Arial" w:cs="Arial"/>
                <w:sz w:val="20"/>
              </w:rPr>
              <w:t>Datum nastopa dela</w:t>
            </w:r>
          </w:p>
        </w:tc>
        <w:tc>
          <w:tcPr>
            <w:tcW w:w="6237" w:type="dxa"/>
            <w:tcBorders>
              <w:top w:val="single" w:sz="4" w:space="0" w:color="auto"/>
              <w:left w:val="single" w:sz="4" w:space="0" w:color="auto"/>
              <w:bottom w:val="single" w:sz="4" w:space="0" w:color="auto"/>
              <w:right w:val="single" w:sz="4" w:space="0" w:color="auto"/>
            </w:tcBorders>
          </w:tcPr>
          <w:p w14:paraId="05589889" w14:textId="77777777" w:rsidR="00E369E8" w:rsidRPr="002A49ED" w:rsidRDefault="00E369E8" w:rsidP="00E369E8">
            <w:pPr>
              <w:spacing w:after="0"/>
              <w:rPr>
                <w:rFonts w:ascii="Arial" w:hAnsi="Arial" w:cs="Arial"/>
                <w:sz w:val="20"/>
              </w:rPr>
            </w:pPr>
          </w:p>
        </w:tc>
      </w:tr>
    </w:tbl>
    <w:p w14:paraId="6789CB5E" w14:textId="77777777" w:rsidR="00E369E8" w:rsidRPr="006A7772" w:rsidRDefault="00E369E8" w:rsidP="00F15BD7">
      <w:pPr>
        <w:spacing w:after="0"/>
        <w:rPr>
          <w:rFonts w:ascii="Arial" w:hAnsi="Arial" w:cs="Arial"/>
          <w:sz w:val="20"/>
          <w:szCs w:val="20"/>
        </w:rPr>
      </w:pPr>
    </w:p>
    <w:p w14:paraId="2C4BC1DF" w14:textId="77777777" w:rsidR="00E369E8" w:rsidRPr="006A7772" w:rsidRDefault="00E369E8" w:rsidP="00F15BD7">
      <w:pPr>
        <w:spacing w:after="0"/>
        <w:rPr>
          <w:rFonts w:ascii="Arial" w:hAnsi="Arial" w:cs="Arial"/>
          <w:sz w:val="20"/>
          <w:szCs w:val="20"/>
        </w:rPr>
      </w:pPr>
    </w:p>
    <w:p w14:paraId="715950FD" w14:textId="77777777" w:rsidR="00E369E8" w:rsidRPr="006A7772" w:rsidRDefault="00E369E8" w:rsidP="00F15BD7">
      <w:pPr>
        <w:spacing w:after="0"/>
        <w:rPr>
          <w:rFonts w:ascii="Arial" w:hAnsi="Arial" w:cs="Arial"/>
          <w:sz w:val="20"/>
          <w:szCs w:val="20"/>
        </w:rPr>
      </w:pPr>
    </w:p>
    <w:p w14:paraId="0A84F6F8" w14:textId="77777777" w:rsidR="00E369E8" w:rsidRPr="006A7772" w:rsidRDefault="00E369E8" w:rsidP="00F15BD7">
      <w:pPr>
        <w:spacing w:after="0"/>
        <w:rPr>
          <w:rFonts w:ascii="Arial" w:hAnsi="Arial" w:cs="Arial"/>
          <w:sz w:val="20"/>
          <w:szCs w:val="20"/>
        </w:rPr>
      </w:pPr>
    </w:p>
    <w:p w14:paraId="2A0341B7" w14:textId="77777777" w:rsidR="00E369E8" w:rsidRPr="006A7772" w:rsidRDefault="00E369E8" w:rsidP="00F15BD7">
      <w:pPr>
        <w:spacing w:after="0"/>
        <w:rPr>
          <w:rFonts w:ascii="Arial" w:hAnsi="Arial" w:cs="Arial"/>
          <w:sz w:val="20"/>
          <w:szCs w:val="20"/>
        </w:rPr>
      </w:pPr>
    </w:p>
    <w:p w14:paraId="59FCD71B" w14:textId="77777777" w:rsidR="00E369E8" w:rsidRPr="006A7772" w:rsidRDefault="00E369E8" w:rsidP="00F15BD7">
      <w:pPr>
        <w:spacing w:after="0"/>
        <w:rPr>
          <w:rFonts w:ascii="Arial" w:hAnsi="Arial" w:cs="Arial"/>
          <w:sz w:val="20"/>
          <w:szCs w:val="20"/>
        </w:rPr>
      </w:pPr>
    </w:p>
    <w:p w14:paraId="53D5078A" w14:textId="77777777" w:rsidR="00E369E8" w:rsidRDefault="00E369E8" w:rsidP="00F15BD7">
      <w:pPr>
        <w:spacing w:after="0"/>
        <w:rPr>
          <w:rFonts w:ascii="Arial" w:hAnsi="Arial" w:cs="Arial"/>
          <w:sz w:val="20"/>
          <w:szCs w:val="20"/>
        </w:rPr>
      </w:pPr>
    </w:p>
    <w:p w14:paraId="2E8F2614" w14:textId="77777777" w:rsidR="00E369E8" w:rsidRDefault="00E369E8" w:rsidP="00F15BD7">
      <w:pPr>
        <w:spacing w:after="0"/>
        <w:rPr>
          <w:rFonts w:ascii="Arial" w:hAnsi="Arial" w:cs="Arial"/>
          <w:sz w:val="20"/>
          <w:szCs w:val="20"/>
        </w:rPr>
      </w:pPr>
    </w:p>
    <w:p w14:paraId="44B4AB27" w14:textId="77777777" w:rsidR="00E369E8" w:rsidRPr="006A7772" w:rsidRDefault="00E369E8" w:rsidP="00F15BD7">
      <w:pPr>
        <w:spacing w:after="0"/>
        <w:rPr>
          <w:rFonts w:ascii="Arial" w:hAnsi="Arial" w:cs="Arial"/>
          <w:sz w:val="20"/>
          <w:szCs w:val="20"/>
        </w:rPr>
      </w:pPr>
    </w:p>
    <w:p w14:paraId="6216C17F" w14:textId="77777777" w:rsidR="00E369E8" w:rsidRPr="006A7772" w:rsidRDefault="00E369E8" w:rsidP="00F15BD7">
      <w:pPr>
        <w:spacing w:after="0"/>
        <w:rPr>
          <w:rFonts w:ascii="Arial" w:hAnsi="Arial" w:cs="Arial"/>
          <w:sz w:val="20"/>
          <w:szCs w:val="20"/>
        </w:rPr>
      </w:pPr>
    </w:p>
    <w:p w14:paraId="1E0A062C" w14:textId="77777777" w:rsidR="00E369E8" w:rsidRPr="006A7772" w:rsidRDefault="00E369E8" w:rsidP="00F15BD7">
      <w:pPr>
        <w:spacing w:after="0"/>
        <w:rPr>
          <w:rFonts w:ascii="Arial" w:hAnsi="Arial" w:cs="Arial"/>
          <w:sz w:val="20"/>
          <w:szCs w:val="20"/>
        </w:rPr>
      </w:pPr>
    </w:p>
    <w:p w14:paraId="019B8215" w14:textId="77777777" w:rsidR="00E369E8" w:rsidRPr="006A7772" w:rsidRDefault="00E369E8" w:rsidP="00F15BD7">
      <w:pPr>
        <w:spacing w:after="0"/>
        <w:rPr>
          <w:rFonts w:ascii="Arial" w:hAnsi="Arial" w:cs="Arial"/>
          <w:sz w:val="20"/>
          <w:szCs w:val="20"/>
        </w:rPr>
      </w:pPr>
    </w:p>
    <w:p w14:paraId="45DA06AB" w14:textId="77777777" w:rsidR="00E369E8" w:rsidRPr="006A7772" w:rsidRDefault="00E369E8" w:rsidP="00F15BD7">
      <w:pPr>
        <w:spacing w:after="0"/>
        <w:rPr>
          <w:rFonts w:ascii="Arial" w:hAnsi="Arial" w:cs="Arial"/>
          <w:sz w:val="20"/>
          <w:szCs w:val="20"/>
        </w:rPr>
      </w:pPr>
    </w:p>
    <w:p w14:paraId="583E99F3" w14:textId="77777777" w:rsidR="00E369E8" w:rsidRPr="006A7772" w:rsidRDefault="00E369E8" w:rsidP="00F15BD7">
      <w:pPr>
        <w:spacing w:after="0"/>
        <w:rPr>
          <w:rFonts w:ascii="Arial" w:hAnsi="Arial" w:cs="Arial"/>
          <w:sz w:val="20"/>
          <w:szCs w:val="20"/>
        </w:rPr>
      </w:pPr>
    </w:p>
    <w:p w14:paraId="74A4DDAF"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0BF0E581" w14:textId="77777777" w:rsidTr="00F15BD7">
        <w:trPr>
          <w:trHeight w:val="519"/>
        </w:trPr>
        <w:tc>
          <w:tcPr>
            <w:tcW w:w="1276" w:type="dxa"/>
            <w:vAlign w:val="center"/>
          </w:tcPr>
          <w:p w14:paraId="73D97DAE"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79B766D5" w14:textId="77777777" w:rsidR="00E369E8" w:rsidRPr="006A7772" w:rsidRDefault="00E369E8" w:rsidP="00E369E8">
            <w:pPr>
              <w:spacing w:after="0"/>
              <w:rPr>
                <w:rFonts w:ascii="Arial" w:hAnsi="Arial" w:cs="Arial"/>
              </w:rPr>
            </w:pPr>
          </w:p>
        </w:tc>
      </w:tr>
    </w:tbl>
    <w:p w14:paraId="33A13D89"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272"/>
        <w:gridCol w:w="2422"/>
        <w:gridCol w:w="1134"/>
        <w:gridCol w:w="3260"/>
      </w:tblGrid>
      <w:tr w:rsidR="00E369E8" w:rsidRPr="002A49ED" w14:paraId="5C85DDA7"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4BC28909"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12.</w:t>
            </w:r>
          </w:p>
        </w:tc>
        <w:tc>
          <w:tcPr>
            <w:tcW w:w="9088" w:type="dxa"/>
            <w:gridSpan w:val="4"/>
            <w:tcBorders>
              <w:top w:val="single" w:sz="4" w:space="0" w:color="auto"/>
              <w:left w:val="single" w:sz="4" w:space="0" w:color="auto"/>
              <w:bottom w:val="single" w:sz="4" w:space="0" w:color="auto"/>
              <w:right w:val="single" w:sz="4" w:space="0" w:color="auto"/>
            </w:tcBorders>
          </w:tcPr>
          <w:p w14:paraId="010FF710" w14:textId="77777777" w:rsidR="00E369E8" w:rsidRPr="002A49ED" w:rsidRDefault="00E369E8" w:rsidP="00E369E8">
            <w:pPr>
              <w:spacing w:after="0"/>
              <w:rPr>
                <w:rFonts w:ascii="Arial" w:hAnsi="Arial" w:cs="Arial"/>
                <w:sz w:val="20"/>
              </w:rPr>
            </w:pPr>
            <w:r w:rsidRPr="002A49ED">
              <w:rPr>
                <w:rFonts w:ascii="Arial" w:hAnsi="Arial" w:cs="Arial"/>
                <w:sz w:val="20"/>
              </w:rPr>
              <w:t>Nekdanji delodajalci</w:t>
            </w:r>
          </w:p>
        </w:tc>
      </w:tr>
      <w:tr w:rsidR="00E369E8" w:rsidRPr="002A49ED" w14:paraId="1FA24205" w14:textId="77777777" w:rsidTr="00F15BD7">
        <w:trPr>
          <w:cantSplit/>
          <w:trHeight w:val="510"/>
        </w:trPr>
        <w:tc>
          <w:tcPr>
            <w:tcW w:w="551" w:type="dxa"/>
            <w:vMerge/>
            <w:tcBorders>
              <w:top w:val="single" w:sz="4" w:space="0" w:color="auto"/>
              <w:left w:val="single" w:sz="4" w:space="0" w:color="auto"/>
              <w:bottom w:val="single" w:sz="4" w:space="0" w:color="auto"/>
              <w:right w:val="single" w:sz="4" w:space="0" w:color="auto"/>
            </w:tcBorders>
          </w:tcPr>
          <w:p w14:paraId="16953C65"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763A9CC5" w14:textId="77777777" w:rsidR="00E369E8" w:rsidRPr="002A49ED" w:rsidRDefault="00E369E8" w:rsidP="00E369E8">
            <w:pPr>
              <w:spacing w:after="0"/>
              <w:jc w:val="center"/>
              <w:rPr>
                <w:rFonts w:ascii="Arial" w:hAnsi="Arial" w:cs="Arial"/>
                <w:sz w:val="20"/>
              </w:rPr>
            </w:pPr>
            <w:r w:rsidRPr="002A49ED">
              <w:rPr>
                <w:rFonts w:ascii="Arial" w:hAnsi="Arial" w:cs="Arial"/>
                <w:sz w:val="20"/>
              </w:rPr>
              <w:t>Delodajalec</w:t>
            </w:r>
          </w:p>
        </w:tc>
        <w:tc>
          <w:tcPr>
            <w:tcW w:w="2422" w:type="dxa"/>
            <w:tcBorders>
              <w:top w:val="single" w:sz="4" w:space="0" w:color="auto"/>
              <w:left w:val="single" w:sz="4" w:space="0" w:color="auto"/>
              <w:bottom w:val="single" w:sz="4" w:space="0" w:color="auto"/>
              <w:right w:val="single" w:sz="4" w:space="0" w:color="auto"/>
            </w:tcBorders>
          </w:tcPr>
          <w:p w14:paraId="419D269B" w14:textId="77777777" w:rsidR="00E369E8" w:rsidRPr="002A49ED" w:rsidRDefault="00E369E8" w:rsidP="00E369E8">
            <w:pPr>
              <w:spacing w:after="0"/>
              <w:jc w:val="center"/>
              <w:rPr>
                <w:rFonts w:ascii="Arial" w:hAnsi="Arial" w:cs="Arial"/>
                <w:sz w:val="20"/>
              </w:rPr>
            </w:pPr>
            <w:r w:rsidRPr="002A49ED">
              <w:rPr>
                <w:rFonts w:ascii="Arial" w:hAnsi="Arial" w:cs="Arial"/>
                <w:sz w:val="20"/>
              </w:rPr>
              <w:t>Naslov</w:t>
            </w:r>
          </w:p>
        </w:tc>
        <w:tc>
          <w:tcPr>
            <w:tcW w:w="1134" w:type="dxa"/>
            <w:tcBorders>
              <w:top w:val="single" w:sz="4" w:space="0" w:color="auto"/>
              <w:left w:val="single" w:sz="4" w:space="0" w:color="auto"/>
              <w:bottom w:val="single" w:sz="4" w:space="0" w:color="auto"/>
              <w:right w:val="single" w:sz="4" w:space="0" w:color="auto"/>
            </w:tcBorders>
          </w:tcPr>
          <w:p w14:paraId="44DED7A8" w14:textId="77777777" w:rsidR="00E369E8" w:rsidRPr="002A49ED" w:rsidRDefault="00E369E8" w:rsidP="00E369E8">
            <w:pPr>
              <w:spacing w:after="0"/>
              <w:jc w:val="center"/>
              <w:rPr>
                <w:rFonts w:ascii="Arial" w:hAnsi="Arial" w:cs="Arial"/>
                <w:sz w:val="20"/>
              </w:rPr>
            </w:pPr>
            <w:r w:rsidRPr="002A49ED">
              <w:rPr>
                <w:rFonts w:ascii="Arial" w:hAnsi="Arial" w:cs="Arial"/>
                <w:sz w:val="20"/>
              </w:rPr>
              <w:t>Obdobje (od – do)</w:t>
            </w:r>
          </w:p>
        </w:tc>
        <w:tc>
          <w:tcPr>
            <w:tcW w:w="3260" w:type="dxa"/>
            <w:tcBorders>
              <w:top w:val="single" w:sz="4" w:space="0" w:color="auto"/>
              <w:left w:val="single" w:sz="4" w:space="0" w:color="auto"/>
              <w:bottom w:val="single" w:sz="4" w:space="0" w:color="auto"/>
              <w:right w:val="single" w:sz="4" w:space="0" w:color="auto"/>
            </w:tcBorders>
          </w:tcPr>
          <w:p w14:paraId="34042F95" w14:textId="77777777" w:rsidR="00E369E8" w:rsidRPr="002A49ED" w:rsidRDefault="00E369E8" w:rsidP="00E369E8">
            <w:pPr>
              <w:spacing w:after="0"/>
              <w:jc w:val="center"/>
              <w:rPr>
                <w:rFonts w:ascii="Arial" w:hAnsi="Arial" w:cs="Arial"/>
                <w:sz w:val="20"/>
              </w:rPr>
            </w:pPr>
            <w:r w:rsidRPr="002A49ED">
              <w:rPr>
                <w:rFonts w:ascii="Arial" w:hAnsi="Arial" w:cs="Arial"/>
                <w:sz w:val="20"/>
              </w:rPr>
              <w:t>Razlog za prenehanje delovnega razmerja</w:t>
            </w:r>
          </w:p>
        </w:tc>
      </w:tr>
      <w:tr w:rsidR="00E369E8" w:rsidRPr="002A49ED" w14:paraId="336F62A1"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2ECB79F5"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F127210"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11AEA349"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73BAE85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646FE349" w14:textId="77777777" w:rsidR="00E369E8" w:rsidRPr="002A49ED" w:rsidRDefault="00E369E8" w:rsidP="00E369E8">
            <w:pPr>
              <w:spacing w:after="0"/>
              <w:jc w:val="center"/>
              <w:rPr>
                <w:rFonts w:ascii="Arial" w:hAnsi="Arial" w:cs="Arial"/>
                <w:sz w:val="20"/>
              </w:rPr>
            </w:pPr>
          </w:p>
        </w:tc>
      </w:tr>
      <w:tr w:rsidR="00E369E8" w:rsidRPr="002A49ED" w14:paraId="53946ECF"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53277EAC"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2D337190"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29987C6D"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9EA36A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093F11A4" w14:textId="77777777" w:rsidR="00E369E8" w:rsidRPr="002A49ED" w:rsidRDefault="00E369E8" w:rsidP="00E369E8">
            <w:pPr>
              <w:spacing w:after="0"/>
              <w:jc w:val="center"/>
              <w:rPr>
                <w:rFonts w:ascii="Arial" w:hAnsi="Arial" w:cs="Arial"/>
                <w:sz w:val="20"/>
              </w:rPr>
            </w:pPr>
          </w:p>
        </w:tc>
      </w:tr>
      <w:tr w:rsidR="00E369E8" w:rsidRPr="002A49ED" w14:paraId="274C7C13"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006BD7D1"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4430D85"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5B6A81AE"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1FFDD7C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684B2EBA" w14:textId="77777777" w:rsidR="00E369E8" w:rsidRPr="002A49ED" w:rsidRDefault="00E369E8" w:rsidP="00E369E8">
            <w:pPr>
              <w:spacing w:after="0"/>
              <w:jc w:val="center"/>
              <w:rPr>
                <w:rFonts w:ascii="Arial" w:hAnsi="Arial" w:cs="Arial"/>
                <w:sz w:val="20"/>
              </w:rPr>
            </w:pPr>
          </w:p>
        </w:tc>
      </w:tr>
      <w:tr w:rsidR="00E369E8" w:rsidRPr="002A49ED" w14:paraId="6B0F139A"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3C40AAF6"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17EB72D7"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3EA162EB"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05CAFC8"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0ED06067" w14:textId="77777777" w:rsidR="00E369E8" w:rsidRPr="002A49ED" w:rsidRDefault="00E369E8" w:rsidP="00E369E8">
            <w:pPr>
              <w:spacing w:after="0"/>
              <w:jc w:val="center"/>
              <w:rPr>
                <w:rFonts w:ascii="Arial" w:hAnsi="Arial" w:cs="Arial"/>
                <w:sz w:val="20"/>
              </w:rPr>
            </w:pPr>
          </w:p>
        </w:tc>
      </w:tr>
      <w:tr w:rsidR="00E369E8" w:rsidRPr="00BD12B3" w14:paraId="0E9DF9F4" w14:textId="77777777" w:rsidTr="00F15BD7">
        <w:trPr>
          <w:cantSplit/>
          <w:trHeight w:val="58"/>
        </w:trPr>
        <w:tc>
          <w:tcPr>
            <w:tcW w:w="551" w:type="dxa"/>
            <w:vMerge/>
            <w:tcBorders>
              <w:top w:val="single" w:sz="4" w:space="0" w:color="auto"/>
              <w:left w:val="single" w:sz="4" w:space="0" w:color="auto"/>
              <w:bottom w:val="single" w:sz="4" w:space="0" w:color="auto"/>
              <w:right w:val="single" w:sz="4" w:space="0" w:color="auto"/>
            </w:tcBorders>
          </w:tcPr>
          <w:p w14:paraId="3C6FE006" w14:textId="77777777" w:rsidR="00E369E8" w:rsidRPr="00BD12B3" w:rsidRDefault="00E369E8" w:rsidP="00E369E8">
            <w:pPr>
              <w:spacing w:after="0"/>
              <w:rPr>
                <w:rFonts w:ascii="Arial" w:hAnsi="Arial" w:cs="Arial"/>
                <w:sz w:val="20"/>
                <w:szCs w:val="20"/>
              </w:rPr>
            </w:pPr>
          </w:p>
        </w:tc>
        <w:tc>
          <w:tcPr>
            <w:tcW w:w="2272" w:type="dxa"/>
            <w:tcBorders>
              <w:top w:val="single" w:sz="4" w:space="0" w:color="auto"/>
              <w:left w:val="single" w:sz="4" w:space="0" w:color="auto"/>
              <w:bottom w:val="single" w:sz="4" w:space="0" w:color="auto"/>
              <w:right w:val="single" w:sz="4" w:space="0" w:color="auto"/>
            </w:tcBorders>
          </w:tcPr>
          <w:p w14:paraId="2AF2215E" w14:textId="77777777" w:rsidR="00E369E8" w:rsidRPr="00BD12B3" w:rsidRDefault="00E369E8" w:rsidP="00E369E8">
            <w:pPr>
              <w:spacing w:after="0"/>
              <w:jc w:val="center"/>
              <w:rPr>
                <w:rFonts w:ascii="Arial" w:hAnsi="Arial" w:cs="Arial"/>
                <w:sz w:val="20"/>
                <w:szCs w:val="20"/>
              </w:rPr>
            </w:pPr>
          </w:p>
        </w:tc>
        <w:tc>
          <w:tcPr>
            <w:tcW w:w="2422" w:type="dxa"/>
            <w:tcBorders>
              <w:top w:val="single" w:sz="4" w:space="0" w:color="auto"/>
              <w:left w:val="single" w:sz="4" w:space="0" w:color="auto"/>
              <w:bottom w:val="single" w:sz="4" w:space="0" w:color="auto"/>
              <w:right w:val="single" w:sz="4" w:space="0" w:color="auto"/>
            </w:tcBorders>
          </w:tcPr>
          <w:p w14:paraId="25F6EF2A" w14:textId="77777777" w:rsidR="00E369E8" w:rsidRPr="00BD12B3" w:rsidRDefault="00E369E8" w:rsidP="00E369E8">
            <w:pPr>
              <w:spacing w:after="0"/>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D41D3D6" w14:textId="77777777" w:rsidR="00E369E8" w:rsidRPr="00BD12B3" w:rsidRDefault="00E369E8" w:rsidP="00E369E8">
            <w:pPr>
              <w:spacing w:after="0"/>
              <w:jc w:val="center"/>
              <w:rPr>
                <w:rFonts w:ascii="Arial"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1686759" w14:textId="77777777" w:rsidR="00E369E8" w:rsidRPr="00BD12B3" w:rsidRDefault="00E369E8" w:rsidP="00E369E8">
            <w:pPr>
              <w:spacing w:after="0"/>
              <w:jc w:val="center"/>
              <w:rPr>
                <w:rFonts w:ascii="Arial" w:hAnsi="Arial" w:cs="Arial"/>
                <w:sz w:val="20"/>
                <w:szCs w:val="20"/>
              </w:rPr>
            </w:pPr>
          </w:p>
          <w:p w14:paraId="0D519A6D" w14:textId="77777777" w:rsidR="00E369E8" w:rsidRPr="00BD12B3" w:rsidRDefault="00E369E8" w:rsidP="00E369E8">
            <w:pPr>
              <w:spacing w:after="0"/>
              <w:jc w:val="center"/>
              <w:rPr>
                <w:rFonts w:ascii="Arial" w:hAnsi="Arial" w:cs="Arial"/>
                <w:sz w:val="20"/>
                <w:szCs w:val="20"/>
              </w:rPr>
            </w:pPr>
          </w:p>
        </w:tc>
      </w:tr>
    </w:tbl>
    <w:p w14:paraId="5D8ABB83" w14:textId="77777777" w:rsidR="00E369E8" w:rsidRPr="00BD12B3" w:rsidRDefault="00E369E8" w:rsidP="00F15BD7">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53E7BADC" w14:textId="77777777" w:rsidTr="00F15BD7">
        <w:trPr>
          <w:cantSplit/>
        </w:trPr>
        <w:tc>
          <w:tcPr>
            <w:tcW w:w="551" w:type="dxa"/>
          </w:tcPr>
          <w:p w14:paraId="2E48816F"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13.</w:t>
            </w:r>
          </w:p>
        </w:tc>
        <w:tc>
          <w:tcPr>
            <w:tcW w:w="6679" w:type="dxa"/>
          </w:tcPr>
          <w:p w14:paraId="2E9A47EE"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opravili preizkus znanja o ravnanju z orožjem?</w:t>
            </w:r>
          </w:p>
        </w:tc>
        <w:tc>
          <w:tcPr>
            <w:tcW w:w="1204" w:type="dxa"/>
          </w:tcPr>
          <w:p w14:paraId="6FC64FAC"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5EB6E00"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bl>
    <w:p w14:paraId="7BF860FC" w14:textId="77777777" w:rsidR="00E369E8" w:rsidRPr="00BD12B3" w:rsidRDefault="00E369E8" w:rsidP="00F15BD7">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6D14A17E" w14:textId="77777777" w:rsidTr="00F15BD7">
        <w:trPr>
          <w:cantSplit/>
        </w:trPr>
        <w:tc>
          <w:tcPr>
            <w:tcW w:w="551" w:type="dxa"/>
          </w:tcPr>
          <w:p w14:paraId="02ADA64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14.</w:t>
            </w:r>
          </w:p>
        </w:tc>
        <w:tc>
          <w:tcPr>
            <w:tcW w:w="6679" w:type="dxa"/>
          </w:tcPr>
          <w:p w14:paraId="5AD18A19"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imetnik orožne listine?</w:t>
            </w:r>
          </w:p>
        </w:tc>
        <w:tc>
          <w:tcPr>
            <w:tcW w:w="1204" w:type="dxa"/>
          </w:tcPr>
          <w:p w14:paraId="33ABCEC8"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61289623"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bl>
    <w:p w14:paraId="4B844460" w14:textId="77777777" w:rsidR="00E369E8" w:rsidRPr="00BD12B3" w:rsidRDefault="00E369E8" w:rsidP="00F15BD7">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1EC4B2AA" w14:textId="77777777" w:rsidTr="00F15BD7">
        <w:trPr>
          <w:cantSplit/>
        </w:trPr>
        <w:tc>
          <w:tcPr>
            <w:tcW w:w="551" w:type="dxa"/>
            <w:vMerge w:val="restart"/>
          </w:tcPr>
          <w:p w14:paraId="2C3FFC68"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15.</w:t>
            </w:r>
          </w:p>
        </w:tc>
        <w:tc>
          <w:tcPr>
            <w:tcW w:w="6679" w:type="dxa"/>
            <w:gridSpan w:val="2"/>
          </w:tcPr>
          <w:p w14:paraId="2DC2D9FB"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bili kdaj pravnomočno obsojeni zaradi kaznivega dejanja, za katerega se storilec preganja po uradni dolžnosti?</w:t>
            </w:r>
          </w:p>
        </w:tc>
        <w:tc>
          <w:tcPr>
            <w:tcW w:w="1204" w:type="dxa"/>
          </w:tcPr>
          <w:p w14:paraId="27312E81"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4D1C6CF"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1E84C580" w14:textId="77777777" w:rsidTr="00F15BD7">
        <w:trPr>
          <w:cantSplit/>
        </w:trPr>
        <w:tc>
          <w:tcPr>
            <w:tcW w:w="551" w:type="dxa"/>
            <w:vMerge/>
          </w:tcPr>
          <w:p w14:paraId="7B06F7D3" w14:textId="77777777" w:rsidR="00E369E8" w:rsidRPr="00BD12B3" w:rsidRDefault="00E369E8" w:rsidP="00E369E8">
            <w:pPr>
              <w:spacing w:after="0"/>
              <w:rPr>
                <w:rFonts w:ascii="Arial" w:hAnsi="Arial" w:cs="Arial"/>
                <w:sz w:val="20"/>
                <w:szCs w:val="20"/>
              </w:rPr>
            </w:pPr>
          </w:p>
        </w:tc>
        <w:tc>
          <w:tcPr>
            <w:tcW w:w="9088" w:type="dxa"/>
            <w:gridSpan w:val="4"/>
          </w:tcPr>
          <w:p w14:paraId="555E5236"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katero kaznivo dejanje?</w:t>
            </w:r>
          </w:p>
        </w:tc>
      </w:tr>
      <w:tr w:rsidR="00E369E8" w:rsidRPr="00BD12B3" w14:paraId="0B6E27AB" w14:textId="77777777" w:rsidTr="00F15BD7">
        <w:trPr>
          <w:cantSplit/>
        </w:trPr>
        <w:tc>
          <w:tcPr>
            <w:tcW w:w="551" w:type="dxa"/>
            <w:vMerge/>
          </w:tcPr>
          <w:p w14:paraId="669977D8" w14:textId="77777777" w:rsidR="00E369E8" w:rsidRPr="00BD12B3" w:rsidRDefault="00E369E8" w:rsidP="00E369E8">
            <w:pPr>
              <w:spacing w:after="0"/>
              <w:rPr>
                <w:rFonts w:ascii="Arial" w:hAnsi="Arial" w:cs="Arial"/>
                <w:sz w:val="20"/>
                <w:szCs w:val="20"/>
              </w:rPr>
            </w:pPr>
          </w:p>
        </w:tc>
        <w:tc>
          <w:tcPr>
            <w:tcW w:w="2284" w:type="dxa"/>
          </w:tcPr>
          <w:p w14:paraId="28978A16"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5899480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Kaznivo dejanje</w:t>
            </w:r>
          </w:p>
        </w:tc>
      </w:tr>
      <w:tr w:rsidR="00E369E8" w:rsidRPr="00BD12B3" w14:paraId="34FCA9EB" w14:textId="77777777" w:rsidTr="00F15BD7">
        <w:trPr>
          <w:cantSplit/>
        </w:trPr>
        <w:tc>
          <w:tcPr>
            <w:tcW w:w="551" w:type="dxa"/>
            <w:vMerge/>
          </w:tcPr>
          <w:p w14:paraId="1BF471C9" w14:textId="77777777" w:rsidR="00E369E8" w:rsidRPr="00BD12B3" w:rsidRDefault="00E369E8" w:rsidP="00E369E8">
            <w:pPr>
              <w:spacing w:after="0"/>
              <w:rPr>
                <w:rFonts w:ascii="Arial" w:hAnsi="Arial" w:cs="Arial"/>
                <w:sz w:val="20"/>
                <w:szCs w:val="20"/>
              </w:rPr>
            </w:pPr>
          </w:p>
        </w:tc>
        <w:tc>
          <w:tcPr>
            <w:tcW w:w="2284" w:type="dxa"/>
          </w:tcPr>
          <w:p w14:paraId="0BBDFB5F" w14:textId="77777777" w:rsidR="00E369E8" w:rsidRPr="00BD12B3" w:rsidRDefault="00E369E8" w:rsidP="00E369E8">
            <w:pPr>
              <w:spacing w:after="0"/>
              <w:jc w:val="both"/>
              <w:rPr>
                <w:rFonts w:ascii="Arial" w:hAnsi="Arial" w:cs="Arial"/>
                <w:sz w:val="20"/>
                <w:szCs w:val="20"/>
              </w:rPr>
            </w:pPr>
          </w:p>
        </w:tc>
        <w:tc>
          <w:tcPr>
            <w:tcW w:w="6804" w:type="dxa"/>
            <w:gridSpan w:val="3"/>
          </w:tcPr>
          <w:p w14:paraId="12612CB4" w14:textId="77777777" w:rsidR="00E369E8" w:rsidRPr="00BD12B3" w:rsidRDefault="00E369E8" w:rsidP="00E369E8">
            <w:pPr>
              <w:spacing w:after="0"/>
              <w:jc w:val="center"/>
              <w:rPr>
                <w:rFonts w:ascii="Arial" w:hAnsi="Arial" w:cs="Arial"/>
                <w:sz w:val="20"/>
                <w:szCs w:val="20"/>
              </w:rPr>
            </w:pPr>
          </w:p>
        </w:tc>
      </w:tr>
      <w:tr w:rsidR="00E369E8" w:rsidRPr="00BD12B3" w14:paraId="4217451B" w14:textId="77777777" w:rsidTr="00F15BD7">
        <w:trPr>
          <w:cantSplit/>
        </w:trPr>
        <w:tc>
          <w:tcPr>
            <w:tcW w:w="551" w:type="dxa"/>
            <w:vMerge/>
          </w:tcPr>
          <w:p w14:paraId="5C0F5C82" w14:textId="77777777" w:rsidR="00E369E8" w:rsidRPr="00BD12B3" w:rsidRDefault="00E369E8" w:rsidP="00E369E8">
            <w:pPr>
              <w:spacing w:after="0"/>
              <w:rPr>
                <w:rFonts w:ascii="Arial" w:hAnsi="Arial" w:cs="Arial"/>
                <w:sz w:val="20"/>
                <w:szCs w:val="20"/>
              </w:rPr>
            </w:pPr>
          </w:p>
        </w:tc>
        <w:tc>
          <w:tcPr>
            <w:tcW w:w="2284" w:type="dxa"/>
          </w:tcPr>
          <w:p w14:paraId="545CD3A6" w14:textId="77777777" w:rsidR="00E369E8" w:rsidRPr="00BD12B3" w:rsidRDefault="00E369E8" w:rsidP="00E369E8">
            <w:pPr>
              <w:spacing w:after="0"/>
              <w:jc w:val="both"/>
              <w:rPr>
                <w:rFonts w:ascii="Arial" w:hAnsi="Arial" w:cs="Arial"/>
                <w:sz w:val="20"/>
                <w:szCs w:val="20"/>
              </w:rPr>
            </w:pPr>
          </w:p>
        </w:tc>
        <w:tc>
          <w:tcPr>
            <w:tcW w:w="6804" w:type="dxa"/>
            <w:gridSpan w:val="3"/>
          </w:tcPr>
          <w:p w14:paraId="08305AC7" w14:textId="77777777" w:rsidR="00E369E8" w:rsidRPr="00BD12B3" w:rsidRDefault="00E369E8" w:rsidP="00E369E8">
            <w:pPr>
              <w:spacing w:after="0"/>
              <w:jc w:val="center"/>
              <w:rPr>
                <w:rFonts w:ascii="Arial" w:hAnsi="Arial" w:cs="Arial"/>
                <w:sz w:val="20"/>
                <w:szCs w:val="20"/>
              </w:rPr>
            </w:pPr>
          </w:p>
        </w:tc>
      </w:tr>
      <w:tr w:rsidR="00E369E8" w:rsidRPr="00BD12B3" w14:paraId="5BAED936" w14:textId="77777777" w:rsidTr="00F15BD7">
        <w:trPr>
          <w:cantSplit/>
        </w:trPr>
        <w:tc>
          <w:tcPr>
            <w:tcW w:w="551" w:type="dxa"/>
            <w:vMerge/>
          </w:tcPr>
          <w:p w14:paraId="11C2FB39" w14:textId="77777777" w:rsidR="00E369E8" w:rsidRPr="00BD12B3" w:rsidRDefault="00E369E8" w:rsidP="00E369E8">
            <w:pPr>
              <w:spacing w:after="0"/>
              <w:rPr>
                <w:rFonts w:ascii="Arial" w:hAnsi="Arial" w:cs="Arial"/>
                <w:sz w:val="20"/>
                <w:szCs w:val="20"/>
              </w:rPr>
            </w:pPr>
          </w:p>
        </w:tc>
        <w:tc>
          <w:tcPr>
            <w:tcW w:w="2284" w:type="dxa"/>
          </w:tcPr>
          <w:p w14:paraId="002C6818" w14:textId="77777777" w:rsidR="00E369E8" w:rsidRPr="00BD12B3" w:rsidRDefault="00E369E8" w:rsidP="00E369E8">
            <w:pPr>
              <w:spacing w:after="0"/>
              <w:jc w:val="both"/>
              <w:rPr>
                <w:rFonts w:ascii="Arial" w:hAnsi="Arial" w:cs="Arial"/>
                <w:sz w:val="20"/>
                <w:szCs w:val="20"/>
              </w:rPr>
            </w:pPr>
          </w:p>
        </w:tc>
        <w:tc>
          <w:tcPr>
            <w:tcW w:w="6804" w:type="dxa"/>
            <w:gridSpan w:val="3"/>
          </w:tcPr>
          <w:p w14:paraId="42A1FE8A" w14:textId="77777777" w:rsidR="00E369E8" w:rsidRPr="00BD12B3" w:rsidRDefault="00E369E8" w:rsidP="00E369E8">
            <w:pPr>
              <w:spacing w:after="0"/>
              <w:jc w:val="center"/>
              <w:rPr>
                <w:rFonts w:ascii="Arial" w:hAnsi="Arial" w:cs="Arial"/>
                <w:sz w:val="20"/>
                <w:szCs w:val="20"/>
              </w:rPr>
            </w:pPr>
          </w:p>
        </w:tc>
      </w:tr>
    </w:tbl>
    <w:p w14:paraId="5DCFD61D" w14:textId="77777777" w:rsidR="00E369E8" w:rsidRPr="00BD12B3" w:rsidRDefault="00E369E8" w:rsidP="00F15BD7">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00773AC5" w14:textId="77777777" w:rsidTr="00F15BD7">
        <w:trPr>
          <w:cantSplit/>
        </w:trPr>
        <w:tc>
          <w:tcPr>
            <w:tcW w:w="551" w:type="dxa"/>
            <w:vMerge w:val="restart"/>
          </w:tcPr>
          <w:p w14:paraId="09560D26"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16.</w:t>
            </w:r>
          </w:p>
        </w:tc>
        <w:tc>
          <w:tcPr>
            <w:tcW w:w="6679" w:type="dxa"/>
            <w:gridSpan w:val="2"/>
          </w:tcPr>
          <w:p w14:paraId="454332E3"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bili kdaj s sodbo ali odločbo o prekršku spoznani za odgovornega?</w:t>
            </w:r>
          </w:p>
        </w:tc>
        <w:tc>
          <w:tcPr>
            <w:tcW w:w="1204" w:type="dxa"/>
          </w:tcPr>
          <w:p w14:paraId="3E03FE44"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3A3E3B57"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4AADF35E" w14:textId="77777777" w:rsidTr="00F15BD7">
        <w:trPr>
          <w:cantSplit/>
        </w:trPr>
        <w:tc>
          <w:tcPr>
            <w:tcW w:w="551" w:type="dxa"/>
            <w:vMerge/>
          </w:tcPr>
          <w:p w14:paraId="791659F3" w14:textId="77777777" w:rsidR="00E369E8" w:rsidRPr="00BD12B3" w:rsidRDefault="00E369E8" w:rsidP="00E369E8">
            <w:pPr>
              <w:spacing w:after="0"/>
              <w:rPr>
                <w:rFonts w:ascii="Arial" w:hAnsi="Arial" w:cs="Arial"/>
                <w:sz w:val="20"/>
                <w:szCs w:val="20"/>
              </w:rPr>
            </w:pPr>
          </w:p>
        </w:tc>
        <w:tc>
          <w:tcPr>
            <w:tcW w:w="9088" w:type="dxa"/>
            <w:gridSpan w:val="4"/>
          </w:tcPr>
          <w:p w14:paraId="6985BCEE"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kateri prekršek?</w:t>
            </w:r>
          </w:p>
        </w:tc>
      </w:tr>
      <w:tr w:rsidR="00E369E8" w:rsidRPr="00BD12B3" w14:paraId="0D341141" w14:textId="77777777" w:rsidTr="00F15BD7">
        <w:trPr>
          <w:cantSplit/>
        </w:trPr>
        <w:tc>
          <w:tcPr>
            <w:tcW w:w="551" w:type="dxa"/>
            <w:vMerge/>
          </w:tcPr>
          <w:p w14:paraId="0E5E2F20" w14:textId="77777777" w:rsidR="00E369E8" w:rsidRPr="00BD12B3" w:rsidRDefault="00E369E8" w:rsidP="00E369E8">
            <w:pPr>
              <w:spacing w:after="0"/>
              <w:rPr>
                <w:rFonts w:ascii="Arial" w:hAnsi="Arial" w:cs="Arial"/>
                <w:sz w:val="20"/>
                <w:szCs w:val="20"/>
              </w:rPr>
            </w:pPr>
          </w:p>
        </w:tc>
        <w:tc>
          <w:tcPr>
            <w:tcW w:w="2284" w:type="dxa"/>
          </w:tcPr>
          <w:p w14:paraId="4E428729"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694813FF"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Prekršek</w:t>
            </w:r>
          </w:p>
        </w:tc>
      </w:tr>
      <w:tr w:rsidR="00E369E8" w:rsidRPr="00BD12B3" w14:paraId="54B4D63C" w14:textId="77777777" w:rsidTr="00F15BD7">
        <w:trPr>
          <w:cantSplit/>
        </w:trPr>
        <w:tc>
          <w:tcPr>
            <w:tcW w:w="551" w:type="dxa"/>
            <w:vMerge/>
          </w:tcPr>
          <w:p w14:paraId="2186A882" w14:textId="77777777" w:rsidR="00E369E8" w:rsidRPr="00BD12B3" w:rsidRDefault="00E369E8" w:rsidP="00E369E8">
            <w:pPr>
              <w:spacing w:after="0"/>
              <w:rPr>
                <w:rFonts w:ascii="Arial" w:hAnsi="Arial" w:cs="Arial"/>
                <w:sz w:val="20"/>
                <w:szCs w:val="20"/>
              </w:rPr>
            </w:pPr>
          </w:p>
        </w:tc>
        <w:tc>
          <w:tcPr>
            <w:tcW w:w="2284" w:type="dxa"/>
          </w:tcPr>
          <w:p w14:paraId="45FB380D" w14:textId="77777777" w:rsidR="00E369E8" w:rsidRPr="00BD12B3" w:rsidRDefault="00E369E8" w:rsidP="00E369E8">
            <w:pPr>
              <w:spacing w:after="0"/>
              <w:jc w:val="both"/>
              <w:rPr>
                <w:rFonts w:ascii="Arial" w:hAnsi="Arial" w:cs="Arial"/>
                <w:sz w:val="20"/>
                <w:szCs w:val="20"/>
              </w:rPr>
            </w:pPr>
          </w:p>
        </w:tc>
        <w:tc>
          <w:tcPr>
            <w:tcW w:w="6804" w:type="dxa"/>
            <w:gridSpan w:val="3"/>
          </w:tcPr>
          <w:p w14:paraId="51A226BC" w14:textId="77777777" w:rsidR="00E369E8" w:rsidRPr="00BD12B3" w:rsidRDefault="00E369E8" w:rsidP="00E369E8">
            <w:pPr>
              <w:spacing w:after="0"/>
              <w:jc w:val="center"/>
              <w:rPr>
                <w:rFonts w:ascii="Arial" w:hAnsi="Arial" w:cs="Arial"/>
                <w:sz w:val="20"/>
                <w:szCs w:val="20"/>
              </w:rPr>
            </w:pPr>
          </w:p>
        </w:tc>
      </w:tr>
      <w:tr w:rsidR="00E369E8" w:rsidRPr="00BD12B3" w14:paraId="20C7229B" w14:textId="77777777" w:rsidTr="00F15BD7">
        <w:trPr>
          <w:cantSplit/>
        </w:trPr>
        <w:tc>
          <w:tcPr>
            <w:tcW w:w="551" w:type="dxa"/>
            <w:vMerge/>
          </w:tcPr>
          <w:p w14:paraId="388B90C4" w14:textId="77777777" w:rsidR="00E369E8" w:rsidRPr="00BD12B3" w:rsidRDefault="00E369E8" w:rsidP="00E369E8">
            <w:pPr>
              <w:spacing w:after="0"/>
              <w:rPr>
                <w:rFonts w:ascii="Arial" w:hAnsi="Arial" w:cs="Arial"/>
                <w:sz w:val="20"/>
                <w:szCs w:val="20"/>
              </w:rPr>
            </w:pPr>
          </w:p>
        </w:tc>
        <w:tc>
          <w:tcPr>
            <w:tcW w:w="2284" w:type="dxa"/>
          </w:tcPr>
          <w:p w14:paraId="5D3D884B" w14:textId="77777777" w:rsidR="00E369E8" w:rsidRPr="00BD12B3" w:rsidRDefault="00E369E8" w:rsidP="00E369E8">
            <w:pPr>
              <w:spacing w:after="0"/>
              <w:jc w:val="both"/>
              <w:rPr>
                <w:rFonts w:ascii="Arial" w:hAnsi="Arial" w:cs="Arial"/>
                <w:sz w:val="20"/>
                <w:szCs w:val="20"/>
              </w:rPr>
            </w:pPr>
          </w:p>
        </w:tc>
        <w:tc>
          <w:tcPr>
            <w:tcW w:w="6804" w:type="dxa"/>
            <w:gridSpan w:val="3"/>
          </w:tcPr>
          <w:p w14:paraId="1CA27DF7" w14:textId="77777777" w:rsidR="00E369E8" w:rsidRPr="00BD12B3" w:rsidRDefault="00E369E8" w:rsidP="00E369E8">
            <w:pPr>
              <w:spacing w:after="0"/>
              <w:jc w:val="center"/>
              <w:rPr>
                <w:rFonts w:ascii="Arial" w:hAnsi="Arial" w:cs="Arial"/>
                <w:sz w:val="20"/>
                <w:szCs w:val="20"/>
              </w:rPr>
            </w:pPr>
          </w:p>
        </w:tc>
      </w:tr>
      <w:tr w:rsidR="00E369E8" w:rsidRPr="00BD12B3" w14:paraId="6E15D8C6" w14:textId="77777777" w:rsidTr="00F15BD7">
        <w:trPr>
          <w:cantSplit/>
        </w:trPr>
        <w:tc>
          <w:tcPr>
            <w:tcW w:w="551" w:type="dxa"/>
            <w:vMerge/>
          </w:tcPr>
          <w:p w14:paraId="12875ECA" w14:textId="77777777" w:rsidR="00E369E8" w:rsidRPr="00BD12B3" w:rsidRDefault="00E369E8" w:rsidP="00E369E8">
            <w:pPr>
              <w:spacing w:after="0"/>
              <w:rPr>
                <w:rFonts w:ascii="Arial" w:hAnsi="Arial" w:cs="Arial"/>
                <w:sz w:val="20"/>
                <w:szCs w:val="20"/>
              </w:rPr>
            </w:pPr>
          </w:p>
        </w:tc>
        <w:tc>
          <w:tcPr>
            <w:tcW w:w="2284" w:type="dxa"/>
          </w:tcPr>
          <w:p w14:paraId="6E4C33FC" w14:textId="77777777" w:rsidR="00E369E8" w:rsidRPr="00BD12B3" w:rsidRDefault="00E369E8" w:rsidP="00E369E8">
            <w:pPr>
              <w:spacing w:after="0"/>
              <w:jc w:val="both"/>
              <w:rPr>
                <w:rFonts w:ascii="Arial" w:hAnsi="Arial" w:cs="Arial"/>
                <w:sz w:val="20"/>
                <w:szCs w:val="20"/>
              </w:rPr>
            </w:pPr>
          </w:p>
        </w:tc>
        <w:tc>
          <w:tcPr>
            <w:tcW w:w="6804" w:type="dxa"/>
            <w:gridSpan w:val="3"/>
          </w:tcPr>
          <w:p w14:paraId="7C734B1F" w14:textId="77777777" w:rsidR="00E369E8" w:rsidRPr="00BD12B3" w:rsidRDefault="00E369E8" w:rsidP="00E369E8">
            <w:pPr>
              <w:spacing w:after="0"/>
              <w:jc w:val="center"/>
              <w:rPr>
                <w:rFonts w:ascii="Arial" w:hAnsi="Arial" w:cs="Arial"/>
                <w:sz w:val="20"/>
                <w:szCs w:val="20"/>
              </w:rPr>
            </w:pPr>
          </w:p>
        </w:tc>
      </w:tr>
    </w:tbl>
    <w:p w14:paraId="572A0F27" w14:textId="77777777" w:rsidR="00E369E8" w:rsidRPr="00BD12B3" w:rsidRDefault="00E369E8" w:rsidP="00F15BD7">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09CC0A0D" w14:textId="77777777" w:rsidTr="00F15BD7">
        <w:trPr>
          <w:cantSplit/>
        </w:trPr>
        <w:tc>
          <w:tcPr>
            <w:tcW w:w="551" w:type="dxa"/>
            <w:vMerge w:val="restart"/>
          </w:tcPr>
          <w:p w14:paraId="03942250"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17.</w:t>
            </w:r>
          </w:p>
        </w:tc>
        <w:tc>
          <w:tcPr>
            <w:tcW w:w="6679" w:type="dxa"/>
            <w:gridSpan w:val="2"/>
          </w:tcPr>
          <w:p w14:paraId="64F5140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Ali je bil kdaj zoper vas uveden kazenski postopek zaradi storitve kaznivega dejanja, za katerega se storilec preganja po uradni dolžnosti?</w:t>
            </w:r>
          </w:p>
        </w:tc>
        <w:tc>
          <w:tcPr>
            <w:tcW w:w="1204" w:type="dxa"/>
          </w:tcPr>
          <w:p w14:paraId="290F316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46E63D57"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214E836A" w14:textId="77777777" w:rsidTr="00F15BD7">
        <w:trPr>
          <w:cantSplit/>
        </w:trPr>
        <w:tc>
          <w:tcPr>
            <w:tcW w:w="551" w:type="dxa"/>
            <w:vMerge/>
          </w:tcPr>
          <w:p w14:paraId="73AA4739" w14:textId="77777777" w:rsidR="00E369E8" w:rsidRPr="00BD12B3" w:rsidRDefault="00E369E8" w:rsidP="00E369E8">
            <w:pPr>
              <w:spacing w:after="0"/>
              <w:rPr>
                <w:rFonts w:ascii="Arial" w:hAnsi="Arial" w:cs="Arial"/>
                <w:sz w:val="20"/>
                <w:szCs w:val="20"/>
              </w:rPr>
            </w:pPr>
          </w:p>
        </w:tc>
        <w:tc>
          <w:tcPr>
            <w:tcW w:w="9088" w:type="dxa"/>
            <w:gridSpan w:val="4"/>
          </w:tcPr>
          <w:p w14:paraId="667B3FE1"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katero kaznivo dejanje?</w:t>
            </w:r>
          </w:p>
        </w:tc>
      </w:tr>
      <w:tr w:rsidR="00E369E8" w:rsidRPr="00BD12B3" w14:paraId="3F2F9A96" w14:textId="77777777" w:rsidTr="00F15BD7">
        <w:trPr>
          <w:cantSplit/>
        </w:trPr>
        <w:tc>
          <w:tcPr>
            <w:tcW w:w="551" w:type="dxa"/>
            <w:vMerge/>
          </w:tcPr>
          <w:p w14:paraId="5C1449D4" w14:textId="77777777" w:rsidR="00E369E8" w:rsidRPr="00BD12B3" w:rsidRDefault="00E369E8" w:rsidP="00E369E8">
            <w:pPr>
              <w:spacing w:after="0"/>
              <w:rPr>
                <w:rFonts w:ascii="Arial" w:hAnsi="Arial" w:cs="Arial"/>
                <w:sz w:val="20"/>
                <w:szCs w:val="20"/>
              </w:rPr>
            </w:pPr>
          </w:p>
        </w:tc>
        <w:tc>
          <w:tcPr>
            <w:tcW w:w="2284" w:type="dxa"/>
          </w:tcPr>
          <w:p w14:paraId="11613F6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5ACB2AA3"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Kaznivo dejanje</w:t>
            </w:r>
          </w:p>
        </w:tc>
      </w:tr>
      <w:tr w:rsidR="00E369E8" w:rsidRPr="00BD12B3" w14:paraId="5E0CB179" w14:textId="77777777" w:rsidTr="00F15BD7">
        <w:trPr>
          <w:cantSplit/>
        </w:trPr>
        <w:tc>
          <w:tcPr>
            <w:tcW w:w="551" w:type="dxa"/>
            <w:vMerge/>
          </w:tcPr>
          <w:p w14:paraId="204A517F" w14:textId="77777777" w:rsidR="00E369E8" w:rsidRPr="00BD12B3" w:rsidRDefault="00E369E8" w:rsidP="00E369E8">
            <w:pPr>
              <w:spacing w:after="0"/>
              <w:rPr>
                <w:rFonts w:ascii="Arial" w:hAnsi="Arial" w:cs="Arial"/>
                <w:sz w:val="20"/>
                <w:szCs w:val="20"/>
              </w:rPr>
            </w:pPr>
          </w:p>
        </w:tc>
        <w:tc>
          <w:tcPr>
            <w:tcW w:w="2284" w:type="dxa"/>
          </w:tcPr>
          <w:p w14:paraId="5E254948" w14:textId="77777777" w:rsidR="00E369E8" w:rsidRPr="00BD12B3" w:rsidRDefault="00E369E8" w:rsidP="00E369E8">
            <w:pPr>
              <w:spacing w:after="0"/>
              <w:jc w:val="both"/>
              <w:rPr>
                <w:rFonts w:ascii="Arial" w:hAnsi="Arial" w:cs="Arial"/>
                <w:sz w:val="20"/>
                <w:szCs w:val="20"/>
              </w:rPr>
            </w:pPr>
          </w:p>
        </w:tc>
        <w:tc>
          <w:tcPr>
            <w:tcW w:w="6804" w:type="dxa"/>
            <w:gridSpan w:val="3"/>
          </w:tcPr>
          <w:p w14:paraId="57792852" w14:textId="77777777" w:rsidR="00E369E8" w:rsidRPr="00BD12B3" w:rsidRDefault="00E369E8" w:rsidP="00E369E8">
            <w:pPr>
              <w:spacing w:after="0"/>
              <w:jc w:val="center"/>
              <w:rPr>
                <w:rFonts w:ascii="Arial" w:hAnsi="Arial" w:cs="Arial"/>
                <w:sz w:val="20"/>
                <w:szCs w:val="20"/>
              </w:rPr>
            </w:pPr>
          </w:p>
        </w:tc>
      </w:tr>
      <w:tr w:rsidR="00E369E8" w:rsidRPr="00BD12B3" w14:paraId="635BD2EB" w14:textId="77777777" w:rsidTr="00F15BD7">
        <w:trPr>
          <w:cantSplit/>
        </w:trPr>
        <w:tc>
          <w:tcPr>
            <w:tcW w:w="551" w:type="dxa"/>
            <w:vMerge/>
          </w:tcPr>
          <w:p w14:paraId="28014713" w14:textId="77777777" w:rsidR="00E369E8" w:rsidRPr="00BD12B3" w:rsidRDefault="00E369E8" w:rsidP="00E369E8">
            <w:pPr>
              <w:spacing w:after="0"/>
              <w:rPr>
                <w:rFonts w:ascii="Arial" w:hAnsi="Arial" w:cs="Arial"/>
                <w:sz w:val="20"/>
                <w:szCs w:val="20"/>
              </w:rPr>
            </w:pPr>
          </w:p>
        </w:tc>
        <w:tc>
          <w:tcPr>
            <w:tcW w:w="2284" w:type="dxa"/>
          </w:tcPr>
          <w:p w14:paraId="54106EC1" w14:textId="77777777" w:rsidR="00E369E8" w:rsidRPr="00BD12B3" w:rsidRDefault="00E369E8" w:rsidP="00E369E8">
            <w:pPr>
              <w:spacing w:after="0"/>
              <w:jc w:val="both"/>
              <w:rPr>
                <w:rFonts w:ascii="Arial" w:hAnsi="Arial" w:cs="Arial"/>
                <w:sz w:val="20"/>
                <w:szCs w:val="20"/>
              </w:rPr>
            </w:pPr>
          </w:p>
        </w:tc>
        <w:tc>
          <w:tcPr>
            <w:tcW w:w="6804" w:type="dxa"/>
            <w:gridSpan w:val="3"/>
          </w:tcPr>
          <w:p w14:paraId="1575CD90" w14:textId="77777777" w:rsidR="00E369E8" w:rsidRPr="00BD12B3" w:rsidRDefault="00E369E8" w:rsidP="00E369E8">
            <w:pPr>
              <w:spacing w:after="0"/>
              <w:jc w:val="center"/>
              <w:rPr>
                <w:rFonts w:ascii="Arial" w:hAnsi="Arial" w:cs="Arial"/>
                <w:sz w:val="20"/>
                <w:szCs w:val="20"/>
              </w:rPr>
            </w:pPr>
          </w:p>
        </w:tc>
      </w:tr>
      <w:tr w:rsidR="00E369E8" w:rsidRPr="00BD12B3" w14:paraId="5B1990E8" w14:textId="77777777" w:rsidTr="00F15BD7">
        <w:trPr>
          <w:cantSplit/>
        </w:trPr>
        <w:tc>
          <w:tcPr>
            <w:tcW w:w="551" w:type="dxa"/>
            <w:vMerge/>
          </w:tcPr>
          <w:p w14:paraId="54B777C2" w14:textId="77777777" w:rsidR="00E369E8" w:rsidRPr="00BD12B3" w:rsidRDefault="00E369E8" w:rsidP="00E369E8">
            <w:pPr>
              <w:spacing w:after="0"/>
              <w:rPr>
                <w:rFonts w:ascii="Arial" w:hAnsi="Arial" w:cs="Arial"/>
                <w:sz w:val="20"/>
                <w:szCs w:val="20"/>
              </w:rPr>
            </w:pPr>
          </w:p>
        </w:tc>
        <w:tc>
          <w:tcPr>
            <w:tcW w:w="2284" w:type="dxa"/>
          </w:tcPr>
          <w:p w14:paraId="1D7A2705" w14:textId="77777777" w:rsidR="00E369E8" w:rsidRPr="00BD12B3" w:rsidRDefault="00E369E8" w:rsidP="00E369E8">
            <w:pPr>
              <w:spacing w:after="0"/>
              <w:jc w:val="both"/>
              <w:rPr>
                <w:rFonts w:ascii="Arial" w:hAnsi="Arial" w:cs="Arial"/>
                <w:sz w:val="20"/>
                <w:szCs w:val="20"/>
              </w:rPr>
            </w:pPr>
          </w:p>
        </w:tc>
        <w:tc>
          <w:tcPr>
            <w:tcW w:w="6804" w:type="dxa"/>
            <w:gridSpan w:val="3"/>
          </w:tcPr>
          <w:p w14:paraId="7237A09D" w14:textId="77777777" w:rsidR="00E369E8" w:rsidRPr="00BD12B3" w:rsidRDefault="00E369E8" w:rsidP="00E369E8">
            <w:pPr>
              <w:spacing w:after="0"/>
              <w:jc w:val="center"/>
              <w:rPr>
                <w:rFonts w:ascii="Arial" w:hAnsi="Arial" w:cs="Arial"/>
                <w:sz w:val="20"/>
                <w:szCs w:val="20"/>
              </w:rPr>
            </w:pPr>
          </w:p>
        </w:tc>
      </w:tr>
    </w:tbl>
    <w:p w14:paraId="7ED90771" w14:textId="77777777" w:rsidR="00E369E8" w:rsidRPr="006A7772" w:rsidRDefault="00E369E8" w:rsidP="00F15BD7">
      <w:pPr>
        <w:tabs>
          <w:tab w:val="left" w:pos="607"/>
          <w:tab w:val="left" w:pos="2891"/>
        </w:tabs>
        <w:spacing w:after="0"/>
        <w:ind w:left="56"/>
        <w:rPr>
          <w:rFonts w:ascii="Arial" w:hAnsi="Arial" w:cs="Arial"/>
          <w:sz w:val="20"/>
          <w:szCs w:val="20"/>
        </w:rPr>
      </w:pPr>
    </w:p>
    <w:p w14:paraId="66FF8138" w14:textId="77777777" w:rsidR="00E369E8" w:rsidRPr="006A7772" w:rsidRDefault="00E369E8" w:rsidP="00F15BD7">
      <w:pPr>
        <w:tabs>
          <w:tab w:val="left" w:pos="607"/>
          <w:tab w:val="left" w:pos="2891"/>
        </w:tabs>
        <w:spacing w:after="0"/>
        <w:ind w:left="56"/>
        <w:rPr>
          <w:rFonts w:ascii="Arial" w:hAnsi="Arial" w:cs="Arial"/>
          <w:sz w:val="20"/>
          <w:szCs w:val="20"/>
        </w:rPr>
      </w:pPr>
    </w:p>
    <w:p w14:paraId="730D3541" w14:textId="77777777" w:rsidR="00E369E8" w:rsidRDefault="00E369E8" w:rsidP="00F15BD7">
      <w:pPr>
        <w:tabs>
          <w:tab w:val="left" w:pos="607"/>
          <w:tab w:val="left" w:pos="2891"/>
        </w:tabs>
        <w:spacing w:after="0"/>
        <w:ind w:left="56"/>
        <w:rPr>
          <w:rFonts w:ascii="Arial" w:hAnsi="Arial" w:cs="Arial"/>
          <w:sz w:val="20"/>
          <w:szCs w:val="20"/>
        </w:rPr>
      </w:pPr>
    </w:p>
    <w:p w14:paraId="5CC0FEBD" w14:textId="77777777" w:rsidR="00E369E8" w:rsidRDefault="00E369E8" w:rsidP="00F15BD7">
      <w:pPr>
        <w:tabs>
          <w:tab w:val="left" w:pos="607"/>
          <w:tab w:val="left" w:pos="2891"/>
        </w:tabs>
        <w:spacing w:after="0"/>
        <w:ind w:left="56"/>
        <w:rPr>
          <w:rFonts w:ascii="Arial" w:hAnsi="Arial" w:cs="Arial"/>
          <w:sz w:val="20"/>
          <w:szCs w:val="20"/>
        </w:rPr>
      </w:pPr>
    </w:p>
    <w:p w14:paraId="72F989E0" w14:textId="77777777" w:rsidR="00E369E8" w:rsidRPr="006A7772" w:rsidRDefault="00E369E8" w:rsidP="00F15BD7">
      <w:pPr>
        <w:tabs>
          <w:tab w:val="left" w:pos="607"/>
          <w:tab w:val="left" w:pos="2891"/>
        </w:tabs>
        <w:spacing w:after="0"/>
        <w:ind w:left="56"/>
        <w:rPr>
          <w:rFonts w:ascii="Arial" w:hAnsi="Arial" w:cs="Arial"/>
          <w:sz w:val="20"/>
          <w:szCs w:val="20"/>
        </w:rPr>
      </w:pPr>
    </w:p>
    <w:p w14:paraId="6A2B41D2" w14:textId="77777777" w:rsidR="00E369E8" w:rsidRPr="006A7772" w:rsidRDefault="00E369E8" w:rsidP="00F15BD7">
      <w:pPr>
        <w:tabs>
          <w:tab w:val="left" w:pos="607"/>
          <w:tab w:val="left" w:pos="2891"/>
        </w:tabs>
        <w:spacing w:after="0"/>
        <w:ind w:left="56"/>
        <w:rPr>
          <w:rFonts w:ascii="Arial" w:hAnsi="Arial" w:cs="Arial"/>
          <w:sz w:val="20"/>
          <w:szCs w:val="20"/>
        </w:rPr>
      </w:pPr>
    </w:p>
    <w:p w14:paraId="1889016A" w14:textId="77777777" w:rsidR="00E369E8" w:rsidRPr="006A7772" w:rsidRDefault="00E369E8" w:rsidP="00F15BD7">
      <w:pPr>
        <w:tabs>
          <w:tab w:val="left" w:pos="607"/>
          <w:tab w:val="left" w:pos="2891"/>
        </w:tabs>
        <w:spacing w:after="0"/>
        <w:ind w:left="56"/>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149B20B9" w14:textId="77777777" w:rsidTr="00F15BD7">
        <w:trPr>
          <w:trHeight w:val="519"/>
        </w:trPr>
        <w:tc>
          <w:tcPr>
            <w:tcW w:w="1276" w:type="dxa"/>
            <w:vAlign w:val="center"/>
          </w:tcPr>
          <w:p w14:paraId="5B07F71A"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5B9F981B" w14:textId="77777777" w:rsidR="00E369E8" w:rsidRPr="006A7772" w:rsidRDefault="00E369E8" w:rsidP="00E369E8">
            <w:pPr>
              <w:spacing w:after="0"/>
              <w:rPr>
                <w:rFonts w:ascii="Arial" w:hAnsi="Arial" w:cs="Arial"/>
              </w:rPr>
            </w:pPr>
          </w:p>
        </w:tc>
      </w:tr>
    </w:tbl>
    <w:p w14:paraId="1E4315AD" w14:textId="77777777" w:rsidR="00E369E8" w:rsidRPr="002A49ED" w:rsidRDefault="00E369E8" w:rsidP="00F15BD7">
      <w:pPr>
        <w:tabs>
          <w:tab w:val="left" w:pos="607"/>
          <w:tab w:val="left" w:pos="2891"/>
        </w:tabs>
        <w:spacing w:after="0"/>
        <w:ind w:left="56"/>
        <w:rPr>
          <w:rFonts w:ascii="Arial" w:hAnsi="Arial" w:cs="Arial"/>
          <w:sz w:val="4"/>
          <w:szCs w:val="4"/>
        </w:rPr>
      </w:pPr>
      <w:r>
        <w:rPr>
          <w:rFonts w:ascii="Arial" w:hAnsi="Arial" w:cs="Arial"/>
          <w:sz w:val="4"/>
          <w:szCs w:val="4"/>
        </w:rPr>
        <w:br w:type="page"/>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2A49ED" w14:paraId="1CA093CB" w14:textId="77777777" w:rsidTr="00F15BD7">
        <w:trPr>
          <w:cantSplit/>
        </w:trPr>
        <w:tc>
          <w:tcPr>
            <w:tcW w:w="551" w:type="dxa"/>
            <w:vMerge w:val="restart"/>
          </w:tcPr>
          <w:p w14:paraId="0EA357BB"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18.</w:t>
            </w:r>
          </w:p>
        </w:tc>
        <w:tc>
          <w:tcPr>
            <w:tcW w:w="6679" w:type="dxa"/>
            <w:gridSpan w:val="2"/>
          </w:tcPr>
          <w:p w14:paraId="2B695828" w14:textId="77777777" w:rsidR="00E369E8" w:rsidRPr="002A49ED" w:rsidRDefault="00E369E8" w:rsidP="00E369E8">
            <w:pPr>
              <w:spacing w:after="0"/>
              <w:jc w:val="both"/>
              <w:rPr>
                <w:rFonts w:ascii="Arial" w:hAnsi="Arial" w:cs="Arial"/>
                <w:bCs/>
                <w:sz w:val="20"/>
              </w:rPr>
            </w:pPr>
            <w:r w:rsidRPr="002A49ED">
              <w:rPr>
                <w:rFonts w:ascii="Arial" w:hAnsi="Arial" w:cs="Arial"/>
                <w:bCs/>
                <w:sz w:val="20"/>
              </w:rPr>
              <w:t>Ali ste bili v zadnjih štirih letih obravnavni za prekršek?</w:t>
            </w:r>
          </w:p>
        </w:tc>
        <w:tc>
          <w:tcPr>
            <w:tcW w:w="1204" w:type="dxa"/>
          </w:tcPr>
          <w:p w14:paraId="0367CB5B" w14:textId="77777777" w:rsidR="00E369E8" w:rsidRPr="002A49ED" w:rsidRDefault="00E369E8" w:rsidP="00E369E8">
            <w:pPr>
              <w:spacing w:after="0"/>
              <w:jc w:val="center"/>
              <w:rPr>
                <w:rFonts w:ascii="Arial" w:hAnsi="Arial" w:cs="Arial"/>
                <w:sz w:val="20"/>
              </w:rPr>
            </w:pPr>
            <w:r w:rsidRPr="002A49ED">
              <w:rPr>
                <w:rFonts w:ascii="Arial" w:hAnsi="Arial" w:cs="Arial"/>
                <w:sz w:val="20"/>
              </w:rPr>
              <w:t>DA</w:t>
            </w:r>
          </w:p>
        </w:tc>
        <w:tc>
          <w:tcPr>
            <w:tcW w:w="1205" w:type="dxa"/>
          </w:tcPr>
          <w:p w14:paraId="3FF106D9" w14:textId="77777777" w:rsidR="00E369E8" w:rsidRPr="002A49ED" w:rsidRDefault="00E369E8" w:rsidP="00E369E8">
            <w:pPr>
              <w:spacing w:after="0"/>
              <w:jc w:val="center"/>
              <w:rPr>
                <w:rFonts w:ascii="Arial" w:hAnsi="Arial" w:cs="Arial"/>
                <w:sz w:val="20"/>
              </w:rPr>
            </w:pPr>
            <w:r w:rsidRPr="002A49ED">
              <w:rPr>
                <w:rFonts w:ascii="Arial" w:hAnsi="Arial" w:cs="Arial"/>
                <w:sz w:val="20"/>
              </w:rPr>
              <w:t>NE</w:t>
            </w:r>
          </w:p>
        </w:tc>
      </w:tr>
      <w:tr w:rsidR="00E369E8" w:rsidRPr="002A49ED" w14:paraId="0E4C1E3A" w14:textId="77777777" w:rsidTr="00F15BD7">
        <w:trPr>
          <w:cantSplit/>
        </w:trPr>
        <w:tc>
          <w:tcPr>
            <w:tcW w:w="551" w:type="dxa"/>
            <w:vMerge/>
          </w:tcPr>
          <w:p w14:paraId="575287DF" w14:textId="77777777" w:rsidR="00E369E8" w:rsidRPr="002A49ED" w:rsidRDefault="00E369E8" w:rsidP="00E369E8">
            <w:pPr>
              <w:spacing w:after="0"/>
              <w:rPr>
                <w:rFonts w:ascii="Arial" w:hAnsi="Arial" w:cs="Arial"/>
                <w:sz w:val="20"/>
              </w:rPr>
            </w:pPr>
          </w:p>
        </w:tc>
        <w:tc>
          <w:tcPr>
            <w:tcW w:w="9088" w:type="dxa"/>
            <w:gridSpan w:val="4"/>
          </w:tcPr>
          <w:p w14:paraId="14334789" w14:textId="77777777" w:rsidR="00E369E8" w:rsidRPr="002A49ED" w:rsidRDefault="00E369E8" w:rsidP="00E369E8">
            <w:pPr>
              <w:spacing w:after="0"/>
              <w:rPr>
                <w:rFonts w:ascii="Arial" w:hAnsi="Arial" w:cs="Arial"/>
                <w:sz w:val="20"/>
              </w:rPr>
            </w:pPr>
            <w:r w:rsidRPr="002A49ED">
              <w:rPr>
                <w:rFonts w:ascii="Arial" w:hAnsi="Arial" w:cs="Arial"/>
                <w:sz w:val="20"/>
              </w:rPr>
              <w:t>Če ste odgovorili z da, za kateri prekršek?</w:t>
            </w:r>
          </w:p>
        </w:tc>
      </w:tr>
      <w:tr w:rsidR="00E369E8" w:rsidRPr="002A49ED" w14:paraId="7B55F735" w14:textId="77777777" w:rsidTr="00F15BD7">
        <w:trPr>
          <w:cantSplit/>
        </w:trPr>
        <w:tc>
          <w:tcPr>
            <w:tcW w:w="551" w:type="dxa"/>
            <w:vMerge/>
          </w:tcPr>
          <w:p w14:paraId="1930472D" w14:textId="77777777" w:rsidR="00E369E8" w:rsidRPr="002A49ED" w:rsidRDefault="00E369E8" w:rsidP="00E369E8">
            <w:pPr>
              <w:spacing w:after="0"/>
              <w:rPr>
                <w:rFonts w:ascii="Arial" w:hAnsi="Arial" w:cs="Arial"/>
                <w:sz w:val="20"/>
              </w:rPr>
            </w:pPr>
          </w:p>
        </w:tc>
        <w:tc>
          <w:tcPr>
            <w:tcW w:w="2284" w:type="dxa"/>
          </w:tcPr>
          <w:p w14:paraId="6C275459" w14:textId="77777777" w:rsidR="00E369E8" w:rsidRPr="002A49ED" w:rsidRDefault="00E369E8" w:rsidP="00E369E8">
            <w:pPr>
              <w:spacing w:after="0"/>
              <w:jc w:val="center"/>
              <w:rPr>
                <w:rFonts w:ascii="Arial" w:hAnsi="Arial" w:cs="Arial"/>
                <w:sz w:val="20"/>
              </w:rPr>
            </w:pPr>
            <w:r w:rsidRPr="002A49ED">
              <w:rPr>
                <w:rFonts w:ascii="Arial" w:hAnsi="Arial" w:cs="Arial"/>
                <w:sz w:val="20"/>
              </w:rPr>
              <w:t>Leto</w:t>
            </w:r>
          </w:p>
        </w:tc>
        <w:tc>
          <w:tcPr>
            <w:tcW w:w="6804" w:type="dxa"/>
            <w:gridSpan w:val="3"/>
          </w:tcPr>
          <w:p w14:paraId="3BDBD3B7" w14:textId="77777777" w:rsidR="00E369E8" w:rsidRPr="002A49ED" w:rsidRDefault="00E369E8" w:rsidP="00E369E8">
            <w:pPr>
              <w:spacing w:after="0"/>
              <w:jc w:val="center"/>
              <w:rPr>
                <w:rFonts w:ascii="Arial" w:hAnsi="Arial" w:cs="Arial"/>
                <w:sz w:val="20"/>
              </w:rPr>
            </w:pPr>
            <w:r w:rsidRPr="002A49ED">
              <w:rPr>
                <w:rFonts w:ascii="Arial" w:hAnsi="Arial" w:cs="Arial"/>
                <w:sz w:val="20"/>
              </w:rPr>
              <w:t>Prekršek</w:t>
            </w:r>
          </w:p>
        </w:tc>
      </w:tr>
      <w:tr w:rsidR="00E369E8" w:rsidRPr="002A49ED" w14:paraId="2EB2ED22" w14:textId="77777777" w:rsidTr="00F15BD7">
        <w:trPr>
          <w:cantSplit/>
        </w:trPr>
        <w:tc>
          <w:tcPr>
            <w:tcW w:w="551" w:type="dxa"/>
            <w:vMerge/>
          </w:tcPr>
          <w:p w14:paraId="2BF9A364" w14:textId="77777777" w:rsidR="00E369E8" w:rsidRPr="002A49ED" w:rsidRDefault="00E369E8" w:rsidP="00E369E8">
            <w:pPr>
              <w:spacing w:after="0"/>
              <w:rPr>
                <w:rFonts w:ascii="Arial" w:hAnsi="Arial" w:cs="Arial"/>
                <w:sz w:val="20"/>
              </w:rPr>
            </w:pPr>
          </w:p>
        </w:tc>
        <w:tc>
          <w:tcPr>
            <w:tcW w:w="2284" w:type="dxa"/>
          </w:tcPr>
          <w:p w14:paraId="22FE05FA" w14:textId="77777777" w:rsidR="00E369E8" w:rsidRPr="002A49ED" w:rsidRDefault="00E369E8" w:rsidP="00E369E8">
            <w:pPr>
              <w:spacing w:after="0"/>
              <w:jc w:val="both"/>
              <w:rPr>
                <w:rFonts w:ascii="Arial" w:hAnsi="Arial" w:cs="Arial"/>
                <w:sz w:val="20"/>
              </w:rPr>
            </w:pPr>
          </w:p>
        </w:tc>
        <w:tc>
          <w:tcPr>
            <w:tcW w:w="6804" w:type="dxa"/>
            <w:gridSpan w:val="3"/>
          </w:tcPr>
          <w:p w14:paraId="063808B6" w14:textId="77777777" w:rsidR="00E369E8" w:rsidRPr="002A49ED" w:rsidRDefault="00E369E8" w:rsidP="00E369E8">
            <w:pPr>
              <w:spacing w:after="0"/>
              <w:jc w:val="center"/>
              <w:rPr>
                <w:rFonts w:ascii="Arial" w:hAnsi="Arial" w:cs="Arial"/>
                <w:sz w:val="20"/>
              </w:rPr>
            </w:pPr>
          </w:p>
        </w:tc>
      </w:tr>
      <w:tr w:rsidR="00E369E8" w:rsidRPr="00BD12B3" w14:paraId="74E4329D" w14:textId="77777777" w:rsidTr="00F15BD7">
        <w:trPr>
          <w:cantSplit/>
        </w:trPr>
        <w:tc>
          <w:tcPr>
            <w:tcW w:w="551" w:type="dxa"/>
            <w:vMerge/>
          </w:tcPr>
          <w:p w14:paraId="214001FA" w14:textId="77777777" w:rsidR="00E369E8" w:rsidRPr="00BD12B3" w:rsidRDefault="00E369E8" w:rsidP="00E369E8">
            <w:pPr>
              <w:spacing w:after="0"/>
              <w:rPr>
                <w:rFonts w:ascii="Arial" w:hAnsi="Arial" w:cs="Arial"/>
                <w:sz w:val="20"/>
                <w:szCs w:val="20"/>
              </w:rPr>
            </w:pPr>
          </w:p>
        </w:tc>
        <w:tc>
          <w:tcPr>
            <w:tcW w:w="2284" w:type="dxa"/>
          </w:tcPr>
          <w:p w14:paraId="2F989862" w14:textId="77777777" w:rsidR="00E369E8" w:rsidRPr="00BD12B3" w:rsidRDefault="00E369E8" w:rsidP="00E369E8">
            <w:pPr>
              <w:spacing w:after="0"/>
              <w:jc w:val="both"/>
              <w:rPr>
                <w:rFonts w:ascii="Arial" w:hAnsi="Arial" w:cs="Arial"/>
                <w:sz w:val="20"/>
                <w:szCs w:val="20"/>
              </w:rPr>
            </w:pPr>
          </w:p>
        </w:tc>
        <w:tc>
          <w:tcPr>
            <w:tcW w:w="6804" w:type="dxa"/>
            <w:gridSpan w:val="3"/>
          </w:tcPr>
          <w:p w14:paraId="0C1AA2CC" w14:textId="77777777" w:rsidR="00E369E8" w:rsidRPr="00BD12B3" w:rsidRDefault="00E369E8" w:rsidP="00E369E8">
            <w:pPr>
              <w:spacing w:after="0"/>
              <w:jc w:val="center"/>
              <w:rPr>
                <w:rFonts w:ascii="Arial" w:hAnsi="Arial" w:cs="Arial"/>
                <w:sz w:val="20"/>
                <w:szCs w:val="20"/>
              </w:rPr>
            </w:pPr>
          </w:p>
        </w:tc>
      </w:tr>
      <w:tr w:rsidR="00E369E8" w:rsidRPr="00BD12B3" w14:paraId="38A001D4" w14:textId="77777777" w:rsidTr="00F15BD7">
        <w:trPr>
          <w:cantSplit/>
        </w:trPr>
        <w:tc>
          <w:tcPr>
            <w:tcW w:w="551" w:type="dxa"/>
            <w:vMerge/>
          </w:tcPr>
          <w:p w14:paraId="7176AE50" w14:textId="77777777" w:rsidR="00E369E8" w:rsidRPr="00BD12B3" w:rsidRDefault="00E369E8" w:rsidP="00E369E8">
            <w:pPr>
              <w:spacing w:after="0"/>
              <w:rPr>
                <w:rFonts w:ascii="Arial" w:hAnsi="Arial" w:cs="Arial"/>
                <w:sz w:val="20"/>
                <w:szCs w:val="20"/>
              </w:rPr>
            </w:pPr>
          </w:p>
        </w:tc>
        <w:tc>
          <w:tcPr>
            <w:tcW w:w="2284" w:type="dxa"/>
          </w:tcPr>
          <w:p w14:paraId="710A27DF" w14:textId="77777777" w:rsidR="00E369E8" w:rsidRPr="00BD12B3" w:rsidRDefault="00E369E8" w:rsidP="00E369E8">
            <w:pPr>
              <w:spacing w:after="0"/>
              <w:jc w:val="both"/>
              <w:rPr>
                <w:rFonts w:ascii="Arial" w:hAnsi="Arial" w:cs="Arial"/>
                <w:sz w:val="20"/>
                <w:szCs w:val="20"/>
              </w:rPr>
            </w:pPr>
          </w:p>
        </w:tc>
        <w:tc>
          <w:tcPr>
            <w:tcW w:w="6804" w:type="dxa"/>
            <w:gridSpan w:val="3"/>
          </w:tcPr>
          <w:p w14:paraId="2DA89D1C" w14:textId="77777777" w:rsidR="00E369E8" w:rsidRPr="00BD12B3" w:rsidRDefault="00E369E8" w:rsidP="00E369E8">
            <w:pPr>
              <w:spacing w:after="0"/>
              <w:jc w:val="center"/>
              <w:rPr>
                <w:rFonts w:ascii="Arial" w:hAnsi="Arial" w:cs="Arial"/>
                <w:sz w:val="20"/>
                <w:szCs w:val="20"/>
              </w:rPr>
            </w:pPr>
          </w:p>
        </w:tc>
      </w:tr>
    </w:tbl>
    <w:p w14:paraId="6D7306DE" w14:textId="77777777" w:rsidR="00E369E8" w:rsidRPr="00BD12B3" w:rsidRDefault="00E369E8" w:rsidP="00F15BD7">
      <w:pPr>
        <w:tabs>
          <w:tab w:val="left" w:pos="607"/>
          <w:tab w:val="left" w:pos="2891"/>
        </w:tabs>
        <w:spacing w:after="0"/>
        <w:ind w:left="56"/>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6FE91817"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70DB5F38"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19.</w:t>
            </w:r>
          </w:p>
        </w:tc>
        <w:tc>
          <w:tcPr>
            <w:tcW w:w="6679" w:type="dxa"/>
            <w:tcBorders>
              <w:top w:val="single" w:sz="4" w:space="0" w:color="auto"/>
              <w:left w:val="single" w:sz="4" w:space="0" w:color="auto"/>
              <w:bottom w:val="single" w:sz="4" w:space="0" w:color="auto"/>
              <w:right w:val="single" w:sz="4" w:space="0" w:color="auto"/>
            </w:tcBorders>
            <w:vAlign w:val="center"/>
          </w:tcPr>
          <w:p w14:paraId="2AE0C8D4"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 xml:space="preserve">Ali ste kdaj sodelovali oziroma sodelujete v tujih oboroženih silah ali drugih oboroženih formacijah (vključno z </w:t>
            </w:r>
            <w:r w:rsidRPr="00BD12B3">
              <w:rPr>
                <w:rFonts w:ascii="Arial" w:hAnsi="Arial" w:cs="Arial"/>
                <w:bCs/>
                <w:sz w:val="20"/>
                <w:szCs w:val="20"/>
              </w:rPr>
              <w:t>zasebnimi vojaškimi ali zasebnimi varnostnimi podjetji)?</w:t>
            </w:r>
          </w:p>
        </w:tc>
        <w:tc>
          <w:tcPr>
            <w:tcW w:w="1204" w:type="dxa"/>
            <w:tcBorders>
              <w:top w:val="single" w:sz="4" w:space="0" w:color="auto"/>
              <w:left w:val="single" w:sz="4" w:space="0" w:color="auto"/>
              <w:bottom w:val="single" w:sz="4" w:space="0" w:color="auto"/>
              <w:right w:val="single" w:sz="4" w:space="0" w:color="auto"/>
            </w:tcBorders>
            <w:vAlign w:val="center"/>
          </w:tcPr>
          <w:p w14:paraId="0C852CA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C0DFE7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39A1B14A" w14:textId="77777777" w:rsidTr="00F15BD7">
        <w:trPr>
          <w:cantSplit/>
        </w:trPr>
        <w:tc>
          <w:tcPr>
            <w:tcW w:w="9639" w:type="dxa"/>
            <w:gridSpan w:val="4"/>
            <w:tcBorders>
              <w:bottom w:val="single" w:sz="4" w:space="0" w:color="auto"/>
            </w:tcBorders>
            <w:vAlign w:val="center"/>
          </w:tcPr>
          <w:p w14:paraId="5C4E0EFC" w14:textId="77777777" w:rsidR="00E369E8" w:rsidRPr="00BD12B3" w:rsidRDefault="00E369E8" w:rsidP="00E369E8">
            <w:pPr>
              <w:spacing w:after="0"/>
              <w:rPr>
                <w:rFonts w:ascii="Arial" w:hAnsi="Arial" w:cs="Arial"/>
                <w:b/>
                <w:bCs/>
                <w:sz w:val="20"/>
                <w:szCs w:val="20"/>
              </w:rPr>
            </w:pPr>
          </w:p>
        </w:tc>
      </w:tr>
      <w:tr w:rsidR="00E369E8" w:rsidRPr="00BD12B3" w14:paraId="1CE66A5B"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B1B3243"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20.</w:t>
            </w:r>
          </w:p>
        </w:tc>
        <w:tc>
          <w:tcPr>
            <w:tcW w:w="6679" w:type="dxa"/>
            <w:tcBorders>
              <w:top w:val="single" w:sz="4" w:space="0" w:color="auto"/>
              <w:left w:val="single" w:sz="4" w:space="0" w:color="auto"/>
              <w:bottom w:val="single" w:sz="4" w:space="0" w:color="auto"/>
              <w:right w:val="single" w:sz="4" w:space="0" w:color="auto"/>
            </w:tcBorders>
            <w:vAlign w:val="center"/>
          </w:tcPr>
          <w:p w14:paraId="2D63E7AB"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ste med službovanjem doma ali v tujini delovali na takem delovnem področju oziroma delovnem mestu, da ste morali pred sprejemom v službo izpolniti varnostni vprašalnik ali izpolniti varnostno izjavo, izjavo o molčečnosti ali izjavo o tajnem sodelovanju?</w:t>
            </w:r>
          </w:p>
        </w:tc>
        <w:tc>
          <w:tcPr>
            <w:tcW w:w="1204" w:type="dxa"/>
            <w:tcBorders>
              <w:top w:val="single" w:sz="4" w:space="0" w:color="auto"/>
              <w:left w:val="single" w:sz="4" w:space="0" w:color="auto"/>
              <w:bottom w:val="single" w:sz="4" w:space="0" w:color="auto"/>
              <w:right w:val="single" w:sz="4" w:space="0" w:color="auto"/>
            </w:tcBorders>
            <w:vAlign w:val="center"/>
          </w:tcPr>
          <w:p w14:paraId="6CBB4EDB"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8CD0930"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3F9EF192" w14:textId="77777777" w:rsidTr="00F15BD7">
        <w:trPr>
          <w:cantSplit/>
          <w:trHeight w:val="170"/>
        </w:trPr>
        <w:tc>
          <w:tcPr>
            <w:tcW w:w="9639" w:type="dxa"/>
            <w:gridSpan w:val="4"/>
            <w:tcBorders>
              <w:top w:val="single" w:sz="4" w:space="0" w:color="auto"/>
              <w:bottom w:val="single" w:sz="4" w:space="0" w:color="auto"/>
            </w:tcBorders>
            <w:vAlign w:val="center"/>
          </w:tcPr>
          <w:p w14:paraId="4E8AD875" w14:textId="77777777" w:rsidR="00E369E8" w:rsidRPr="00BD12B3" w:rsidRDefault="00E369E8" w:rsidP="00E369E8">
            <w:pPr>
              <w:spacing w:after="0"/>
              <w:rPr>
                <w:rFonts w:ascii="Arial" w:hAnsi="Arial" w:cs="Arial"/>
                <w:sz w:val="20"/>
                <w:szCs w:val="20"/>
              </w:rPr>
            </w:pPr>
          </w:p>
        </w:tc>
      </w:tr>
      <w:tr w:rsidR="00E369E8" w:rsidRPr="00BD12B3" w14:paraId="5769BD78"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FA64B8D"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21.</w:t>
            </w:r>
          </w:p>
        </w:tc>
        <w:tc>
          <w:tcPr>
            <w:tcW w:w="6679" w:type="dxa"/>
            <w:tcBorders>
              <w:top w:val="single" w:sz="4" w:space="0" w:color="auto"/>
              <w:left w:val="single" w:sz="4" w:space="0" w:color="auto"/>
              <w:bottom w:val="single" w:sz="4" w:space="0" w:color="auto"/>
              <w:right w:val="single" w:sz="4" w:space="0" w:color="auto"/>
            </w:tcBorders>
            <w:vAlign w:val="center"/>
          </w:tcPr>
          <w:p w14:paraId="39AD2E13"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imate oziroma ste imeli stike s tujimi varnostnimi organi ali obveščevalnimi in/ali protiobveščevalnimi službami ali z osebami, ki so ali bi lahko bile trenutno ali v preteklosti uslužbenci ali sodelavci le-teh?</w:t>
            </w:r>
          </w:p>
        </w:tc>
        <w:tc>
          <w:tcPr>
            <w:tcW w:w="1204" w:type="dxa"/>
            <w:tcBorders>
              <w:top w:val="single" w:sz="4" w:space="0" w:color="auto"/>
              <w:left w:val="single" w:sz="4" w:space="0" w:color="auto"/>
              <w:bottom w:val="single" w:sz="4" w:space="0" w:color="auto"/>
              <w:right w:val="single" w:sz="4" w:space="0" w:color="auto"/>
            </w:tcBorders>
            <w:vAlign w:val="center"/>
          </w:tcPr>
          <w:p w14:paraId="43CD5E2D"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8A2C4EE"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4054A4C9" w14:textId="77777777" w:rsidTr="00F15BD7">
        <w:trPr>
          <w:cantSplit/>
          <w:trHeight w:val="170"/>
        </w:trPr>
        <w:tc>
          <w:tcPr>
            <w:tcW w:w="9639" w:type="dxa"/>
            <w:gridSpan w:val="4"/>
            <w:tcBorders>
              <w:top w:val="single" w:sz="4" w:space="0" w:color="auto"/>
              <w:bottom w:val="single" w:sz="4" w:space="0" w:color="auto"/>
            </w:tcBorders>
            <w:vAlign w:val="center"/>
          </w:tcPr>
          <w:p w14:paraId="0E968AB9" w14:textId="77777777" w:rsidR="00E369E8" w:rsidRPr="00BD12B3" w:rsidRDefault="00E369E8" w:rsidP="00E369E8">
            <w:pPr>
              <w:spacing w:after="0"/>
              <w:rPr>
                <w:rFonts w:ascii="Arial" w:hAnsi="Arial" w:cs="Arial"/>
                <w:sz w:val="20"/>
                <w:szCs w:val="20"/>
              </w:rPr>
            </w:pPr>
          </w:p>
        </w:tc>
      </w:tr>
      <w:tr w:rsidR="00E369E8" w:rsidRPr="00BD12B3" w14:paraId="5C35AA6A"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A429B19"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22.</w:t>
            </w:r>
          </w:p>
        </w:tc>
        <w:tc>
          <w:tcPr>
            <w:tcW w:w="6679" w:type="dxa"/>
            <w:tcBorders>
              <w:top w:val="single" w:sz="4" w:space="0" w:color="auto"/>
              <w:left w:val="single" w:sz="4" w:space="0" w:color="auto"/>
              <w:bottom w:val="single" w:sz="4" w:space="0" w:color="auto"/>
              <w:right w:val="single" w:sz="4" w:space="0" w:color="auto"/>
            </w:tcBorders>
            <w:vAlign w:val="center"/>
          </w:tcPr>
          <w:p w14:paraId="3844CD06"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Ali imate oziroma ste imeli stike z osebo, ki je ali bi lahko bila zdaj ali v preteklosti, uslužbenec ali sodelavec tuje obveščevalne in/ali varnostne službe ali njenega prikritega oddelka? </w:t>
            </w:r>
          </w:p>
        </w:tc>
        <w:tc>
          <w:tcPr>
            <w:tcW w:w="1204" w:type="dxa"/>
            <w:tcBorders>
              <w:top w:val="single" w:sz="4" w:space="0" w:color="auto"/>
              <w:left w:val="single" w:sz="4" w:space="0" w:color="auto"/>
              <w:bottom w:val="single" w:sz="4" w:space="0" w:color="auto"/>
              <w:right w:val="single" w:sz="4" w:space="0" w:color="auto"/>
            </w:tcBorders>
            <w:vAlign w:val="center"/>
          </w:tcPr>
          <w:p w14:paraId="427A28D6"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37D626C"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16782714" w14:textId="77777777" w:rsidTr="00F15BD7">
        <w:trPr>
          <w:cantSplit/>
          <w:trHeight w:val="170"/>
        </w:trPr>
        <w:tc>
          <w:tcPr>
            <w:tcW w:w="9639" w:type="dxa"/>
            <w:gridSpan w:val="4"/>
            <w:tcBorders>
              <w:top w:val="single" w:sz="4" w:space="0" w:color="auto"/>
              <w:bottom w:val="single" w:sz="4" w:space="0" w:color="auto"/>
            </w:tcBorders>
            <w:vAlign w:val="center"/>
          </w:tcPr>
          <w:p w14:paraId="11D794E7" w14:textId="77777777" w:rsidR="00E369E8" w:rsidRPr="00BD12B3" w:rsidRDefault="00E369E8" w:rsidP="00E369E8">
            <w:pPr>
              <w:spacing w:after="0"/>
              <w:rPr>
                <w:rFonts w:ascii="Arial" w:hAnsi="Arial" w:cs="Arial"/>
                <w:sz w:val="20"/>
                <w:szCs w:val="20"/>
              </w:rPr>
            </w:pPr>
          </w:p>
        </w:tc>
      </w:tr>
      <w:tr w:rsidR="00E369E8" w:rsidRPr="00BD12B3" w14:paraId="48299D81"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1A7FF6D8"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23.</w:t>
            </w:r>
          </w:p>
        </w:tc>
        <w:tc>
          <w:tcPr>
            <w:tcW w:w="6679" w:type="dxa"/>
            <w:tcBorders>
              <w:top w:val="single" w:sz="4" w:space="0" w:color="auto"/>
              <w:left w:val="single" w:sz="4" w:space="0" w:color="auto"/>
              <w:bottom w:val="single" w:sz="4" w:space="0" w:color="auto"/>
              <w:right w:val="single" w:sz="4" w:space="0" w:color="auto"/>
            </w:tcBorders>
            <w:vAlign w:val="center"/>
          </w:tcPr>
          <w:p w14:paraId="3A2D885F"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Ali ste že kdaj opazili okoliščine, ki bi kazale na delovanje tujih obveščevalnih in/ali varnostnih služb? </w:t>
            </w:r>
          </w:p>
        </w:tc>
        <w:tc>
          <w:tcPr>
            <w:tcW w:w="1204" w:type="dxa"/>
            <w:tcBorders>
              <w:top w:val="single" w:sz="4" w:space="0" w:color="auto"/>
              <w:left w:val="single" w:sz="4" w:space="0" w:color="auto"/>
              <w:bottom w:val="single" w:sz="4" w:space="0" w:color="auto"/>
              <w:right w:val="single" w:sz="4" w:space="0" w:color="auto"/>
            </w:tcBorders>
            <w:vAlign w:val="center"/>
          </w:tcPr>
          <w:p w14:paraId="7FD57E6C"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C5FF43D"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409DED6F" w14:textId="77777777" w:rsidTr="00F15BD7">
        <w:trPr>
          <w:cantSplit/>
        </w:trPr>
        <w:tc>
          <w:tcPr>
            <w:tcW w:w="9639" w:type="dxa"/>
            <w:gridSpan w:val="4"/>
            <w:tcBorders>
              <w:bottom w:val="single" w:sz="4" w:space="0" w:color="auto"/>
            </w:tcBorders>
            <w:vAlign w:val="center"/>
          </w:tcPr>
          <w:p w14:paraId="7F8C336E" w14:textId="77777777" w:rsidR="00E369E8" w:rsidRPr="00BD12B3" w:rsidRDefault="00E369E8" w:rsidP="00E369E8">
            <w:pPr>
              <w:spacing w:after="0"/>
              <w:rPr>
                <w:rFonts w:ascii="Arial" w:hAnsi="Arial" w:cs="Arial"/>
                <w:b/>
                <w:bCs/>
                <w:sz w:val="20"/>
                <w:szCs w:val="20"/>
              </w:rPr>
            </w:pPr>
          </w:p>
        </w:tc>
      </w:tr>
      <w:tr w:rsidR="00E369E8" w:rsidRPr="00BD12B3" w14:paraId="0D4FA743"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5AA9983"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24.</w:t>
            </w:r>
          </w:p>
        </w:tc>
        <w:tc>
          <w:tcPr>
            <w:tcW w:w="6679" w:type="dxa"/>
            <w:tcBorders>
              <w:top w:val="single" w:sz="4" w:space="0" w:color="auto"/>
              <w:left w:val="single" w:sz="4" w:space="0" w:color="auto"/>
              <w:bottom w:val="single" w:sz="4" w:space="0" w:color="auto"/>
              <w:right w:val="single" w:sz="4" w:space="0" w:color="auto"/>
            </w:tcBorders>
            <w:vAlign w:val="center"/>
          </w:tcPr>
          <w:p w14:paraId="7CCFF66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 xml:space="preserve">Ali imate, oziroma ste imeli stike z osebo, ki je ali bi lahko bila zdaj ali v preteklosti storilec kaznivih dejanj? </w:t>
            </w:r>
          </w:p>
        </w:tc>
        <w:tc>
          <w:tcPr>
            <w:tcW w:w="1204" w:type="dxa"/>
            <w:tcBorders>
              <w:top w:val="single" w:sz="4" w:space="0" w:color="auto"/>
              <w:left w:val="single" w:sz="4" w:space="0" w:color="auto"/>
              <w:bottom w:val="single" w:sz="4" w:space="0" w:color="auto"/>
              <w:right w:val="single" w:sz="4" w:space="0" w:color="auto"/>
            </w:tcBorders>
            <w:vAlign w:val="center"/>
          </w:tcPr>
          <w:p w14:paraId="512DAA8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FF32141"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2F7F9282" w14:textId="77777777" w:rsidTr="00F15BD7">
        <w:trPr>
          <w:cantSplit/>
        </w:trPr>
        <w:tc>
          <w:tcPr>
            <w:tcW w:w="9639" w:type="dxa"/>
            <w:gridSpan w:val="4"/>
            <w:tcBorders>
              <w:bottom w:val="single" w:sz="4" w:space="0" w:color="auto"/>
            </w:tcBorders>
            <w:vAlign w:val="center"/>
          </w:tcPr>
          <w:p w14:paraId="43D0775A" w14:textId="77777777" w:rsidR="00E369E8" w:rsidRPr="00BD12B3" w:rsidRDefault="00E369E8" w:rsidP="00E369E8">
            <w:pPr>
              <w:spacing w:after="0"/>
              <w:rPr>
                <w:rFonts w:ascii="Arial" w:hAnsi="Arial" w:cs="Arial"/>
                <w:b/>
                <w:bCs/>
                <w:sz w:val="20"/>
                <w:szCs w:val="20"/>
              </w:rPr>
            </w:pPr>
          </w:p>
        </w:tc>
      </w:tr>
      <w:tr w:rsidR="00E369E8" w:rsidRPr="00BD12B3" w14:paraId="66A5B29E"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C2464C2"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25.</w:t>
            </w:r>
          </w:p>
        </w:tc>
        <w:tc>
          <w:tcPr>
            <w:tcW w:w="6679" w:type="dxa"/>
            <w:tcBorders>
              <w:top w:val="single" w:sz="4" w:space="0" w:color="auto"/>
              <w:left w:val="single" w:sz="4" w:space="0" w:color="auto"/>
              <w:bottom w:val="single" w:sz="4" w:space="0" w:color="auto"/>
              <w:right w:val="single" w:sz="4" w:space="0" w:color="auto"/>
            </w:tcBorders>
            <w:vAlign w:val="center"/>
          </w:tcPr>
          <w:p w14:paraId="2B3A5705"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so vas v preteklosti, v tujini, zaradi suma, da ste storili kaznivo dejanje ali prekršek, obravnavali tuji varnostni organi (npr. Policija)?</w:t>
            </w:r>
          </w:p>
        </w:tc>
        <w:tc>
          <w:tcPr>
            <w:tcW w:w="1204" w:type="dxa"/>
            <w:tcBorders>
              <w:top w:val="single" w:sz="4" w:space="0" w:color="auto"/>
              <w:left w:val="single" w:sz="4" w:space="0" w:color="auto"/>
              <w:bottom w:val="single" w:sz="4" w:space="0" w:color="auto"/>
              <w:right w:val="single" w:sz="4" w:space="0" w:color="auto"/>
            </w:tcBorders>
            <w:vAlign w:val="center"/>
          </w:tcPr>
          <w:p w14:paraId="78292DE9" w14:textId="77777777" w:rsidR="00E369E8" w:rsidRPr="00BD12B3" w:rsidRDefault="00E369E8" w:rsidP="00E369E8">
            <w:pPr>
              <w:spacing w:after="0"/>
              <w:jc w:val="center"/>
              <w:rPr>
                <w:rFonts w:ascii="Arial" w:hAnsi="Arial" w:cs="Arial"/>
                <w:b/>
                <w:bCs/>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ED32E57" w14:textId="77777777" w:rsidR="00E369E8" w:rsidRPr="00BD12B3" w:rsidRDefault="00E369E8" w:rsidP="00E369E8">
            <w:pPr>
              <w:spacing w:after="0"/>
              <w:jc w:val="center"/>
              <w:rPr>
                <w:rFonts w:ascii="Arial" w:hAnsi="Arial" w:cs="Arial"/>
                <w:b/>
                <w:bCs/>
                <w:sz w:val="20"/>
                <w:szCs w:val="20"/>
              </w:rPr>
            </w:pPr>
            <w:r w:rsidRPr="00BD12B3">
              <w:rPr>
                <w:rFonts w:ascii="Arial" w:hAnsi="Arial" w:cs="Arial"/>
                <w:sz w:val="20"/>
                <w:szCs w:val="20"/>
              </w:rPr>
              <w:t>NE</w:t>
            </w:r>
          </w:p>
        </w:tc>
      </w:tr>
      <w:tr w:rsidR="00E369E8" w:rsidRPr="00BD12B3" w14:paraId="229C2CA6" w14:textId="77777777" w:rsidTr="00F15BD7">
        <w:trPr>
          <w:cantSplit/>
        </w:trPr>
        <w:tc>
          <w:tcPr>
            <w:tcW w:w="9639" w:type="dxa"/>
            <w:gridSpan w:val="4"/>
            <w:tcBorders>
              <w:bottom w:val="single" w:sz="4" w:space="0" w:color="auto"/>
            </w:tcBorders>
            <w:vAlign w:val="center"/>
          </w:tcPr>
          <w:p w14:paraId="7DC250A1" w14:textId="77777777" w:rsidR="00E369E8" w:rsidRPr="00BD12B3" w:rsidRDefault="00E369E8" w:rsidP="00E369E8">
            <w:pPr>
              <w:spacing w:after="0"/>
              <w:rPr>
                <w:rFonts w:ascii="Arial" w:hAnsi="Arial" w:cs="Arial"/>
                <w:b/>
                <w:bCs/>
                <w:sz w:val="20"/>
                <w:szCs w:val="20"/>
              </w:rPr>
            </w:pPr>
          </w:p>
        </w:tc>
      </w:tr>
      <w:tr w:rsidR="00E369E8" w:rsidRPr="00BD12B3" w14:paraId="6613BF4A"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5C698F08"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26.</w:t>
            </w:r>
          </w:p>
        </w:tc>
        <w:tc>
          <w:tcPr>
            <w:tcW w:w="6679" w:type="dxa"/>
            <w:tcBorders>
              <w:top w:val="single" w:sz="4" w:space="0" w:color="auto"/>
              <w:left w:val="single" w:sz="4" w:space="0" w:color="auto"/>
              <w:bottom w:val="single" w:sz="4" w:space="0" w:color="auto"/>
              <w:right w:val="single" w:sz="4" w:space="0" w:color="auto"/>
            </w:tcBorders>
            <w:vAlign w:val="center"/>
          </w:tcPr>
          <w:p w14:paraId="58A0FE9F"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menite, da ste bili oziroma ste zaradi dogodkov in okoliščin iz svojega življenja žrtev izsiljevanja ali drugih oblik pritiska (npr. komu dolgujete denar, nekdo ve kaj neprijetnega o vas in menite, da bi vam razkritje tega lahko škodilo ipd.)?</w:t>
            </w:r>
          </w:p>
        </w:tc>
        <w:tc>
          <w:tcPr>
            <w:tcW w:w="1204" w:type="dxa"/>
            <w:tcBorders>
              <w:top w:val="single" w:sz="4" w:space="0" w:color="auto"/>
              <w:left w:val="single" w:sz="4" w:space="0" w:color="auto"/>
              <w:bottom w:val="single" w:sz="4" w:space="0" w:color="auto"/>
              <w:right w:val="single" w:sz="4" w:space="0" w:color="auto"/>
            </w:tcBorders>
            <w:vAlign w:val="center"/>
          </w:tcPr>
          <w:p w14:paraId="3354F600"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D6E287A"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bl>
    <w:p w14:paraId="1E9E5419" w14:textId="77777777" w:rsidR="00E369E8" w:rsidRPr="00BD12B3" w:rsidRDefault="00E369E8" w:rsidP="00F15BD7">
      <w:pPr>
        <w:spacing w:after="0"/>
        <w:rPr>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462B81AD"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3B0D113C"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27.</w:t>
            </w:r>
          </w:p>
        </w:tc>
        <w:tc>
          <w:tcPr>
            <w:tcW w:w="6679" w:type="dxa"/>
            <w:tcBorders>
              <w:top w:val="single" w:sz="4" w:space="0" w:color="auto"/>
              <w:left w:val="single" w:sz="4" w:space="0" w:color="auto"/>
              <w:bottom w:val="single" w:sz="4" w:space="0" w:color="auto"/>
              <w:right w:val="single" w:sz="4" w:space="0" w:color="auto"/>
            </w:tcBorders>
            <w:vAlign w:val="center"/>
          </w:tcPr>
          <w:p w14:paraId="7F5AEF94"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V primeru, da ste na vsaj eno od 21. do 24. vprašanja odgovorili pritrdilno; ali ste o svojih ugotovitvah obvestili katero od varnostnih ali obveščevalnih služb (Policija, kriminalistična policija, SOVA, OVS MO)? </w:t>
            </w:r>
            <w:r w:rsidRPr="00BD12B3">
              <w:rPr>
                <w:rFonts w:ascii="Arial" w:hAnsi="Arial" w:cs="Arial"/>
                <w:sz w:val="20"/>
                <w:szCs w:val="20"/>
              </w:rPr>
              <w:t>(obkrožite ustrezni odgovor le, če ste na katerega izmed navedenih vprašanj odgovorili z DA)</w:t>
            </w:r>
          </w:p>
        </w:tc>
        <w:tc>
          <w:tcPr>
            <w:tcW w:w="1204" w:type="dxa"/>
            <w:tcBorders>
              <w:top w:val="single" w:sz="4" w:space="0" w:color="auto"/>
              <w:left w:val="single" w:sz="4" w:space="0" w:color="auto"/>
              <w:bottom w:val="single" w:sz="4" w:space="0" w:color="auto"/>
              <w:right w:val="single" w:sz="4" w:space="0" w:color="auto"/>
            </w:tcBorders>
            <w:vAlign w:val="center"/>
          </w:tcPr>
          <w:p w14:paraId="5EA5F73A"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200A4CA8"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30DDD367" w14:textId="77777777" w:rsidTr="00F15BD7">
        <w:trPr>
          <w:cantSplit/>
        </w:trPr>
        <w:tc>
          <w:tcPr>
            <w:tcW w:w="9639" w:type="dxa"/>
            <w:gridSpan w:val="4"/>
            <w:tcBorders>
              <w:bottom w:val="single" w:sz="4" w:space="0" w:color="auto"/>
            </w:tcBorders>
            <w:vAlign w:val="center"/>
          </w:tcPr>
          <w:p w14:paraId="0E1AAFFA" w14:textId="77777777" w:rsidR="00E369E8" w:rsidRPr="00BD12B3" w:rsidRDefault="00E369E8" w:rsidP="00E369E8">
            <w:pPr>
              <w:spacing w:after="0"/>
              <w:rPr>
                <w:rFonts w:ascii="Arial" w:hAnsi="Arial" w:cs="Arial"/>
                <w:sz w:val="20"/>
                <w:szCs w:val="20"/>
              </w:rPr>
            </w:pPr>
          </w:p>
        </w:tc>
      </w:tr>
      <w:tr w:rsidR="00E369E8" w:rsidRPr="00BD12B3" w14:paraId="55271DC3"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vAlign w:val="center"/>
          </w:tcPr>
          <w:p w14:paraId="4903D821"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28.</w:t>
            </w:r>
          </w:p>
        </w:tc>
        <w:tc>
          <w:tcPr>
            <w:tcW w:w="6679" w:type="dxa"/>
            <w:tcBorders>
              <w:top w:val="single" w:sz="4" w:space="0" w:color="auto"/>
              <w:left w:val="single" w:sz="4" w:space="0" w:color="auto"/>
              <w:bottom w:val="single" w:sz="4" w:space="0" w:color="auto"/>
              <w:right w:val="single" w:sz="4" w:space="0" w:color="auto"/>
            </w:tcBorders>
            <w:vAlign w:val="center"/>
          </w:tcPr>
          <w:p w14:paraId="33874F4B"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Ali bi, katerega od odgovorov na vprašanja želeli dodatno pojasniti v razgovoru?</w:t>
            </w:r>
          </w:p>
        </w:tc>
        <w:tc>
          <w:tcPr>
            <w:tcW w:w="1204" w:type="dxa"/>
            <w:tcBorders>
              <w:top w:val="single" w:sz="4" w:space="0" w:color="auto"/>
              <w:left w:val="single" w:sz="4" w:space="0" w:color="auto"/>
              <w:bottom w:val="single" w:sz="4" w:space="0" w:color="auto"/>
              <w:right w:val="single" w:sz="4" w:space="0" w:color="auto"/>
            </w:tcBorders>
            <w:vAlign w:val="center"/>
          </w:tcPr>
          <w:p w14:paraId="68F9B9E6"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4F5D9B99"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57AFBF94"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8ADB23B" w14:textId="77777777" w:rsidR="00E369E8" w:rsidRPr="00BD12B3" w:rsidRDefault="00E369E8" w:rsidP="00E369E8">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tcPr>
          <w:p w14:paraId="1A9B6CF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da, katera?</w:t>
            </w:r>
          </w:p>
        </w:tc>
      </w:tr>
      <w:tr w:rsidR="00E369E8" w:rsidRPr="00BD12B3" w14:paraId="12E987EF" w14:textId="77777777" w:rsidTr="00F15BD7">
        <w:trPr>
          <w:cantSplit/>
          <w:trHeight w:val="397"/>
        </w:trPr>
        <w:tc>
          <w:tcPr>
            <w:tcW w:w="551" w:type="dxa"/>
            <w:vMerge/>
            <w:tcBorders>
              <w:top w:val="single" w:sz="4" w:space="0" w:color="auto"/>
              <w:left w:val="single" w:sz="4" w:space="0" w:color="auto"/>
              <w:bottom w:val="single" w:sz="4" w:space="0" w:color="auto"/>
              <w:right w:val="single" w:sz="4" w:space="0" w:color="auto"/>
            </w:tcBorders>
          </w:tcPr>
          <w:p w14:paraId="0C558309" w14:textId="77777777" w:rsidR="00E369E8" w:rsidRPr="00BD12B3" w:rsidRDefault="00E369E8" w:rsidP="00E369E8">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vAlign w:val="bottom"/>
          </w:tcPr>
          <w:p w14:paraId="4790A3D2" w14:textId="77777777" w:rsidR="00E369E8" w:rsidRPr="00BD12B3" w:rsidRDefault="00E369E8" w:rsidP="00E369E8">
            <w:pPr>
              <w:spacing w:after="0"/>
              <w:rPr>
                <w:rFonts w:ascii="Arial" w:hAnsi="Arial" w:cs="Arial"/>
                <w:sz w:val="20"/>
                <w:szCs w:val="20"/>
              </w:rPr>
            </w:pPr>
          </w:p>
        </w:tc>
      </w:tr>
    </w:tbl>
    <w:p w14:paraId="24108ABB" w14:textId="77777777" w:rsidR="00E369E8" w:rsidRPr="006A7772" w:rsidRDefault="00E369E8" w:rsidP="00F15BD7">
      <w:pPr>
        <w:spacing w:after="0" w:line="260" w:lineRule="exact"/>
        <w:rPr>
          <w:rFonts w:ascii="Arial" w:hAnsi="Arial" w:cs="Arial"/>
          <w:sz w:val="4"/>
          <w:szCs w:val="4"/>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69BC13BC" w14:textId="77777777" w:rsidTr="00F15BD7">
        <w:trPr>
          <w:trHeight w:val="519"/>
        </w:trPr>
        <w:tc>
          <w:tcPr>
            <w:tcW w:w="1276" w:type="dxa"/>
            <w:vAlign w:val="center"/>
          </w:tcPr>
          <w:p w14:paraId="29A6F689"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054CAE01" w14:textId="77777777" w:rsidR="00E369E8" w:rsidRPr="006A7772" w:rsidRDefault="00E369E8" w:rsidP="00E369E8">
            <w:pPr>
              <w:spacing w:after="0"/>
              <w:rPr>
                <w:rFonts w:ascii="Arial" w:hAnsi="Arial" w:cs="Arial"/>
              </w:rPr>
            </w:pPr>
          </w:p>
        </w:tc>
      </w:tr>
    </w:tbl>
    <w:p w14:paraId="1DF9F4CF" w14:textId="3E29B298" w:rsidR="004935DA" w:rsidRPr="00C262A7" w:rsidRDefault="004935DA" w:rsidP="00CF18CB">
      <w:pPr>
        <w:pStyle w:val="Slog3"/>
        <w:rPr>
          <w:rStyle w:val="Neenpoudarek"/>
          <w:rFonts w:asciiTheme="majorHAnsi" w:hAnsiTheme="majorHAnsi" w:cs="Arial"/>
          <w:i/>
          <w:color w:val="auto"/>
          <w:sz w:val="22"/>
          <w:szCs w:val="22"/>
        </w:rPr>
      </w:pPr>
      <w:bookmarkStart w:id="58" w:name="_Toc107214296"/>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1</w:t>
      </w:r>
      <w:r w:rsidR="008C172F">
        <w:rPr>
          <w:rStyle w:val="Neenpoudarek"/>
          <w:rFonts w:asciiTheme="majorHAnsi" w:hAnsiTheme="majorHAnsi" w:cs="Arial"/>
          <w:i/>
          <w:color w:val="auto"/>
          <w:sz w:val="22"/>
          <w:szCs w:val="22"/>
        </w:rPr>
        <w:t>2</w:t>
      </w:r>
      <w:bookmarkEnd w:id="58"/>
    </w:p>
    <w:p w14:paraId="3979A5FB" w14:textId="5717D38A" w:rsidR="00503C21" w:rsidRPr="00C262A7" w:rsidRDefault="00B34B21" w:rsidP="00F15BD7">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59" w:name="_Toc107214297"/>
      <w:r w:rsidRPr="00C262A7">
        <w:rPr>
          <w:rFonts w:asciiTheme="majorHAnsi" w:hAnsiTheme="majorHAnsi" w:cs="Arial"/>
          <w:b/>
          <w:bCs/>
          <w:i/>
          <w:iCs/>
          <w:color w:val="auto"/>
          <w:spacing w:val="20"/>
          <w:lang w:eastAsia="zh-CN"/>
        </w:rPr>
        <w:t>OSNUTEK</w:t>
      </w:r>
      <w:r w:rsidR="00503C21" w:rsidRPr="00C262A7">
        <w:rPr>
          <w:rFonts w:asciiTheme="majorHAnsi" w:hAnsiTheme="majorHAnsi" w:cs="Arial"/>
          <w:b/>
          <w:bCs/>
          <w:i/>
          <w:iCs/>
          <w:color w:val="auto"/>
          <w:spacing w:val="20"/>
          <w:lang w:eastAsia="zh-CN"/>
        </w:rPr>
        <w:t xml:space="preserve"> </w:t>
      </w:r>
      <w:r w:rsidR="005F4D99" w:rsidRPr="00C262A7">
        <w:rPr>
          <w:rFonts w:asciiTheme="majorHAnsi" w:hAnsiTheme="majorHAnsi" w:cs="Arial"/>
          <w:b/>
          <w:bCs/>
          <w:i/>
          <w:iCs/>
          <w:color w:val="auto"/>
          <w:spacing w:val="20"/>
          <w:lang w:eastAsia="zh-CN"/>
        </w:rPr>
        <w:t>POGODBE O IZVEDBI JAVNEGA NAROČILA</w:t>
      </w:r>
      <w:bookmarkEnd w:id="59"/>
    </w:p>
    <w:p w14:paraId="569FDFED" w14:textId="77777777" w:rsidR="00C92730" w:rsidRPr="00183054" w:rsidRDefault="00C92730" w:rsidP="00F15BD7">
      <w:pPr>
        <w:spacing w:after="0" w:line="264" w:lineRule="auto"/>
        <w:ind w:right="-7"/>
        <w:rPr>
          <w:rFonts w:eastAsia="Times New Roman" w:cs="Arial"/>
          <w:color w:val="auto"/>
          <w:sz w:val="24"/>
          <w:szCs w:val="24"/>
          <w:lang w:eastAsia="sl-SI"/>
        </w:rPr>
      </w:pPr>
    </w:p>
    <w:p w14:paraId="6887A670" w14:textId="77777777" w:rsidR="00183054" w:rsidRPr="00183054" w:rsidRDefault="00183054" w:rsidP="00F15BD7">
      <w:pPr>
        <w:spacing w:after="0" w:line="264" w:lineRule="auto"/>
        <w:jc w:val="both"/>
        <w:rPr>
          <w:rFonts w:eastAsia="Times New Roman" w:cs="Arial"/>
          <w:b/>
          <w:bCs/>
          <w:noProof/>
          <w:color w:val="auto"/>
          <w:sz w:val="24"/>
          <w:szCs w:val="24"/>
          <w:lang w:eastAsia="sl-SI"/>
        </w:rPr>
      </w:pPr>
      <w:r w:rsidRPr="00183054">
        <w:rPr>
          <w:rFonts w:eastAsia="Times New Roman" w:cs="Arial"/>
          <w:b/>
          <w:bCs/>
          <w:noProof/>
          <w:color w:val="auto"/>
          <w:sz w:val="24"/>
          <w:szCs w:val="24"/>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183054" w:rsidRPr="00183054" w14:paraId="3B7F957D" w14:textId="77777777" w:rsidTr="00F15BD7">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0900B6"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D20C7"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488F6A41"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40EC121C"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183054" w:rsidRPr="00183054" w14:paraId="5E40503D" w14:textId="77777777" w:rsidTr="00F15BD7">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96A3AB"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zastopata: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1A6FF"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glavni direktor mag. Marjan Podgoršek in direktor Aleš Resnik</w:t>
            </w:r>
          </w:p>
        </w:tc>
      </w:tr>
      <w:tr w:rsidR="00183054" w:rsidRPr="00183054" w14:paraId="1B28DD76" w14:textId="77777777" w:rsidTr="00F15BD7">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531890"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2356F"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183054" w:rsidRPr="00183054" w14:paraId="20DAC4D1" w14:textId="77777777" w:rsidTr="00F15BD7">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C4AE32"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B5BB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SI63283786</w:t>
            </w:r>
          </w:p>
        </w:tc>
      </w:tr>
    </w:tbl>
    <w:p w14:paraId="03BD3C07" w14:textId="77777777" w:rsidR="00183054" w:rsidRPr="00183054" w:rsidRDefault="00183054" w:rsidP="00F15BD7">
      <w:pPr>
        <w:spacing w:after="0" w:line="264" w:lineRule="auto"/>
        <w:jc w:val="both"/>
        <w:rPr>
          <w:rFonts w:eastAsia="Times New Roman" w:cs="Arial"/>
          <w:b/>
          <w:noProof/>
          <w:color w:val="auto"/>
          <w:sz w:val="24"/>
          <w:szCs w:val="24"/>
          <w:lang w:eastAsia="sl-SI"/>
        </w:rPr>
      </w:pPr>
    </w:p>
    <w:p w14:paraId="0DB49191" w14:textId="48DC3419" w:rsidR="00183054" w:rsidRPr="00183054" w:rsidRDefault="00183054" w:rsidP="00F15BD7">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in</w:t>
      </w:r>
    </w:p>
    <w:p w14:paraId="634123EB" w14:textId="77777777" w:rsidR="00183054" w:rsidRPr="00183054" w:rsidRDefault="00183054" w:rsidP="00F15BD7">
      <w:pPr>
        <w:spacing w:after="0" w:line="264" w:lineRule="auto"/>
        <w:jc w:val="both"/>
        <w:rPr>
          <w:rFonts w:eastAsia="Times New Roman" w:cs="Arial"/>
          <w:b/>
          <w:noProof/>
          <w:color w:val="auto"/>
          <w:sz w:val="24"/>
          <w:szCs w:val="24"/>
          <w:lang w:eastAsia="sl-SI"/>
        </w:rPr>
      </w:pPr>
    </w:p>
    <w:p w14:paraId="550BC9B5" w14:textId="37F137C3" w:rsidR="00183054" w:rsidRPr="00183054" w:rsidRDefault="002B1926" w:rsidP="00F15BD7">
      <w:pPr>
        <w:spacing w:after="0" w:line="264"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IZVAJALEC</w:t>
      </w:r>
      <w:r w:rsidR="00183054"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183054" w:rsidRPr="00183054" w14:paraId="024A98B7" w14:textId="77777777" w:rsidTr="00F15BD7">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0460EB4"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5AAEE316" w14:textId="77777777" w:rsidR="00183054" w:rsidRPr="00183054" w:rsidRDefault="00183054" w:rsidP="00183054">
            <w:pPr>
              <w:spacing w:after="0" w:line="264" w:lineRule="auto"/>
              <w:ind w:left="55"/>
              <w:rPr>
                <w:rFonts w:eastAsia="Times New Roman" w:cs="Arial"/>
                <w:b/>
                <w:noProof/>
                <w:color w:val="auto"/>
                <w:sz w:val="24"/>
                <w:szCs w:val="24"/>
                <w:lang w:eastAsia="sl-SI"/>
              </w:rPr>
            </w:pPr>
          </w:p>
        </w:tc>
      </w:tr>
      <w:tr w:rsidR="00183054" w:rsidRPr="00183054" w14:paraId="36528F9B" w14:textId="77777777" w:rsidTr="00F15BD7">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2D1502B"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w:t>
            </w:r>
          </w:p>
        </w:tc>
        <w:tc>
          <w:tcPr>
            <w:tcW w:w="6829" w:type="dxa"/>
            <w:tcBorders>
              <w:top w:val="single" w:sz="4" w:space="0" w:color="000000"/>
              <w:left w:val="single" w:sz="4" w:space="0" w:color="000000"/>
              <w:bottom w:val="single" w:sz="4" w:space="0" w:color="000000"/>
              <w:right w:val="single" w:sz="4" w:space="0" w:color="auto"/>
            </w:tcBorders>
            <w:vAlign w:val="center"/>
          </w:tcPr>
          <w:p w14:paraId="32FD3121"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415F55EF" w14:textId="77777777" w:rsidTr="00F15BD7">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85C1097"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1EF53E2F"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23F76966" w14:textId="77777777" w:rsidTr="00F15BD7">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17088E5"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55406F37"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61F7B71E" w14:textId="77777777" w:rsidTr="00F15BD7">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59339E1"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Transakcijski račun:</w:t>
            </w:r>
          </w:p>
        </w:tc>
        <w:tc>
          <w:tcPr>
            <w:tcW w:w="6829" w:type="dxa"/>
            <w:tcBorders>
              <w:top w:val="single" w:sz="4" w:space="0" w:color="000000"/>
              <w:left w:val="single" w:sz="4" w:space="0" w:color="000000"/>
              <w:bottom w:val="single" w:sz="4" w:space="0" w:color="000000"/>
              <w:right w:val="single" w:sz="4" w:space="0" w:color="auto"/>
            </w:tcBorders>
            <w:vAlign w:val="center"/>
          </w:tcPr>
          <w:p w14:paraId="5C20660C"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bl>
    <w:p w14:paraId="7738F527" w14:textId="41C8C622" w:rsidR="00183054" w:rsidRPr="00183054" w:rsidRDefault="00183054" w:rsidP="00F15BD7">
      <w:pPr>
        <w:spacing w:after="0" w:line="264" w:lineRule="auto"/>
        <w:jc w:val="both"/>
        <w:rPr>
          <w:rFonts w:eastAsia="Times New Roman" w:cs="Arial"/>
          <w:color w:val="auto"/>
          <w:sz w:val="24"/>
          <w:szCs w:val="24"/>
          <w:lang w:eastAsia="sl-SI"/>
        </w:rPr>
      </w:pPr>
    </w:p>
    <w:p w14:paraId="5F21D1A7" w14:textId="77777777" w:rsidR="00183054" w:rsidRPr="00183054" w:rsidRDefault="00183054" w:rsidP="00F15BD7">
      <w:pPr>
        <w:spacing w:after="0" w:line="264"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skleneta naslednjo:</w:t>
      </w:r>
    </w:p>
    <w:p w14:paraId="3ADA24B5" w14:textId="77777777" w:rsidR="00823404" w:rsidRPr="00183054" w:rsidRDefault="00823404" w:rsidP="00F15BD7">
      <w:pPr>
        <w:spacing w:after="0" w:line="264" w:lineRule="auto"/>
        <w:jc w:val="both"/>
        <w:rPr>
          <w:rFonts w:eastAsia="Times New Roman" w:cs="Arial"/>
          <w:color w:val="auto"/>
          <w:sz w:val="24"/>
          <w:szCs w:val="24"/>
          <w:lang w:eastAsia="sl-SI"/>
        </w:rPr>
      </w:pPr>
    </w:p>
    <w:p w14:paraId="2F6FC0BA" w14:textId="18BBE70A" w:rsidR="00183054" w:rsidRPr="00183054" w:rsidRDefault="00183054" w:rsidP="00F15BD7">
      <w:pPr>
        <w:spacing w:after="0" w:line="264" w:lineRule="auto"/>
        <w:ind w:left="1134" w:hanging="1134"/>
        <w:jc w:val="center"/>
        <w:rPr>
          <w:rFonts w:eastAsia="Times New Roman" w:cs="Arial"/>
          <w:b/>
          <w:color w:val="auto"/>
          <w:sz w:val="24"/>
          <w:szCs w:val="24"/>
          <w:lang w:eastAsia="sl-SI"/>
        </w:rPr>
      </w:pPr>
      <w:r w:rsidRPr="00183054">
        <w:rPr>
          <w:rFonts w:eastAsia="Times New Roman" w:cs="Arial"/>
          <w:b/>
          <w:color w:val="auto"/>
          <w:sz w:val="24"/>
          <w:szCs w:val="24"/>
          <w:lang w:eastAsia="sl-SI"/>
        </w:rPr>
        <w:t>P</w:t>
      </w:r>
      <w:r>
        <w:rPr>
          <w:rFonts w:eastAsia="Times New Roman" w:cs="Arial"/>
          <w:b/>
          <w:color w:val="auto"/>
          <w:sz w:val="24"/>
          <w:szCs w:val="24"/>
          <w:lang w:eastAsia="sl-SI"/>
        </w:rPr>
        <w:t>ogodbo</w:t>
      </w:r>
      <w:r w:rsidRPr="00183054">
        <w:rPr>
          <w:rFonts w:eastAsia="Times New Roman" w:cs="Arial"/>
          <w:b/>
          <w:color w:val="auto"/>
          <w:sz w:val="24"/>
          <w:szCs w:val="24"/>
          <w:lang w:eastAsia="sl-SI"/>
        </w:rPr>
        <w:t xml:space="preserve"> št.</w:t>
      </w:r>
      <w:r w:rsidRPr="00183054">
        <w:rPr>
          <w:rFonts w:cs="Arial"/>
          <w:sz w:val="24"/>
          <w:szCs w:val="24"/>
        </w:rPr>
        <w:t xml:space="preserve"> ________</w:t>
      </w:r>
      <w:r w:rsidR="007B76A4">
        <w:rPr>
          <w:rFonts w:cs="Arial"/>
          <w:sz w:val="24"/>
          <w:szCs w:val="24"/>
        </w:rPr>
        <w:t>_______________</w:t>
      </w:r>
    </w:p>
    <w:p w14:paraId="06310EEA" w14:textId="77777777" w:rsidR="007B76A4" w:rsidRDefault="007B76A4" w:rsidP="00F15BD7">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o izvedbi javnega naročila</w:t>
      </w:r>
      <w:r w:rsidR="00183054" w:rsidRPr="00183054">
        <w:rPr>
          <w:rFonts w:eastAsia="Times New Roman" w:cs="Arial"/>
          <w:b/>
          <w:color w:val="auto"/>
          <w:sz w:val="24"/>
          <w:szCs w:val="24"/>
          <w:lang w:eastAsia="sl-SI"/>
        </w:rPr>
        <w:t xml:space="preserve"> </w:t>
      </w:r>
    </w:p>
    <w:p w14:paraId="47E44827" w14:textId="2315E892" w:rsidR="007B76A4" w:rsidRDefault="007B76A4" w:rsidP="00F15BD7">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 xml:space="preserve">__________________________________________________________ </w:t>
      </w:r>
    </w:p>
    <w:p w14:paraId="6D416D91" w14:textId="1BB0DE0E" w:rsidR="00183054" w:rsidRPr="00183054" w:rsidRDefault="007B76A4" w:rsidP="00F15BD7">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(sklop ________)</w:t>
      </w:r>
    </w:p>
    <w:p w14:paraId="07C10A98" w14:textId="77777777" w:rsidR="00183054" w:rsidRDefault="00183054" w:rsidP="00F15BD7">
      <w:pPr>
        <w:spacing w:after="0" w:line="264" w:lineRule="auto"/>
        <w:ind w:left="3545" w:hanging="1"/>
        <w:jc w:val="both"/>
        <w:rPr>
          <w:rFonts w:eastAsia="Times New Roman" w:cs="Arial"/>
          <w:color w:val="auto"/>
          <w:sz w:val="24"/>
          <w:szCs w:val="24"/>
          <w:lang w:eastAsia="sl-SI"/>
        </w:rPr>
      </w:pPr>
    </w:p>
    <w:p w14:paraId="6223F929" w14:textId="77777777" w:rsidR="00EA6578" w:rsidRPr="000846A2" w:rsidRDefault="00EA6578" w:rsidP="000846A2">
      <w:pPr>
        <w:spacing w:after="0" w:line="252" w:lineRule="auto"/>
        <w:jc w:val="both"/>
        <w:rPr>
          <w:rFonts w:cs="Arial"/>
          <w:sz w:val="24"/>
          <w:szCs w:val="24"/>
        </w:rPr>
      </w:pPr>
    </w:p>
    <w:p w14:paraId="191A90A9" w14:textId="5CEA9496" w:rsidR="00EA6578" w:rsidRPr="000846A2" w:rsidRDefault="00EA6578" w:rsidP="00340535">
      <w:pPr>
        <w:numPr>
          <w:ilvl w:val="0"/>
          <w:numId w:val="64"/>
        </w:numPr>
        <w:autoSpaceDN w:val="0"/>
        <w:spacing w:after="0" w:line="252" w:lineRule="auto"/>
        <w:jc w:val="both"/>
        <w:rPr>
          <w:rFonts w:cs="Arial"/>
          <w:b/>
          <w:sz w:val="24"/>
          <w:szCs w:val="24"/>
        </w:rPr>
      </w:pPr>
      <w:r w:rsidRPr="000846A2">
        <w:rPr>
          <w:rFonts w:cs="Arial"/>
          <w:b/>
          <w:sz w:val="24"/>
          <w:szCs w:val="24"/>
        </w:rPr>
        <w:t>U</w:t>
      </w:r>
      <w:r w:rsidR="00611593" w:rsidRPr="000846A2">
        <w:rPr>
          <w:rFonts w:cs="Arial"/>
          <w:b/>
          <w:sz w:val="24"/>
          <w:szCs w:val="24"/>
        </w:rPr>
        <w:t>VODNE</w:t>
      </w:r>
      <w:r w:rsidRPr="000846A2">
        <w:rPr>
          <w:rFonts w:cs="Arial"/>
          <w:b/>
          <w:sz w:val="24"/>
          <w:szCs w:val="24"/>
        </w:rPr>
        <w:t xml:space="preserve"> DOLOČBE</w:t>
      </w:r>
    </w:p>
    <w:p w14:paraId="2B2C530D" w14:textId="77777777" w:rsidR="00EA6578" w:rsidRPr="000846A2" w:rsidRDefault="00EA6578" w:rsidP="00340535">
      <w:pPr>
        <w:numPr>
          <w:ilvl w:val="1"/>
          <w:numId w:val="65"/>
        </w:numPr>
        <w:autoSpaceDN w:val="0"/>
        <w:spacing w:after="0" w:line="252" w:lineRule="auto"/>
        <w:jc w:val="center"/>
        <w:rPr>
          <w:rFonts w:cs="Arial"/>
          <w:b/>
          <w:sz w:val="24"/>
          <w:szCs w:val="24"/>
        </w:rPr>
      </w:pPr>
      <w:r w:rsidRPr="000846A2">
        <w:rPr>
          <w:rFonts w:cs="Arial"/>
          <w:b/>
          <w:sz w:val="24"/>
          <w:szCs w:val="24"/>
        </w:rPr>
        <w:t>člen</w:t>
      </w:r>
    </w:p>
    <w:p w14:paraId="5E7AE147" w14:textId="77777777" w:rsidR="00EA6578" w:rsidRPr="000846A2" w:rsidRDefault="00EA6578" w:rsidP="000846A2">
      <w:pPr>
        <w:autoSpaceDN w:val="0"/>
        <w:spacing w:after="0" w:line="252" w:lineRule="auto"/>
        <w:ind w:left="1080"/>
        <w:rPr>
          <w:rFonts w:cs="Arial"/>
          <w:b/>
          <w:sz w:val="24"/>
          <w:szCs w:val="24"/>
        </w:rPr>
      </w:pPr>
    </w:p>
    <w:p w14:paraId="2B214C8B" w14:textId="77777777" w:rsidR="00EA6578" w:rsidRPr="000846A2" w:rsidRDefault="00EA6578" w:rsidP="000846A2">
      <w:pPr>
        <w:spacing w:after="0" w:line="252" w:lineRule="auto"/>
        <w:jc w:val="both"/>
        <w:rPr>
          <w:rFonts w:cs="Arial"/>
          <w:sz w:val="24"/>
          <w:szCs w:val="24"/>
        </w:rPr>
      </w:pPr>
      <w:r w:rsidRPr="000846A2">
        <w:rPr>
          <w:rFonts w:cs="Arial"/>
          <w:sz w:val="24"/>
          <w:szCs w:val="24"/>
        </w:rPr>
        <w:t>Pogodbeni stranki uvodoma ugotavljata, da:</w:t>
      </w:r>
    </w:p>
    <w:p w14:paraId="2036BD4E" w14:textId="36A84AD9" w:rsidR="00EA6578" w:rsidRPr="000846A2" w:rsidRDefault="00EA6578" w:rsidP="00340535">
      <w:pPr>
        <w:pStyle w:val="Odstavekseznama"/>
        <w:numPr>
          <w:ilvl w:val="0"/>
          <w:numId w:val="77"/>
        </w:numPr>
        <w:spacing w:after="0" w:line="252" w:lineRule="auto"/>
        <w:jc w:val="both"/>
        <w:rPr>
          <w:rFonts w:cs="Arial"/>
          <w:sz w:val="24"/>
          <w:szCs w:val="24"/>
        </w:rPr>
      </w:pPr>
      <w:r w:rsidRPr="000846A2">
        <w:rPr>
          <w:rFonts w:cs="Arial"/>
          <w:sz w:val="24"/>
          <w:szCs w:val="24"/>
        </w:rPr>
        <w:t xml:space="preserve">je naročnik lastnik poslovne stavbe Palača DSU, </w:t>
      </w:r>
      <w:proofErr w:type="spellStart"/>
      <w:r w:rsidRPr="000846A2">
        <w:rPr>
          <w:rFonts w:cs="Arial"/>
          <w:sz w:val="24"/>
          <w:szCs w:val="24"/>
        </w:rPr>
        <w:t>Litostrojska</w:t>
      </w:r>
      <w:proofErr w:type="spellEnd"/>
      <w:r w:rsidRPr="000846A2">
        <w:rPr>
          <w:rFonts w:cs="Arial"/>
          <w:sz w:val="24"/>
          <w:szCs w:val="24"/>
        </w:rPr>
        <w:t xml:space="preserve"> c. 54, Ljubljana, in k stavbi pripadajočega zemljišča,</w:t>
      </w:r>
    </w:p>
    <w:p w14:paraId="7E44B6D8" w14:textId="77777777" w:rsidR="00EA6578" w:rsidRPr="000846A2" w:rsidRDefault="00EA6578" w:rsidP="00340535">
      <w:pPr>
        <w:pStyle w:val="Odstavekseznama"/>
        <w:numPr>
          <w:ilvl w:val="0"/>
          <w:numId w:val="77"/>
        </w:numPr>
        <w:spacing w:after="0" w:line="252" w:lineRule="auto"/>
        <w:contextualSpacing/>
        <w:jc w:val="both"/>
        <w:rPr>
          <w:sz w:val="24"/>
          <w:szCs w:val="24"/>
        </w:rPr>
      </w:pPr>
      <w:r w:rsidRPr="000846A2">
        <w:rPr>
          <w:sz w:val="24"/>
          <w:szCs w:val="24"/>
        </w:rPr>
        <w:t>je bil izvajalec v odprtem postopku, v katerem je bilo obvestilo o javnem naročilu objavljeno na portalu javnih naročil dne ________________, št. objave ________________, in v Uradnem listu EU dne ________________, št. objave ________________, izbran za izvedbo javnega naročila »_____________________________________«, sklop _____, št. naročila 403/21-_____;</w:t>
      </w:r>
    </w:p>
    <w:p w14:paraId="2D27842A" w14:textId="77777777" w:rsidR="00EA6578" w:rsidRPr="000846A2" w:rsidRDefault="00EA6578" w:rsidP="000846A2">
      <w:pPr>
        <w:numPr>
          <w:ilvl w:val="0"/>
          <w:numId w:val="49"/>
        </w:numPr>
        <w:spacing w:after="0" w:line="252" w:lineRule="auto"/>
        <w:jc w:val="both"/>
        <w:rPr>
          <w:sz w:val="24"/>
          <w:szCs w:val="24"/>
        </w:rPr>
      </w:pPr>
      <w:r w:rsidRPr="000846A2">
        <w:rPr>
          <w:sz w:val="24"/>
          <w:szCs w:val="24"/>
        </w:rPr>
        <w:t xml:space="preserve">je odločitev o oddaji javnega naročila iz prejšnje alineje, za izvedbo katerega se sklepa ta pogodba, postala pravnomočna dne _______________; </w:t>
      </w:r>
    </w:p>
    <w:p w14:paraId="6006174C" w14:textId="418A93DB" w:rsidR="00EA6578" w:rsidRPr="000846A2" w:rsidRDefault="00EA6578" w:rsidP="000846A2">
      <w:pPr>
        <w:numPr>
          <w:ilvl w:val="0"/>
          <w:numId w:val="49"/>
        </w:numPr>
        <w:spacing w:after="0" w:line="252" w:lineRule="auto"/>
        <w:jc w:val="both"/>
        <w:rPr>
          <w:sz w:val="24"/>
          <w:szCs w:val="24"/>
        </w:rPr>
      </w:pPr>
      <w:r w:rsidRPr="000846A2">
        <w:rPr>
          <w:sz w:val="24"/>
          <w:szCs w:val="24"/>
        </w:rPr>
        <w:t>naročnik na podl</w:t>
      </w:r>
      <w:r w:rsidRPr="000846A2">
        <w:rPr>
          <w:color w:val="000000" w:themeColor="text1"/>
          <w:sz w:val="24"/>
          <w:szCs w:val="24"/>
        </w:rPr>
        <w:t xml:space="preserve">agi specificiranega ponudbenega predračuna izvajalca št. ____________ z dne __________ (v nadaljevanju: </w:t>
      </w:r>
      <w:r w:rsidR="008423C1" w:rsidRPr="000846A2">
        <w:rPr>
          <w:color w:val="000000" w:themeColor="text1"/>
          <w:sz w:val="24"/>
          <w:szCs w:val="24"/>
        </w:rPr>
        <w:t xml:space="preserve">specifikacija </w:t>
      </w:r>
      <w:r w:rsidRPr="000846A2">
        <w:rPr>
          <w:color w:val="000000" w:themeColor="text1"/>
          <w:sz w:val="24"/>
          <w:szCs w:val="24"/>
        </w:rPr>
        <w:t>ponudben</w:t>
      </w:r>
      <w:r w:rsidR="008423C1" w:rsidRPr="000846A2">
        <w:rPr>
          <w:color w:val="000000" w:themeColor="text1"/>
          <w:sz w:val="24"/>
          <w:szCs w:val="24"/>
        </w:rPr>
        <w:t>ega</w:t>
      </w:r>
      <w:r w:rsidRPr="000846A2">
        <w:rPr>
          <w:color w:val="000000" w:themeColor="text1"/>
          <w:sz w:val="24"/>
          <w:szCs w:val="24"/>
        </w:rPr>
        <w:t xml:space="preserve"> predračun</w:t>
      </w:r>
      <w:r w:rsidR="008423C1" w:rsidRPr="000846A2">
        <w:rPr>
          <w:color w:val="000000" w:themeColor="text1"/>
          <w:sz w:val="24"/>
          <w:szCs w:val="24"/>
        </w:rPr>
        <w:t>a</w:t>
      </w:r>
      <w:r w:rsidRPr="000846A2">
        <w:rPr>
          <w:color w:val="000000" w:themeColor="text1"/>
          <w:sz w:val="24"/>
          <w:szCs w:val="24"/>
        </w:rPr>
        <w:t xml:space="preserve">), </w:t>
      </w:r>
      <w:r w:rsidRPr="000846A2">
        <w:rPr>
          <w:sz w:val="24"/>
          <w:szCs w:val="24"/>
        </w:rPr>
        <w:t xml:space="preserve">ki je Priloga 1 in sestavni del te pogodbe, in Tehničnih specifikacij za sklop </w:t>
      </w:r>
      <w:r w:rsidRPr="000846A2">
        <w:rPr>
          <w:sz w:val="24"/>
          <w:szCs w:val="24"/>
        </w:rPr>
        <w:lastRenderedPageBreak/>
        <w:t>____________, ki so Priloga 2 in sestavni deli te pogodbe, s to pogodbo naroča sklop ____: _______________________________________________________________, izvajalec pa izvaja storitve, ki so predmet te pogodbe, kot je določeno s to pogodbo, ponudbeno dokumentacijo izv</w:t>
      </w:r>
      <w:r w:rsidRPr="000846A2">
        <w:rPr>
          <w:color w:val="000000" w:themeColor="text1"/>
          <w:sz w:val="24"/>
          <w:szCs w:val="24"/>
        </w:rPr>
        <w:t>ajalca (v nadaljevanju: ponudba) in do</w:t>
      </w:r>
      <w:r w:rsidRPr="000846A2">
        <w:rPr>
          <w:sz w:val="24"/>
          <w:szCs w:val="24"/>
        </w:rPr>
        <w:t>kumentacijo v zvezi z oddajo javnega naročila št. __________ z dne ________________(v nadaljevanju: razpisna dokumentacija);</w:t>
      </w:r>
    </w:p>
    <w:p w14:paraId="64B8A8DB" w14:textId="77777777" w:rsidR="00EA6578" w:rsidRPr="000846A2" w:rsidRDefault="00EA6578" w:rsidP="000846A2">
      <w:pPr>
        <w:numPr>
          <w:ilvl w:val="0"/>
          <w:numId w:val="49"/>
        </w:numPr>
        <w:spacing w:after="0" w:line="252" w:lineRule="auto"/>
        <w:jc w:val="both"/>
        <w:rPr>
          <w:b/>
          <w:sz w:val="24"/>
          <w:szCs w:val="24"/>
        </w:rPr>
      </w:pPr>
      <w:r w:rsidRPr="000846A2">
        <w:rPr>
          <w:sz w:val="24"/>
          <w:szCs w:val="24"/>
        </w:rPr>
        <w:t>v primeru nasprotja med to pogodbo, razpisno dokumentacijo in ponudbo, veljajo najprej določbe te pogodbe, nato določbe razpisne dokumentacije in nato določbe ponudbe, če ni v tej pogodbi izrecno navedeno drugače;</w:t>
      </w:r>
    </w:p>
    <w:p w14:paraId="47FBDA47" w14:textId="77777777" w:rsidR="00EA6578" w:rsidRPr="000846A2" w:rsidRDefault="00EA6578" w:rsidP="000846A2">
      <w:pPr>
        <w:pStyle w:val="Odstavekseznama"/>
        <w:numPr>
          <w:ilvl w:val="0"/>
          <w:numId w:val="49"/>
        </w:numPr>
        <w:spacing w:after="0" w:line="252" w:lineRule="auto"/>
        <w:jc w:val="both"/>
        <w:rPr>
          <w:rFonts w:cs="Arial"/>
          <w:sz w:val="24"/>
          <w:szCs w:val="24"/>
        </w:rPr>
      </w:pPr>
      <w:r w:rsidRPr="000846A2">
        <w:rPr>
          <w:rFonts w:cs="Arial"/>
          <w:sz w:val="24"/>
          <w:szCs w:val="24"/>
        </w:rPr>
        <w:t xml:space="preserve">se poslovni prostori, ki so predmet varovanja, uporabljajo </w:t>
      </w:r>
      <w:r w:rsidRPr="000846A2">
        <w:rPr>
          <w:color w:val="auto"/>
          <w:sz w:val="24"/>
          <w:szCs w:val="24"/>
        </w:rPr>
        <w:t xml:space="preserve">predvsem </w:t>
      </w:r>
      <w:r w:rsidRPr="000846A2">
        <w:rPr>
          <w:rFonts w:cs="Arial"/>
          <w:color w:val="auto"/>
          <w:sz w:val="24"/>
          <w:szCs w:val="24"/>
        </w:rPr>
        <w:t>za namen upravne in pisarniške rabe</w:t>
      </w:r>
      <w:r w:rsidRPr="000846A2">
        <w:rPr>
          <w:rFonts w:cs="Arial"/>
          <w:sz w:val="24"/>
          <w:szCs w:val="24"/>
        </w:rPr>
        <w:t xml:space="preserve">, in da so uporabniki prostorov Ministrstvo za notranje zadeve, Statistični urad Republike Slovenije, Uprava Republike Slovenije za jedrsko varnost in </w:t>
      </w:r>
      <w:proofErr w:type="spellStart"/>
      <w:r w:rsidRPr="000846A2">
        <w:rPr>
          <w:rFonts w:cs="Arial"/>
          <w:sz w:val="24"/>
          <w:szCs w:val="24"/>
        </w:rPr>
        <w:t>Slorest</w:t>
      </w:r>
      <w:proofErr w:type="spellEnd"/>
      <w:r w:rsidRPr="000846A2">
        <w:rPr>
          <w:rFonts w:cs="Arial"/>
          <w:sz w:val="24"/>
          <w:szCs w:val="24"/>
        </w:rPr>
        <w:t xml:space="preserve"> d.o.o. oz. zaposleni v teh subjektih. </w:t>
      </w:r>
    </w:p>
    <w:p w14:paraId="30738373" w14:textId="77777777" w:rsidR="00FF608A" w:rsidRPr="000846A2" w:rsidRDefault="00FF608A" w:rsidP="000846A2">
      <w:pPr>
        <w:spacing w:after="0" w:line="252" w:lineRule="auto"/>
        <w:ind w:left="360"/>
        <w:jc w:val="both"/>
        <w:rPr>
          <w:i/>
          <w:color w:val="0070C0"/>
          <w:sz w:val="24"/>
          <w:szCs w:val="24"/>
        </w:rPr>
      </w:pPr>
      <w:r w:rsidRPr="000846A2">
        <w:rPr>
          <w:i/>
          <w:color w:val="0070C0"/>
          <w:sz w:val="24"/>
          <w:szCs w:val="24"/>
        </w:rPr>
        <w:t>/Besedilo odstavka se prilagodi glede na sklop, ki se odda posameznemu ponudniku. V prvi alineji se ustrezno opredelil ednina oz. množina./</w:t>
      </w:r>
    </w:p>
    <w:p w14:paraId="7B646B50" w14:textId="77777777" w:rsidR="00EA6578" w:rsidRPr="000846A2" w:rsidRDefault="00EA6578" w:rsidP="000846A2">
      <w:pPr>
        <w:pStyle w:val="Standard"/>
        <w:spacing w:line="252" w:lineRule="auto"/>
        <w:rPr>
          <w:rFonts w:ascii="Cambria" w:hAnsi="Cambria" w:cs="Arial"/>
          <w:sz w:val="24"/>
          <w:szCs w:val="24"/>
        </w:rPr>
      </w:pPr>
    </w:p>
    <w:p w14:paraId="5675DDFD" w14:textId="77777777" w:rsidR="00EA6578" w:rsidRPr="000846A2" w:rsidRDefault="00EA6578" w:rsidP="000846A2">
      <w:pPr>
        <w:pStyle w:val="Standard"/>
        <w:spacing w:line="252" w:lineRule="auto"/>
        <w:rPr>
          <w:rFonts w:ascii="Cambria" w:hAnsi="Cambria" w:cs="Arial"/>
          <w:sz w:val="24"/>
          <w:szCs w:val="24"/>
        </w:rPr>
      </w:pPr>
    </w:p>
    <w:p w14:paraId="02D20B8E" w14:textId="77777777" w:rsidR="00EA6578" w:rsidRPr="00F109C6" w:rsidRDefault="00EA6578" w:rsidP="00340535">
      <w:pPr>
        <w:numPr>
          <w:ilvl w:val="0"/>
          <w:numId w:val="64"/>
        </w:numPr>
        <w:autoSpaceDN w:val="0"/>
        <w:spacing w:after="0" w:line="252" w:lineRule="auto"/>
        <w:jc w:val="both"/>
        <w:rPr>
          <w:rFonts w:cs="Arial"/>
          <w:b/>
          <w:sz w:val="24"/>
          <w:szCs w:val="24"/>
        </w:rPr>
      </w:pPr>
      <w:r w:rsidRPr="00F109C6">
        <w:rPr>
          <w:rFonts w:cs="Arial"/>
          <w:b/>
          <w:sz w:val="24"/>
          <w:szCs w:val="24"/>
        </w:rPr>
        <w:t>PREDMET POGODBE</w:t>
      </w:r>
    </w:p>
    <w:p w14:paraId="4F11F57E" w14:textId="77777777" w:rsidR="00EA6578" w:rsidRPr="00F109C6" w:rsidRDefault="00EA6578" w:rsidP="00340535">
      <w:pPr>
        <w:numPr>
          <w:ilvl w:val="1"/>
          <w:numId w:val="65"/>
        </w:numPr>
        <w:autoSpaceDN w:val="0"/>
        <w:spacing w:after="0" w:line="252" w:lineRule="auto"/>
        <w:jc w:val="center"/>
        <w:rPr>
          <w:rFonts w:cs="Arial"/>
          <w:b/>
          <w:sz w:val="24"/>
          <w:szCs w:val="24"/>
        </w:rPr>
      </w:pPr>
      <w:r w:rsidRPr="00F109C6">
        <w:rPr>
          <w:rFonts w:cs="Arial"/>
          <w:b/>
          <w:sz w:val="24"/>
          <w:szCs w:val="24"/>
        </w:rPr>
        <w:t>člen</w:t>
      </w:r>
    </w:p>
    <w:p w14:paraId="7F03B15F" w14:textId="77777777" w:rsidR="00EA6578" w:rsidRPr="00F109C6" w:rsidRDefault="00EA6578" w:rsidP="000846A2">
      <w:pPr>
        <w:spacing w:after="0" w:line="252" w:lineRule="auto"/>
        <w:jc w:val="both"/>
        <w:rPr>
          <w:rFonts w:cs="Arial"/>
          <w:sz w:val="24"/>
          <w:szCs w:val="24"/>
        </w:rPr>
      </w:pPr>
    </w:p>
    <w:p w14:paraId="6FF95EDB" w14:textId="77777777" w:rsidR="00F109C6" w:rsidRDefault="00EA6578" w:rsidP="000846A2">
      <w:pPr>
        <w:spacing w:after="0" w:line="252" w:lineRule="auto"/>
        <w:jc w:val="both"/>
        <w:rPr>
          <w:rFonts w:cs="Arial"/>
          <w:color w:val="auto"/>
          <w:sz w:val="24"/>
          <w:szCs w:val="24"/>
          <w:lang w:eastAsia="zh-CN"/>
        </w:rPr>
      </w:pPr>
      <w:r w:rsidRPr="00F109C6">
        <w:rPr>
          <w:rFonts w:cs="Arial"/>
          <w:sz w:val="24"/>
          <w:szCs w:val="24"/>
        </w:rPr>
        <w:t>Predmet javnega naroči</w:t>
      </w:r>
      <w:r w:rsidRPr="000846A2">
        <w:rPr>
          <w:rFonts w:cs="Arial"/>
          <w:sz w:val="24"/>
          <w:szCs w:val="24"/>
        </w:rPr>
        <w:t xml:space="preserve">la so storitve </w:t>
      </w:r>
      <w:r w:rsidR="00F109C6" w:rsidRPr="000846A2">
        <w:rPr>
          <w:rFonts w:cs="Arial"/>
          <w:color w:val="auto"/>
          <w:sz w:val="24"/>
          <w:szCs w:val="24"/>
          <w:lang w:eastAsia="zh-CN"/>
        </w:rPr>
        <w:t>varovanj</w:t>
      </w:r>
      <w:r w:rsidR="00F109C6">
        <w:rPr>
          <w:rFonts w:cs="Arial"/>
          <w:color w:val="auto"/>
          <w:sz w:val="24"/>
          <w:szCs w:val="24"/>
          <w:lang w:eastAsia="zh-CN"/>
        </w:rPr>
        <w:t>a</w:t>
      </w:r>
      <w:r w:rsidR="00F109C6" w:rsidRPr="000846A2">
        <w:rPr>
          <w:rFonts w:cs="Arial"/>
          <w:color w:val="auto"/>
          <w:sz w:val="24"/>
          <w:szCs w:val="24"/>
          <w:lang w:eastAsia="zh-CN"/>
        </w:rPr>
        <w:t xml:space="preserve"> ljudi in premoženja na varovanem območju</w:t>
      </w:r>
      <w:r w:rsidR="00F109C6" w:rsidRPr="000846A2">
        <w:rPr>
          <w:rFonts w:cs="Arial"/>
          <w:sz w:val="24"/>
          <w:szCs w:val="24"/>
        </w:rPr>
        <w:t xml:space="preserve"> </w:t>
      </w:r>
      <w:r w:rsidRPr="000846A2">
        <w:rPr>
          <w:rFonts w:cs="Arial"/>
          <w:sz w:val="24"/>
          <w:szCs w:val="24"/>
        </w:rPr>
        <w:t xml:space="preserve">poslovne stavbe </w:t>
      </w:r>
      <w:r w:rsidR="00F109C6">
        <w:rPr>
          <w:rFonts w:cs="Arial"/>
          <w:sz w:val="24"/>
          <w:szCs w:val="24"/>
        </w:rPr>
        <w:t>____________________,</w:t>
      </w:r>
      <w:r w:rsidRPr="000846A2">
        <w:rPr>
          <w:rFonts w:cs="Arial"/>
          <w:sz w:val="24"/>
          <w:szCs w:val="24"/>
        </w:rPr>
        <w:t xml:space="preserve"> </w:t>
      </w:r>
      <w:r w:rsidR="00F109C6">
        <w:rPr>
          <w:rFonts w:cs="Arial"/>
          <w:sz w:val="24"/>
          <w:szCs w:val="24"/>
        </w:rPr>
        <w:t>__________________________</w:t>
      </w:r>
      <w:r w:rsidRPr="000846A2">
        <w:rPr>
          <w:rFonts w:cs="Arial"/>
          <w:sz w:val="24"/>
          <w:szCs w:val="24"/>
        </w:rPr>
        <w:t xml:space="preserve">, </w:t>
      </w:r>
      <w:r w:rsidR="00F109C6">
        <w:rPr>
          <w:rFonts w:cs="Arial"/>
          <w:sz w:val="24"/>
          <w:szCs w:val="24"/>
        </w:rPr>
        <w:t>_____________________</w:t>
      </w:r>
      <w:r w:rsidR="00750ED1" w:rsidRPr="000846A2">
        <w:rPr>
          <w:rFonts w:cs="Arial"/>
          <w:sz w:val="24"/>
          <w:szCs w:val="24"/>
        </w:rPr>
        <w:t>,</w:t>
      </w:r>
      <w:r w:rsidRPr="000846A2">
        <w:rPr>
          <w:rFonts w:cs="Arial"/>
          <w:color w:val="auto"/>
          <w:sz w:val="24"/>
          <w:szCs w:val="24"/>
          <w:lang w:eastAsia="zh-CN"/>
        </w:rPr>
        <w:t xml:space="preserve"> in sicer v obdobju od </w:t>
      </w:r>
      <w:r w:rsidR="00750ED1" w:rsidRPr="000846A2">
        <w:rPr>
          <w:rFonts w:cs="Arial"/>
          <w:color w:val="auto"/>
          <w:sz w:val="24"/>
          <w:szCs w:val="24"/>
          <w:lang w:eastAsia="zh-CN"/>
        </w:rPr>
        <w:t xml:space="preserve">_____________ </w:t>
      </w:r>
      <w:r w:rsidRPr="000846A2">
        <w:rPr>
          <w:rFonts w:cs="Arial"/>
          <w:color w:val="auto"/>
          <w:sz w:val="24"/>
          <w:szCs w:val="24"/>
          <w:lang w:eastAsia="zh-CN"/>
        </w:rPr>
        <w:t xml:space="preserve">do </w:t>
      </w:r>
      <w:r w:rsidR="00750ED1" w:rsidRPr="000846A2">
        <w:rPr>
          <w:rFonts w:cs="Arial"/>
          <w:color w:val="auto"/>
          <w:sz w:val="24"/>
          <w:szCs w:val="24"/>
          <w:lang w:eastAsia="zh-CN"/>
        </w:rPr>
        <w:t>_____________</w:t>
      </w:r>
      <w:r w:rsidR="00F109C6">
        <w:rPr>
          <w:rFonts w:cs="Arial"/>
          <w:color w:val="auto"/>
          <w:sz w:val="24"/>
          <w:szCs w:val="24"/>
          <w:lang w:eastAsia="zh-CN"/>
        </w:rPr>
        <w:t>.</w:t>
      </w:r>
    </w:p>
    <w:p w14:paraId="534D85B5" w14:textId="3C09F4B9" w:rsidR="00F109C6" w:rsidRPr="00F109C6" w:rsidRDefault="00F109C6" w:rsidP="00F109C6">
      <w:pPr>
        <w:spacing w:after="0" w:line="252" w:lineRule="auto"/>
        <w:jc w:val="both"/>
        <w:rPr>
          <w:rFonts w:cs="Arial"/>
          <w:i/>
          <w:color w:val="4F81BD" w:themeColor="accent1"/>
          <w:sz w:val="24"/>
          <w:szCs w:val="24"/>
          <w:lang w:eastAsia="zh-CN"/>
        </w:rPr>
      </w:pPr>
      <w:r w:rsidRPr="00F109C6">
        <w:rPr>
          <w:rFonts w:cs="Arial"/>
          <w:i/>
          <w:color w:val="4F81BD" w:themeColor="accent1"/>
          <w:sz w:val="24"/>
          <w:szCs w:val="24"/>
          <w:lang w:eastAsia="zh-CN"/>
        </w:rPr>
        <w:t>/</w:t>
      </w:r>
      <w:r>
        <w:rPr>
          <w:rFonts w:cs="Arial"/>
          <w:i/>
          <w:color w:val="4F81BD" w:themeColor="accent1"/>
          <w:sz w:val="24"/>
          <w:szCs w:val="24"/>
          <w:lang w:eastAsia="zh-CN"/>
        </w:rPr>
        <w:t>Besedilo se dopolni glede na sklop, na katerega se nanaša pogodba</w:t>
      </w:r>
      <w:r w:rsidRPr="00F109C6">
        <w:rPr>
          <w:rFonts w:cs="Arial"/>
          <w:i/>
          <w:color w:val="4F81BD" w:themeColor="accent1"/>
          <w:sz w:val="24"/>
          <w:szCs w:val="24"/>
        </w:rPr>
        <w:t>./</w:t>
      </w:r>
    </w:p>
    <w:p w14:paraId="600F5DB3" w14:textId="77777777" w:rsidR="00F109C6" w:rsidRDefault="00F109C6">
      <w:pPr>
        <w:spacing w:after="0" w:line="252" w:lineRule="auto"/>
        <w:jc w:val="both"/>
        <w:rPr>
          <w:rFonts w:cs="Arial"/>
          <w:color w:val="auto"/>
          <w:sz w:val="24"/>
          <w:szCs w:val="24"/>
          <w:lang w:eastAsia="zh-CN"/>
        </w:rPr>
      </w:pPr>
    </w:p>
    <w:p w14:paraId="21D07940" w14:textId="77777777" w:rsidR="00A41339" w:rsidRDefault="00F109C6" w:rsidP="000846A2">
      <w:pPr>
        <w:spacing w:after="0" w:line="252" w:lineRule="auto"/>
        <w:jc w:val="both"/>
        <w:rPr>
          <w:rFonts w:cs="Arial"/>
          <w:sz w:val="24"/>
          <w:szCs w:val="24"/>
          <w:lang w:eastAsia="zh-CN"/>
        </w:rPr>
      </w:pPr>
      <w:r>
        <w:rPr>
          <w:rFonts w:cs="Arial"/>
          <w:color w:val="auto"/>
          <w:sz w:val="24"/>
          <w:szCs w:val="24"/>
          <w:lang w:eastAsia="zh-CN"/>
        </w:rPr>
        <w:t xml:space="preserve">Storitve varovanja zajemajo </w:t>
      </w:r>
      <w:r w:rsidR="00A41339">
        <w:rPr>
          <w:rFonts w:cs="Arial"/>
          <w:sz w:val="24"/>
          <w:szCs w:val="24"/>
          <w:lang w:eastAsia="zh-CN"/>
        </w:rPr>
        <w:t>receptorske storitve in so natančneje opredeljene v Prilogi 2 te pogodbe.</w:t>
      </w:r>
    </w:p>
    <w:p w14:paraId="2CB12102" w14:textId="59EF9208" w:rsidR="00A41339" w:rsidRPr="00F109C6" w:rsidRDefault="00A41339" w:rsidP="00A41339">
      <w:pPr>
        <w:spacing w:after="0" w:line="252" w:lineRule="auto"/>
        <w:jc w:val="both"/>
        <w:rPr>
          <w:rFonts w:cs="Arial"/>
          <w:i/>
          <w:color w:val="4F81BD" w:themeColor="accent1"/>
          <w:sz w:val="24"/>
          <w:szCs w:val="24"/>
          <w:lang w:eastAsia="zh-CN"/>
        </w:rPr>
      </w:pPr>
      <w:r w:rsidRPr="00F109C6">
        <w:rPr>
          <w:rFonts w:cs="Arial"/>
          <w:i/>
          <w:color w:val="4F81BD" w:themeColor="accent1"/>
          <w:sz w:val="24"/>
          <w:szCs w:val="24"/>
          <w:lang w:eastAsia="zh-CN"/>
        </w:rPr>
        <w:t xml:space="preserve">/Za sklop 1 se besedilo tega odstavka dopolni z </w:t>
      </w:r>
      <w:r w:rsidRPr="00F109C6">
        <w:rPr>
          <w:rFonts w:cs="Arial"/>
          <w:i/>
          <w:color w:val="4F81BD" w:themeColor="accent1"/>
          <w:sz w:val="24"/>
          <w:szCs w:val="24"/>
        </w:rPr>
        <w:t>rentgenskimi oz. varnostnimi pregledi oseb, prtljage in pošte.</w:t>
      </w:r>
      <w:r>
        <w:rPr>
          <w:rFonts w:cs="Arial"/>
          <w:i/>
          <w:color w:val="4F81BD" w:themeColor="accent1"/>
          <w:sz w:val="24"/>
          <w:szCs w:val="24"/>
        </w:rPr>
        <w:t xml:space="preserve"> Za sklop 3 se črta besedilo, ki se nanaša na receptorske storitve.</w:t>
      </w:r>
      <w:r w:rsidRPr="00F109C6">
        <w:rPr>
          <w:rFonts w:cs="Arial"/>
          <w:i/>
          <w:color w:val="4F81BD" w:themeColor="accent1"/>
          <w:sz w:val="24"/>
          <w:szCs w:val="24"/>
        </w:rPr>
        <w:t>/</w:t>
      </w:r>
    </w:p>
    <w:p w14:paraId="21EAC174" w14:textId="77777777" w:rsidR="00F109C6" w:rsidRDefault="00F109C6" w:rsidP="000846A2">
      <w:pPr>
        <w:spacing w:after="0" w:line="252" w:lineRule="auto"/>
        <w:jc w:val="both"/>
        <w:rPr>
          <w:rFonts w:cs="Arial"/>
          <w:color w:val="auto"/>
          <w:sz w:val="24"/>
          <w:szCs w:val="24"/>
          <w:lang w:eastAsia="zh-CN"/>
        </w:rPr>
      </w:pPr>
    </w:p>
    <w:p w14:paraId="67E967E6" w14:textId="77777777" w:rsidR="00EA6578" w:rsidRPr="000846A2" w:rsidRDefault="00EA6578" w:rsidP="000846A2">
      <w:pPr>
        <w:pStyle w:val="Telobesedila-zamik"/>
        <w:spacing w:after="0" w:line="252" w:lineRule="auto"/>
        <w:ind w:left="0"/>
        <w:jc w:val="both"/>
        <w:rPr>
          <w:rFonts w:eastAsia="Times New Roman" w:cs="Arial"/>
          <w:color w:val="auto"/>
          <w:sz w:val="24"/>
          <w:szCs w:val="24"/>
          <w:lang w:eastAsia="sl-SI"/>
        </w:rPr>
      </w:pPr>
    </w:p>
    <w:p w14:paraId="0043DEDD" w14:textId="77777777" w:rsidR="00EA6578" w:rsidRPr="000846A2" w:rsidRDefault="00EA6578" w:rsidP="00340535">
      <w:pPr>
        <w:pStyle w:val="Telobesedila-zamik"/>
        <w:numPr>
          <w:ilvl w:val="0"/>
          <w:numId w:val="64"/>
        </w:numPr>
        <w:spacing w:after="0" w:line="252" w:lineRule="auto"/>
        <w:jc w:val="both"/>
        <w:rPr>
          <w:rFonts w:eastAsia="Times New Roman" w:cs="Arial"/>
          <w:color w:val="auto"/>
          <w:sz w:val="24"/>
          <w:szCs w:val="24"/>
          <w:lang w:eastAsia="sl-SI"/>
        </w:rPr>
      </w:pPr>
      <w:r w:rsidRPr="000846A2">
        <w:rPr>
          <w:rFonts w:eastAsia="Times New Roman" w:cs="Arial"/>
          <w:b/>
          <w:color w:val="auto"/>
          <w:sz w:val="24"/>
          <w:szCs w:val="24"/>
          <w:lang w:eastAsia="sl-SI"/>
        </w:rPr>
        <w:t>CENA IN PLAČILNI POGOJI</w:t>
      </w:r>
    </w:p>
    <w:p w14:paraId="46C984E0" w14:textId="77777777" w:rsidR="00EA6578" w:rsidRPr="000846A2" w:rsidRDefault="00EA6578" w:rsidP="00340535">
      <w:pPr>
        <w:numPr>
          <w:ilvl w:val="1"/>
          <w:numId w:val="65"/>
        </w:numPr>
        <w:autoSpaceDN w:val="0"/>
        <w:spacing w:after="0" w:line="252" w:lineRule="auto"/>
        <w:jc w:val="center"/>
        <w:rPr>
          <w:rFonts w:cs="Arial"/>
          <w:b/>
          <w:sz w:val="24"/>
          <w:szCs w:val="24"/>
        </w:rPr>
      </w:pPr>
      <w:r w:rsidRPr="000846A2">
        <w:rPr>
          <w:rFonts w:cs="Arial"/>
          <w:b/>
          <w:sz w:val="24"/>
          <w:szCs w:val="24"/>
        </w:rPr>
        <w:t>člen</w:t>
      </w:r>
    </w:p>
    <w:p w14:paraId="3BFB4EE2" w14:textId="77777777" w:rsidR="00EA6578" w:rsidRPr="000846A2" w:rsidRDefault="00EA6578" w:rsidP="000846A2">
      <w:pPr>
        <w:pStyle w:val="Telobesedila-zamik"/>
        <w:spacing w:after="0" w:line="252" w:lineRule="auto"/>
        <w:ind w:left="0"/>
        <w:jc w:val="both"/>
        <w:rPr>
          <w:rFonts w:cs="Arial"/>
          <w:sz w:val="24"/>
          <w:szCs w:val="24"/>
        </w:rPr>
      </w:pPr>
    </w:p>
    <w:p w14:paraId="554BBFA4" w14:textId="3B84B4B2" w:rsidR="00F5679F" w:rsidRPr="000846A2" w:rsidRDefault="00F5679F" w:rsidP="000846A2">
      <w:pPr>
        <w:spacing w:after="0" w:line="252" w:lineRule="auto"/>
        <w:jc w:val="both"/>
        <w:rPr>
          <w:rFonts w:cs="Arial"/>
          <w:color w:val="auto"/>
          <w:sz w:val="24"/>
          <w:szCs w:val="24"/>
        </w:rPr>
      </w:pPr>
      <w:r w:rsidRPr="000846A2">
        <w:rPr>
          <w:rFonts w:cs="Arial"/>
          <w:color w:val="auto"/>
          <w:sz w:val="24"/>
          <w:szCs w:val="24"/>
        </w:rPr>
        <w:t>Izvajalec se zavezuje, da bo storitve iz prejšnjega člena izvajal po cenah na enoto (brez DDV) iz Priloge 1 te pogodbe.</w:t>
      </w:r>
    </w:p>
    <w:p w14:paraId="7EEE0C2A" w14:textId="77777777" w:rsidR="00EA6578" w:rsidRPr="000846A2" w:rsidRDefault="00EA6578" w:rsidP="000846A2">
      <w:pPr>
        <w:pStyle w:val="Telobesedila-zamik"/>
        <w:spacing w:after="0" w:line="252" w:lineRule="auto"/>
        <w:ind w:left="0"/>
        <w:jc w:val="both"/>
        <w:rPr>
          <w:rFonts w:cs="Arial"/>
          <w:sz w:val="24"/>
          <w:szCs w:val="24"/>
        </w:rPr>
      </w:pPr>
    </w:p>
    <w:p w14:paraId="0D5590FC" w14:textId="65F83F4F" w:rsidR="00EA6578" w:rsidRPr="000846A2" w:rsidRDefault="00EA6578" w:rsidP="000846A2">
      <w:pPr>
        <w:pStyle w:val="Telobesedila-zamik"/>
        <w:spacing w:after="0" w:line="252" w:lineRule="auto"/>
        <w:ind w:left="0"/>
        <w:jc w:val="both"/>
        <w:rPr>
          <w:rFonts w:cs="Arial"/>
          <w:sz w:val="24"/>
          <w:szCs w:val="24"/>
        </w:rPr>
      </w:pPr>
      <w:r w:rsidRPr="000846A2">
        <w:rPr>
          <w:rFonts w:cs="Arial"/>
          <w:sz w:val="24"/>
          <w:szCs w:val="24"/>
        </w:rPr>
        <w:t xml:space="preserve">Glede na predviden obseg del in trajanje pogodbe znaša pogodbena vrednost </w:t>
      </w:r>
      <w:r w:rsidR="00CC68EC" w:rsidRPr="000846A2">
        <w:rPr>
          <w:rFonts w:cs="Arial"/>
          <w:color w:val="auto"/>
          <w:sz w:val="24"/>
          <w:szCs w:val="24"/>
        </w:rPr>
        <w:t>_____________</w:t>
      </w:r>
      <w:r w:rsidRPr="000846A2">
        <w:rPr>
          <w:rFonts w:cs="Arial"/>
          <w:sz w:val="24"/>
          <w:szCs w:val="24"/>
        </w:rPr>
        <w:t xml:space="preserve"> EUR (brez DDV).</w:t>
      </w:r>
    </w:p>
    <w:p w14:paraId="26A7D26A" w14:textId="77777777" w:rsidR="00EA6578" w:rsidRPr="000846A2" w:rsidRDefault="00EA6578" w:rsidP="000846A2">
      <w:pPr>
        <w:pStyle w:val="Telobesedila-zamik"/>
        <w:spacing w:after="0" w:line="252" w:lineRule="auto"/>
        <w:ind w:left="0"/>
        <w:jc w:val="both"/>
        <w:rPr>
          <w:rFonts w:cs="Arial"/>
          <w:sz w:val="24"/>
          <w:szCs w:val="24"/>
        </w:rPr>
      </w:pPr>
    </w:p>
    <w:p w14:paraId="0F3FEF33" w14:textId="751601C2" w:rsidR="00EA6578" w:rsidRPr="000846A2" w:rsidRDefault="00EA6578" w:rsidP="000846A2">
      <w:pPr>
        <w:pStyle w:val="Telobesedila-zamik"/>
        <w:spacing w:after="0" w:line="252" w:lineRule="auto"/>
        <w:ind w:left="0"/>
        <w:jc w:val="both"/>
        <w:rPr>
          <w:rFonts w:cs="Arial"/>
          <w:sz w:val="24"/>
          <w:szCs w:val="24"/>
        </w:rPr>
      </w:pPr>
      <w:r w:rsidRPr="000846A2">
        <w:rPr>
          <w:rFonts w:cs="Arial"/>
          <w:sz w:val="24"/>
          <w:szCs w:val="24"/>
        </w:rPr>
        <w:t>Na cen</w:t>
      </w:r>
      <w:r w:rsidR="00145497" w:rsidRPr="000846A2">
        <w:rPr>
          <w:rFonts w:cs="Arial"/>
          <w:sz w:val="24"/>
          <w:szCs w:val="24"/>
        </w:rPr>
        <w:t>e</w:t>
      </w:r>
      <w:r w:rsidRPr="000846A2">
        <w:rPr>
          <w:rFonts w:cs="Arial"/>
          <w:sz w:val="24"/>
          <w:szCs w:val="24"/>
        </w:rPr>
        <w:t xml:space="preserve"> iz prvega odstavka tega člena izvajalec obračuna vsakokrat veljavno zakonsko določeno stopnjo DDV.</w:t>
      </w:r>
    </w:p>
    <w:p w14:paraId="167E1F8C" w14:textId="77777777" w:rsidR="0012689B" w:rsidRPr="000846A2" w:rsidRDefault="0012689B" w:rsidP="000846A2">
      <w:pPr>
        <w:pStyle w:val="Telobesedila-zamik"/>
        <w:spacing w:after="0" w:line="252" w:lineRule="auto"/>
        <w:ind w:left="0"/>
        <w:jc w:val="both"/>
        <w:rPr>
          <w:rFonts w:cs="Arial"/>
          <w:sz w:val="24"/>
          <w:szCs w:val="24"/>
        </w:rPr>
      </w:pPr>
    </w:p>
    <w:p w14:paraId="6CA46183" w14:textId="7DFBC5B6" w:rsidR="00145497" w:rsidRPr="000846A2" w:rsidRDefault="00145497" w:rsidP="000846A2">
      <w:pPr>
        <w:autoSpaceDE w:val="0"/>
        <w:autoSpaceDN w:val="0"/>
        <w:adjustRightInd w:val="0"/>
        <w:spacing w:after="0" w:line="252" w:lineRule="auto"/>
        <w:jc w:val="both"/>
        <w:rPr>
          <w:rFonts w:cs="Arial"/>
          <w:color w:val="auto"/>
          <w:sz w:val="24"/>
          <w:szCs w:val="24"/>
        </w:rPr>
      </w:pPr>
      <w:r w:rsidRPr="000846A2">
        <w:rPr>
          <w:rFonts w:cs="Arial"/>
          <w:color w:val="auto"/>
          <w:sz w:val="24"/>
          <w:szCs w:val="24"/>
        </w:rPr>
        <w:t>Storitve, ki niso zajete v Prilogi 1 te pogodbe</w:t>
      </w:r>
      <w:r w:rsidR="007D0CE6">
        <w:rPr>
          <w:rFonts w:cs="Arial"/>
          <w:color w:val="auto"/>
          <w:sz w:val="24"/>
          <w:szCs w:val="24"/>
        </w:rPr>
        <w:t>,</w:t>
      </w:r>
      <w:r w:rsidRPr="000846A2">
        <w:rPr>
          <w:rFonts w:cs="Arial"/>
          <w:color w:val="auto"/>
          <w:sz w:val="24"/>
          <w:szCs w:val="24"/>
        </w:rPr>
        <w:t xml:space="preserve"> se izvedejo po posebnem naročilu naročnika v skladu s ponudbo izvajalca.</w:t>
      </w:r>
    </w:p>
    <w:p w14:paraId="22FA0527" w14:textId="77777777" w:rsidR="00145497" w:rsidRPr="000846A2" w:rsidRDefault="00145497" w:rsidP="000846A2">
      <w:pPr>
        <w:pStyle w:val="Telobesedila-zamik"/>
        <w:spacing w:after="0" w:line="252" w:lineRule="auto"/>
        <w:ind w:left="0"/>
        <w:jc w:val="both"/>
        <w:rPr>
          <w:rFonts w:cs="Arial"/>
          <w:sz w:val="24"/>
          <w:szCs w:val="24"/>
        </w:rPr>
      </w:pPr>
    </w:p>
    <w:p w14:paraId="7F8CF228" w14:textId="77777777" w:rsidR="0012689B" w:rsidRPr="000846A2" w:rsidRDefault="0012689B" w:rsidP="00340535">
      <w:pPr>
        <w:pStyle w:val="Telobesedila-zamik"/>
        <w:numPr>
          <w:ilvl w:val="1"/>
          <w:numId w:val="65"/>
        </w:numPr>
        <w:spacing w:after="0" w:line="252" w:lineRule="auto"/>
        <w:jc w:val="center"/>
        <w:rPr>
          <w:rFonts w:cs="Arial"/>
          <w:b/>
          <w:sz w:val="24"/>
          <w:szCs w:val="24"/>
        </w:rPr>
      </w:pPr>
      <w:r w:rsidRPr="000846A2">
        <w:rPr>
          <w:rFonts w:cs="Arial"/>
          <w:b/>
          <w:sz w:val="24"/>
          <w:szCs w:val="24"/>
        </w:rPr>
        <w:t>člen</w:t>
      </w:r>
    </w:p>
    <w:p w14:paraId="5D32E07D" w14:textId="77777777" w:rsidR="0012689B" w:rsidRPr="000846A2" w:rsidRDefault="0012689B" w:rsidP="000846A2">
      <w:pPr>
        <w:pStyle w:val="Telobesedila-zamik"/>
        <w:spacing w:after="0" w:line="252" w:lineRule="auto"/>
        <w:ind w:left="0"/>
        <w:jc w:val="both"/>
        <w:rPr>
          <w:rFonts w:cs="Arial"/>
          <w:sz w:val="24"/>
          <w:szCs w:val="24"/>
        </w:rPr>
      </w:pPr>
    </w:p>
    <w:p w14:paraId="03DB1446" w14:textId="77777777" w:rsidR="0012689B" w:rsidRPr="000846A2" w:rsidRDefault="0012689B" w:rsidP="000846A2">
      <w:pPr>
        <w:pStyle w:val="Telobesedila-zamik"/>
        <w:spacing w:after="0" w:line="252" w:lineRule="auto"/>
        <w:ind w:left="0"/>
        <w:jc w:val="both"/>
        <w:rPr>
          <w:rFonts w:cs="Arial"/>
          <w:sz w:val="24"/>
          <w:szCs w:val="24"/>
        </w:rPr>
      </w:pPr>
      <w:r w:rsidRPr="000846A2">
        <w:rPr>
          <w:rFonts w:cs="Arial"/>
          <w:sz w:val="24"/>
          <w:szCs w:val="24"/>
        </w:rPr>
        <w:t>Če se v skladu z veljavnim zakonom o minimalni plači spremeni višina minimalne plače, se cene na enoto iz zadnje specifikacije ponudbenega predračuna za odstotek povišanja oz. znižanja minimalne plače ustrezno spremenijo. O spremembi cene naročnik in izvajalec skleneta aneks k tej pogodbi.</w:t>
      </w:r>
    </w:p>
    <w:p w14:paraId="06A57462" w14:textId="77777777" w:rsidR="0012689B" w:rsidRPr="000846A2" w:rsidRDefault="0012689B" w:rsidP="000846A2">
      <w:pPr>
        <w:pStyle w:val="Telobesedila-zamik"/>
        <w:spacing w:after="0" w:line="252" w:lineRule="auto"/>
        <w:ind w:left="0"/>
        <w:jc w:val="both"/>
        <w:rPr>
          <w:rFonts w:cs="Arial"/>
          <w:sz w:val="24"/>
          <w:szCs w:val="24"/>
        </w:rPr>
      </w:pPr>
    </w:p>
    <w:p w14:paraId="146E9ADD" w14:textId="77777777" w:rsidR="0012689B" w:rsidRPr="000846A2" w:rsidRDefault="0012689B" w:rsidP="000846A2">
      <w:pPr>
        <w:pStyle w:val="Telobesedila-zamik"/>
        <w:spacing w:after="0" w:line="252" w:lineRule="auto"/>
        <w:ind w:left="0"/>
        <w:jc w:val="both"/>
        <w:rPr>
          <w:rFonts w:cs="Arial"/>
          <w:sz w:val="24"/>
          <w:szCs w:val="24"/>
        </w:rPr>
      </w:pPr>
      <w:r w:rsidRPr="000846A2">
        <w:rPr>
          <w:rFonts w:cs="Arial"/>
          <w:sz w:val="24"/>
          <w:szCs w:val="24"/>
        </w:rPr>
        <w:t>Izvajalec obračunava opravljene storitve po spremenjeni ceni/uro od meseca, za katerega se zaposlenim prvikrat izplača višjo oz. nižjo minimalno plačo.</w:t>
      </w:r>
    </w:p>
    <w:p w14:paraId="22C81DF8" w14:textId="77777777" w:rsidR="00EA6578" w:rsidRPr="000846A2" w:rsidRDefault="00EA6578" w:rsidP="000846A2">
      <w:pPr>
        <w:pStyle w:val="Telobesedila-zamik"/>
        <w:spacing w:after="0" w:line="252" w:lineRule="auto"/>
        <w:ind w:left="0"/>
        <w:jc w:val="both"/>
        <w:rPr>
          <w:rFonts w:cs="Arial"/>
          <w:sz w:val="24"/>
          <w:szCs w:val="24"/>
        </w:rPr>
      </w:pPr>
    </w:p>
    <w:p w14:paraId="0A581F6C" w14:textId="77777777" w:rsidR="00DB42D0" w:rsidRPr="000846A2" w:rsidRDefault="00DB42D0" w:rsidP="00340535">
      <w:pPr>
        <w:numPr>
          <w:ilvl w:val="1"/>
          <w:numId w:val="65"/>
        </w:numPr>
        <w:autoSpaceDN w:val="0"/>
        <w:spacing w:after="0" w:line="252" w:lineRule="auto"/>
        <w:jc w:val="center"/>
        <w:rPr>
          <w:rFonts w:cs="Arial"/>
          <w:b/>
          <w:sz w:val="24"/>
          <w:szCs w:val="24"/>
        </w:rPr>
      </w:pPr>
      <w:r w:rsidRPr="000846A2">
        <w:rPr>
          <w:rFonts w:cs="Arial"/>
          <w:b/>
          <w:sz w:val="24"/>
          <w:szCs w:val="24"/>
        </w:rPr>
        <w:t>člen</w:t>
      </w:r>
    </w:p>
    <w:p w14:paraId="232E97BC" w14:textId="77777777" w:rsidR="00DB42D0" w:rsidRPr="000846A2" w:rsidRDefault="00DB42D0" w:rsidP="000846A2">
      <w:pPr>
        <w:spacing w:after="0" w:line="252" w:lineRule="auto"/>
        <w:jc w:val="both"/>
        <w:rPr>
          <w:rFonts w:cs="Arial"/>
          <w:iCs/>
          <w:color w:val="auto"/>
          <w:sz w:val="24"/>
          <w:szCs w:val="24"/>
        </w:rPr>
      </w:pPr>
    </w:p>
    <w:p w14:paraId="1019495C" w14:textId="1416E4B3" w:rsidR="00DB42D0" w:rsidRPr="000846A2" w:rsidRDefault="00DB42D0" w:rsidP="000846A2">
      <w:pPr>
        <w:spacing w:after="0" w:line="252" w:lineRule="auto"/>
        <w:jc w:val="both"/>
        <w:rPr>
          <w:rFonts w:cs="Arial"/>
          <w:iCs/>
          <w:color w:val="auto"/>
          <w:sz w:val="24"/>
          <w:szCs w:val="24"/>
        </w:rPr>
      </w:pPr>
      <w:r w:rsidRPr="000846A2">
        <w:rPr>
          <w:rFonts w:cs="Arial"/>
          <w:iCs/>
          <w:color w:val="auto"/>
          <w:sz w:val="24"/>
          <w:szCs w:val="24"/>
        </w:rPr>
        <w:t>Izvajalec naročniku izstavi zbirni mesečni račun za opravljene mesečne storitve do 5. dne v mesecu za pretekli mesec. Storitve se obračunavajo po cenah iz Priloge 1 te pogodbe in dejansko opravljenih urah.</w:t>
      </w:r>
      <w:r w:rsidRPr="000846A2">
        <w:rPr>
          <w:rFonts w:cs="Arial"/>
          <w:sz w:val="24"/>
          <w:szCs w:val="24"/>
        </w:rPr>
        <w:t xml:space="preserve"> </w:t>
      </w:r>
    </w:p>
    <w:p w14:paraId="2556DAEC" w14:textId="77777777" w:rsidR="00DB42D0" w:rsidRPr="000846A2" w:rsidRDefault="00DB42D0" w:rsidP="000846A2">
      <w:pPr>
        <w:pStyle w:val="Telobesedila-zamik"/>
        <w:spacing w:after="0" w:line="252" w:lineRule="auto"/>
        <w:ind w:left="0"/>
        <w:jc w:val="both"/>
        <w:rPr>
          <w:rFonts w:cs="Arial"/>
          <w:sz w:val="24"/>
          <w:szCs w:val="24"/>
        </w:rPr>
      </w:pPr>
    </w:p>
    <w:p w14:paraId="61F944E1" w14:textId="77777777" w:rsidR="00DB42D0" w:rsidRPr="000846A2" w:rsidRDefault="00DB42D0" w:rsidP="000846A2">
      <w:pPr>
        <w:tabs>
          <w:tab w:val="left" w:pos="993"/>
          <w:tab w:val="left" w:pos="1560"/>
        </w:tabs>
        <w:spacing w:after="0" w:line="252" w:lineRule="auto"/>
        <w:rPr>
          <w:rFonts w:cs="Arial"/>
          <w:iCs/>
          <w:color w:val="auto"/>
          <w:sz w:val="24"/>
          <w:szCs w:val="24"/>
        </w:rPr>
      </w:pPr>
      <w:r w:rsidRPr="000846A2">
        <w:rPr>
          <w:rFonts w:cs="Arial"/>
          <w:iCs/>
          <w:color w:val="auto"/>
          <w:sz w:val="24"/>
          <w:szCs w:val="24"/>
        </w:rPr>
        <w:t>Vsak račun mora vsebovati poleg zakonsko določenih pogojev še:</w:t>
      </w:r>
    </w:p>
    <w:p w14:paraId="32D454DD" w14:textId="55505ADC" w:rsidR="00DB42D0" w:rsidRPr="000846A2" w:rsidRDefault="00DB42D0" w:rsidP="00340535">
      <w:pPr>
        <w:numPr>
          <w:ilvl w:val="0"/>
          <w:numId w:val="76"/>
        </w:numPr>
        <w:tabs>
          <w:tab w:val="left" w:pos="993"/>
          <w:tab w:val="left" w:pos="1560"/>
        </w:tabs>
        <w:spacing w:after="0" w:line="252" w:lineRule="auto"/>
        <w:rPr>
          <w:rFonts w:cs="Arial"/>
          <w:iCs/>
          <w:color w:val="auto"/>
          <w:sz w:val="24"/>
          <w:szCs w:val="24"/>
        </w:rPr>
      </w:pPr>
      <w:r w:rsidRPr="000846A2">
        <w:rPr>
          <w:rFonts w:cs="Arial"/>
          <w:iCs/>
          <w:color w:val="auto"/>
          <w:sz w:val="24"/>
          <w:szCs w:val="24"/>
        </w:rPr>
        <w:t>številko te pogodbe in javnega naročila,</w:t>
      </w:r>
    </w:p>
    <w:p w14:paraId="68FF34D1" w14:textId="77777777" w:rsidR="00DB42D0" w:rsidRPr="000846A2" w:rsidRDefault="00DB42D0" w:rsidP="00340535">
      <w:pPr>
        <w:numPr>
          <w:ilvl w:val="0"/>
          <w:numId w:val="76"/>
        </w:numPr>
        <w:tabs>
          <w:tab w:val="left" w:pos="993"/>
          <w:tab w:val="left" w:pos="1560"/>
        </w:tabs>
        <w:spacing w:after="0" w:line="252" w:lineRule="auto"/>
        <w:rPr>
          <w:rFonts w:cs="Arial"/>
          <w:iCs/>
          <w:color w:val="auto"/>
          <w:sz w:val="24"/>
          <w:szCs w:val="24"/>
        </w:rPr>
      </w:pPr>
      <w:r w:rsidRPr="000846A2">
        <w:rPr>
          <w:rFonts w:cs="Arial"/>
          <w:iCs/>
          <w:color w:val="auto"/>
          <w:sz w:val="24"/>
          <w:szCs w:val="24"/>
        </w:rPr>
        <w:t>lokacijo opravljenih storitev in</w:t>
      </w:r>
    </w:p>
    <w:p w14:paraId="5F0E5FEF" w14:textId="302D8421" w:rsidR="00DB42D0" w:rsidRPr="000846A2" w:rsidRDefault="00DB42D0" w:rsidP="00340535">
      <w:pPr>
        <w:numPr>
          <w:ilvl w:val="0"/>
          <w:numId w:val="76"/>
        </w:numPr>
        <w:tabs>
          <w:tab w:val="left" w:pos="993"/>
          <w:tab w:val="left" w:pos="1560"/>
        </w:tabs>
        <w:spacing w:after="0" w:line="252" w:lineRule="auto"/>
        <w:jc w:val="both"/>
        <w:rPr>
          <w:rFonts w:cs="Arial"/>
          <w:iCs/>
          <w:color w:val="auto"/>
          <w:sz w:val="24"/>
          <w:szCs w:val="24"/>
        </w:rPr>
      </w:pPr>
      <w:r w:rsidRPr="000846A2">
        <w:rPr>
          <w:rFonts w:cs="Arial"/>
          <w:iCs/>
          <w:color w:val="auto"/>
          <w:sz w:val="24"/>
          <w:szCs w:val="24"/>
        </w:rPr>
        <w:t>specifikacijo opravljenih mesečnih storitev (</w:t>
      </w:r>
      <w:r w:rsidRPr="000846A2">
        <w:rPr>
          <w:rFonts w:cs="Arial"/>
          <w:sz w:val="24"/>
          <w:szCs w:val="24"/>
        </w:rPr>
        <w:t xml:space="preserve">število opravljenih ur posamezne vrste </w:t>
      </w:r>
      <w:r w:rsidR="00145497" w:rsidRPr="000846A2">
        <w:rPr>
          <w:rFonts w:cs="Arial"/>
          <w:sz w:val="24"/>
          <w:szCs w:val="24"/>
        </w:rPr>
        <w:t>storitev</w:t>
      </w:r>
      <w:r w:rsidRPr="000846A2">
        <w:rPr>
          <w:rFonts w:cs="Arial"/>
          <w:sz w:val="24"/>
          <w:szCs w:val="24"/>
        </w:rPr>
        <w:t xml:space="preserve"> iz Priloge 1 te pogodbe z ločenim obračunom eventualnih dodatkov</w:t>
      </w:r>
      <w:r w:rsidRPr="000846A2">
        <w:rPr>
          <w:rFonts w:cs="Arial"/>
          <w:iCs/>
          <w:color w:val="auto"/>
          <w:sz w:val="24"/>
          <w:szCs w:val="24"/>
        </w:rPr>
        <w:t>)</w:t>
      </w:r>
      <w:r w:rsidRPr="000846A2">
        <w:rPr>
          <w:rFonts w:cs="Arial"/>
          <w:sz w:val="24"/>
          <w:szCs w:val="24"/>
        </w:rPr>
        <w:t xml:space="preserve">. </w:t>
      </w:r>
    </w:p>
    <w:p w14:paraId="1D6FB82C" w14:textId="77777777" w:rsidR="00DB42D0" w:rsidRPr="000846A2" w:rsidRDefault="00DB42D0" w:rsidP="000846A2">
      <w:pPr>
        <w:pStyle w:val="Telobesedila-zamik"/>
        <w:spacing w:after="0" w:line="252" w:lineRule="auto"/>
        <w:ind w:left="0"/>
        <w:jc w:val="both"/>
        <w:rPr>
          <w:rFonts w:cs="Arial"/>
          <w:sz w:val="24"/>
          <w:szCs w:val="24"/>
        </w:rPr>
      </w:pPr>
    </w:p>
    <w:p w14:paraId="4629E62A" w14:textId="5334C0E4" w:rsidR="00DB42D0" w:rsidRPr="000846A2" w:rsidRDefault="00DB42D0" w:rsidP="000846A2">
      <w:pPr>
        <w:pStyle w:val="Imelena"/>
        <w:spacing w:before="0" w:after="0" w:line="252" w:lineRule="auto"/>
        <w:jc w:val="both"/>
        <w:rPr>
          <w:rFonts w:ascii="Cambria" w:hAnsi="Cambria" w:cs="Arial"/>
          <w:b w:val="0"/>
          <w:color w:val="auto"/>
        </w:rPr>
      </w:pPr>
      <w:r w:rsidRPr="000846A2">
        <w:rPr>
          <w:rFonts w:ascii="Cambria" w:hAnsi="Cambria" w:cs="Arial"/>
          <w:b w:val="0"/>
          <w:color w:val="auto"/>
        </w:rPr>
        <w:t xml:space="preserve">Rok plačila je 30 dni od </w:t>
      </w:r>
      <w:r w:rsidR="00EC396F" w:rsidRPr="000846A2">
        <w:rPr>
          <w:rFonts w:ascii="Cambria" w:hAnsi="Cambria" w:cs="Arial"/>
          <w:b w:val="0"/>
          <w:color w:val="auto"/>
        </w:rPr>
        <w:t>prejema</w:t>
      </w:r>
      <w:r w:rsidRPr="000846A2">
        <w:rPr>
          <w:rFonts w:ascii="Cambria" w:hAnsi="Cambria" w:cs="Arial"/>
          <w:b w:val="0"/>
          <w:color w:val="auto"/>
        </w:rPr>
        <w:t xml:space="preserve"> računa, pod pogojem, da je bila storitev opravljena pravočasno in kakovostno oz. so bili izpolnjeni vsi pogoji iz te pogodbe. V primeru zamude s plačilom ima izvajalec pravico zaračunati zakonske zamudne obresti.</w:t>
      </w:r>
    </w:p>
    <w:p w14:paraId="506FB7D1" w14:textId="77777777" w:rsidR="00DB42D0" w:rsidRPr="000846A2" w:rsidRDefault="00DB42D0" w:rsidP="000846A2">
      <w:pPr>
        <w:pStyle w:val="Telobesedila"/>
        <w:spacing w:after="0" w:line="252" w:lineRule="auto"/>
        <w:jc w:val="both"/>
        <w:rPr>
          <w:rFonts w:cs="Arial"/>
          <w:color w:val="auto"/>
          <w:sz w:val="24"/>
          <w:szCs w:val="24"/>
        </w:rPr>
      </w:pPr>
    </w:p>
    <w:p w14:paraId="68EBAF9B" w14:textId="577C794A" w:rsidR="00DB42D0" w:rsidRPr="000846A2" w:rsidRDefault="00DB42D0" w:rsidP="000846A2">
      <w:pPr>
        <w:pStyle w:val="Telobesedila"/>
        <w:spacing w:after="0" w:line="252" w:lineRule="auto"/>
        <w:jc w:val="both"/>
        <w:rPr>
          <w:rFonts w:cs="Arial"/>
          <w:color w:val="auto"/>
          <w:sz w:val="24"/>
          <w:szCs w:val="24"/>
        </w:rPr>
      </w:pPr>
      <w:r w:rsidRPr="000846A2">
        <w:rPr>
          <w:rFonts w:cs="Arial"/>
          <w:color w:val="auto"/>
          <w:sz w:val="24"/>
          <w:szCs w:val="24"/>
        </w:rPr>
        <w:t>Naročnik bo račun potrdil ali zavrnil v roku petnajstih (15) dni od prejema. Če naročnik prejetega računa ne zavrne v roku petnajst (15) dni, je dolžan račun za opravljeno storitev plačati v skladu s plačilnim rokom iz prejšnjega odstavka te pogodbe.</w:t>
      </w:r>
    </w:p>
    <w:p w14:paraId="562322AA" w14:textId="77777777" w:rsidR="0012689B" w:rsidRPr="000846A2" w:rsidRDefault="0012689B" w:rsidP="000846A2">
      <w:pPr>
        <w:pStyle w:val="Telobesedila"/>
        <w:spacing w:after="0" w:line="252" w:lineRule="auto"/>
        <w:jc w:val="both"/>
        <w:rPr>
          <w:rFonts w:cs="Arial"/>
          <w:color w:val="auto"/>
          <w:sz w:val="24"/>
          <w:szCs w:val="24"/>
        </w:rPr>
      </w:pPr>
    </w:p>
    <w:p w14:paraId="1C41C805" w14:textId="2E7FC808" w:rsidR="0012689B" w:rsidRPr="000846A2" w:rsidRDefault="0012689B" w:rsidP="000846A2">
      <w:pPr>
        <w:numPr>
          <w:ilvl w:val="12"/>
          <w:numId w:val="0"/>
        </w:numPr>
        <w:spacing w:after="0" w:line="252" w:lineRule="auto"/>
        <w:jc w:val="both"/>
        <w:rPr>
          <w:rFonts w:cs="Arial"/>
          <w:color w:val="auto"/>
          <w:sz w:val="24"/>
          <w:szCs w:val="24"/>
        </w:rPr>
      </w:pPr>
      <w:r w:rsidRPr="000846A2">
        <w:rPr>
          <w:rFonts w:cs="Arial"/>
          <w:color w:val="auto"/>
          <w:sz w:val="24"/>
          <w:szCs w:val="24"/>
        </w:rPr>
        <w:t>Naročnik lahko zahteva, da izvajalec račun izstavi upravniku poslovne stavbe ali najemniku / uporabniku poslovnih prostorov, ki so predmet varovanja.</w:t>
      </w:r>
      <w:r w:rsidR="00145497" w:rsidRPr="000846A2">
        <w:rPr>
          <w:rFonts w:cs="Arial"/>
          <w:color w:val="auto"/>
          <w:sz w:val="24"/>
          <w:szCs w:val="24"/>
        </w:rPr>
        <w:t xml:space="preserve"> V tem primeru se pogodbene stranke lahko dogovorijo za daljši plačilni rok.</w:t>
      </w:r>
    </w:p>
    <w:p w14:paraId="641E3D31" w14:textId="77777777" w:rsidR="00EA6578" w:rsidRPr="000846A2" w:rsidRDefault="00EA6578" w:rsidP="000846A2">
      <w:pPr>
        <w:pStyle w:val="Telobesedila-zamik"/>
        <w:spacing w:after="0" w:line="252" w:lineRule="auto"/>
        <w:ind w:left="0"/>
        <w:jc w:val="both"/>
        <w:rPr>
          <w:rFonts w:cs="Arial"/>
          <w:color w:val="auto"/>
          <w:sz w:val="24"/>
          <w:szCs w:val="24"/>
        </w:rPr>
      </w:pPr>
    </w:p>
    <w:p w14:paraId="19C0C639" w14:textId="77777777" w:rsidR="00A439D8" w:rsidRPr="000846A2" w:rsidRDefault="00A439D8" w:rsidP="000846A2">
      <w:pPr>
        <w:pStyle w:val="Telobesedila-zamik"/>
        <w:spacing w:after="0" w:line="252" w:lineRule="auto"/>
        <w:ind w:left="0"/>
        <w:jc w:val="both"/>
        <w:rPr>
          <w:rFonts w:cs="Arial"/>
          <w:color w:val="auto"/>
          <w:sz w:val="24"/>
          <w:szCs w:val="24"/>
        </w:rPr>
      </w:pPr>
    </w:p>
    <w:p w14:paraId="7990B90E" w14:textId="77777777" w:rsidR="00EA6578" w:rsidRPr="000846A2" w:rsidRDefault="00EA6578" w:rsidP="00340535">
      <w:pPr>
        <w:pStyle w:val="Odstavekseznama"/>
        <w:numPr>
          <w:ilvl w:val="0"/>
          <w:numId w:val="64"/>
        </w:numPr>
        <w:spacing w:after="0" w:line="252" w:lineRule="auto"/>
        <w:rPr>
          <w:rFonts w:cs="Arial"/>
          <w:b/>
          <w:color w:val="auto"/>
          <w:sz w:val="24"/>
          <w:szCs w:val="24"/>
        </w:rPr>
      </w:pPr>
      <w:r w:rsidRPr="000846A2">
        <w:rPr>
          <w:rFonts w:cs="Arial"/>
          <w:b/>
          <w:color w:val="auto"/>
          <w:sz w:val="24"/>
          <w:szCs w:val="24"/>
        </w:rPr>
        <w:t>OBVEZNOSTI IZVAJALCA</w:t>
      </w:r>
    </w:p>
    <w:p w14:paraId="40183EA1" w14:textId="77777777" w:rsidR="00EA6578" w:rsidRPr="000846A2" w:rsidRDefault="00EA6578" w:rsidP="00340535">
      <w:pPr>
        <w:pStyle w:val="Odstavekseznama"/>
        <w:numPr>
          <w:ilvl w:val="1"/>
          <w:numId w:val="65"/>
        </w:numPr>
        <w:spacing w:after="0" w:line="252" w:lineRule="auto"/>
        <w:jc w:val="center"/>
        <w:rPr>
          <w:rFonts w:cs="Arial"/>
          <w:sz w:val="24"/>
          <w:szCs w:val="24"/>
        </w:rPr>
      </w:pPr>
      <w:r w:rsidRPr="000846A2">
        <w:rPr>
          <w:rFonts w:cs="Arial"/>
          <w:b/>
          <w:sz w:val="24"/>
          <w:szCs w:val="24"/>
        </w:rPr>
        <w:t>člen</w:t>
      </w:r>
    </w:p>
    <w:p w14:paraId="7D2779BB" w14:textId="77777777" w:rsidR="00EA6578" w:rsidRPr="000846A2" w:rsidRDefault="00EA6578" w:rsidP="000846A2">
      <w:pPr>
        <w:spacing w:after="0" w:line="252" w:lineRule="auto"/>
        <w:jc w:val="both"/>
        <w:rPr>
          <w:rFonts w:cs="Arial"/>
          <w:sz w:val="24"/>
          <w:szCs w:val="24"/>
        </w:rPr>
      </w:pPr>
    </w:p>
    <w:p w14:paraId="33CD18F1" w14:textId="1AC34547" w:rsidR="00115FBA" w:rsidRPr="000846A2" w:rsidRDefault="0012689B" w:rsidP="000846A2">
      <w:pPr>
        <w:spacing w:after="0" w:line="252" w:lineRule="auto"/>
        <w:jc w:val="both"/>
        <w:rPr>
          <w:rFonts w:cs="Arial"/>
          <w:color w:val="auto"/>
          <w:sz w:val="24"/>
          <w:szCs w:val="24"/>
        </w:rPr>
      </w:pPr>
      <w:r w:rsidRPr="000846A2">
        <w:rPr>
          <w:rFonts w:cs="Arial"/>
          <w:color w:val="auto"/>
          <w:sz w:val="24"/>
          <w:szCs w:val="24"/>
        </w:rPr>
        <w:t xml:space="preserve">Izvajalec </w:t>
      </w:r>
      <w:r w:rsidR="00115FBA" w:rsidRPr="000846A2">
        <w:rPr>
          <w:rFonts w:cs="Arial"/>
          <w:color w:val="auto"/>
          <w:sz w:val="24"/>
          <w:szCs w:val="24"/>
        </w:rPr>
        <w:t>se zavezuje pogodbena dela opravljati</w:t>
      </w:r>
      <w:r w:rsidR="00F50A08" w:rsidRPr="000846A2">
        <w:rPr>
          <w:rFonts w:cs="Arial"/>
          <w:color w:val="auto"/>
          <w:sz w:val="24"/>
          <w:szCs w:val="24"/>
        </w:rPr>
        <w:t xml:space="preserve"> </w:t>
      </w:r>
      <w:r w:rsidR="00F50A08" w:rsidRPr="000846A2">
        <w:rPr>
          <w:rFonts w:cs="Arial"/>
          <w:sz w:val="24"/>
          <w:szCs w:val="24"/>
        </w:rPr>
        <w:t>strokovno in kakovostno, v obsegu, kot je zahtevano,</w:t>
      </w:r>
      <w:r w:rsidRPr="000846A2">
        <w:rPr>
          <w:rFonts w:cs="Arial"/>
          <w:color w:val="auto"/>
          <w:sz w:val="24"/>
          <w:szCs w:val="24"/>
        </w:rPr>
        <w:t xml:space="preserve"> po pravilih stroke, v skladu z veljavnimi predpisi (zakoni, </w:t>
      </w:r>
      <w:proofErr w:type="spellStart"/>
      <w:r w:rsidR="00AE249B" w:rsidRPr="000846A2">
        <w:rPr>
          <w:rFonts w:cs="Arial"/>
          <w:color w:val="auto"/>
          <w:sz w:val="24"/>
          <w:szCs w:val="24"/>
        </w:rPr>
        <w:t>podazkonskimi</w:t>
      </w:r>
      <w:proofErr w:type="spellEnd"/>
      <w:r w:rsidR="00AE249B" w:rsidRPr="000846A2">
        <w:rPr>
          <w:rFonts w:cs="Arial"/>
          <w:color w:val="auto"/>
          <w:sz w:val="24"/>
          <w:szCs w:val="24"/>
        </w:rPr>
        <w:t xml:space="preserve"> akti</w:t>
      </w:r>
      <w:r w:rsidRPr="000846A2">
        <w:rPr>
          <w:rFonts w:cs="Arial"/>
          <w:color w:val="auto"/>
          <w:sz w:val="24"/>
          <w:szCs w:val="24"/>
        </w:rPr>
        <w:t>, standardi), tehničnimi navodili</w:t>
      </w:r>
      <w:r w:rsidR="00F50A08" w:rsidRPr="000846A2">
        <w:rPr>
          <w:rFonts w:cs="Arial"/>
          <w:color w:val="auto"/>
          <w:sz w:val="24"/>
          <w:szCs w:val="24"/>
        </w:rPr>
        <w:t xml:space="preserve">, </w:t>
      </w:r>
      <w:r w:rsidRPr="000846A2">
        <w:rPr>
          <w:rFonts w:cs="Arial"/>
          <w:color w:val="auto"/>
          <w:sz w:val="24"/>
          <w:szCs w:val="24"/>
        </w:rPr>
        <w:t xml:space="preserve">priporočili </w:t>
      </w:r>
      <w:r w:rsidR="00F50A08" w:rsidRPr="000846A2">
        <w:rPr>
          <w:rFonts w:cs="Arial"/>
          <w:color w:val="auto"/>
          <w:sz w:val="24"/>
          <w:szCs w:val="24"/>
        </w:rPr>
        <w:t xml:space="preserve">in </w:t>
      </w:r>
      <w:r w:rsidRPr="000846A2">
        <w:rPr>
          <w:rFonts w:cs="Arial"/>
          <w:color w:val="auto"/>
          <w:sz w:val="24"/>
          <w:szCs w:val="24"/>
        </w:rPr>
        <w:t>normativi.</w:t>
      </w:r>
      <w:r w:rsidR="00115FBA" w:rsidRPr="000846A2">
        <w:rPr>
          <w:rFonts w:cs="Arial"/>
          <w:color w:val="auto"/>
          <w:sz w:val="24"/>
          <w:szCs w:val="24"/>
        </w:rPr>
        <w:t xml:space="preserve"> </w:t>
      </w:r>
    </w:p>
    <w:p w14:paraId="3CB1B623" w14:textId="77777777" w:rsidR="00115FBA" w:rsidRPr="000846A2" w:rsidRDefault="00115FBA" w:rsidP="000846A2">
      <w:pPr>
        <w:spacing w:after="0" w:line="252" w:lineRule="auto"/>
        <w:jc w:val="both"/>
        <w:rPr>
          <w:rFonts w:cs="Arial"/>
          <w:color w:val="auto"/>
          <w:sz w:val="24"/>
          <w:szCs w:val="24"/>
        </w:rPr>
      </w:pPr>
    </w:p>
    <w:p w14:paraId="6E75F391" w14:textId="75018F70" w:rsidR="00EA6578" w:rsidRPr="000846A2" w:rsidRDefault="00115FBA" w:rsidP="000846A2">
      <w:pPr>
        <w:spacing w:after="0" w:line="252" w:lineRule="auto"/>
        <w:jc w:val="both"/>
        <w:rPr>
          <w:rFonts w:cs="Arial"/>
          <w:i/>
          <w:color w:val="4F81BD" w:themeColor="accent1"/>
          <w:sz w:val="24"/>
          <w:szCs w:val="24"/>
        </w:rPr>
      </w:pPr>
      <w:r w:rsidRPr="000846A2">
        <w:rPr>
          <w:rFonts w:cs="Arial"/>
          <w:sz w:val="24"/>
          <w:szCs w:val="24"/>
        </w:rPr>
        <w:t xml:space="preserve">Ves čas trajanja pogodbenega razmerja mora imeti izvajalec veljavne licence </w:t>
      </w:r>
      <w:r w:rsidR="00EC7D82" w:rsidRPr="000846A2">
        <w:rPr>
          <w:rFonts w:cs="Arial"/>
          <w:sz w:val="24"/>
          <w:szCs w:val="24"/>
        </w:rPr>
        <w:t>za opravljanje storit</w:t>
      </w:r>
      <w:r w:rsidR="00043BDE" w:rsidRPr="000846A2">
        <w:rPr>
          <w:rFonts w:cs="Arial"/>
          <w:sz w:val="24"/>
          <w:szCs w:val="24"/>
        </w:rPr>
        <w:t>e</w:t>
      </w:r>
      <w:r w:rsidR="00EC7D82" w:rsidRPr="000846A2">
        <w:rPr>
          <w:rFonts w:cs="Arial"/>
          <w:sz w:val="24"/>
          <w:szCs w:val="24"/>
        </w:rPr>
        <w:t>v po tej pogodbi</w:t>
      </w:r>
      <w:r w:rsidR="00F50A08" w:rsidRPr="000846A2">
        <w:rPr>
          <w:rFonts w:cs="Arial"/>
          <w:sz w:val="24"/>
          <w:szCs w:val="24"/>
        </w:rPr>
        <w:t>, sklejeno zavarovanje odgovornosti skladno z veljavnim zakonom o zasebnem varovanju</w:t>
      </w:r>
      <w:r w:rsidR="00EC7D82" w:rsidRPr="000846A2">
        <w:rPr>
          <w:rFonts w:cs="Arial"/>
          <w:sz w:val="24"/>
          <w:szCs w:val="24"/>
        </w:rPr>
        <w:t xml:space="preserve"> </w:t>
      </w:r>
      <w:r w:rsidR="00EA6578" w:rsidRPr="000846A2">
        <w:rPr>
          <w:rFonts w:cs="Arial"/>
          <w:sz w:val="24"/>
          <w:szCs w:val="24"/>
        </w:rPr>
        <w:t xml:space="preserve">in zagotavljati ustrezne kategorije </w:t>
      </w:r>
      <w:r w:rsidR="00F50A08" w:rsidRPr="000846A2">
        <w:rPr>
          <w:rFonts w:cs="Arial"/>
          <w:sz w:val="24"/>
          <w:szCs w:val="24"/>
        </w:rPr>
        <w:t xml:space="preserve">varnostnega osebja, </w:t>
      </w:r>
      <w:r w:rsidR="00EA6578" w:rsidRPr="000846A2">
        <w:rPr>
          <w:rFonts w:cs="Arial"/>
          <w:sz w:val="24"/>
          <w:szCs w:val="24"/>
        </w:rPr>
        <w:t>zadostno število delavcev za izvajanje storitev varovanja po tej pogodbi</w:t>
      </w:r>
      <w:r w:rsidR="00F50A08" w:rsidRPr="000846A2">
        <w:rPr>
          <w:rFonts w:cs="Arial"/>
          <w:sz w:val="24"/>
          <w:szCs w:val="24"/>
        </w:rPr>
        <w:t xml:space="preserve"> in stalnost varnostnega osebja</w:t>
      </w:r>
      <w:r w:rsidR="009F07B0" w:rsidRPr="000846A2">
        <w:rPr>
          <w:rFonts w:cs="Arial"/>
          <w:sz w:val="24"/>
          <w:szCs w:val="24"/>
        </w:rPr>
        <w:t xml:space="preserve">. Pred začetkom izvajanja storitev po tej pogodbi mora izvajalec naročniku predložiti </w:t>
      </w:r>
      <w:r w:rsidR="009F07B0" w:rsidRPr="000846A2">
        <w:rPr>
          <w:rFonts w:cs="Arial"/>
          <w:color w:val="auto"/>
          <w:sz w:val="24"/>
          <w:szCs w:val="24"/>
        </w:rPr>
        <w:t>kopijo</w:t>
      </w:r>
      <w:r w:rsidR="009F07B0" w:rsidRPr="000846A2">
        <w:rPr>
          <w:rFonts w:cs="Arial"/>
          <w:sz w:val="24"/>
          <w:szCs w:val="24"/>
          <w:lang w:eastAsia="zh-CN"/>
        </w:rPr>
        <w:t xml:space="preserve"> dovoljenja za izvajanje sevalne dejavnosti, ki </w:t>
      </w:r>
      <w:r w:rsidR="009F07B0" w:rsidRPr="000846A2">
        <w:rPr>
          <w:rFonts w:cs="Arial"/>
          <w:sz w:val="24"/>
          <w:szCs w:val="24"/>
          <w:lang w:eastAsia="zh-CN"/>
        </w:rPr>
        <w:lastRenderedPageBreak/>
        <w:t xml:space="preserve">ga skladno z veljavnim zakonom o varstvu pred ionizirajočimi sevanji in jedrski varnosti izda </w:t>
      </w:r>
      <w:r w:rsidR="009F07B0" w:rsidRPr="000846A2">
        <w:rPr>
          <w:rFonts w:cs="Arial"/>
          <w:color w:val="auto"/>
          <w:sz w:val="24"/>
          <w:szCs w:val="24"/>
        </w:rPr>
        <w:t xml:space="preserve">Uprava Republike Slovenije za jedrsko varnost. </w:t>
      </w:r>
      <w:r w:rsidR="009F07B0" w:rsidRPr="000846A2">
        <w:rPr>
          <w:rFonts w:cs="Arial"/>
          <w:sz w:val="24"/>
          <w:szCs w:val="24"/>
        </w:rPr>
        <w:t xml:space="preserve">V primeru kršitev obveznosti iz tega odstavka lahko </w:t>
      </w:r>
      <w:r w:rsidR="00EA6578" w:rsidRPr="000846A2">
        <w:rPr>
          <w:rFonts w:cs="Arial"/>
          <w:bCs/>
          <w:sz w:val="24"/>
          <w:szCs w:val="24"/>
        </w:rPr>
        <w:t>naročni</w:t>
      </w:r>
      <w:r w:rsidR="00EA6578" w:rsidRPr="000846A2">
        <w:rPr>
          <w:rFonts w:cs="Arial"/>
          <w:bCs/>
          <w:color w:val="auto"/>
          <w:sz w:val="24"/>
          <w:szCs w:val="24"/>
        </w:rPr>
        <w:t>k</w:t>
      </w:r>
      <w:r w:rsidR="009F07B0" w:rsidRPr="000846A2">
        <w:rPr>
          <w:rFonts w:cs="Arial"/>
          <w:bCs/>
          <w:color w:val="auto"/>
          <w:sz w:val="24"/>
          <w:szCs w:val="24"/>
        </w:rPr>
        <w:t xml:space="preserve"> brez opomina</w:t>
      </w:r>
      <w:r w:rsidR="00EA6578" w:rsidRPr="000846A2">
        <w:rPr>
          <w:rFonts w:cs="Arial"/>
          <w:bCs/>
          <w:color w:val="auto"/>
          <w:sz w:val="24"/>
          <w:szCs w:val="24"/>
        </w:rPr>
        <w:t xml:space="preserve"> </w:t>
      </w:r>
      <w:r w:rsidR="00257B0C" w:rsidRPr="000846A2">
        <w:rPr>
          <w:rFonts w:cs="Arial"/>
          <w:bCs/>
          <w:color w:val="auto"/>
          <w:sz w:val="24"/>
          <w:szCs w:val="24"/>
        </w:rPr>
        <w:t xml:space="preserve">in odpovednega roka </w:t>
      </w:r>
      <w:r w:rsidR="00EA6578" w:rsidRPr="000846A2">
        <w:rPr>
          <w:rFonts w:cs="Arial"/>
          <w:bCs/>
          <w:color w:val="auto"/>
          <w:sz w:val="24"/>
          <w:szCs w:val="24"/>
        </w:rPr>
        <w:t>odstopil od pogodbe i</w:t>
      </w:r>
      <w:r w:rsidR="00EA6578" w:rsidRPr="000846A2">
        <w:rPr>
          <w:rFonts w:cs="Arial"/>
          <w:bCs/>
          <w:sz w:val="24"/>
          <w:szCs w:val="24"/>
        </w:rPr>
        <w:t>z krivdnega razloga na strani izvajalca.</w:t>
      </w:r>
      <w:r w:rsidR="00A20948" w:rsidRPr="000846A2">
        <w:rPr>
          <w:rFonts w:cs="Arial"/>
          <w:bCs/>
          <w:sz w:val="24"/>
          <w:szCs w:val="24"/>
        </w:rPr>
        <w:t xml:space="preserve"> </w:t>
      </w:r>
      <w:r w:rsidR="00A20948" w:rsidRPr="000846A2">
        <w:rPr>
          <w:rFonts w:cs="Arial"/>
          <w:bCs/>
          <w:i/>
          <w:color w:val="4F81BD" w:themeColor="accent1"/>
          <w:sz w:val="24"/>
          <w:szCs w:val="24"/>
        </w:rPr>
        <w:t>/Določba o dovoljenju za izvajanje sevalne dejavnosti je relevantna le za sklop 1./</w:t>
      </w:r>
    </w:p>
    <w:p w14:paraId="3E0DEC99" w14:textId="77777777" w:rsidR="00EA6578" w:rsidRPr="000846A2" w:rsidRDefault="00EA6578" w:rsidP="000846A2">
      <w:pPr>
        <w:spacing w:after="0" w:line="252" w:lineRule="auto"/>
        <w:jc w:val="both"/>
        <w:rPr>
          <w:rFonts w:cs="Arial"/>
          <w:sz w:val="24"/>
          <w:szCs w:val="24"/>
        </w:rPr>
      </w:pPr>
    </w:p>
    <w:p w14:paraId="5BFB8A74" w14:textId="4771F1FB" w:rsidR="00EA6578" w:rsidRPr="000846A2" w:rsidRDefault="00EA6578" w:rsidP="000846A2">
      <w:pPr>
        <w:spacing w:after="0" w:line="252" w:lineRule="auto"/>
        <w:jc w:val="both"/>
        <w:rPr>
          <w:rFonts w:cs="Arial"/>
          <w:sz w:val="24"/>
          <w:szCs w:val="24"/>
        </w:rPr>
      </w:pPr>
      <w:r w:rsidRPr="005D6DCB">
        <w:rPr>
          <w:rFonts w:cs="Arial"/>
          <w:sz w:val="24"/>
          <w:szCs w:val="24"/>
        </w:rPr>
        <w:t xml:space="preserve">Izvajalec zagotavlja, da izpolnjuje vse pogoje iz </w:t>
      </w:r>
      <w:r w:rsidRPr="005D6DCB">
        <w:rPr>
          <w:rFonts w:cs="Arial"/>
          <w:color w:val="auto"/>
          <w:sz w:val="24"/>
          <w:szCs w:val="24"/>
        </w:rPr>
        <w:t>veljavnega zakona o zasebnem varovanju ter da bodo storitve opravljali delavci, ki</w:t>
      </w:r>
      <w:r w:rsidR="001A03BE" w:rsidRPr="005D6DCB">
        <w:rPr>
          <w:rFonts w:cs="Arial"/>
          <w:color w:val="auto"/>
          <w:sz w:val="24"/>
          <w:szCs w:val="24"/>
        </w:rPr>
        <w:t xml:space="preserve"> so v delovnem razmerju pri izvajalcu ali podizvajalcu (delo se ne sme izvajati na drugi pravni osnovi, npr. kot delo na črno, s študentsko napotnico, po avtorski ali </w:t>
      </w:r>
      <w:proofErr w:type="spellStart"/>
      <w:r w:rsidR="001A03BE" w:rsidRPr="005D6DCB">
        <w:rPr>
          <w:rFonts w:cs="Arial"/>
          <w:color w:val="auto"/>
          <w:sz w:val="24"/>
          <w:szCs w:val="24"/>
        </w:rPr>
        <w:t>podjemni</w:t>
      </w:r>
      <w:proofErr w:type="spellEnd"/>
      <w:r w:rsidR="001A03BE" w:rsidRPr="005D6DCB">
        <w:rPr>
          <w:rFonts w:cs="Arial"/>
          <w:color w:val="auto"/>
          <w:sz w:val="24"/>
          <w:szCs w:val="24"/>
        </w:rPr>
        <w:t xml:space="preserve"> pogodbi)</w:t>
      </w:r>
      <w:r w:rsidR="00B075E6" w:rsidRPr="005D6DCB">
        <w:rPr>
          <w:rFonts w:cs="Arial"/>
          <w:color w:val="auto"/>
          <w:sz w:val="24"/>
          <w:szCs w:val="24"/>
        </w:rPr>
        <w:t xml:space="preserve">, imajo veljavno službeno izkaznico, izdano na podlagi zakona </w:t>
      </w:r>
      <w:r w:rsidRPr="005D6DCB">
        <w:rPr>
          <w:rFonts w:cs="Arial"/>
          <w:color w:val="auto"/>
          <w:sz w:val="24"/>
          <w:szCs w:val="24"/>
        </w:rPr>
        <w:t>o zasebnem varovanju</w:t>
      </w:r>
      <w:r w:rsidR="00B075E6" w:rsidRPr="005D6DCB">
        <w:rPr>
          <w:rFonts w:cs="Arial"/>
          <w:color w:val="auto"/>
          <w:sz w:val="24"/>
          <w:szCs w:val="24"/>
        </w:rPr>
        <w:t>,</w:t>
      </w:r>
      <w:r w:rsidRPr="005D6DCB">
        <w:rPr>
          <w:rFonts w:cs="Arial"/>
          <w:color w:val="auto"/>
          <w:sz w:val="24"/>
          <w:szCs w:val="24"/>
        </w:rPr>
        <w:t xml:space="preserve"> in </w:t>
      </w:r>
      <w:r w:rsidR="00B075E6" w:rsidRPr="005D6DCB">
        <w:rPr>
          <w:rFonts w:cs="Arial"/>
          <w:color w:val="auto"/>
          <w:sz w:val="24"/>
          <w:szCs w:val="24"/>
        </w:rPr>
        <w:t xml:space="preserve">izpolnjujejo pogoje iz </w:t>
      </w:r>
      <w:r w:rsidRPr="005D6DCB">
        <w:rPr>
          <w:rFonts w:cs="Arial"/>
          <w:color w:val="auto"/>
          <w:sz w:val="24"/>
          <w:szCs w:val="24"/>
        </w:rPr>
        <w:t>razpisne dokumentacije</w:t>
      </w:r>
      <w:r w:rsidR="00B075E6" w:rsidRPr="005D6DCB">
        <w:rPr>
          <w:rFonts w:cs="Arial"/>
          <w:color w:val="auto"/>
          <w:sz w:val="24"/>
          <w:szCs w:val="24"/>
        </w:rPr>
        <w:t>.</w:t>
      </w:r>
      <w:r w:rsidR="001A03BE" w:rsidRPr="005D6DCB">
        <w:rPr>
          <w:rFonts w:cs="Arial"/>
          <w:color w:val="auto"/>
          <w:sz w:val="24"/>
          <w:szCs w:val="24"/>
        </w:rPr>
        <w:t xml:space="preserve"> </w:t>
      </w:r>
      <w:r w:rsidR="00B075E6" w:rsidRPr="005D6DCB">
        <w:rPr>
          <w:rFonts w:cs="Arial"/>
          <w:sz w:val="24"/>
          <w:szCs w:val="24"/>
        </w:rPr>
        <w:t xml:space="preserve">Varnostnik, ki opravlja rentgenske </w:t>
      </w:r>
      <w:r w:rsidR="00B075E6" w:rsidRPr="005D6DCB">
        <w:rPr>
          <w:rFonts w:cs="Arial"/>
          <w:color w:val="000000" w:themeColor="text1"/>
          <w:sz w:val="24"/>
          <w:szCs w:val="24"/>
        </w:rPr>
        <w:t xml:space="preserve">preglede, mora imeti tudi veljavno </w:t>
      </w:r>
      <w:r w:rsidR="00B075E6" w:rsidRPr="005D6DCB">
        <w:rPr>
          <w:rFonts w:cs="Arial"/>
          <w:color w:val="auto"/>
          <w:sz w:val="24"/>
          <w:szCs w:val="24"/>
          <w:lang w:eastAsia="zh-CN"/>
        </w:rPr>
        <w:t>potrdilo o opravljenem preizkusu strokovne usposobljenosti za varnostnika, ki opravlja delo rentgenskega operaterja.</w:t>
      </w:r>
      <w:r w:rsidR="00DE01FE" w:rsidRPr="005D6DCB">
        <w:rPr>
          <w:rFonts w:cs="Arial"/>
          <w:i/>
          <w:color w:val="4F81BD" w:themeColor="accent1"/>
          <w:sz w:val="24"/>
          <w:szCs w:val="24"/>
          <w:lang w:eastAsia="zh-CN"/>
        </w:rPr>
        <w:t xml:space="preserve"> </w:t>
      </w:r>
      <w:r w:rsidR="00B075E6" w:rsidRPr="005D6DCB">
        <w:rPr>
          <w:rFonts w:cs="Arial"/>
          <w:color w:val="auto"/>
          <w:sz w:val="24"/>
          <w:szCs w:val="24"/>
        </w:rPr>
        <w:t>Izvajalec zagotavlja tudi, da</w:t>
      </w:r>
      <w:r w:rsidR="001A03BE" w:rsidRPr="005D6DCB">
        <w:rPr>
          <w:rFonts w:cs="Arial"/>
          <w:color w:val="auto"/>
          <w:sz w:val="24"/>
          <w:szCs w:val="24"/>
        </w:rPr>
        <w:t xml:space="preserve"> delodajalec </w:t>
      </w:r>
      <w:r w:rsidR="001A03BE" w:rsidRPr="005D6DCB">
        <w:rPr>
          <w:rFonts w:cs="Arial"/>
          <w:sz w:val="24"/>
          <w:szCs w:val="24"/>
        </w:rPr>
        <w:t>zanje striktno upošteva določila oz. najmanj minimalne zahteve veljavne kolektivne pogodbe.</w:t>
      </w:r>
      <w:r w:rsidR="001A03BE" w:rsidRPr="005D6DCB">
        <w:rPr>
          <w:rFonts w:cs="Arial"/>
          <w:color w:val="auto"/>
          <w:sz w:val="24"/>
          <w:szCs w:val="24"/>
        </w:rPr>
        <w:t xml:space="preserve"> </w:t>
      </w:r>
      <w:r w:rsidRPr="005D6DCB">
        <w:rPr>
          <w:rFonts w:cs="Arial"/>
          <w:color w:val="auto"/>
          <w:sz w:val="24"/>
          <w:szCs w:val="24"/>
        </w:rPr>
        <w:t>Na z</w:t>
      </w:r>
      <w:r w:rsidRPr="005D6DCB">
        <w:rPr>
          <w:rFonts w:cs="Arial"/>
          <w:sz w:val="24"/>
          <w:szCs w:val="24"/>
        </w:rPr>
        <w:t xml:space="preserve">ahtevo naročnika </w:t>
      </w:r>
      <w:r w:rsidR="00043BDE" w:rsidRPr="005D6DCB">
        <w:rPr>
          <w:rFonts w:cs="Arial"/>
          <w:sz w:val="24"/>
          <w:szCs w:val="24"/>
        </w:rPr>
        <w:t xml:space="preserve">mora izvajalec </w:t>
      </w:r>
      <w:r w:rsidR="00F50A08" w:rsidRPr="005D6DCB">
        <w:rPr>
          <w:rFonts w:cs="Arial"/>
          <w:sz w:val="24"/>
          <w:szCs w:val="24"/>
        </w:rPr>
        <w:t>o tem predložiti dokazila</w:t>
      </w:r>
      <w:r w:rsidRPr="005D6DCB">
        <w:rPr>
          <w:rFonts w:cs="Arial"/>
          <w:sz w:val="24"/>
          <w:szCs w:val="24"/>
        </w:rPr>
        <w:t>.</w:t>
      </w:r>
      <w:r w:rsidR="00DE01FE" w:rsidRPr="00DE01FE">
        <w:rPr>
          <w:rFonts w:cs="Arial"/>
          <w:i/>
          <w:color w:val="4F81BD" w:themeColor="accent1"/>
          <w:sz w:val="24"/>
          <w:szCs w:val="24"/>
          <w:lang w:eastAsia="zh-CN"/>
        </w:rPr>
        <w:t xml:space="preserve"> </w:t>
      </w:r>
      <w:r w:rsidR="00DE01FE" w:rsidRPr="000846A2">
        <w:rPr>
          <w:rFonts w:cs="Arial"/>
          <w:i/>
          <w:color w:val="4F81BD" w:themeColor="accent1"/>
          <w:sz w:val="24"/>
          <w:szCs w:val="24"/>
          <w:lang w:eastAsia="zh-CN"/>
        </w:rPr>
        <w:t>/</w:t>
      </w:r>
      <w:r w:rsidR="00DE01FE">
        <w:rPr>
          <w:rFonts w:cs="Arial"/>
          <w:i/>
          <w:color w:val="4F81BD" w:themeColor="accent1"/>
          <w:sz w:val="24"/>
          <w:szCs w:val="24"/>
          <w:lang w:eastAsia="zh-CN"/>
        </w:rPr>
        <w:t>S</w:t>
      </w:r>
      <w:r w:rsidR="00DE01FE" w:rsidRPr="000846A2">
        <w:rPr>
          <w:rFonts w:cs="Arial"/>
          <w:i/>
          <w:color w:val="4F81BD" w:themeColor="accent1"/>
          <w:sz w:val="24"/>
          <w:szCs w:val="24"/>
          <w:lang w:eastAsia="zh-CN"/>
        </w:rPr>
        <w:t>tavek</w:t>
      </w:r>
      <w:r w:rsidR="00DE01FE">
        <w:rPr>
          <w:rFonts w:cs="Arial"/>
          <w:i/>
          <w:color w:val="4F81BD" w:themeColor="accent1"/>
          <w:sz w:val="24"/>
          <w:szCs w:val="24"/>
          <w:lang w:eastAsia="zh-CN"/>
        </w:rPr>
        <w:t>, ki se nanaša na varnostnika, ki opravlja rentgenske preglede,</w:t>
      </w:r>
      <w:r w:rsidR="00DE01FE" w:rsidRPr="000846A2">
        <w:rPr>
          <w:rFonts w:cs="Arial"/>
          <w:i/>
          <w:color w:val="4F81BD" w:themeColor="accent1"/>
          <w:sz w:val="24"/>
          <w:szCs w:val="24"/>
          <w:lang w:eastAsia="zh-CN"/>
        </w:rPr>
        <w:t xml:space="preserve"> se uporabi le za sklop 1.</w:t>
      </w:r>
      <w:r w:rsidR="00DE01FE">
        <w:rPr>
          <w:rFonts w:cs="Arial"/>
          <w:i/>
          <w:color w:val="4F81BD" w:themeColor="accent1"/>
          <w:sz w:val="24"/>
          <w:szCs w:val="24"/>
          <w:lang w:eastAsia="zh-CN"/>
        </w:rPr>
        <w:t>/</w:t>
      </w:r>
    </w:p>
    <w:p w14:paraId="5BFB7D4C" w14:textId="77777777" w:rsidR="00EA6578" w:rsidRPr="000846A2" w:rsidRDefault="00EA6578" w:rsidP="000846A2">
      <w:pPr>
        <w:spacing w:after="0" w:line="252" w:lineRule="auto"/>
        <w:jc w:val="both"/>
        <w:rPr>
          <w:rFonts w:cs="Arial"/>
          <w:sz w:val="24"/>
          <w:szCs w:val="24"/>
        </w:rPr>
      </w:pPr>
    </w:p>
    <w:p w14:paraId="4CE5C4FF" w14:textId="57E8AB41" w:rsidR="006418D3" w:rsidRPr="006418D3" w:rsidRDefault="00EA6578" w:rsidP="006418D3">
      <w:pPr>
        <w:spacing w:after="0" w:line="252" w:lineRule="auto"/>
        <w:jc w:val="both"/>
        <w:rPr>
          <w:rFonts w:cs="Arial"/>
          <w:color w:val="auto"/>
          <w:sz w:val="24"/>
          <w:szCs w:val="24"/>
          <w:shd w:val="clear" w:color="auto" w:fill="FFFFFF"/>
        </w:rPr>
      </w:pPr>
      <w:r w:rsidRPr="000846A2">
        <w:rPr>
          <w:rFonts w:cs="Arial"/>
          <w:sz w:val="24"/>
          <w:szCs w:val="24"/>
        </w:rPr>
        <w:t xml:space="preserve">Varnostnik mora </w:t>
      </w:r>
      <w:r w:rsidR="00B075E6">
        <w:rPr>
          <w:rFonts w:cs="Arial"/>
          <w:sz w:val="24"/>
          <w:szCs w:val="24"/>
        </w:rPr>
        <w:t xml:space="preserve">storitve opravljati </w:t>
      </w:r>
      <w:r w:rsidRPr="000846A2">
        <w:rPr>
          <w:rFonts w:cs="Arial"/>
          <w:sz w:val="24"/>
          <w:szCs w:val="24"/>
        </w:rPr>
        <w:t>v ustrezn</w:t>
      </w:r>
      <w:r w:rsidR="00B075E6">
        <w:rPr>
          <w:rFonts w:cs="Arial"/>
          <w:sz w:val="24"/>
          <w:szCs w:val="24"/>
        </w:rPr>
        <w:t>i</w:t>
      </w:r>
      <w:r w:rsidRPr="000846A2">
        <w:rPr>
          <w:rFonts w:cs="Arial"/>
          <w:sz w:val="24"/>
          <w:szCs w:val="24"/>
        </w:rPr>
        <w:t xml:space="preserve"> služben</w:t>
      </w:r>
      <w:r w:rsidR="00B075E6">
        <w:rPr>
          <w:rFonts w:cs="Arial"/>
          <w:sz w:val="24"/>
          <w:szCs w:val="24"/>
        </w:rPr>
        <w:t>i</w:t>
      </w:r>
      <w:r w:rsidRPr="000846A2">
        <w:rPr>
          <w:rFonts w:cs="Arial"/>
          <w:sz w:val="24"/>
          <w:szCs w:val="24"/>
        </w:rPr>
        <w:t xml:space="preserve"> oblek</w:t>
      </w:r>
      <w:r w:rsidR="00B075E6">
        <w:rPr>
          <w:rFonts w:cs="Arial"/>
          <w:sz w:val="24"/>
          <w:szCs w:val="24"/>
        </w:rPr>
        <w:t>i</w:t>
      </w:r>
      <w:r w:rsidRPr="000846A2">
        <w:rPr>
          <w:rFonts w:cs="Arial"/>
          <w:sz w:val="24"/>
          <w:szCs w:val="24"/>
        </w:rPr>
        <w:t xml:space="preserve">, ki jo priskrbi izvajalec. </w:t>
      </w:r>
      <w:r w:rsidR="006418D3" w:rsidRPr="006418D3">
        <w:rPr>
          <w:rFonts w:cs="Arial"/>
          <w:color w:val="auto"/>
          <w:sz w:val="24"/>
          <w:szCs w:val="24"/>
          <w:shd w:val="clear" w:color="auto" w:fill="FFFFFF"/>
        </w:rPr>
        <w:t>Zaželene lastnosti oz. znanja varnostnega osebja so:</w:t>
      </w:r>
    </w:p>
    <w:p w14:paraId="25C35B1B" w14:textId="77777777" w:rsidR="006418D3" w:rsidRPr="006418D3" w:rsidRDefault="006418D3" w:rsidP="006418D3">
      <w:pPr>
        <w:pStyle w:val="Odstavekseznama"/>
        <w:numPr>
          <w:ilvl w:val="0"/>
          <w:numId w:val="75"/>
        </w:numPr>
        <w:spacing w:after="0" w:line="252" w:lineRule="auto"/>
        <w:contextualSpacing/>
        <w:jc w:val="both"/>
        <w:rPr>
          <w:rFonts w:cs="Arial"/>
          <w:color w:val="auto"/>
          <w:sz w:val="24"/>
          <w:szCs w:val="24"/>
          <w:shd w:val="clear" w:color="auto" w:fill="FFFFFF"/>
        </w:rPr>
      </w:pPr>
      <w:r w:rsidRPr="006418D3">
        <w:rPr>
          <w:rFonts w:cs="Arial"/>
          <w:color w:val="auto"/>
          <w:sz w:val="24"/>
          <w:szCs w:val="24"/>
          <w:shd w:val="clear" w:color="auto" w:fill="FFFFFF"/>
        </w:rPr>
        <w:t>urejenost;</w:t>
      </w:r>
    </w:p>
    <w:p w14:paraId="528AE6EF" w14:textId="77777777" w:rsidR="006418D3" w:rsidRPr="006418D3" w:rsidRDefault="006418D3" w:rsidP="006418D3">
      <w:pPr>
        <w:pStyle w:val="Odstavekseznama"/>
        <w:numPr>
          <w:ilvl w:val="0"/>
          <w:numId w:val="75"/>
        </w:numPr>
        <w:spacing w:after="0" w:line="252" w:lineRule="auto"/>
        <w:contextualSpacing/>
        <w:jc w:val="both"/>
        <w:rPr>
          <w:rFonts w:cs="Arial"/>
          <w:color w:val="auto"/>
          <w:sz w:val="24"/>
          <w:szCs w:val="24"/>
          <w:shd w:val="clear" w:color="auto" w:fill="FFFFFF"/>
        </w:rPr>
      </w:pPr>
      <w:r w:rsidRPr="006418D3">
        <w:rPr>
          <w:rFonts w:cs="Arial"/>
          <w:color w:val="auto"/>
          <w:sz w:val="24"/>
          <w:szCs w:val="24"/>
          <w:shd w:val="clear" w:color="auto" w:fill="FFFFFF"/>
        </w:rPr>
        <w:t>vljudnost;</w:t>
      </w:r>
    </w:p>
    <w:p w14:paraId="35CA4DA5" w14:textId="77777777" w:rsidR="006418D3" w:rsidRPr="006418D3" w:rsidRDefault="006418D3" w:rsidP="006418D3">
      <w:pPr>
        <w:pStyle w:val="Odstavekseznama"/>
        <w:numPr>
          <w:ilvl w:val="0"/>
          <w:numId w:val="75"/>
        </w:numPr>
        <w:spacing w:after="0" w:line="252" w:lineRule="auto"/>
        <w:contextualSpacing/>
        <w:jc w:val="both"/>
        <w:rPr>
          <w:rFonts w:cs="Arial"/>
          <w:color w:val="auto"/>
          <w:sz w:val="24"/>
          <w:szCs w:val="24"/>
          <w:shd w:val="clear" w:color="auto" w:fill="FFFFFF"/>
        </w:rPr>
      </w:pPr>
      <w:r w:rsidRPr="006418D3">
        <w:rPr>
          <w:rFonts w:cs="Arial"/>
          <w:color w:val="auto"/>
          <w:sz w:val="24"/>
          <w:szCs w:val="24"/>
          <w:shd w:val="clear" w:color="auto" w:fill="FFFFFF"/>
        </w:rPr>
        <w:t>dobro znanje najmanj enega tujega jezika (prednost ima angleški jezik);</w:t>
      </w:r>
    </w:p>
    <w:p w14:paraId="2D117F38" w14:textId="36C7E587" w:rsidR="006418D3" w:rsidRPr="006418D3" w:rsidRDefault="00DE01FE" w:rsidP="006418D3">
      <w:pPr>
        <w:pStyle w:val="Odstavekseznama"/>
        <w:numPr>
          <w:ilvl w:val="0"/>
          <w:numId w:val="75"/>
        </w:numPr>
        <w:spacing w:after="0" w:line="252" w:lineRule="auto"/>
        <w:contextualSpacing/>
        <w:jc w:val="both"/>
        <w:rPr>
          <w:rFonts w:cs="Arial"/>
          <w:color w:val="auto"/>
          <w:sz w:val="24"/>
          <w:szCs w:val="24"/>
          <w:shd w:val="clear" w:color="auto" w:fill="FFFFFF"/>
        </w:rPr>
      </w:pPr>
      <w:r>
        <w:rPr>
          <w:rFonts w:cs="Arial"/>
          <w:color w:val="auto"/>
          <w:sz w:val="24"/>
          <w:szCs w:val="24"/>
          <w:shd w:val="clear" w:color="auto" w:fill="FFFFFF"/>
        </w:rPr>
        <w:t>dobro</w:t>
      </w:r>
      <w:r w:rsidR="006418D3" w:rsidRPr="006418D3">
        <w:rPr>
          <w:rFonts w:cs="Arial"/>
          <w:color w:val="auto"/>
          <w:sz w:val="24"/>
          <w:szCs w:val="24"/>
          <w:shd w:val="clear" w:color="auto" w:fill="FFFFFF"/>
        </w:rPr>
        <w:t xml:space="preserve"> poznavanje uporabe računalnika.</w:t>
      </w:r>
    </w:p>
    <w:p w14:paraId="6EEE7405" w14:textId="77777777" w:rsidR="006418D3" w:rsidRPr="000846A2" w:rsidRDefault="006418D3" w:rsidP="000846A2">
      <w:pPr>
        <w:spacing w:after="0" w:line="252" w:lineRule="auto"/>
        <w:jc w:val="both"/>
        <w:rPr>
          <w:rFonts w:cs="Arial"/>
          <w:sz w:val="24"/>
          <w:szCs w:val="24"/>
        </w:rPr>
      </w:pPr>
    </w:p>
    <w:p w14:paraId="1849680C" w14:textId="77777777" w:rsidR="00EA6578" w:rsidRPr="000846A2" w:rsidRDefault="00EA6578" w:rsidP="00340535">
      <w:pPr>
        <w:pStyle w:val="Odstavekseznama"/>
        <w:numPr>
          <w:ilvl w:val="1"/>
          <w:numId w:val="65"/>
        </w:numPr>
        <w:spacing w:after="0" w:line="252" w:lineRule="auto"/>
        <w:jc w:val="center"/>
        <w:rPr>
          <w:rFonts w:cs="Arial"/>
          <w:b/>
          <w:sz w:val="24"/>
          <w:szCs w:val="24"/>
        </w:rPr>
      </w:pPr>
      <w:r w:rsidRPr="000846A2">
        <w:rPr>
          <w:rFonts w:cs="Arial"/>
          <w:b/>
          <w:sz w:val="24"/>
          <w:szCs w:val="24"/>
        </w:rPr>
        <w:t>člen</w:t>
      </w:r>
    </w:p>
    <w:p w14:paraId="53294F67" w14:textId="77777777" w:rsidR="00EA6578" w:rsidRPr="000846A2" w:rsidRDefault="00EA6578" w:rsidP="000846A2">
      <w:pPr>
        <w:spacing w:after="0" w:line="252" w:lineRule="auto"/>
        <w:jc w:val="both"/>
        <w:rPr>
          <w:rFonts w:cs="Arial"/>
          <w:sz w:val="24"/>
          <w:szCs w:val="24"/>
        </w:rPr>
      </w:pPr>
    </w:p>
    <w:p w14:paraId="72D80159" w14:textId="77777777" w:rsidR="00EA6578" w:rsidRPr="000846A2" w:rsidRDefault="00EA6578" w:rsidP="000846A2">
      <w:pPr>
        <w:spacing w:after="0" w:line="252" w:lineRule="auto"/>
        <w:jc w:val="both"/>
        <w:rPr>
          <w:rFonts w:cs="Arial"/>
          <w:sz w:val="24"/>
          <w:szCs w:val="24"/>
        </w:rPr>
      </w:pPr>
      <w:r w:rsidRPr="000846A2">
        <w:rPr>
          <w:rFonts w:cs="Arial"/>
          <w:sz w:val="24"/>
          <w:szCs w:val="24"/>
        </w:rPr>
        <w:t>Izvajalec se zavezuje:</w:t>
      </w:r>
    </w:p>
    <w:p w14:paraId="4ED1A28F" w14:textId="515A99BA" w:rsidR="00FB42B0" w:rsidRPr="000846A2" w:rsidRDefault="00FB42B0" w:rsidP="00340535">
      <w:pPr>
        <w:pStyle w:val="Odstavekseznama"/>
        <w:numPr>
          <w:ilvl w:val="0"/>
          <w:numId w:val="69"/>
        </w:numPr>
        <w:spacing w:after="0" w:line="252" w:lineRule="auto"/>
        <w:jc w:val="both"/>
        <w:rPr>
          <w:rFonts w:cs="Arial"/>
          <w:sz w:val="24"/>
          <w:szCs w:val="24"/>
        </w:rPr>
      </w:pPr>
      <w:r w:rsidRPr="000846A2">
        <w:rPr>
          <w:rFonts w:cs="Arial"/>
          <w:sz w:val="24"/>
          <w:szCs w:val="24"/>
        </w:rPr>
        <w:t xml:space="preserve">pri izvajanju storitev varovanja upoštevati navodila naročnika in najemnika / uporabnika (zlasti za ravnanje in odnos do uporabnikov in strank objekta) in veljavni hišni red ter zagotoviti, da jih upoštevajo tudi varnostniki in naročniku v ta namen pred začetkom izvajanja storitev po tej pogodbi predložiti izjavo priglašenih </w:t>
      </w:r>
      <w:r w:rsidR="0023493C" w:rsidRPr="000846A2">
        <w:rPr>
          <w:rFonts w:cs="Arial"/>
          <w:sz w:val="24"/>
          <w:szCs w:val="24"/>
        </w:rPr>
        <w:t>varnostnikov</w:t>
      </w:r>
      <w:r w:rsidRPr="000846A2">
        <w:rPr>
          <w:rFonts w:cs="Arial"/>
          <w:sz w:val="24"/>
          <w:szCs w:val="24"/>
        </w:rPr>
        <w:t xml:space="preserve"> o spoštovanju hišnega reda in varovanju podatkov, s katerimi se bodo seznanili pri izvajanju storitev po tej pogodbi;</w:t>
      </w:r>
    </w:p>
    <w:p w14:paraId="2F60ED23" w14:textId="77777777" w:rsidR="00BE658A" w:rsidRPr="000846A2" w:rsidRDefault="00BE658A" w:rsidP="00340535">
      <w:pPr>
        <w:numPr>
          <w:ilvl w:val="0"/>
          <w:numId w:val="69"/>
        </w:numPr>
        <w:spacing w:after="0" w:line="252" w:lineRule="auto"/>
        <w:jc w:val="both"/>
        <w:rPr>
          <w:rFonts w:cs="Arial"/>
          <w:color w:val="auto"/>
          <w:sz w:val="24"/>
          <w:szCs w:val="24"/>
        </w:rPr>
      </w:pPr>
      <w:r w:rsidRPr="000846A2">
        <w:rPr>
          <w:rFonts w:cs="Arial"/>
          <w:color w:val="auto"/>
          <w:sz w:val="24"/>
          <w:szCs w:val="24"/>
        </w:rPr>
        <w:t>ščititi interese naročnika, pravočasno opozoriti na morebitne ovire pri izvajanju del in podati predloge za racionalno in kakovostno izvedbo storitev;</w:t>
      </w:r>
    </w:p>
    <w:p w14:paraId="6DA88AA3" w14:textId="77777777" w:rsidR="00BE658A" w:rsidRPr="000846A2" w:rsidRDefault="00BE658A" w:rsidP="00340535">
      <w:pPr>
        <w:pStyle w:val="Odstavekseznama"/>
        <w:numPr>
          <w:ilvl w:val="0"/>
          <w:numId w:val="69"/>
        </w:numPr>
        <w:spacing w:after="0" w:line="252" w:lineRule="auto"/>
        <w:jc w:val="both"/>
        <w:rPr>
          <w:rFonts w:cs="Arial"/>
          <w:color w:val="auto"/>
          <w:sz w:val="24"/>
          <w:szCs w:val="24"/>
        </w:rPr>
      </w:pPr>
      <w:r w:rsidRPr="000846A2">
        <w:rPr>
          <w:rFonts w:cs="Arial"/>
          <w:color w:val="auto"/>
          <w:sz w:val="24"/>
          <w:szCs w:val="24"/>
        </w:rPr>
        <w:t xml:space="preserve">v primernem roku, ki ga določi naročnik, odpraviti vse morebitne pomanjkljivosti izvedenih storitev, ki jih ugotovi naročnik oz. najemnik / uporabnik; </w:t>
      </w:r>
    </w:p>
    <w:p w14:paraId="41ADD774" w14:textId="1A451863" w:rsidR="00EA6578" w:rsidRPr="000846A2" w:rsidRDefault="00EA6578" w:rsidP="00340535">
      <w:pPr>
        <w:pStyle w:val="Odstavekseznama"/>
        <w:numPr>
          <w:ilvl w:val="0"/>
          <w:numId w:val="69"/>
        </w:numPr>
        <w:spacing w:after="0" w:line="252" w:lineRule="auto"/>
        <w:jc w:val="both"/>
        <w:rPr>
          <w:rFonts w:cs="Arial"/>
          <w:color w:val="auto"/>
          <w:sz w:val="24"/>
          <w:szCs w:val="24"/>
        </w:rPr>
      </w:pPr>
      <w:r w:rsidRPr="000846A2">
        <w:rPr>
          <w:rFonts w:cs="Arial"/>
          <w:sz w:val="24"/>
          <w:szCs w:val="24"/>
        </w:rPr>
        <w:t>za izvajanje varovanja po tej pogodbi varnostnikom zagotovi</w:t>
      </w:r>
      <w:r w:rsidR="00BE658A" w:rsidRPr="000846A2">
        <w:rPr>
          <w:rFonts w:cs="Arial"/>
          <w:sz w:val="24"/>
          <w:szCs w:val="24"/>
        </w:rPr>
        <w:t>ti</w:t>
      </w:r>
      <w:r w:rsidRPr="000846A2">
        <w:rPr>
          <w:rFonts w:cs="Arial"/>
          <w:sz w:val="24"/>
          <w:szCs w:val="24"/>
        </w:rPr>
        <w:t xml:space="preserve"> primerno opremo, </w:t>
      </w:r>
      <w:r w:rsidR="00DE01FE">
        <w:rPr>
          <w:rFonts w:cs="Arial"/>
          <w:sz w:val="24"/>
          <w:szCs w:val="24"/>
        </w:rPr>
        <w:t>(npr.</w:t>
      </w:r>
      <w:r w:rsidRPr="000846A2">
        <w:rPr>
          <w:rFonts w:cs="Arial"/>
          <w:sz w:val="24"/>
          <w:szCs w:val="24"/>
        </w:rPr>
        <w:t xml:space="preserve"> svetilke, brezžične zveze in ostala potrebna materialno-tehnična sredstva ter pisarniški material in ustrezno </w:t>
      </w:r>
      <w:r w:rsidRPr="000846A2">
        <w:rPr>
          <w:rFonts w:cs="Arial"/>
          <w:color w:val="auto"/>
          <w:sz w:val="24"/>
          <w:szCs w:val="24"/>
        </w:rPr>
        <w:t>službeno obleko</w:t>
      </w:r>
      <w:r w:rsidR="00DE01FE">
        <w:rPr>
          <w:rFonts w:cs="Arial"/>
          <w:color w:val="auto"/>
          <w:sz w:val="24"/>
          <w:szCs w:val="24"/>
        </w:rPr>
        <w:t>)</w:t>
      </w:r>
      <w:r w:rsidRPr="000846A2">
        <w:rPr>
          <w:rFonts w:cs="Arial"/>
          <w:color w:val="auto"/>
          <w:sz w:val="24"/>
          <w:szCs w:val="24"/>
        </w:rPr>
        <w:t>;</w:t>
      </w:r>
    </w:p>
    <w:p w14:paraId="2076B168" w14:textId="5B76BE76" w:rsidR="00EA6578" w:rsidRPr="000846A2" w:rsidRDefault="00EA6578" w:rsidP="00340535">
      <w:pPr>
        <w:pStyle w:val="Odstavekseznama"/>
        <w:numPr>
          <w:ilvl w:val="0"/>
          <w:numId w:val="69"/>
        </w:numPr>
        <w:spacing w:after="0" w:line="252" w:lineRule="auto"/>
        <w:jc w:val="both"/>
        <w:rPr>
          <w:rFonts w:cs="Arial"/>
          <w:sz w:val="24"/>
          <w:szCs w:val="24"/>
        </w:rPr>
      </w:pPr>
      <w:r w:rsidRPr="000846A2">
        <w:rPr>
          <w:rFonts w:cs="Arial"/>
          <w:color w:val="auto"/>
          <w:sz w:val="24"/>
          <w:szCs w:val="24"/>
        </w:rPr>
        <w:t>v primerih nujnega dodatnega varovanja na podlagi ustne ali pisne zahteve naročnika zagotovi</w:t>
      </w:r>
      <w:r w:rsidR="00BE658A" w:rsidRPr="000846A2">
        <w:rPr>
          <w:rFonts w:cs="Arial"/>
          <w:color w:val="auto"/>
          <w:sz w:val="24"/>
          <w:szCs w:val="24"/>
        </w:rPr>
        <w:t>ti</w:t>
      </w:r>
      <w:r w:rsidRPr="000846A2">
        <w:rPr>
          <w:rFonts w:cs="Arial"/>
          <w:color w:val="auto"/>
          <w:sz w:val="24"/>
          <w:szCs w:val="24"/>
        </w:rPr>
        <w:t xml:space="preserve"> dodatne varnostnike za obdobje in čas, ki ga določi naročnik, in sicer najkasneje v roku dveh (2) ur po prejemu obvestila zahteve naročnika</w:t>
      </w:r>
      <w:r w:rsidRPr="000846A2">
        <w:rPr>
          <w:rFonts w:cs="Arial"/>
          <w:sz w:val="24"/>
          <w:szCs w:val="24"/>
        </w:rPr>
        <w:t>;</w:t>
      </w:r>
    </w:p>
    <w:p w14:paraId="0480A47F" w14:textId="6D76C21E" w:rsidR="00EA6578" w:rsidRPr="000846A2" w:rsidRDefault="00EA6578" w:rsidP="00340535">
      <w:pPr>
        <w:pStyle w:val="Odstavekseznama"/>
        <w:numPr>
          <w:ilvl w:val="0"/>
          <w:numId w:val="69"/>
        </w:numPr>
        <w:spacing w:after="0" w:line="252" w:lineRule="auto"/>
        <w:jc w:val="both"/>
        <w:rPr>
          <w:rFonts w:cs="Arial"/>
          <w:sz w:val="24"/>
          <w:szCs w:val="24"/>
        </w:rPr>
      </w:pPr>
      <w:r w:rsidRPr="000846A2">
        <w:rPr>
          <w:rFonts w:eastAsia="Times New Roman" w:cs="Arial"/>
          <w:sz w:val="24"/>
          <w:szCs w:val="24"/>
          <w:lang w:eastAsia="sl-SI"/>
        </w:rPr>
        <w:t>za potrebe nemotenega izvajanja varovanja v primernem času prilagodi</w:t>
      </w:r>
      <w:r w:rsidR="00FB42B0" w:rsidRPr="000846A2">
        <w:rPr>
          <w:rFonts w:eastAsia="Times New Roman" w:cs="Arial"/>
          <w:sz w:val="24"/>
          <w:szCs w:val="24"/>
          <w:lang w:eastAsia="sl-SI"/>
        </w:rPr>
        <w:t>ti</w:t>
      </w:r>
      <w:r w:rsidRPr="000846A2">
        <w:rPr>
          <w:rFonts w:eastAsia="Times New Roman" w:cs="Arial"/>
          <w:sz w:val="24"/>
          <w:szCs w:val="24"/>
          <w:lang w:eastAsia="sl-SI"/>
        </w:rPr>
        <w:t xml:space="preserve"> število varnostnikov </w:t>
      </w:r>
      <w:r w:rsidR="00145497" w:rsidRPr="000846A2">
        <w:rPr>
          <w:rFonts w:eastAsia="Times New Roman" w:cs="Arial"/>
          <w:sz w:val="24"/>
          <w:szCs w:val="24"/>
          <w:lang w:eastAsia="sl-SI"/>
        </w:rPr>
        <w:t xml:space="preserve">in način izvajanja storitev </w:t>
      </w:r>
      <w:r w:rsidRPr="000846A2">
        <w:rPr>
          <w:rFonts w:eastAsia="Times New Roman" w:cs="Arial"/>
          <w:sz w:val="24"/>
          <w:szCs w:val="24"/>
          <w:lang w:eastAsia="sl-SI"/>
        </w:rPr>
        <w:t xml:space="preserve">dejanskim potrebam (število varnostnikov </w:t>
      </w:r>
      <w:r w:rsidRPr="000846A2">
        <w:rPr>
          <w:rFonts w:eastAsia="Times New Roman" w:cs="Arial"/>
          <w:sz w:val="24"/>
          <w:szCs w:val="24"/>
          <w:lang w:eastAsia="sl-SI"/>
        </w:rPr>
        <w:lastRenderedPageBreak/>
        <w:t>se lahko</w:t>
      </w:r>
      <w:r w:rsidR="00FB42B0" w:rsidRPr="000846A2">
        <w:rPr>
          <w:rFonts w:eastAsia="Times New Roman" w:cs="Arial"/>
          <w:sz w:val="24"/>
          <w:szCs w:val="24"/>
          <w:lang w:eastAsia="sl-SI"/>
        </w:rPr>
        <w:t xml:space="preserve"> zmanjša ali poveča), če se spremenijo operativne zahteve naročnika oz. najemnika / uporabnika in ga naročnik o tem pisno obvesti;</w:t>
      </w:r>
    </w:p>
    <w:p w14:paraId="70422E86" w14:textId="6686BFE4" w:rsidR="00E0213B" w:rsidRPr="000846A2" w:rsidRDefault="00EA6578" w:rsidP="00340535">
      <w:pPr>
        <w:pStyle w:val="Odstavekseznama"/>
        <w:numPr>
          <w:ilvl w:val="0"/>
          <w:numId w:val="69"/>
        </w:numPr>
        <w:spacing w:after="0" w:line="252" w:lineRule="auto"/>
        <w:jc w:val="both"/>
        <w:rPr>
          <w:rFonts w:cs="Arial"/>
          <w:sz w:val="24"/>
          <w:szCs w:val="24"/>
        </w:rPr>
      </w:pPr>
      <w:r w:rsidRPr="000846A2">
        <w:rPr>
          <w:rFonts w:eastAsia="Times New Roman" w:cs="Arial"/>
          <w:sz w:val="24"/>
          <w:szCs w:val="24"/>
          <w:lang w:eastAsia="sl-SI"/>
        </w:rPr>
        <w:t>za vsako spremembo pri izvajanju pogodbenih del predhodno pridobi</w:t>
      </w:r>
      <w:r w:rsidR="00BE658A" w:rsidRPr="000846A2">
        <w:rPr>
          <w:rFonts w:eastAsia="Times New Roman" w:cs="Arial"/>
          <w:sz w:val="24"/>
          <w:szCs w:val="24"/>
          <w:lang w:eastAsia="sl-SI"/>
        </w:rPr>
        <w:t>ti</w:t>
      </w:r>
      <w:r w:rsidRPr="000846A2">
        <w:rPr>
          <w:rFonts w:eastAsia="Times New Roman" w:cs="Arial"/>
          <w:sz w:val="24"/>
          <w:szCs w:val="24"/>
          <w:lang w:eastAsia="sl-SI"/>
        </w:rPr>
        <w:t xml:space="preserve"> soglasje naročnika oz. najemnika / uporabnika, razen če je sprememba posledica naročnikovih zahtev, </w:t>
      </w:r>
    </w:p>
    <w:p w14:paraId="0E6360B1" w14:textId="41E3AE61" w:rsidR="00EA6578" w:rsidRPr="000846A2" w:rsidRDefault="00EA6578" w:rsidP="00340535">
      <w:pPr>
        <w:pStyle w:val="Odstavekseznama"/>
        <w:numPr>
          <w:ilvl w:val="0"/>
          <w:numId w:val="69"/>
        </w:numPr>
        <w:spacing w:after="0" w:line="252" w:lineRule="auto"/>
        <w:jc w:val="both"/>
        <w:rPr>
          <w:rFonts w:cs="Arial"/>
          <w:sz w:val="24"/>
          <w:szCs w:val="24"/>
        </w:rPr>
      </w:pPr>
      <w:r w:rsidRPr="000846A2">
        <w:rPr>
          <w:rFonts w:cs="Arial"/>
          <w:sz w:val="24"/>
          <w:szCs w:val="24"/>
        </w:rPr>
        <w:t>določi</w:t>
      </w:r>
      <w:r w:rsidR="00BE658A" w:rsidRPr="000846A2">
        <w:rPr>
          <w:rFonts w:cs="Arial"/>
          <w:sz w:val="24"/>
          <w:szCs w:val="24"/>
        </w:rPr>
        <w:t>ti</w:t>
      </w:r>
      <w:r w:rsidRPr="000846A2">
        <w:rPr>
          <w:rFonts w:cs="Arial"/>
          <w:sz w:val="24"/>
          <w:szCs w:val="24"/>
        </w:rPr>
        <w:t xml:space="preserve"> način vodenja evidence o obiskovalcih in zagotovi</w:t>
      </w:r>
      <w:r w:rsidR="00BE658A" w:rsidRPr="000846A2">
        <w:rPr>
          <w:rFonts w:cs="Arial"/>
          <w:sz w:val="24"/>
          <w:szCs w:val="24"/>
        </w:rPr>
        <w:t>ti</w:t>
      </w:r>
      <w:r w:rsidRPr="000846A2">
        <w:rPr>
          <w:rFonts w:cs="Arial"/>
          <w:sz w:val="24"/>
          <w:szCs w:val="24"/>
        </w:rPr>
        <w:t xml:space="preserve"> sprotno vodenje te evidence;</w:t>
      </w:r>
    </w:p>
    <w:p w14:paraId="69D11BBA" w14:textId="2FE70022" w:rsidR="00E0213B" w:rsidRPr="000846A2" w:rsidRDefault="00EA6578" w:rsidP="00340535">
      <w:pPr>
        <w:pStyle w:val="Odstavekseznama"/>
        <w:numPr>
          <w:ilvl w:val="0"/>
          <w:numId w:val="69"/>
        </w:numPr>
        <w:spacing w:after="0" w:line="252" w:lineRule="auto"/>
        <w:jc w:val="both"/>
        <w:rPr>
          <w:rFonts w:cs="Arial"/>
          <w:sz w:val="24"/>
          <w:szCs w:val="24"/>
        </w:rPr>
      </w:pPr>
      <w:r w:rsidRPr="000846A2">
        <w:rPr>
          <w:rFonts w:cs="Arial"/>
          <w:sz w:val="24"/>
          <w:szCs w:val="24"/>
        </w:rPr>
        <w:t>vodi</w:t>
      </w:r>
      <w:r w:rsidR="00BE658A" w:rsidRPr="000846A2">
        <w:rPr>
          <w:rFonts w:cs="Arial"/>
          <w:sz w:val="24"/>
          <w:szCs w:val="24"/>
        </w:rPr>
        <w:t>ti</w:t>
      </w:r>
      <w:r w:rsidRPr="000846A2">
        <w:rPr>
          <w:rFonts w:cs="Arial"/>
          <w:sz w:val="24"/>
          <w:szCs w:val="24"/>
        </w:rPr>
        <w:t xml:space="preserve"> varnostni dnevnik objekta in evidenco uporabe ukrepov varnostnika in drugih sredstev ter morebitne druge obvezne evidence po veljavnem zakonu o zasebnem</w:t>
      </w:r>
      <w:r w:rsidR="00E0213B" w:rsidRPr="000846A2">
        <w:rPr>
          <w:rFonts w:cs="Arial"/>
          <w:sz w:val="24"/>
          <w:szCs w:val="24"/>
        </w:rPr>
        <w:t xml:space="preserve"> varovanju;</w:t>
      </w:r>
    </w:p>
    <w:p w14:paraId="609CA4C2" w14:textId="50FE3F29" w:rsidR="00BE658A" w:rsidRPr="000846A2" w:rsidRDefault="00BE658A" w:rsidP="00340535">
      <w:pPr>
        <w:pStyle w:val="Odstavekseznama"/>
        <w:numPr>
          <w:ilvl w:val="0"/>
          <w:numId w:val="69"/>
        </w:numPr>
        <w:spacing w:after="0" w:line="252" w:lineRule="auto"/>
        <w:jc w:val="both"/>
        <w:rPr>
          <w:rFonts w:cs="Arial"/>
          <w:sz w:val="24"/>
          <w:szCs w:val="24"/>
        </w:rPr>
      </w:pPr>
      <w:r w:rsidRPr="000846A2">
        <w:rPr>
          <w:rFonts w:eastAsia="Times New Roman" w:cs="Arial"/>
          <w:sz w:val="24"/>
          <w:szCs w:val="24"/>
          <w:lang w:eastAsia="sl-SI"/>
        </w:rPr>
        <w:t>določiti način vodenja evidence prisotnosti varnostnikov na objektu in jo voditi ažurno, na podlagi izrecne zahteve naročnika oz. najemnika / uporabnika pa zagotoviti, da bo varnostnik, ki bo opravljal storitve varovanja, pri naročniku oz. najemniku / uporabniku dnevno evidentiral svojo prisotnost;</w:t>
      </w:r>
    </w:p>
    <w:p w14:paraId="2A8286B9" w14:textId="03C95728" w:rsidR="00145497" w:rsidRPr="000846A2" w:rsidRDefault="00145497" w:rsidP="00340535">
      <w:pPr>
        <w:pStyle w:val="Odstavekseznama"/>
        <w:numPr>
          <w:ilvl w:val="0"/>
          <w:numId w:val="69"/>
        </w:numPr>
        <w:spacing w:after="0" w:line="252" w:lineRule="auto"/>
        <w:jc w:val="both"/>
        <w:rPr>
          <w:rFonts w:cs="Arial"/>
          <w:color w:val="auto"/>
          <w:sz w:val="24"/>
          <w:szCs w:val="24"/>
        </w:rPr>
      </w:pPr>
      <w:r w:rsidRPr="000846A2">
        <w:rPr>
          <w:rFonts w:eastAsia="Times New Roman" w:cs="Arial"/>
          <w:color w:val="auto"/>
          <w:sz w:val="24"/>
          <w:szCs w:val="24"/>
          <w:lang w:eastAsia="sl-SI"/>
        </w:rPr>
        <w:t>upošteva</w:t>
      </w:r>
      <w:r w:rsidR="00BE658A" w:rsidRPr="000846A2">
        <w:rPr>
          <w:rFonts w:eastAsia="Times New Roman" w:cs="Arial"/>
          <w:color w:val="auto"/>
          <w:sz w:val="24"/>
          <w:szCs w:val="24"/>
          <w:lang w:eastAsia="sl-SI"/>
        </w:rPr>
        <w:t>ti</w:t>
      </w:r>
      <w:r w:rsidRPr="000846A2">
        <w:rPr>
          <w:rFonts w:eastAsia="Times New Roman" w:cs="Arial"/>
          <w:color w:val="auto"/>
          <w:sz w:val="24"/>
          <w:szCs w:val="24"/>
          <w:lang w:eastAsia="sl-SI"/>
        </w:rPr>
        <w:t xml:space="preserve"> pisno zahtevo naročnika oz. najemnika / uporabnika za zamenjavo posameznega varnostnika in le-tega nadomesti</w:t>
      </w:r>
      <w:r w:rsidR="00BE658A" w:rsidRPr="000846A2">
        <w:rPr>
          <w:rFonts w:eastAsia="Times New Roman" w:cs="Arial"/>
          <w:color w:val="auto"/>
          <w:sz w:val="24"/>
          <w:szCs w:val="24"/>
          <w:lang w:eastAsia="sl-SI"/>
        </w:rPr>
        <w:t>ti</w:t>
      </w:r>
      <w:r w:rsidRPr="000846A2">
        <w:rPr>
          <w:rFonts w:eastAsia="Times New Roman" w:cs="Arial"/>
          <w:color w:val="auto"/>
          <w:sz w:val="24"/>
          <w:szCs w:val="24"/>
          <w:lang w:eastAsia="sl-SI"/>
        </w:rPr>
        <w:t xml:space="preserve"> z drugim varnostnikom najkasneje v 48 urah od prejema zahteve za zamenjavo, pri čemer naročniku zahteve za</w:t>
      </w:r>
      <w:r w:rsidR="00F4383D" w:rsidRPr="000846A2">
        <w:rPr>
          <w:rFonts w:eastAsia="Times New Roman" w:cs="Arial"/>
          <w:color w:val="auto"/>
          <w:sz w:val="24"/>
          <w:szCs w:val="24"/>
          <w:lang w:eastAsia="sl-SI"/>
        </w:rPr>
        <w:t xml:space="preserve"> zamenjavo ni treba obrazložiti.</w:t>
      </w:r>
    </w:p>
    <w:p w14:paraId="1827F20A" w14:textId="2D705CDB" w:rsidR="00EA6578" w:rsidRPr="009C6739" w:rsidRDefault="009C6739" w:rsidP="000846A2">
      <w:pPr>
        <w:spacing w:after="0" w:line="252" w:lineRule="auto"/>
        <w:jc w:val="both"/>
        <w:rPr>
          <w:rFonts w:cs="Arial"/>
          <w:i/>
          <w:color w:val="4F81BD" w:themeColor="accent1"/>
          <w:sz w:val="24"/>
          <w:szCs w:val="24"/>
          <w:lang w:eastAsia="zh-CN"/>
        </w:rPr>
      </w:pPr>
      <w:r w:rsidRPr="009C6739">
        <w:rPr>
          <w:rFonts w:cs="Arial"/>
          <w:i/>
          <w:color w:val="4F81BD" w:themeColor="accent1"/>
          <w:sz w:val="24"/>
          <w:szCs w:val="24"/>
          <w:lang w:eastAsia="zh-CN"/>
        </w:rPr>
        <w:t xml:space="preserve">/Za sklop 4 se črta 8. točka, v 10. točki pa se črta besedilo, ki se nanaša na evidentiranje prisotnosti varnostnika na </w:t>
      </w:r>
      <w:r>
        <w:rPr>
          <w:rFonts w:cs="Arial"/>
          <w:i/>
          <w:color w:val="4F81BD" w:themeColor="accent1"/>
          <w:sz w:val="24"/>
          <w:szCs w:val="24"/>
          <w:lang w:eastAsia="zh-CN"/>
        </w:rPr>
        <w:t xml:space="preserve">varovanem </w:t>
      </w:r>
      <w:r w:rsidRPr="009C6739">
        <w:rPr>
          <w:rFonts w:cs="Arial"/>
          <w:i/>
          <w:color w:val="4F81BD" w:themeColor="accent1"/>
          <w:sz w:val="24"/>
          <w:szCs w:val="24"/>
          <w:lang w:eastAsia="zh-CN"/>
        </w:rPr>
        <w:t xml:space="preserve">območju. </w:t>
      </w:r>
      <w:r w:rsidR="00BD27F8">
        <w:rPr>
          <w:rFonts w:cs="Arial"/>
          <w:i/>
          <w:color w:val="4F81BD" w:themeColor="accent1"/>
          <w:sz w:val="24"/>
          <w:szCs w:val="24"/>
          <w:lang w:eastAsia="zh-CN"/>
        </w:rPr>
        <w:t xml:space="preserve">Za sklop 3 se v 8. točki dodata </w:t>
      </w:r>
      <w:r w:rsidR="00BD27F8" w:rsidRPr="00BD27F8">
        <w:rPr>
          <w:rFonts w:cs="Arial"/>
          <w:i/>
          <w:color w:val="4F81BD" w:themeColor="accent1"/>
          <w:sz w:val="24"/>
          <w:szCs w:val="24"/>
          <w:lang w:eastAsia="zh-CN"/>
        </w:rPr>
        <w:t>evidenc</w:t>
      </w:r>
      <w:r w:rsidR="00BD27F8">
        <w:rPr>
          <w:rFonts w:cs="Arial"/>
          <w:i/>
          <w:color w:val="4F81BD" w:themeColor="accent1"/>
          <w:sz w:val="24"/>
          <w:szCs w:val="24"/>
          <w:lang w:eastAsia="zh-CN"/>
        </w:rPr>
        <w:t>a</w:t>
      </w:r>
      <w:r w:rsidR="00BD27F8" w:rsidRPr="00BD27F8">
        <w:rPr>
          <w:rFonts w:cs="Arial"/>
          <w:i/>
          <w:color w:val="4F81BD" w:themeColor="accent1"/>
          <w:sz w:val="24"/>
          <w:szCs w:val="24"/>
          <w:lang w:eastAsia="zh-CN"/>
        </w:rPr>
        <w:t xml:space="preserve"> o obiskovalcih in evidenc</w:t>
      </w:r>
      <w:r w:rsidR="00BD27F8">
        <w:rPr>
          <w:rFonts w:cs="Arial"/>
          <w:i/>
          <w:color w:val="4F81BD" w:themeColor="accent1"/>
          <w:sz w:val="24"/>
          <w:szCs w:val="24"/>
          <w:lang w:eastAsia="zh-CN"/>
        </w:rPr>
        <w:t>a</w:t>
      </w:r>
      <w:r w:rsidR="00BD27F8" w:rsidRPr="00BD27F8">
        <w:rPr>
          <w:rFonts w:cs="Arial"/>
          <w:i/>
          <w:color w:val="4F81BD" w:themeColor="accent1"/>
          <w:sz w:val="24"/>
          <w:szCs w:val="24"/>
          <w:lang w:eastAsia="zh-CN"/>
        </w:rPr>
        <w:t xml:space="preserve"> o uporabi kongresnih prostorov</w:t>
      </w:r>
      <w:r w:rsidR="00BD27F8">
        <w:rPr>
          <w:rFonts w:cs="Arial"/>
          <w:i/>
          <w:color w:val="4F81BD" w:themeColor="accent1"/>
          <w:sz w:val="24"/>
          <w:szCs w:val="24"/>
          <w:lang w:eastAsia="zh-CN"/>
        </w:rPr>
        <w:t>.</w:t>
      </w:r>
      <w:r w:rsidRPr="009C6739">
        <w:rPr>
          <w:rFonts w:cs="Arial"/>
          <w:i/>
          <w:color w:val="4F81BD" w:themeColor="accent1"/>
          <w:sz w:val="24"/>
          <w:szCs w:val="24"/>
          <w:lang w:eastAsia="zh-CN"/>
        </w:rPr>
        <w:t>/</w:t>
      </w:r>
    </w:p>
    <w:p w14:paraId="4A97DAD5" w14:textId="77777777" w:rsidR="009C6739" w:rsidRDefault="009C6739" w:rsidP="000846A2">
      <w:pPr>
        <w:spacing w:after="0" w:line="252" w:lineRule="auto"/>
        <w:jc w:val="both"/>
        <w:rPr>
          <w:rFonts w:cs="Arial"/>
          <w:sz w:val="24"/>
          <w:szCs w:val="24"/>
        </w:rPr>
      </w:pPr>
    </w:p>
    <w:p w14:paraId="6975AC57" w14:textId="0A6D8519" w:rsidR="00A20948" w:rsidRPr="000846A2" w:rsidRDefault="00A20948" w:rsidP="000846A2">
      <w:pPr>
        <w:pStyle w:val="Noga"/>
        <w:widowControl w:val="0"/>
        <w:spacing w:line="252" w:lineRule="auto"/>
        <w:ind w:right="-1"/>
        <w:rPr>
          <w:rFonts w:cs="Arial"/>
          <w:color w:val="auto"/>
          <w:sz w:val="24"/>
          <w:szCs w:val="24"/>
        </w:rPr>
      </w:pPr>
      <w:r w:rsidRPr="000846A2">
        <w:rPr>
          <w:rFonts w:cs="Arial"/>
          <w:color w:val="auto"/>
          <w:sz w:val="24"/>
          <w:szCs w:val="24"/>
        </w:rPr>
        <w:t xml:space="preserve">Varnostnemu osebju je prepovedano: </w:t>
      </w:r>
    </w:p>
    <w:p w14:paraId="62617E2A" w14:textId="77777777" w:rsidR="00A20948" w:rsidRPr="000846A2" w:rsidRDefault="00A20948" w:rsidP="00340535">
      <w:pPr>
        <w:pStyle w:val="Bodytext1"/>
        <w:numPr>
          <w:ilvl w:val="0"/>
          <w:numId w:val="73"/>
        </w:numPr>
        <w:tabs>
          <w:tab w:val="left" w:pos="328"/>
        </w:tabs>
        <w:spacing w:line="252" w:lineRule="auto"/>
        <w:rPr>
          <w:rFonts w:ascii="Cambria" w:hAnsi="Cambria" w:cs="Arial"/>
          <w:sz w:val="24"/>
          <w:szCs w:val="24"/>
        </w:rPr>
      </w:pPr>
      <w:r w:rsidRPr="000846A2">
        <w:rPr>
          <w:rFonts w:ascii="Cambria" w:hAnsi="Cambria" w:cs="Arial"/>
          <w:sz w:val="24"/>
          <w:szCs w:val="24"/>
        </w:rPr>
        <w:t>vstopati v prostore in območja objekta, ki jih določi naročnik ali najemnik / uporabnik;</w:t>
      </w:r>
    </w:p>
    <w:p w14:paraId="5131F510" w14:textId="77777777" w:rsidR="00A20948" w:rsidRPr="000846A2" w:rsidRDefault="00A20948" w:rsidP="00340535">
      <w:pPr>
        <w:pStyle w:val="Bodytext1"/>
        <w:numPr>
          <w:ilvl w:val="0"/>
          <w:numId w:val="73"/>
        </w:numPr>
        <w:tabs>
          <w:tab w:val="left" w:pos="328"/>
        </w:tabs>
        <w:spacing w:line="252" w:lineRule="auto"/>
        <w:rPr>
          <w:rFonts w:ascii="Cambria" w:hAnsi="Cambria" w:cs="Arial"/>
          <w:sz w:val="24"/>
          <w:szCs w:val="24"/>
        </w:rPr>
      </w:pPr>
      <w:r w:rsidRPr="000846A2">
        <w:rPr>
          <w:rFonts w:ascii="Cambria" w:hAnsi="Cambria" w:cs="Arial"/>
          <w:sz w:val="24"/>
          <w:szCs w:val="24"/>
        </w:rPr>
        <w:t>odnašati predmete, ki so last naročnika ali najemnika / uporabnika poslovnih prostorov;</w:t>
      </w:r>
    </w:p>
    <w:p w14:paraId="04933E8F" w14:textId="77777777" w:rsidR="00A20948" w:rsidRPr="000846A2" w:rsidRDefault="00A20948" w:rsidP="00340535">
      <w:pPr>
        <w:pStyle w:val="Bodytext1"/>
        <w:numPr>
          <w:ilvl w:val="0"/>
          <w:numId w:val="73"/>
        </w:numPr>
        <w:tabs>
          <w:tab w:val="left" w:pos="328"/>
        </w:tabs>
        <w:spacing w:line="252" w:lineRule="auto"/>
        <w:rPr>
          <w:rFonts w:ascii="Cambria" w:hAnsi="Cambria" w:cs="Arial"/>
          <w:sz w:val="24"/>
          <w:szCs w:val="24"/>
        </w:rPr>
      </w:pPr>
      <w:proofErr w:type="spellStart"/>
      <w:r w:rsidRPr="000846A2">
        <w:rPr>
          <w:rFonts w:ascii="Cambria" w:hAnsi="Cambria" w:cs="Arial"/>
          <w:sz w:val="24"/>
          <w:szCs w:val="24"/>
        </w:rPr>
        <w:t>vpogledovati</w:t>
      </w:r>
      <w:proofErr w:type="spellEnd"/>
      <w:r w:rsidRPr="000846A2">
        <w:rPr>
          <w:rFonts w:ascii="Cambria" w:hAnsi="Cambria" w:cs="Arial"/>
          <w:sz w:val="24"/>
          <w:szCs w:val="24"/>
        </w:rPr>
        <w:t xml:space="preserve"> v poslovno, tehnično in ostalo dokumentacijo naročnika oz. najemnika / uporabnika poslovnih prostorov.</w:t>
      </w:r>
    </w:p>
    <w:p w14:paraId="1FD39BF7" w14:textId="77777777" w:rsidR="00A20948" w:rsidRPr="000846A2" w:rsidRDefault="00A20948" w:rsidP="000846A2">
      <w:pPr>
        <w:pStyle w:val="Noga"/>
        <w:widowControl w:val="0"/>
        <w:spacing w:line="252" w:lineRule="auto"/>
        <w:ind w:right="-1"/>
        <w:rPr>
          <w:rFonts w:cs="Arial"/>
          <w:color w:val="auto"/>
          <w:sz w:val="24"/>
          <w:szCs w:val="24"/>
        </w:rPr>
      </w:pPr>
    </w:p>
    <w:p w14:paraId="1271C7A8" w14:textId="77777777" w:rsidR="00C5709E" w:rsidRPr="000846A2" w:rsidRDefault="00C5709E" w:rsidP="00340535">
      <w:pPr>
        <w:pStyle w:val="Odstavekseznama"/>
        <w:numPr>
          <w:ilvl w:val="1"/>
          <w:numId w:val="65"/>
        </w:numPr>
        <w:spacing w:after="0" w:line="252" w:lineRule="auto"/>
        <w:jc w:val="center"/>
        <w:rPr>
          <w:rFonts w:cs="Arial"/>
          <w:b/>
          <w:sz w:val="24"/>
          <w:szCs w:val="24"/>
        </w:rPr>
      </w:pPr>
      <w:r w:rsidRPr="000846A2">
        <w:rPr>
          <w:rFonts w:cs="Arial"/>
          <w:b/>
          <w:sz w:val="24"/>
          <w:szCs w:val="24"/>
        </w:rPr>
        <w:t>člen</w:t>
      </w:r>
    </w:p>
    <w:p w14:paraId="32053E77" w14:textId="77777777" w:rsidR="00C5709E" w:rsidRPr="000846A2" w:rsidRDefault="00C5709E" w:rsidP="000846A2">
      <w:pPr>
        <w:spacing w:after="0" w:line="252" w:lineRule="auto"/>
        <w:jc w:val="both"/>
        <w:rPr>
          <w:rFonts w:cs="Arial"/>
          <w:sz w:val="24"/>
          <w:szCs w:val="24"/>
        </w:rPr>
      </w:pPr>
    </w:p>
    <w:p w14:paraId="24EC59AB" w14:textId="74BE4364" w:rsidR="00CC520C" w:rsidRPr="000846A2" w:rsidRDefault="00AE249B" w:rsidP="000846A2">
      <w:pPr>
        <w:spacing w:after="0" w:line="252" w:lineRule="auto"/>
        <w:jc w:val="both"/>
        <w:rPr>
          <w:rFonts w:cs="Arial"/>
          <w:sz w:val="24"/>
          <w:szCs w:val="24"/>
        </w:rPr>
      </w:pPr>
      <w:r w:rsidRPr="000846A2">
        <w:rPr>
          <w:rFonts w:cs="Arial"/>
          <w:bCs/>
          <w:color w:val="auto"/>
          <w:sz w:val="24"/>
          <w:szCs w:val="24"/>
        </w:rPr>
        <w:t>I</w:t>
      </w:r>
      <w:r w:rsidR="0012689B" w:rsidRPr="000846A2">
        <w:rPr>
          <w:rFonts w:cs="Arial"/>
          <w:bCs/>
          <w:color w:val="auto"/>
          <w:sz w:val="24"/>
          <w:szCs w:val="24"/>
        </w:rPr>
        <w:t xml:space="preserve">zvajalec </w:t>
      </w:r>
      <w:r w:rsidR="00115FBA" w:rsidRPr="000846A2">
        <w:rPr>
          <w:rFonts w:cs="Arial"/>
          <w:bCs/>
          <w:color w:val="auto"/>
          <w:sz w:val="24"/>
          <w:szCs w:val="24"/>
        </w:rPr>
        <w:t xml:space="preserve">pred začetkom izvajanja storitev naročniku </w:t>
      </w:r>
      <w:r w:rsidR="0012689B" w:rsidRPr="000846A2">
        <w:rPr>
          <w:rFonts w:cs="Arial"/>
          <w:bCs/>
          <w:color w:val="auto"/>
          <w:sz w:val="24"/>
          <w:szCs w:val="24"/>
        </w:rPr>
        <w:t xml:space="preserve">predloži </w:t>
      </w:r>
      <w:r w:rsidR="00043BDE" w:rsidRPr="000846A2">
        <w:rPr>
          <w:rFonts w:cs="Arial"/>
          <w:bCs/>
          <w:color w:val="auto"/>
          <w:sz w:val="24"/>
          <w:szCs w:val="24"/>
        </w:rPr>
        <w:t xml:space="preserve">poimenski </w:t>
      </w:r>
      <w:r w:rsidR="0012689B" w:rsidRPr="000846A2">
        <w:rPr>
          <w:rFonts w:cs="Arial"/>
          <w:bCs/>
          <w:color w:val="auto"/>
          <w:sz w:val="24"/>
          <w:szCs w:val="24"/>
        </w:rPr>
        <w:t xml:space="preserve">seznam </w:t>
      </w:r>
      <w:r w:rsidR="00AF65B4" w:rsidRPr="000846A2">
        <w:rPr>
          <w:rFonts w:cs="Arial"/>
          <w:bCs/>
          <w:color w:val="auto"/>
          <w:sz w:val="24"/>
          <w:szCs w:val="24"/>
        </w:rPr>
        <w:t>varnostnikov</w:t>
      </w:r>
      <w:r w:rsidR="0012689B" w:rsidRPr="000846A2">
        <w:rPr>
          <w:rFonts w:cs="Arial"/>
          <w:bCs/>
          <w:color w:val="auto"/>
          <w:sz w:val="24"/>
          <w:szCs w:val="24"/>
        </w:rPr>
        <w:t xml:space="preserve">, ki bodo opravljali storitve po </w:t>
      </w:r>
      <w:r w:rsidR="00E90CF9" w:rsidRPr="000846A2">
        <w:rPr>
          <w:rFonts w:cs="Arial"/>
          <w:bCs/>
          <w:color w:val="auto"/>
          <w:sz w:val="24"/>
          <w:szCs w:val="24"/>
        </w:rPr>
        <w:t xml:space="preserve">tej </w:t>
      </w:r>
      <w:r w:rsidR="0012689B" w:rsidRPr="000846A2">
        <w:rPr>
          <w:rFonts w:cs="Arial"/>
          <w:bCs/>
          <w:color w:val="auto"/>
          <w:sz w:val="24"/>
          <w:szCs w:val="24"/>
        </w:rPr>
        <w:t>pogodbi</w:t>
      </w:r>
      <w:r w:rsidR="00E90CF9" w:rsidRPr="000846A2">
        <w:rPr>
          <w:rFonts w:cs="Arial"/>
          <w:bCs/>
          <w:color w:val="auto"/>
          <w:sz w:val="24"/>
          <w:szCs w:val="24"/>
        </w:rPr>
        <w:t>,</w:t>
      </w:r>
      <w:r w:rsidR="0012689B" w:rsidRPr="000846A2">
        <w:rPr>
          <w:rFonts w:cs="Arial"/>
          <w:bCs/>
          <w:color w:val="auto"/>
          <w:sz w:val="24"/>
          <w:szCs w:val="24"/>
        </w:rPr>
        <w:t xml:space="preserve"> z naslednjimi navedbami: ime in priimek delavca, EMŠO, telefonska številka, na kateri je delavec dosegljiv (za potrebe varnostnega preverjanja iz točke 4.9 razpisne dokumentacije),</w:t>
      </w:r>
      <w:r w:rsidR="00043BDE" w:rsidRPr="000846A2">
        <w:rPr>
          <w:rFonts w:cs="Arial"/>
          <w:bCs/>
          <w:color w:val="auto"/>
          <w:sz w:val="24"/>
          <w:szCs w:val="24"/>
        </w:rPr>
        <w:t xml:space="preserve"> podatki iz</w:t>
      </w:r>
      <w:r w:rsidR="00043BDE" w:rsidRPr="000846A2">
        <w:rPr>
          <w:rFonts w:cs="Arial"/>
          <w:color w:val="auto"/>
          <w:sz w:val="24"/>
          <w:szCs w:val="24"/>
        </w:rPr>
        <w:t xml:space="preserve"> </w:t>
      </w:r>
      <w:r w:rsidR="00EC7D82" w:rsidRPr="000846A2">
        <w:rPr>
          <w:rFonts w:cs="Arial"/>
          <w:color w:val="auto"/>
          <w:sz w:val="24"/>
          <w:szCs w:val="24"/>
        </w:rPr>
        <w:t>š</w:t>
      </w:r>
      <w:r w:rsidR="00EC7D82" w:rsidRPr="000846A2">
        <w:rPr>
          <w:rFonts w:cs="Arial"/>
          <w:bCs/>
          <w:color w:val="auto"/>
          <w:sz w:val="24"/>
          <w:szCs w:val="24"/>
        </w:rPr>
        <w:t>t. službene izkaznice</w:t>
      </w:r>
      <w:r w:rsidR="00043BDE" w:rsidRPr="000846A2">
        <w:rPr>
          <w:rFonts w:cs="Arial"/>
          <w:bCs/>
          <w:color w:val="auto"/>
          <w:sz w:val="24"/>
          <w:szCs w:val="24"/>
        </w:rPr>
        <w:t>, i</w:t>
      </w:r>
      <w:r w:rsidR="00043BDE" w:rsidRPr="000846A2">
        <w:rPr>
          <w:rFonts w:cs="Arial"/>
          <w:color w:val="auto"/>
          <w:sz w:val="24"/>
          <w:szCs w:val="24"/>
        </w:rPr>
        <w:t xml:space="preserve">zdane v skladu z veljavnim zakon o zasebnem varovanju (številka, </w:t>
      </w:r>
      <w:r w:rsidR="00EC7D82" w:rsidRPr="000846A2">
        <w:rPr>
          <w:rFonts w:cs="Arial"/>
          <w:bCs/>
          <w:color w:val="auto"/>
          <w:sz w:val="24"/>
          <w:szCs w:val="24"/>
        </w:rPr>
        <w:t>datum izdaje</w:t>
      </w:r>
      <w:r w:rsidR="00043BDE" w:rsidRPr="000846A2">
        <w:rPr>
          <w:rFonts w:cs="Arial"/>
          <w:bCs/>
          <w:color w:val="auto"/>
          <w:sz w:val="24"/>
          <w:szCs w:val="24"/>
        </w:rPr>
        <w:t xml:space="preserve">, </w:t>
      </w:r>
      <w:r w:rsidR="00043BDE" w:rsidRPr="000846A2">
        <w:rPr>
          <w:color w:val="auto"/>
          <w:sz w:val="24"/>
          <w:szCs w:val="24"/>
        </w:rPr>
        <w:t>vrsta dela, za katero je delavec strokovno usposobljen in izpolnjuje predpisane pogoje)</w:t>
      </w:r>
      <w:r w:rsidR="00043BDE" w:rsidRPr="000846A2">
        <w:rPr>
          <w:rFonts w:cs="Arial"/>
          <w:bCs/>
          <w:color w:val="auto"/>
          <w:sz w:val="24"/>
          <w:szCs w:val="24"/>
        </w:rPr>
        <w:t>.</w:t>
      </w:r>
      <w:r w:rsidR="0012689B" w:rsidRPr="000846A2">
        <w:rPr>
          <w:rFonts w:cs="Arial"/>
          <w:bCs/>
          <w:color w:val="auto"/>
          <w:sz w:val="24"/>
          <w:szCs w:val="24"/>
        </w:rPr>
        <w:t xml:space="preserve"> Ta seznam je Priloga 3 in sestavni del te pogodbe. </w:t>
      </w:r>
      <w:r w:rsidR="00E0213B" w:rsidRPr="000846A2">
        <w:rPr>
          <w:rFonts w:cs="Arial"/>
          <w:bCs/>
          <w:i/>
          <w:color w:val="4F81BD" w:themeColor="accent1"/>
          <w:sz w:val="24"/>
          <w:szCs w:val="24"/>
        </w:rPr>
        <w:t>/</w:t>
      </w:r>
      <w:r w:rsidR="00CC520C" w:rsidRPr="000846A2">
        <w:rPr>
          <w:rFonts w:cs="Arial"/>
          <w:bCs/>
          <w:i/>
          <w:color w:val="4F81BD" w:themeColor="accent1"/>
          <w:sz w:val="24"/>
          <w:szCs w:val="24"/>
        </w:rPr>
        <w:t xml:space="preserve">V poimenskem seznamu </w:t>
      </w:r>
      <w:r w:rsidR="0023493C" w:rsidRPr="000846A2">
        <w:rPr>
          <w:rFonts w:cs="Arial"/>
          <w:bCs/>
          <w:i/>
          <w:color w:val="4F81BD" w:themeColor="accent1"/>
          <w:sz w:val="24"/>
          <w:szCs w:val="24"/>
        </w:rPr>
        <w:t>varnostnikov</w:t>
      </w:r>
      <w:r w:rsidR="00CC520C" w:rsidRPr="000846A2">
        <w:rPr>
          <w:rFonts w:cs="Arial"/>
          <w:bCs/>
          <w:i/>
          <w:color w:val="4F81BD" w:themeColor="accent1"/>
          <w:sz w:val="24"/>
          <w:szCs w:val="24"/>
        </w:rPr>
        <w:t xml:space="preserve"> se </w:t>
      </w:r>
      <w:r w:rsidR="00E0213B" w:rsidRPr="000846A2">
        <w:rPr>
          <w:rFonts w:cs="Arial"/>
          <w:bCs/>
          <w:i/>
          <w:color w:val="4F81BD" w:themeColor="accent1"/>
          <w:sz w:val="24"/>
          <w:szCs w:val="24"/>
        </w:rPr>
        <w:t>EMŠO in telefonska številka navedeta le za sklop 1.</w:t>
      </w:r>
      <w:r w:rsidR="00421915" w:rsidRPr="000846A2">
        <w:rPr>
          <w:rFonts w:cs="Arial"/>
          <w:bCs/>
          <w:i/>
          <w:color w:val="4F81BD" w:themeColor="accent1"/>
          <w:sz w:val="24"/>
          <w:szCs w:val="24"/>
        </w:rPr>
        <w:t>/</w:t>
      </w:r>
      <w:r w:rsidR="00CC520C" w:rsidRPr="000846A2">
        <w:rPr>
          <w:rFonts w:cs="Arial"/>
          <w:bCs/>
          <w:i/>
          <w:color w:val="4F81BD" w:themeColor="accent1"/>
          <w:sz w:val="24"/>
          <w:szCs w:val="24"/>
        </w:rPr>
        <w:t xml:space="preserve"> </w:t>
      </w:r>
      <w:r w:rsidR="00CC520C" w:rsidRPr="000846A2">
        <w:rPr>
          <w:rFonts w:cs="Arial"/>
          <w:bCs/>
          <w:color w:val="auto"/>
          <w:sz w:val="24"/>
          <w:szCs w:val="24"/>
        </w:rPr>
        <w:t>Za varnostnika, ki opravlja delo rentgenskega operaterja, izvajalec naročniku pred začetkom izvajanja storitev po tej pogodbi predloži tudi podatke o opravljenem preizkusu strokovne usposobljenosti oz. programu obdobnega strokovnega izpopolnjevanja.</w:t>
      </w:r>
      <w:r w:rsidR="00421915" w:rsidRPr="000846A2">
        <w:rPr>
          <w:rFonts w:cs="Arial"/>
          <w:sz w:val="24"/>
          <w:szCs w:val="24"/>
        </w:rPr>
        <w:t xml:space="preserve"> </w:t>
      </w:r>
      <w:r w:rsidR="00421915" w:rsidRPr="000846A2">
        <w:rPr>
          <w:rFonts w:cs="Arial"/>
          <w:bCs/>
          <w:i/>
          <w:color w:val="4F81BD" w:themeColor="accent1"/>
          <w:sz w:val="24"/>
          <w:szCs w:val="24"/>
        </w:rPr>
        <w:t>/Ta stavek je relevanten le za sklop 1./</w:t>
      </w:r>
    </w:p>
    <w:p w14:paraId="47A8716B" w14:textId="77777777" w:rsidR="00CC520C" w:rsidRPr="000846A2" w:rsidRDefault="00CC520C" w:rsidP="000846A2">
      <w:pPr>
        <w:spacing w:after="0" w:line="252" w:lineRule="auto"/>
        <w:jc w:val="both"/>
        <w:rPr>
          <w:rFonts w:cs="Arial"/>
          <w:sz w:val="24"/>
          <w:szCs w:val="24"/>
        </w:rPr>
      </w:pPr>
    </w:p>
    <w:p w14:paraId="4AE7500F" w14:textId="0EB3D76E" w:rsidR="0012689B" w:rsidRPr="000846A2" w:rsidRDefault="0012689B" w:rsidP="000846A2">
      <w:pPr>
        <w:spacing w:after="0" w:line="252" w:lineRule="auto"/>
        <w:jc w:val="both"/>
        <w:rPr>
          <w:rFonts w:cs="Arial"/>
          <w:color w:val="auto"/>
          <w:kern w:val="3"/>
          <w:sz w:val="24"/>
          <w:szCs w:val="24"/>
          <w:lang w:eastAsia="zh-CN"/>
        </w:rPr>
      </w:pPr>
      <w:r w:rsidRPr="000846A2">
        <w:rPr>
          <w:rFonts w:cs="Arial"/>
          <w:bCs/>
          <w:color w:val="auto"/>
          <w:sz w:val="24"/>
          <w:szCs w:val="24"/>
        </w:rPr>
        <w:lastRenderedPageBreak/>
        <w:t xml:space="preserve">Storitve sme izvajalec izvajati le </w:t>
      </w:r>
      <w:r w:rsidR="00AF65B4" w:rsidRPr="000846A2">
        <w:rPr>
          <w:rFonts w:cs="Arial"/>
          <w:bCs/>
          <w:color w:val="auto"/>
          <w:sz w:val="24"/>
          <w:szCs w:val="24"/>
        </w:rPr>
        <w:t>z varnostniki</w:t>
      </w:r>
      <w:r w:rsidRPr="000846A2">
        <w:rPr>
          <w:rFonts w:cs="Arial"/>
          <w:bCs/>
          <w:color w:val="auto"/>
          <w:sz w:val="24"/>
          <w:szCs w:val="24"/>
        </w:rPr>
        <w:t xml:space="preserve">, priglašenimi s seznamom iz prejšnjega odstavka, tj. z delavci, ki bodo pri izvajalcu oz. podizvajalcu zaposleni, pri čemer mora zagotavljati </w:t>
      </w:r>
      <w:r w:rsidRPr="000846A2">
        <w:rPr>
          <w:rFonts w:cs="Arial"/>
          <w:color w:val="auto"/>
          <w:kern w:val="3"/>
          <w:sz w:val="24"/>
          <w:szCs w:val="24"/>
          <w:lang w:eastAsia="zh-CN"/>
        </w:rPr>
        <w:t xml:space="preserve">čim večjo stalnost kadrovske zasedbe pri izvajanju javnega naročila. </w:t>
      </w:r>
    </w:p>
    <w:p w14:paraId="26F73102" w14:textId="77777777" w:rsidR="0012689B" w:rsidRPr="000846A2" w:rsidRDefault="0012689B" w:rsidP="000846A2">
      <w:pPr>
        <w:spacing w:after="0" w:line="252" w:lineRule="auto"/>
        <w:jc w:val="both"/>
        <w:rPr>
          <w:rFonts w:cs="Arial"/>
          <w:color w:val="auto"/>
          <w:kern w:val="3"/>
          <w:sz w:val="24"/>
          <w:szCs w:val="24"/>
          <w:lang w:eastAsia="zh-CN"/>
        </w:rPr>
      </w:pPr>
    </w:p>
    <w:p w14:paraId="741FE03B" w14:textId="6A5C1A7D" w:rsidR="0012689B" w:rsidRPr="000846A2" w:rsidRDefault="0012689B" w:rsidP="00084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bCs/>
          <w:color w:val="auto"/>
          <w:sz w:val="24"/>
          <w:szCs w:val="24"/>
        </w:rPr>
      </w:pPr>
      <w:r w:rsidRPr="000846A2">
        <w:rPr>
          <w:rFonts w:cs="Arial"/>
          <w:bCs/>
          <w:color w:val="auto"/>
          <w:sz w:val="24"/>
          <w:szCs w:val="24"/>
        </w:rPr>
        <w:t xml:space="preserve">Vsi priglašeni </w:t>
      </w:r>
      <w:r w:rsidR="00AF65B4" w:rsidRPr="000846A2">
        <w:rPr>
          <w:rFonts w:cs="Arial"/>
          <w:bCs/>
          <w:color w:val="auto"/>
          <w:sz w:val="24"/>
          <w:szCs w:val="24"/>
        </w:rPr>
        <w:t>varnostniki se v delo predhodno uvedejo</w:t>
      </w:r>
      <w:r w:rsidRPr="000846A2">
        <w:rPr>
          <w:rFonts w:cs="Arial"/>
          <w:bCs/>
          <w:color w:val="auto"/>
          <w:sz w:val="24"/>
          <w:szCs w:val="24"/>
        </w:rPr>
        <w:t xml:space="preserve">. </w:t>
      </w:r>
      <w:r w:rsidR="005B2D1B" w:rsidRPr="000846A2">
        <w:rPr>
          <w:rFonts w:cs="Arial"/>
          <w:sz w:val="24"/>
          <w:szCs w:val="24"/>
        </w:rPr>
        <w:t xml:space="preserve">V kolikor bo kakšen od priglašenih </w:t>
      </w:r>
      <w:r w:rsidR="000846A2" w:rsidRPr="000846A2">
        <w:rPr>
          <w:rFonts w:cs="Arial"/>
          <w:sz w:val="24"/>
          <w:szCs w:val="24"/>
        </w:rPr>
        <w:t>varnostnikov</w:t>
      </w:r>
      <w:r w:rsidR="005B2D1B" w:rsidRPr="000846A2">
        <w:rPr>
          <w:rFonts w:cs="Arial"/>
          <w:sz w:val="24"/>
          <w:szCs w:val="24"/>
        </w:rPr>
        <w:t xml:space="preserve"> začasno ali trajno odsoten, mora izvajalec priskrbeti zamenjavo </w:t>
      </w:r>
      <w:r w:rsidR="0023493C" w:rsidRPr="000846A2">
        <w:rPr>
          <w:rFonts w:cs="Arial"/>
          <w:sz w:val="24"/>
          <w:szCs w:val="24"/>
        </w:rPr>
        <w:t>z drugim</w:t>
      </w:r>
      <w:r w:rsidR="005B2D1B" w:rsidRPr="000846A2">
        <w:rPr>
          <w:rFonts w:cs="Arial"/>
          <w:sz w:val="24"/>
          <w:szCs w:val="24"/>
        </w:rPr>
        <w:t xml:space="preserve"> priglašenim </w:t>
      </w:r>
      <w:r w:rsidR="0023493C" w:rsidRPr="000846A2">
        <w:rPr>
          <w:rFonts w:cs="Arial"/>
          <w:sz w:val="24"/>
          <w:szCs w:val="24"/>
        </w:rPr>
        <w:t>delavcem</w:t>
      </w:r>
      <w:r w:rsidR="005B2D1B" w:rsidRPr="000846A2">
        <w:rPr>
          <w:rFonts w:cs="Arial"/>
          <w:sz w:val="24"/>
          <w:szCs w:val="24"/>
        </w:rPr>
        <w:t xml:space="preserve"> in na lokaciji varovanja zagotoviti prisotnost varnostnega osebja v skladu s Tehničnimi specifikacijami iz Priloge 2 te pogodbe, ne glede na dopuste, bolniške staleže in druge odsotnosti. </w:t>
      </w:r>
    </w:p>
    <w:p w14:paraId="05EA34B8" w14:textId="77777777" w:rsidR="0012689B" w:rsidRPr="000846A2" w:rsidRDefault="0012689B" w:rsidP="00084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bCs/>
          <w:color w:val="auto"/>
          <w:sz w:val="24"/>
          <w:szCs w:val="24"/>
        </w:rPr>
      </w:pPr>
    </w:p>
    <w:p w14:paraId="04F51EEF" w14:textId="2C138C56" w:rsidR="0012689B" w:rsidRPr="000846A2" w:rsidRDefault="0012689B" w:rsidP="00084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color w:val="auto"/>
          <w:sz w:val="24"/>
          <w:szCs w:val="24"/>
        </w:rPr>
      </w:pPr>
      <w:r w:rsidRPr="000846A2">
        <w:rPr>
          <w:rFonts w:cs="Arial"/>
          <w:color w:val="auto"/>
          <w:sz w:val="24"/>
          <w:szCs w:val="24"/>
        </w:rPr>
        <w:t xml:space="preserve">Na podlagi četrtega odstavka 32.a člena Zakona o organiziranosti in delu v policiji (Uradni list RS, št. 15/13, 11/14, 86/15, 77/16, 77/17, 36/19, 66/19 – ZDZ, 200/20 in 172/21; v nadaljevanju: </w:t>
      </w:r>
      <w:proofErr w:type="spellStart"/>
      <w:r w:rsidRPr="000846A2">
        <w:rPr>
          <w:rFonts w:cs="Arial"/>
          <w:color w:val="auto"/>
          <w:sz w:val="24"/>
          <w:szCs w:val="24"/>
        </w:rPr>
        <w:t>ZODPol</w:t>
      </w:r>
      <w:proofErr w:type="spellEnd"/>
      <w:r w:rsidRPr="000846A2">
        <w:rPr>
          <w:rFonts w:cs="Arial"/>
          <w:color w:val="auto"/>
          <w:sz w:val="24"/>
          <w:szCs w:val="24"/>
        </w:rPr>
        <w:t xml:space="preserve">) se vsak </w:t>
      </w:r>
      <w:r w:rsidR="000846A2" w:rsidRPr="000846A2">
        <w:rPr>
          <w:rFonts w:cs="Arial"/>
          <w:color w:val="auto"/>
          <w:sz w:val="24"/>
          <w:szCs w:val="24"/>
        </w:rPr>
        <w:t>varnostnik</w:t>
      </w:r>
      <w:r w:rsidRPr="000846A2">
        <w:rPr>
          <w:rFonts w:cs="Arial"/>
          <w:color w:val="auto"/>
          <w:sz w:val="24"/>
          <w:szCs w:val="24"/>
        </w:rPr>
        <w:t xml:space="preserve">, ki opravlja dela za policijo ali v prostorih policije, pred začetkom izvajanja del varnostno preveri. </w:t>
      </w:r>
      <w:r w:rsidR="000846A2" w:rsidRPr="000846A2">
        <w:rPr>
          <w:rFonts w:cs="Arial"/>
          <w:color w:val="auto"/>
          <w:sz w:val="24"/>
          <w:szCs w:val="24"/>
        </w:rPr>
        <w:t>Varnostnik</w:t>
      </w:r>
      <w:r w:rsidRPr="000846A2">
        <w:rPr>
          <w:rFonts w:cs="Arial"/>
          <w:color w:val="auto"/>
          <w:sz w:val="24"/>
          <w:szCs w:val="24"/>
        </w:rPr>
        <w:t xml:space="preserve">, za katerega se pri varnostnem preverjanju na podlagi četrtega odstavka 32.a člena </w:t>
      </w:r>
      <w:proofErr w:type="spellStart"/>
      <w:r w:rsidRPr="000846A2">
        <w:rPr>
          <w:rFonts w:cs="Arial"/>
          <w:color w:val="auto"/>
          <w:sz w:val="24"/>
          <w:szCs w:val="24"/>
        </w:rPr>
        <w:t>ZODPol</w:t>
      </w:r>
      <w:proofErr w:type="spellEnd"/>
      <w:r w:rsidRPr="000846A2">
        <w:rPr>
          <w:rFonts w:cs="Arial"/>
          <w:color w:val="auto"/>
          <w:sz w:val="24"/>
          <w:szCs w:val="24"/>
        </w:rPr>
        <w:t xml:space="preserve"> ugotovi varnostni zadržek iz 1. do 4. točke ali 7. do 9. točke prvega odstavka 52. člena </w:t>
      </w:r>
      <w:proofErr w:type="spellStart"/>
      <w:r w:rsidRPr="000846A2">
        <w:rPr>
          <w:rFonts w:cs="Arial"/>
          <w:color w:val="auto"/>
          <w:sz w:val="24"/>
          <w:szCs w:val="24"/>
        </w:rPr>
        <w:t>ZODPo</w:t>
      </w:r>
      <w:r w:rsidR="00C5709E" w:rsidRPr="000846A2">
        <w:rPr>
          <w:rFonts w:cs="Arial"/>
          <w:color w:val="auto"/>
          <w:sz w:val="24"/>
          <w:szCs w:val="24"/>
        </w:rPr>
        <w:t>l</w:t>
      </w:r>
      <w:proofErr w:type="spellEnd"/>
      <w:r w:rsidR="00C5709E" w:rsidRPr="000846A2">
        <w:rPr>
          <w:rFonts w:cs="Arial"/>
          <w:color w:val="auto"/>
          <w:sz w:val="24"/>
          <w:szCs w:val="24"/>
        </w:rPr>
        <w:t xml:space="preserve">, oz. </w:t>
      </w:r>
      <w:r w:rsidR="000846A2" w:rsidRPr="000846A2">
        <w:rPr>
          <w:rFonts w:cs="Arial"/>
          <w:color w:val="auto"/>
          <w:sz w:val="24"/>
          <w:szCs w:val="24"/>
        </w:rPr>
        <w:t>varnostnik</w:t>
      </w:r>
      <w:r w:rsidR="00C5709E" w:rsidRPr="000846A2">
        <w:rPr>
          <w:rFonts w:cs="Arial"/>
          <w:color w:val="auto"/>
          <w:sz w:val="24"/>
          <w:szCs w:val="24"/>
        </w:rPr>
        <w:t xml:space="preserve">, ki s soglasjem </w:t>
      </w:r>
      <w:r w:rsidRPr="000846A2">
        <w:rPr>
          <w:rFonts w:cs="Arial"/>
          <w:color w:val="auto"/>
          <w:sz w:val="24"/>
          <w:szCs w:val="24"/>
        </w:rPr>
        <w:t xml:space="preserve">ne privoli k varnostnem preverjanju, ne sme opravljati del za policijo oz. v prostorih policije. Naročnik ima kadar koli pravico preveriti skladnost posredovanih podatkov oz. izjav </w:t>
      </w:r>
      <w:r w:rsidR="000846A2" w:rsidRPr="000846A2">
        <w:rPr>
          <w:rFonts w:cs="Arial"/>
          <w:color w:val="auto"/>
          <w:sz w:val="24"/>
          <w:szCs w:val="24"/>
        </w:rPr>
        <w:t>varnostnikov</w:t>
      </w:r>
      <w:r w:rsidRPr="000846A2">
        <w:rPr>
          <w:rFonts w:cs="Arial"/>
          <w:color w:val="auto"/>
          <w:sz w:val="24"/>
          <w:szCs w:val="24"/>
        </w:rPr>
        <w:t xml:space="preserve"> z dejanskim stanjem. Prav tako ima naročnik pravico, da </w:t>
      </w:r>
      <w:r w:rsidR="000846A2" w:rsidRPr="000846A2">
        <w:rPr>
          <w:rFonts w:cs="Arial"/>
          <w:color w:val="auto"/>
          <w:sz w:val="24"/>
          <w:szCs w:val="24"/>
        </w:rPr>
        <w:t>varnostnika</w:t>
      </w:r>
      <w:r w:rsidRPr="000846A2">
        <w:rPr>
          <w:rFonts w:cs="Arial"/>
          <w:color w:val="auto"/>
          <w:sz w:val="24"/>
          <w:szCs w:val="24"/>
        </w:rPr>
        <w:t xml:space="preserve">, ki je že bil varnostno preverjen, kadar koli ponovno varnostno preveri. Naročnik si pridržuje pravico, da določeni osebi prepove izvajati predmet pogodbe brez obrazložitve. </w:t>
      </w:r>
    </w:p>
    <w:p w14:paraId="0387A146" w14:textId="7AD68BCC" w:rsidR="00F4383D" w:rsidRPr="000846A2" w:rsidRDefault="00F4383D" w:rsidP="000846A2">
      <w:pPr>
        <w:spacing w:after="0" w:line="252" w:lineRule="auto"/>
        <w:jc w:val="both"/>
        <w:rPr>
          <w:rFonts w:cs="Arial"/>
          <w:bCs/>
          <w:i/>
          <w:color w:val="4F81BD" w:themeColor="accent1"/>
          <w:sz w:val="24"/>
          <w:szCs w:val="24"/>
        </w:rPr>
      </w:pPr>
      <w:r w:rsidRPr="000846A2">
        <w:rPr>
          <w:rFonts w:cs="Arial"/>
          <w:bCs/>
          <w:i/>
          <w:color w:val="4F81BD" w:themeColor="accent1"/>
          <w:sz w:val="24"/>
          <w:szCs w:val="24"/>
        </w:rPr>
        <w:t>/Ta odstavek je relevanten le za sklop 1./</w:t>
      </w:r>
    </w:p>
    <w:p w14:paraId="4AB0711E" w14:textId="77777777" w:rsidR="0012689B" w:rsidRPr="000846A2" w:rsidRDefault="0012689B" w:rsidP="00084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bCs/>
          <w:color w:val="auto"/>
          <w:sz w:val="24"/>
          <w:szCs w:val="24"/>
        </w:rPr>
      </w:pPr>
    </w:p>
    <w:p w14:paraId="6DF071E0" w14:textId="53114656" w:rsidR="0012689B" w:rsidRPr="000846A2" w:rsidRDefault="0012689B" w:rsidP="00084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bCs/>
          <w:color w:val="FF0000"/>
          <w:sz w:val="24"/>
          <w:szCs w:val="24"/>
        </w:rPr>
      </w:pPr>
      <w:r w:rsidRPr="000846A2">
        <w:rPr>
          <w:rFonts w:cs="Arial"/>
          <w:bCs/>
          <w:color w:val="auto"/>
          <w:sz w:val="24"/>
          <w:szCs w:val="24"/>
        </w:rPr>
        <w:t xml:space="preserve">O kakršni koli spremembi </w:t>
      </w:r>
      <w:r w:rsidR="000846A2" w:rsidRPr="000846A2">
        <w:rPr>
          <w:rFonts w:cs="Arial"/>
          <w:bCs/>
          <w:color w:val="auto"/>
          <w:sz w:val="24"/>
          <w:szCs w:val="24"/>
        </w:rPr>
        <w:t>varnostnikov</w:t>
      </w:r>
      <w:r w:rsidRPr="000846A2">
        <w:rPr>
          <w:rFonts w:cs="Arial"/>
          <w:bCs/>
          <w:color w:val="auto"/>
          <w:sz w:val="24"/>
          <w:szCs w:val="24"/>
        </w:rPr>
        <w:t xml:space="preserve"> mora izvajalec nemudoma obvestiti naročnika. V primeru uvedbe predhodno </w:t>
      </w:r>
      <w:proofErr w:type="spellStart"/>
      <w:r w:rsidRPr="000846A2">
        <w:rPr>
          <w:rFonts w:cs="Arial"/>
          <w:bCs/>
          <w:color w:val="auto"/>
          <w:sz w:val="24"/>
          <w:szCs w:val="24"/>
        </w:rPr>
        <w:t>nepriglašenih</w:t>
      </w:r>
      <w:proofErr w:type="spellEnd"/>
      <w:r w:rsidRPr="000846A2">
        <w:rPr>
          <w:rFonts w:cs="Arial"/>
          <w:bCs/>
          <w:color w:val="auto"/>
          <w:sz w:val="24"/>
          <w:szCs w:val="24"/>
        </w:rPr>
        <w:t xml:space="preserve"> kadrov mora izvajalec</w:t>
      </w:r>
      <w:r w:rsidR="00877742" w:rsidRPr="000846A2">
        <w:rPr>
          <w:rFonts w:cs="Arial"/>
          <w:bCs/>
          <w:color w:val="auto"/>
          <w:sz w:val="24"/>
          <w:szCs w:val="24"/>
        </w:rPr>
        <w:t xml:space="preserve"> najmanj</w:t>
      </w:r>
      <w:r w:rsidRPr="000846A2">
        <w:rPr>
          <w:rFonts w:cs="Arial"/>
          <w:bCs/>
          <w:color w:val="auto"/>
          <w:sz w:val="24"/>
          <w:szCs w:val="24"/>
        </w:rPr>
        <w:t xml:space="preserve"> </w:t>
      </w:r>
      <w:r w:rsidR="00F4383D" w:rsidRPr="000846A2">
        <w:rPr>
          <w:rFonts w:cs="Arial"/>
          <w:bCs/>
          <w:color w:val="auto"/>
          <w:sz w:val="24"/>
          <w:szCs w:val="24"/>
        </w:rPr>
        <w:t>15</w:t>
      </w:r>
      <w:r w:rsidRPr="000846A2">
        <w:rPr>
          <w:rFonts w:cs="Arial"/>
          <w:bCs/>
          <w:color w:val="auto"/>
          <w:sz w:val="24"/>
          <w:szCs w:val="24"/>
        </w:rPr>
        <w:t xml:space="preserve"> dni pred spremembo naročniku posredovati seznam </w:t>
      </w:r>
      <w:r w:rsidR="00AF65B4" w:rsidRPr="000846A2">
        <w:rPr>
          <w:rFonts w:cs="Arial"/>
          <w:bCs/>
          <w:color w:val="auto"/>
          <w:sz w:val="24"/>
          <w:szCs w:val="24"/>
        </w:rPr>
        <w:t>varnostnikov</w:t>
      </w:r>
      <w:r w:rsidRPr="000846A2">
        <w:rPr>
          <w:rFonts w:cs="Arial"/>
          <w:bCs/>
          <w:color w:val="auto"/>
          <w:sz w:val="24"/>
          <w:szCs w:val="24"/>
        </w:rPr>
        <w:t xml:space="preserve">, ki še niso bili priglašeni in bodo opravljali storitve po pogodbi. Seznam mora vsebovati podatke iz prvega odstavka tega člena. Izvajalec k seznamu predloži podpisano izjavo </w:t>
      </w:r>
      <w:r w:rsidR="00AF65B4" w:rsidRPr="000846A2">
        <w:rPr>
          <w:rFonts w:cs="Arial"/>
          <w:bCs/>
          <w:color w:val="auto"/>
          <w:sz w:val="24"/>
          <w:szCs w:val="24"/>
        </w:rPr>
        <w:t>varnostnika</w:t>
      </w:r>
      <w:r w:rsidRPr="000846A2">
        <w:rPr>
          <w:rFonts w:cs="Arial"/>
          <w:bCs/>
          <w:color w:val="auto"/>
          <w:sz w:val="24"/>
          <w:szCs w:val="24"/>
        </w:rPr>
        <w:t xml:space="preserve"> o spoštovanju hišnega reda in varovanju podatkov. </w:t>
      </w:r>
      <w:r w:rsidR="00115FBA" w:rsidRPr="000846A2">
        <w:rPr>
          <w:rFonts w:cs="Arial"/>
          <w:bCs/>
          <w:color w:val="auto"/>
          <w:sz w:val="24"/>
          <w:szCs w:val="24"/>
        </w:rPr>
        <w:t>K vsakokratni zamenjavi varnostnika mora predhodno podati pisno soglasje naročnik.</w:t>
      </w:r>
      <w:r w:rsidR="00F4383D" w:rsidRPr="000846A2">
        <w:rPr>
          <w:rFonts w:cs="Arial"/>
          <w:bCs/>
          <w:color w:val="auto"/>
          <w:sz w:val="24"/>
          <w:szCs w:val="24"/>
        </w:rPr>
        <w:t>/</w:t>
      </w:r>
      <w:r w:rsidR="00F4383D" w:rsidRPr="000846A2">
        <w:rPr>
          <w:rFonts w:cs="Arial"/>
          <w:bCs/>
          <w:i/>
          <w:color w:val="4F81BD" w:themeColor="accent1"/>
          <w:sz w:val="24"/>
          <w:szCs w:val="24"/>
        </w:rPr>
        <w:t>Za sklop 1 se besedilo dopolni z obvez</w:t>
      </w:r>
      <w:r w:rsidR="00F4383D" w:rsidRPr="00F109C6">
        <w:rPr>
          <w:rFonts w:cs="Arial"/>
          <w:bCs/>
          <w:i/>
          <w:color w:val="4F81BD" w:themeColor="accent1"/>
          <w:sz w:val="24"/>
          <w:szCs w:val="24"/>
        </w:rPr>
        <w:t xml:space="preserve">nostjo, da izvajalec predloži tudi soglasje delavca za varnostno preverjanje po </w:t>
      </w:r>
      <w:proofErr w:type="spellStart"/>
      <w:r w:rsidR="00F4383D" w:rsidRPr="00F109C6">
        <w:rPr>
          <w:rFonts w:cs="Arial"/>
          <w:bCs/>
          <w:i/>
          <w:color w:val="4F81BD" w:themeColor="accent1"/>
          <w:sz w:val="24"/>
          <w:szCs w:val="24"/>
        </w:rPr>
        <w:t>ZODPol</w:t>
      </w:r>
      <w:proofErr w:type="spellEnd"/>
      <w:r w:rsidR="00F4383D" w:rsidRPr="00F109C6">
        <w:rPr>
          <w:rFonts w:cs="Arial"/>
          <w:bCs/>
          <w:i/>
          <w:color w:val="4F81BD" w:themeColor="accent1"/>
          <w:sz w:val="24"/>
          <w:szCs w:val="24"/>
        </w:rPr>
        <w:t xml:space="preserve"> iz Priloge 1</w:t>
      </w:r>
      <w:r w:rsidR="00F109C6" w:rsidRPr="00F109C6">
        <w:rPr>
          <w:rFonts w:cs="Arial"/>
          <w:bCs/>
          <w:i/>
          <w:color w:val="4F81BD" w:themeColor="accent1"/>
          <w:sz w:val="24"/>
          <w:szCs w:val="24"/>
        </w:rPr>
        <w:t>0</w:t>
      </w:r>
      <w:r w:rsidR="00F4383D" w:rsidRPr="00F109C6">
        <w:rPr>
          <w:rFonts w:cs="Arial"/>
          <w:bCs/>
          <w:i/>
          <w:color w:val="4F81BD" w:themeColor="accent1"/>
          <w:sz w:val="24"/>
          <w:szCs w:val="24"/>
        </w:rPr>
        <w:t xml:space="preserve"> razpisne dokumentacije in s strani delavca izpolnjen in podpisan vprašalnik za varnostno preverjanje iz Priloge 1</w:t>
      </w:r>
      <w:r w:rsidR="00F109C6" w:rsidRPr="00F109C6">
        <w:rPr>
          <w:rFonts w:cs="Arial"/>
          <w:bCs/>
          <w:i/>
          <w:color w:val="4F81BD" w:themeColor="accent1"/>
          <w:sz w:val="24"/>
          <w:szCs w:val="24"/>
        </w:rPr>
        <w:t>1</w:t>
      </w:r>
      <w:r w:rsidR="00F4383D" w:rsidRPr="00F109C6">
        <w:rPr>
          <w:rFonts w:cs="Arial"/>
          <w:bCs/>
          <w:i/>
          <w:color w:val="4F81BD" w:themeColor="accent1"/>
          <w:sz w:val="24"/>
          <w:szCs w:val="24"/>
        </w:rPr>
        <w:t xml:space="preserve"> razpisne dokumentacije. Za sklop 1 je rok za posredovan</w:t>
      </w:r>
      <w:r w:rsidR="00F4383D" w:rsidRPr="000846A2">
        <w:rPr>
          <w:rFonts w:cs="Arial"/>
          <w:bCs/>
          <w:i/>
          <w:color w:val="4F81BD" w:themeColor="accent1"/>
          <w:sz w:val="24"/>
          <w:szCs w:val="24"/>
        </w:rPr>
        <w:t>je novega seznama varnostnikov 45 dni./.</w:t>
      </w:r>
    </w:p>
    <w:p w14:paraId="166513BA" w14:textId="77777777" w:rsidR="00EA6578" w:rsidRPr="000846A2" w:rsidRDefault="00EA6578" w:rsidP="000846A2">
      <w:pPr>
        <w:pStyle w:val="Noga"/>
        <w:widowControl w:val="0"/>
        <w:spacing w:line="252" w:lineRule="auto"/>
        <w:ind w:right="-1"/>
        <w:rPr>
          <w:rFonts w:cs="Arial"/>
          <w:sz w:val="24"/>
          <w:szCs w:val="24"/>
        </w:rPr>
      </w:pPr>
    </w:p>
    <w:p w14:paraId="3EB27DF1" w14:textId="77777777" w:rsidR="00EA6578" w:rsidRPr="000846A2" w:rsidRDefault="00EA6578" w:rsidP="00340535">
      <w:pPr>
        <w:numPr>
          <w:ilvl w:val="1"/>
          <w:numId w:val="65"/>
        </w:numPr>
        <w:autoSpaceDN w:val="0"/>
        <w:spacing w:after="0" w:line="252" w:lineRule="auto"/>
        <w:jc w:val="center"/>
        <w:rPr>
          <w:rFonts w:cs="Arial"/>
          <w:b/>
          <w:sz w:val="24"/>
          <w:szCs w:val="24"/>
        </w:rPr>
      </w:pPr>
      <w:r w:rsidRPr="000846A2">
        <w:rPr>
          <w:rFonts w:cs="Arial"/>
          <w:b/>
          <w:sz w:val="24"/>
          <w:szCs w:val="24"/>
        </w:rPr>
        <w:t>člen</w:t>
      </w:r>
    </w:p>
    <w:p w14:paraId="6096694E" w14:textId="77777777" w:rsidR="00EA6578" w:rsidRPr="000846A2" w:rsidRDefault="00EA6578" w:rsidP="000846A2">
      <w:pPr>
        <w:pStyle w:val="Telobesedila-zamik"/>
        <w:spacing w:after="0" w:line="252" w:lineRule="auto"/>
        <w:ind w:left="0"/>
        <w:jc w:val="both"/>
        <w:rPr>
          <w:rFonts w:eastAsia="Times New Roman" w:cs="Arial"/>
          <w:color w:val="auto"/>
          <w:sz w:val="24"/>
          <w:szCs w:val="24"/>
          <w:lang w:eastAsia="sl-SI"/>
        </w:rPr>
      </w:pPr>
    </w:p>
    <w:p w14:paraId="0552BE9D" w14:textId="7170182A" w:rsidR="00EA6578" w:rsidRPr="000846A2" w:rsidRDefault="00EA6578" w:rsidP="000846A2">
      <w:pPr>
        <w:pStyle w:val="Telobesedila-zamik"/>
        <w:spacing w:after="0" w:line="252" w:lineRule="auto"/>
        <w:ind w:left="0"/>
        <w:jc w:val="both"/>
        <w:rPr>
          <w:rFonts w:eastAsia="Times New Roman" w:cs="Arial"/>
          <w:color w:val="auto"/>
          <w:sz w:val="24"/>
          <w:szCs w:val="24"/>
          <w:lang w:eastAsia="sl-SI"/>
        </w:rPr>
      </w:pPr>
      <w:r w:rsidRPr="000846A2">
        <w:rPr>
          <w:rFonts w:eastAsia="Times New Roman" w:cs="Arial"/>
          <w:color w:val="auto"/>
          <w:sz w:val="24"/>
          <w:szCs w:val="24"/>
          <w:lang w:eastAsia="sl-SI"/>
        </w:rPr>
        <w:t>Iz</w:t>
      </w:r>
      <w:r w:rsidR="00E90CF9" w:rsidRPr="000846A2">
        <w:rPr>
          <w:rFonts w:eastAsia="Times New Roman" w:cs="Arial"/>
          <w:color w:val="auto"/>
          <w:sz w:val="24"/>
          <w:szCs w:val="24"/>
          <w:lang w:eastAsia="sl-SI"/>
        </w:rPr>
        <w:t xml:space="preserve">vajalec mora najkasneje 15 dni </w:t>
      </w:r>
      <w:r w:rsidRPr="000846A2">
        <w:rPr>
          <w:rFonts w:eastAsia="Times New Roman" w:cs="Arial"/>
          <w:color w:val="auto"/>
          <w:sz w:val="24"/>
          <w:szCs w:val="24"/>
          <w:lang w:eastAsia="sl-SI"/>
        </w:rPr>
        <w:t>o</w:t>
      </w:r>
      <w:r w:rsidR="00E90CF9" w:rsidRPr="000846A2">
        <w:rPr>
          <w:rFonts w:eastAsia="Times New Roman" w:cs="Arial"/>
          <w:color w:val="auto"/>
          <w:sz w:val="24"/>
          <w:szCs w:val="24"/>
          <w:lang w:eastAsia="sl-SI"/>
        </w:rPr>
        <w:t>d</w:t>
      </w:r>
      <w:r w:rsidRPr="000846A2">
        <w:rPr>
          <w:rFonts w:eastAsia="Times New Roman" w:cs="Arial"/>
          <w:color w:val="auto"/>
          <w:sz w:val="24"/>
          <w:szCs w:val="24"/>
          <w:lang w:eastAsia="sl-SI"/>
        </w:rPr>
        <w:t xml:space="preserve"> sklenitv</w:t>
      </w:r>
      <w:r w:rsidR="00E90CF9" w:rsidRPr="000846A2">
        <w:rPr>
          <w:rFonts w:eastAsia="Times New Roman" w:cs="Arial"/>
          <w:color w:val="auto"/>
          <w:sz w:val="24"/>
          <w:szCs w:val="24"/>
          <w:lang w:eastAsia="sl-SI"/>
        </w:rPr>
        <w:t>e</w:t>
      </w:r>
      <w:r w:rsidRPr="000846A2">
        <w:rPr>
          <w:rFonts w:eastAsia="Times New Roman" w:cs="Arial"/>
          <w:color w:val="auto"/>
          <w:sz w:val="24"/>
          <w:szCs w:val="24"/>
          <w:lang w:eastAsia="sl-SI"/>
        </w:rPr>
        <w:t xml:space="preserve"> pogodbe na podlagi predhodnega ogleda in varnostne ocene pripraviti načrt varovanja in oceno ogroženosti, h katerima poda</w:t>
      </w:r>
      <w:r w:rsidR="00AF65B4" w:rsidRPr="000846A2">
        <w:rPr>
          <w:rFonts w:eastAsia="Times New Roman" w:cs="Arial"/>
          <w:color w:val="auto"/>
          <w:sz w:val="24"/>
          <w:szCs w:val="24"/>
          <w:lang w:eastAsia="sl-SI"/>
        </w:rPr>
        <w:t>ta</w:t>
      </w:r>
      <w:r w:rsidRPr="000846A2">
        <w:rPr>
          <w:rFonts w:eastAsia="Times New Roman" w:cs="Arial"/>
          <w:color w:val="auto"/>
          <w:sz w:val="24"/>
          <w:szCs w:val="24"/>
          <w:lang w:eastAsia="sl-SI"/>
        </w:rPr>
        <w:t xml:space="preserve"> soglasje naročnik in najemnik / uporabnik. </w:t>
      </w:r>
    </w:p>
    <w:p w14:paraId="52674861" w14:textId="77777777" w:rsidR="00EA6578" w:rsidRPr="000846A2" w:rsidRDefault="00EA6578" w:rsidP="000846A2">
      <w:pPr>
        <w:pStyle w:val="Telobesedila-zamik"/>
        <w:spacing w:after="0" w:line="252" w:lineRule="auto"/>
        <w:ind w:left="0"/>
        <w:jc w:val="both"/>
        <w:rPr>
          <w:rFonts w:eastAsia="Times New Roman" w:cs="Arial"/>
          <w:color w:val="auto"/>
          <w:sz w:val="24"/>
          <w:szCs w:val="24"/>
          <w:lang w:eastAsia="sl-SI"/>
        </w:rPr>
      </w:pPr>
    </w:p>
    <w:p w14:paraId="5F5085AE" w14:textId="02C67865" w:rsidR="00EA6578" w:rsidRPr="000846A2" w:rsidRDefault="00EA6578" w:rsidP="000846A2">
      <w:pPr>
        <w:pStyle w:val="Telobesedila-zamik"/>
        <w:spacing w:after="0" w:line="252" w:lineRule="auto"/>
        <w:ind w:left="0"/>
        <w:jc w:val="both"/>
        <w:rPr>
          <w:rFonts w:eastAsia="Times New Roman" w:cs="Arial"/>
          <w:color w:val="auto"/>
          <w:sz w:val="24"/>
          <w:szCs w:val="24"/>
          <w:lang w:eastAsia="sl-SI"/>
        </w:rPr>
      </w:pPr>
      <w:r w:rsidRPr="000846A2">
        <w:rPr>
          <w:rFonts w:eastAsia="Times New Roman" w:cs="Arial"/>
          <w:color w:val="auto"/>
          <w:sz w:val="24"/>
          <w:szCs w:val="24"/>
          <w:lang w:eastAsia="sl-SI"/>
        </w:rPr>
        <w:t>Načrt varovanja mora obsegati:</w:t>
      </w:r>
    </w:p>
    <w:p w14:paraId="2F255940" w14:textId="77777777" w:rsidR="00EA6578" w:rsidRPr="000846A2" w:rsidRDefault="00EA6578" w:rsidP="00340535">
      <w:pPr>
        <w:pStyle w:val="Telobesedila-zamik"/>
        <w:numPr>
          <w:ilvl w:val="0"/>
          <w:numId w:val="67"/>
        </w:numPr>
        <w:spacing w:after="0" w:line="252" w:lineRule="auto"/>
        <w:ind w:left="714" w:hanging="357"/>
        <w:rPr>
          <w:rFonts w:eastAsia="Times New Roman" w:cs="Arial"/>
          <w:color w:val="auto"/>
          <w:sz w:val="24"/>
          <w:szCs w:val="24"/>
          <w:lang w:eastAsia="sl-SI"/>
        </w:rPr>
      </w:pPr>
      <w:r w:rsidRPr="000846A2">
        <w:rPr>
          <w:rFonts w:eastAsia="Times New Roman" w:cs="Arial"/>
          <w:color w:val="auto"/>
          <w:sz w:val="24"/>
          <w:szCs w:val="24"/>
          <w:lang w:eastAsia="sl-SI"/>
        </w:rPr>
        <w:t>opis varovanega območja, objektov, ljudi in premoženja;</w:t>
      </w:r>
    </w:p>
    <w:p w14:paraId="46DDBB73" w14:textId="77777777" w:rsidR="00EA6578" w:rsidRPr="000846A2" w:rsidRDefault="00EA6578" w:rsidP="00340535">
      <w:pPr>
        <w:pStyle w:val="Telobesedila-zamik"/>
        <w:numPr>
          <w:ilvl w:val="0"/>
          <w:numId w:val="67"/>
        </w:numPr>
        <w:spacing w:after="0" w:line="252" w:lineRule="auto"/>
        <w:ind w:left="714" w:hanging="357"/>
        <w:jc w:val="both"/>
        <w:rPr>
          <w:rFonts w:eastAsia="Times New Roman" w:cs="Arial"/>
          <w:color w:val="auto"/>
          <w:sz w:val="24"/>
          <w:szCs w:val="24"/>
          <w:lang w:eastAsia="sl-SI"/>
        </w:rPr>
      </w:pPr>
      <w:r w:rsidRPr="000846A2">
        <w:rPr>
          <w:rFonts w:eastAsia="Times New Roman" w:cs="Arial"/>
          <w:color w:val="auto"/>
          <w:sz w:val="24"/>
          <w:szCs w:val="24"/>
          <w:lang w:eastAsia="sl-SI"/>
        </w:rPr>
        <w:t>načrt ali skico varovanega območja;</w:t>
      </w:r>
    </w:p>
    <w:p w14:paraId="436D0464" w14:textId="77777777" w:rsidR="00EA6578" w:rsidRPr="000846A2" w:rsidRDefault="00EA6578" w:rsidP="00340535">
      <w:pPr>
        <w:pStyle w:val="Telobesedila-zamik"/>
        <w:numPr>
          <w:ilvl w:val="0"/>
          <w:numId w:val="67"/>
        </w:numPr>
        <w:spacing w:after="0" w:line="252" w:lineRule="auto"/>
        <w:ind w:left="714" w:hanging="357"/>
        <w:jc w:val="both"/>
        <w:rPr>
          <w:rFonts w:eastAsia="Times New Roman" w:cs="Arial"/>
          <w:color w:val="auto"/>
          <w:sz w:val="24"/>
          <w:szCs w:val="24"/>
          <w:lang w:eastAsia="sl-SI"/>
        </w:rPr>
      </w:pPr>
      <w:r w:rsidRPr="000846A2">
        <w:rPr>
          <w:rFonts w:eastAsia="Times New Roman" w:cs="Arial"/>
          <w:color w:val="auto"/>
          <w:sz w:val="24"/>
          <w:szCs w:val="24"/>
          <w:lang w:eastAsia="sl-SI"/>
        </w:rPr>
        <w:t>opis notranjega in zunanjega fizičnega in tehničnega varovanja varovanega območja, po potrebi pa tudi skice fizičnega in tehničnega varovanja;</w:t>
      </w:r>
    </w:p>
    <w:p w14:paraId="484E5375" w14:textId="77777777" w:rsidR="00EA6578" w:rsidRPr="000846A2" w:rsidRDefault="00EA6578" w:rsidP="00340535">
      <w:pPr>
        <w:pStyle w:val="Odstavekseznama"/>
        <w:numPr>
          <w:ilvl w:val="0"/>
          <w:numId w:val="67"/>
        </w:numPr>
        <w:spacing w:after="0" w:line="252" w:lineRule="auto"/>
        <w:ind w:left="714" w:hanging="357"/>
        <w:contextualSpacing/>
        <w:jc w:val="both"/>
        <w:rPr>
          <w:rFonts w:eastAsia="Times New Roman" w:cs="Arial"/>
          <w:color w:val="auto"/>
          <w:sz w:val="24"/>
          <w:szCs w:val="24"/>
          <w:lang w:eastAsia="sl-SI"/>
        </w:rPr>
      </w:pPr>
      <w:r w:rsidRPr="000846A2">
        <w:rPr>
          <w:rFonts w:eastAsia="Times New Roman" w:cs="Arial"/>
          <w:color w:val="auto"/>
          <w:sz w:val="24"/>
          <w:szCs w:val="24"/>
          <w:lang w:eastAsia="sl-SI"/>
        </w:rPr>
        <w:lastRenderedPageBreak/>
        <w:t>varnostne točke z opisi nalog izvajalca;</w:t>
      </w:r>
    </w:p>
    <w:p w14:paraId="7FE49541" w14:textId="38E68559" w:rsidR="00EA6578" w:rsidRPr="000846A2" w:rsidRDefault="00EA6578" w:rsidP="00340535">
      <w:pPr>
        <w:pStyle w:val="Telobesedila-zamik"/>
        <w:numPr>
          <w:ilvl w:val="0"/>
          <w:numId w:val="67"/>
        </w:numPr>
        <w:spacing w:after="0" w:line="252" w:lineRule="auto"/>
        <w:ind w:left="714" w:hanging="357"/>
        <w:jc w:val="both"/>
        <w:rPr>
          <w:rFonts w:eastAsia="Times New Roman" w:cs="Arial"/>
          <w:color w:val="auto"/>
          <w:sz w:val="24"/>
          <w:szCs w:val="24"/>
          <w:lang w:eastAsia="sl-SI"/>
        </w:rPr>
      </w:pPr>
      <w:r w:rsidRPr="000846A2">
        <w:rPr>
          <w:rFonts w:eastAsia="Times New Roman" w:cs="Arial"/>
          <w:color w:val="auto"/>
          <w:sz w:val="24"/>
          <w:szCs w:val="24"/>
          <w:lang w:eastAsia="sl-SI"/>
        </w:rPr>
        <w:t xml:space="preserve">opredelitev tehničnega varovanja po </w:t>
      </w:r>
      <w:r w:rsidR="00D143C7">
        <w:rPr>
          <w:rFonts w:eastAsia="Times New Roman" w:cs="Arial"/>
          <w:color w:val="auto"/>
          <w:sz w:val="24"/>
          <w:szCs w:val="24"/>
          <w:lang w:eastAsia="sl-SI"/>
        </w:rPr>
        <w:t xml:space="preserve">sektorjih varovanega </w:t>
      </w:r>
      <w:r w:rsidRPr="000846A2">
        <w:rPr>
          <w:rFonts w:eastAsia="Times New Roman" w:cs="Arial"/>
          <w:color w:val="auto"/>
          <w:sz w:val="24"/>
          <w:szCs w:val="24"/>
          <w:lang w:eastAsia="sl-SI"/>
        </w:rPr>
        <w:t>območj</w:t>
      </w:r>
      <w:r w:rsidR="00D143C7">
        <w:rPr>
          <w:rFonts w:eastAsia="Times New Roman" w:cs="Arial"/>
          <w:color w:val="auto"/>
          <w:sz w:val="24"/>
          <w:szCs w:val="24"/>
          <w:lang w:eastAsia="sl-SI"/>
        </w:rPr>
        <w:t>a</w:t>
      </w:r>
      <w:r w:rsidRPr="000846A2">
        <w:rPr>
          <w:rFonts w:eastAsia="Times New Roman" w:cs="Arial"/>
          <w:color w:val="auto"/>
          <w:sz w:val="24"/>
          <w:szCs w:val="24"/>
          <w:lang w:eastAsia="sl-SI"/>
        </w:rPr>
        <w:t>;</w:t>
      </w:r>
    </w:p>
    <w:p w14:paraId="7F3ED213" w14:textId="77777777" w:rsidR="00EA6578" w:rsidRPr="000846A2" w:rsidRDefault="00EA6578" w:rsidP="00340535">
      <w:pPr>
        <w:pStyle w:val="Telobesedila-zamik"/>
        <w:numPr>
          <w:ilvl w:val="0"/>
          <w:numId w:val="67"/>
        </w:numPr>
        <w:spacing w:after="0" w:line="252" w:lineRule="auto"/>
        <w:ind w:left="714" w:hanging="357"/>
        <w:jc w:val="both"/>
        <w:rPr>
          <w:rFonts w:eastAsia="Times New Roman" w:cs="Arial"/>
          <w:color w:val="auto"/>
          <w:sz w:val="24"/>
          <w:szCs w:val="24"/>
          <w:lang w:eastAsia="sl-SI"/>
        </w:rPr>
      </w:pPr>
      <w:r w:rsidRPr="000846A2">
        <w:rPr>
          <w:rFonts w:eastAsia="Times New Roman" w:cs="Arial"/>
          <w:color w:val="auto"/>
          <w:sz w:val="24"/>
          <w:szCs w:val="24"/>
          <w:lang w:eastAsia="sl-SI"/>
        </w:rPr>
        <w:t>načrt uporabe telekomunikacijskih zvez;</w:t>
      </w:r>
    </w:p>
    <w:p w14:paraId="280E1FA9" w14:textId="77777777" w:rsidR="00EA6578" w:rsidRPr="000846A2" w:rsidRDefault="00EA6578" w:rsidP="00340535">
      <w:pPr>
        <w:pStyle w:val="Telobesedila-zamik"/>
        <w:numPr>
          <w:ilvl w:val="0"/>
          <w:numId w:val="67"/>
        </w:numPr>
        <w:spacing w:after="0" w:line="252" w:lineRule="auto"/>
        <w:ind w:left="714" w:hanging="357"/>
        <w:jc w:val="both"/>
        <w:rPr>
          <w:rFonts w:eastAsia="Times New Roman" w:cs="Arial"/>
          <w:color w:val="auto"/>
          <w:sz w:val="24"/>
          <w:szCs w:val="24"/>
          <w:lang w:eastAsia="sl-SI"/>
        </w:rPr>
      </w:pPr>
      <w:r w:rsidRPr="000846A2">
        <w:rPr>
          <w:rFonts w:eastAsia="Times New Roman" w:cs="Arial"/>
          <w:color w:val="auto"/>
          <w:sz w:val="24"/>
          <w:szCs w:val="24"/>
          <w:lang w:eastAsia="sl-SI"/>
        </w:rPr>
        <w:t xml:space="preserve">organizacijo službe varovanja; </w:t>
      </w:r>
    </w:p>
    <w:p w14:paraId="40E15A81" w14:textId="67DF39F1" w:rsidR="00EA6578" w:rsidRPr="000846A2" w:rsidRDefault="00EA6578" w:rsidP="00340535">
      <w:pPr>
        <w:pStyle w:val="Telobesedila-zamik"/>
        <w:numPr>
          <w:ilvl w:val="0"/>
          <w:numId w:val="67"/>
        </w:numPr>
        <w:spacing w:after="0" w:line="252" w:lineRule="auto"/>
        <w:ind w:left="714" w:hanging="357"/>
        <w:contextualSpacing/>
        <w:jc w:val="both"/>
        <w:rPr>
          <w:rFonts w:eastAsia="Times New Roman" w:cs="Arial"/>
          <w:color w:val="auto"/>
          <w:sz w:val="24"/>
          <w:szCs w:val="24"/>
          <w:lang w:eastAsia="sl-SI"/>
        </w:rPr>
      </w:pPr>
      <w:r w:rsidRPr="000846A2">
        <w:rPr>
          <w:rFonts w:eastAsia="Times New Roman" w:cs="Arial"/>
          <w:color w:val="auto"/>
          <w:sz w:val="24"/>
          <w:szCs w:val="24"/>
          <w:lang w:eastAsia="sl-SI"/>
        </w:rPr>
        <w:t>ukrepe in postopke službe varovanja, vključno s sistemom a</w:t>
      </w:r>
      <w:r w:rsidR="00AF65B4" w:rsidRPr="000846A2">
        <w:rPr>
          <w:rFonts w:eastAsia="Times New Roman" w:cs="Arial"/>
          <w:color w:val="auto"/>
          <w:sz w:val="24"/>
          <w:szCs w:val="24"/>
          <w:lang w:eastAsia="sl-SI"/>
        </w:rPr>
        <w:t>larmiranja in obveščanja, ukrepi</w:t>
      </w:r>
      <w:r w:rsidRPr="000846A2">
        <w:rPr>
          <w:rFonts w:eastAsia="Times New Roman" w:cs="Arial"/>
          <w:color w:val="auto"/>
          <w:sz w:val="24"/>
          <w:szCs w:val="24"/>
          <w:lang w:eastAsia="sl-SI"/>
        </w:rPr>
        <w:t xml:space="preserve"> in postopki ob varnostnih incidentih oz. nepredvidenih dogodkih, ukrepi in postopkih ob grožnjah, najdbi ali eksploziji eksplozivnih sredstev in sumljivih pošiljkah, ukrepi in postopki v primeru zasedenosti objektov preko nazivne kapacitete ter ukrepi in postopki službe varovanja ob naravnih in drugih nesrečah, izrednem stanju, krizi in vojni; </w:t>
      </w:r>
    </w:p>
    <w:p w14:paraId="2059E4FA" w14:textId="77777777" w:rsidR="00EA6578" w:rsidRPr="000846A2" w:rsidRDefault="00EA6578" w:rsidP="00340535">
      <w:pPr>
        <w:pStyle w:val="Telobesedila-zamik"/>
        <w:numPr>
          <w:ilvl w:val="0"/>
          <w:numId w:val="67"/>
        </w:numPr>
        <w:spacing w:after="0" w:line="252" w:lineRule="auto"/>
        <w:ind w:left="714" w:hanging="357"/>
        <w:jc w:val="both"/>
        <w:rPr>
          <w:rFonts w:eastAsia="Times New Roman" w:cs="Arial"/>
          <w:color w:val="auto"/>
          <w:sz w:val="24"/>
          <w:szCs w:val="24"/>
          <w:lang w:eastAsia="sl-SI"/>
        </w:rPr>
      </w:pPr>
      <w:r w:rsidRPr="000846A2">
        <w:rPr>
          <w:rFonts w:eastAsia="Times New Roman" w:cs="Arial"/>
          <w:color w:val="auto"/>
          <w:sz w:val="24"/>
          <w:szCs w:val="24"/>
          <w:lang w:eastAsia="sl-SI"/>
        </w:rPr>
        <w:t>ukrepe in postopke za preverjanje vseh postopkov in ukrepov fizičnega in tehničnega varovanja;</w:t>
      </w:r>
    </w:p>
    <w:p w14:paraId="33B203B1" w14:textId="77777777" w:rsidR="00EA6578" w:rsidRPr="000846A2" w:rsidRDefault="00EA6578" w:rsidP="00340535">
      <w:pPr>
        <w:pStyle w:val="Telobesedila-zamik"/>
        <w:numPr>
          <w:ilvl w:val="0"/>
          <w:numId w:val="67"/>
        </w:numPr>
        <w:spacing w:after="0" w:line="252" w:lineRule="auto"/>
        <w:ind w:left="714" w:hanging="357"/>
        <w:jc w:val="both"/>
        <w:rPr>
          <w:rFonts w:eastAsia="Times New Roman" w:cs="Arial"/>
          <w:color w:val="auto"/>
          <w:sz w:val="24"/>
          <w:szCs w:val="24"/>
          <w:lang w:eastAsia="sl-SI"/>
        </w:rPr>
      </w:pPr>
      <w:r w:rsidRPr="000846A2">
        <w:rPr>
          <w:rFonts w:eastAsia="Times New Roman" w:cs="Arial"/>
          <w:color w:val="auto"/>
          <w:sz w:val="24"/>
          <w:szCs w:val="24"/>
          <w:lang w:eastAsia="sl-SI"/>
        </w:rPr>
        <w:t>predviden način sodelovanja s policijo, regijskim centrom za obveščanje, gasilci, reševalno službo in drugimi pristojnimi službami;</w:t>
      </w:r>
    </w:p>
    <w:p w14:paraId="4F4471F8" w14:textId="77777777" w:rsidR="00EA6578" w:rsidRPr="000846A2" w:rsidRDefault="00EA6578" w:rsidP="00340535">
      <w:pPr>
        <w:pStyle w:val="Odstavekseznama"/>
        <w:numPr>
          <w:ilvl w:val="0"/>
          <w:numId w:val="67"/>
        </w:numPr>
        <w:spacing w:after="0" w:line="252" w:lineRule="auto"/>
        <w:ind w:left="714" w:hanging="357"/>
        <w:contextualSpacing/>
        <w:jc w:val="both"/>
        <w:rPr>
          <w:rFonts w:eastAsia="Times New Roman" w:cs="Arial"/>
          <w:color w:val="auto"/>
          <w:sz w:val="24"/>
          <w:szCs w:val="24"/>
          <w:lang w:eastAsia="sl-SI"/>
        </w:rPr>
      </w:pPr>
      <w:r w:rsidRPr="000846A2">
        <w:rPr>
          <w:rFonts w:eastAsia="Times New Roman" w:cs="Arial"/>
          <w:color w:val="auto"/>
          <w:sz w:val="24"/>
          <w:szCs w:val="24"/>
          <w:lang w:eastAsia="sl-SI"/>
        </w:rPr>
        <w:t>seznam zaposlenih na strani naročnika in najemnika / uporabnika, ki lahko izven poslovnega časa organa oz. družbe vstopajo v objekt brez predhodne najave varnostni službi;</w:t>
      </w:r>
    </w:p>
    <w:p w14:paraId="0FD51AAD" w14:textId="77777777" w:rsidR="00EA6578" w:rsidRPr="000846A2" w:rsidRDefault="00EA6578" w:rsidP="00340535">
      <w:pPr>
        <w:pStyle w:val="Odstavekseznama"/>
        <w:numPr>
          <w:ilvl w:val="0"/>
          <w:numId w:val="67"/>
        </w:numPr>
        <w:spacing w:after="0" w:line="252" w:lineRule="auto"/>
        <w:ind w:left="714" w:hanging="357"/>
        <w:contextualSpacing/>
        <w:jc w:val="both"/>
        <w:rPr>
          <w:rFonts w:eastAsia="Times New Roman" w:cs="Arial"/>
          <w:color w:val="auto"/>
          <w:sz w:val="24"/>
          <w:szCs w:val="24"/>
          <w:lang w:eastAsia="sl-SI"/>
        </w:rPr>
      </w:pPr>
      <w:r w:rsidRPr="000846A2">
        <w:rPr>
          <w:rFonts w:eastAsia="Times New Roman" w:cs="Arial"/>
          <w:color w:val="auto"/>
          <w:sz w:val="24"/>
          <w:szCs w:val="24"/>
          <w:lang w:eastAsia="sl-SI"/>
        </w:rPr>
        <w:t>seznam oseb, ki se na strani naročnika oz. posameznega najemnika / uporabnika obvestijo v primeru alarma;</w:t>
      </w:r>
    </w:p>
    <w:p w14:paraId="7D6D21AE" w14:textId="77777777" w:rsidR="00EA6578" w:rsidRDefault="00EA6578" w:rsidP="00340535">
      <w:pPr>
        <w:pStyle w:val="Telobesedila-zamik"/>
        <w:numPr>
          <w:ilvl w:val="0"/>
          <w:numId w:val="67"/>
        </w:numPr>
        <w:spacing w:after="0" w:line="252" w:lineRule="auto"/>
        <w:ind w:left="714" w:hanging="357"/>
        <w:rPr>
          <w:rFonts w:eastAsia="Times New Roman" w:cs="Arial"/>
          <w:color w:val="auto"/>
          <w:sz w:val="24"/>
          <w:szCs w:val="24"/>
          <w:lang w:eastAsia="sl-SI"/>
        </w:rPr>
      </w:pPr>
      <w:r w:rsidRPr="000846A2">
        <w:rPr>
          <w:rFonts w:eastAsia="Times New Roman" w:cs="Arial"/>
          <w:color w:val="auto"/>
          <w:sz w:val="24"/>
          <w:szCs w:val="24"/>
          <w:lang w:eastAsia="sl-SI"/>
        </w:rPr>
        <w:t>način varovanja, izdaje in sprejema ključev.</w:t>
      </w:r>
    </w:p>
    <w:p w14:paraId="135FF3D9" w14:textId="0338F321" w:rsidR="009C6739" w:rsidRPr="000846A2" w:rsidRDefault="009C6739" w:rsidP="009C6739">
      <w:pPr>
        <w:pStyle w:val="Telobesedila-zamik"/>
        <w:spacing w:after="0" w:line="252" w:lineRule="auto"/>
        <w:ind w:left="0"/>
        <w:rPr>
          <w:rFonts w:eastAsia="Times New Roman" w:cs="Arial"/>
          <w:color w:val="auto"/>
          <w:sz w:val="24"/>
          <w:szCs w:val="24"/>
          <w:lang w:eastAsia="sl-SI"/>
        </w:rPr>
      </w:pPr>
      <w:r w:rsidRPr="009C6739">
        <w:rPr>
          <w:rFonts w:cs="Arial"/>
          <w:bCs/>
          <w:i/>
          <w:color w:val="4F81BD" w:themeColor="accent1"/>
          <w:sz w:val="24"/>
          <w:szCs w:val="24"/>
        </w:rPr>
        <w:t>/Za sklop 4 se zadnja alineja črta./</w:t>
      </w:r>
    </w:p>
    <w:p w14:paraId="5EB21150" w14:textId="77777777" w:rsidR="00EA6578" w:rsidRPr="000846A2" w:rsidRDefault="00EA6578" w:rsidP="000846A2">
      <w:pPr>
        <w:spacing w:after="0" w:line="252" w:lineRule="auto"/>
        <w:jc w:val="both"/>
        <w:rPr>
          <w:rFonts w:cs="Arial"/>
          <w:sz w:val="24"/>
          <w:szCs w:val="24"/>
        </w:rPr>
      </w:pPr>
    </w:p>
    <w:p w14:paraId="704F02B3" w14:textId="77777777" w:rsidR="00EA6578" w:rsidRPr="000846A2" w:rsidRDefault="00EA6578" w:rsidP="00340535">
      <w:pPr>
        <w:pStyle w:val="Odstavekseznama"/>
        <w:numPr>
          <w:ilvl w:val="1"/>
          <w:numId w:val="65"/>
        </w:numPr>
        <w:spacing w:after="0" w:line="252" w:lineRule="auto"/>
        <w:jc w:val="center"/>
        <w:rPr>
          <w:rFonts w:cs="Arial"/>
          <w:sz w:val="24"/>
          <w:szCs w:val="24"/>
        </w:rPr>
      </w:pPr>
      <w:r w:rsidRPr="000846A2">
        <w:rPr>
          <w:rFonts w:cs="Arial"/>
          <w:b/>
          <w:sz w:val="24"/>
          <w:szCs w:val="24"/>
        </w:rPr>
        <w:t>člen</w:t>
      </w:r>
    </w:p>
    <w:p w14:paraId="222788A9" w14:textId="77777777" w:rsidR="00EA6578" w:rsidRPr="000846A2" w:rsidRDefault="00EA6578" w:rsidP="000846A2">
      <w:pPr>
        <w:spacing w:after="0" w:line="252" w:lineRule="auto"/>
        <w:rPr>
          <w:rFonts w:cs="Arial"/>
          <w:sz w:val="24"/>
          <w:szCs w:val="24"/>
        </w:rPr>
      </w:pPr>
    </w:p>
    <w:p w14:paraId="468A6FA5" w14:textId="77777777" w:rsidR="00877742" w:rsidRPr="000846A2" w:rsidRDefault="00EA6578" w:rsidP="000846A2">
      <w:pPr>
        <w:spacing w:after="0" w:line="252" w:lineRule="auto"/>
        <w:jc w:val="both"/>
        <w:rPr>
          <w:rFonts w:cs="Arial"/>
          <w:sz w:val="24"/>
          <w:szCs w:val="24"/>
        </w:rPr>
      </w:pPr>
      <w:r w:rsidRPr="000846A2">
        <w:rPr>
          <w:rFonts w:cs="Arial"/>
          <w:sz w:val="24"/>
          <w:szCs w:val="24"/>
        </w:rPr>
        <w:t xml:space="preserve">Izvajalec mora naročniku nemudoma javiti vsako in vse okvare na opremi in inventarju, ki jo povzroči varnostnik. </w:t>
      </w:r>
    </w:p>
    <w:p w14:paraId="75C85B7C" w14:textId="77777777" w:rsidR="00877742" w:rsidRPr="000846A2" w:rsidRDefault="00877742" w:rsidP="000846A2">
      <w:pPr>
        <w:spacing w:after="0" w:line="252" w:lineRule="auto"/>
        <w:jc w:val="both"/>
        <w:rPr>
          <w:rFonts w:cs="Arial"/>
          <w:sz w:val="24"/>
          <w:szCs w:val="24"/>
        </w:rPr>
      </w:pPr>
    </w:p>
    <w:p w14:paraId="226AA586" w14:textId="7DDEE5B0" w:rsidR="00877742" w:rsidRPr="000846A2" w:rsidRDefault="00EA6578" w:rsidP="000846A2">
      <w:pPr>
        <w:spacing w:after="0" w:line="252" w:lineRule="auto"/>
        <w:jc w:val="both"/>
        <w:rPr>
          <w:rFonts w:cs="Arial"/>
          <w:sz w:val="24"/>
          <w:szCs w:val="24"/>
        </w:rPr>
      </w:pPr>
      <w:r w:rsidRPr="000846A2">
        <w:rPr>
          <w:rFonts w:cs="Arial"/>
          <w:sz w:val="24"/>
          <w:szCs w:val="24"/>
        </w:rPr>
        <w:t xml:space="preserve">Okvaro, ki jo povzroči varnostnik po svoji krivdi, je izvajalec dolžan nemudoma odpraviti na lastne stroške, največ pa v roku </w:t>
      </w:r>
      <w:r w:rsidR="00E90CF9" w:rsidRPr="000846A2">
        <w:rPr>
          <w:rFonts w:cs="Arial"/>
          <w:sz w:val="24"/>
          <w:szCs w:val="24"/>
        </w:rPr>
        <w:t>10</w:t>
      </w:r>
      <w:r w:rsidRPr="000846A2">
        <w:rPr>
          <w:rFonts w:cs="Arial"/>
          <w:sz w:val="24"/>
          <w:szCs w:val="24"/>
        </w:rPr>
        <w:t xml:space="preserve"> dni od nastanka škode oz. od dne, ko naročnik oz. najemnik / uporabnik ugotovi nastalo škodo.</w:t>
      </w:r>
      <w:r w:rsidR="00877742" w:rsidRPr="000846A2">
        <w:rPr>
          <w:rFonts w:cs="Arial"/>
          <w:sz w:val="24"/>
          <w:szCs w:val="24"/>
        </w:rPr>
        <w:t xml:space="preserve"> </w:t>
      </w:r>
      <w:r w:rsidR="00877742" w:rsidRPr="000846A2">
        <w:rPr>
          <w:rFonts w:cs="Arial"/>
          <w:color w:val="auto"/>
          <w:sz w:val="24"/>
          <w:szCs w:val="24"/>
        </w:rPr>
        <w:t xml:space="preserve">V kolikor izvajalec tega ne stori, lahko naročnik opravi pobot škode, </w:t>
      </w:r>
      <w:r w:rsidR="00877742" w:rsidRPr="000846A2">
        <w:rPr>
          <w:rFonts w:eastAsia="Times New Roman" w:cs="Arial"/>
          <w:color w:val="auto"/>
          <w:sz w:val="24"/>
          <w:szCs w:val="24"/>
          <w:lang w:eastAsia="sl-SI"/>
        </w:rPr>
        <w:t>ki jo naročniku povzroči izvajalec,</w:t>
      </w:r>
      <w:r w:rsidR="00877742" w:rsidRPr="000846A2">
        <w:rPr>
          <w:rFonts w:cs="Arial"/>
          <w:color w:val="auto"/>
          <w:sz w:val="24"/>
          <w:szCs w:val="24"/>
        </w:rPr>
        <w:t xml:space="preserve"> in svojih obveznosti do izvajalca ali za poplačilo unovči finančno zavarovanje za dobro izvedbo pogodbenih obveznosti in odpravo škode na stroške izvajalca naroči drugemu izvajalcu, s čimer se izvajalec kot podpisnik te pogodbe izrecno strinja.</w:t>
      </w:r>
      <w:r w:rsidRPr="000846A2">
        <w:rPr>
          <w:rFonts w:cs="Arial"/>
          <w:sz w:val="24"/>
          <w:szCs w:val="24"/>
        </w:rPr>
        <w:t xml:space="preserve"> </w:t>
      </w:r>
    </w:p>
    <w:p w14:paraId="353FCB44" w14:textId="77777777" w:rsidR="00877742" w:rsidRPr="000846A2" w:rsidRDefault="00877742" w:rsidP="000846A2">
      <w:pPr>
        <w:spacing w:after="0" w:line="252" w:lineRule="auto"/>
        <w:jc w:val="both"/>
        <w:rPr>
          <w:rFonts w:cs="Arial"/>
          <w:sz w:val="24"/>
          <w:szCs w:val="24"/>
        </w:rPr>
      </w:pPr>
    </w:p>
    <w:p w14:paraId="61B28A24" w14:textId="705CDAB8" w:rsidR="00EA6578" w:rsidRPr="000846A2" w:rsidRDefault="00EA6578" w:rsidP="000846A2">
      <w:pPr>
        <w:spacing w:after="0" w:line="252" w:lineRule="auto"/>
        <w:jc w:val="both"/>
        <w:rPr>
          <w:rFonts w:cs="Arial"/>
          <w:sz w:val="24"/>
          <w:szCs w:val="24"/>
        </w:rPr>
      </w:pPr>
      <w:r w:rsidRPr="000846A2">
        <w:rPr>
          <w:rFonts w:cs="Arial"/>
          <w:sz w:val="24"/>
          <w:szCs w:val="24"/>
        </w:rPr>
        <w:t>Izvajalec odgovarja za vso škodo, ki jo naročniku ali najemniku / uporabniku povzročijo pri njem zaposleni delavci oz. njegovi podizvajalci.</w:t>
      </w:r>
    </w:p>
    <w:p w14:paraId="196A839D" w14:textId="77777777" w:rsidR="00EA6578" w:rsidRPr="000846A2" w:rsidRDefault="00EA6578" w:rsidP="000846A2">
      <w:pPr>
        <w:spacing w:after="0" w:line="252" w:lineRule="auto"/>
        <w:rPr>
          <w:rFonts w:cs="Arial"/>
          <w:b/>
          <w:sz w:val="24"/>
          <w:szCs w:val="24"/>
        </w:rPr>
      </w:pPr>
    </w:p>
    <w:p w14:paraId="2647CD2B" w14:textId="77777777" w:rsidR="00EA6578" w:rsidRPr="000846A2" w:rsidRDefault="00EA6578" w:rsidP="000846A2">
      <w:pPr>
        <w:spacing w:after="0" w:line="252" w:lineRule="auto"/>
        <w:rPr>
          <w:rFonts w:cs="Arial"/>
          <w:b/>
          <w:sz w:val="24"/>
          <w:szCs w:val="24"/>
        </w:rPr>
      </w:pPr>
    </w:p>
    <w:p w14:paraId="2B96A7C4" w14:textId="77777777" w:rsidR="00EA6578" w:rsidRPr="000846A2" w:rsidRDefault="00EA6578" w:rsidP="00340535">
      <w:pPr>
        <w:pStyle w:val="Odstavekseznama"/>
        <w:numPr>
          <w:ilvl w:val="0"/>
          <w:numId w:val="64"/>
        </w:numPr>
        <w:spacing w:after="0" w:line="252" w:lineRule="auto"/>
        <w:jc w:val="both"/>
        <w:rPr>
          <w:rFonts w:cs="Arial"/>
          <w:b/>
          <w:sz w:val="24"/>
          <w:szCs w:val="24"/>
        </w:rPr>
      </w:pPr>
      <w:r w:rsidRPr="000846A2">
        <w:rPr>
          <w:rFonts w:cs="Arial"/>
          <w:b/>
          <w:sz w:val="24"/>
          <w:szCs w:val="24"/>
        </w:rPr>
        <w:t>PRAVICE IN OBVEZNOSTI NAROČNIKA</w:t>
      </w:r>
    </w:p>
    <w:p w14:paraId="4DAEC612" w14:textId="77777777" w:rsidR="00EA6578" w:rsidRPr="000846A2" w:rsidRDefault="00EA6578" w:rsidP="00340535">
      <w:pPr>
        <w:numPr>
          <w:ilvl w:val="1"/>
          <w:numId w:val="65"/>
        </w:numPr>
        <w:autoSpaceDN w:val="0"/>
        <w:spacing w:after="0" w:line="252" w:lineRule="auto"/>
        <w:jc w:val="center"/>
        <w:rPr>
          <w:rFonts w:cs="Arial"/>
          <w:b/>
          <w:sz w:val="24"/>
          <w:szCs w:val="24"/>
          <w:u w:val="single"/>
        </w:rPr>
      </w:pPr>
      <w:r w:rsidRPr="000846A2">
        <w:rPr>
          <w:rFonts w:cs="Arial"/>
          <w:b/>
          <w:sz w:val="24"/>
          <w:szCs w:val="24"/>
        </w:rPr>
        <w:t>člen</w:t>
      </w:r>
    </w:p>
    <w:p w14:paraId="44F17F66" w14:textId="77777777" w:rsidR="00EA6578" w:rsidRPr="000846A2" w:rsidRDefault="00EA6578" w:rsidP="000846A2">
      <w:pPr>
        <w:spacing w:after="0" w:line="252" w:lineRule="auto"/>
        <w:jc w:val="both"/>
        <w:rPr>
          <w:rFonts w:eastAsia="Times New Roman" w:cs="Arial"/>
          <w:b/>
          <w:sz w:val="24"/>
          <w:szCs w:val="24"/>
          <w:lang w:eastAsia="sl-SI"/>
        </w:rPr>
      </w:pPr>
    </w:p>
    <w:p w14:paraId="7FB1443E" w14:textId="77777777" w:rsidR="00EA6578" w:rsidRPr="000846A2" w:rsidRDefault="00EA6578" w:rsidP="000846A2">
      <w:pPr>
        <w:spacing w:after="0" w:line="252" w:lineRule="auto"/>
        <w:jc w:val="both"/>
        <w:rPr>
          <w:rFonts w:cs="Arial"/>
          <w:sz w:val="24"/>
          <w:szCs w:val="24"/>
        </w:rPr>
      </w:pPr>
      <w:r w:rsidRPr="000846A2">
        <w:rPr>
          <w:rFonts w:cs="Arial"/>
          <w:sz w:val="24"/>
          <w:szCs w:val="24"/>
        </w:rPr>
        <w:t>Naročnik bo za izvajanje storitev iz te pogodbe zagotovil podatke o kontaktnih osebah pri najemniku / uporabniku in ustrezne pogoje, in sicer:</w:t>
      </w:r>
    </w:p>
    <w:p w14:paraId="4E93F6B5" w14:textId="77777777" w:rsidR="00EA6578" w:rsidRPr="000846A2" w:rsidRDefault="00EA6578" w:rsidP="00340535">
      <w:pPr>
        <w:pStyle w:val="Odstavekseznama"/>
        <w:numPr>
          <w:ilvl w:val="0"/>
          <w:numId w:val="71"/>
        </w:numPr>
        <w:spacing w:after="0" w:line="252" w:lineRule="auto"/>
        <w:rPr>
          <w:rFonts w:cs="Arial"/>
          <w:sz w:val="24"/>
          <w:szCs w:val="24"/>
        </w:rPr>
      </w:pPr>
      <w:r w:rsidRPr="000846A2">
        <w:rPr>
          <w:rFonts w:cs="Arial"/>
          <w:sz w:val="24"/>
          <w:szCs w:val="24"/>
        </w:rPr>
        <w:t>ustrezen prostor za varnostnika na recepciji oz. vhodu v poslovno stavbo;</w:t>
      </w:r>
    </w:p>
    <w:p w14:paraId="1D6C6515" w14:textId="77777777" w:rsidR="00EA6578" w:rsidRPr="000846A2" w:rsidRDefault="00EA6578" w:rsidP="00340535">
      <w:pPr>
        <w:pStyle w:val="Odstavekseznama"/>
        <w:numPr>
          <w:ilvl w:val="0"/>
          <w:numId w:val="71"/>
        </w:numPr>
        <w:spacing w:after="0" w:line="252" w:lineRule="auto"/>
        <w:rPr>
          <w:rFonts w:cs="Arial"/>
          <w:sz w:val="24"/>
          <w:szCs w:val="24"/>
        </w:rPr>
      </w:pPr>
      <w:r w:rsidRPr="000846A2">
        <w:rPr>
          <w:rFonts w:cs="Arial"/>
          <w:sz w:val="24"/>
          <w:szCs w:val="24"/>
        </w:rPr>
        <w:t>garderobne prostore;</w:t>
      </w:r>
    </w:p>
    <w:p w14:paraId="626E9C9C" w14:textId="77777777" w:rsidR="00EA6578" w:rsidRPr="000846A2" w:rsidRDefault="00EA6578" w:rsidP="00340535">
      <w:pPr>
        <w:pStyle w:val="Odstavekseznama"/>
        <w:numPr>
          <w:ilvl w:val="0"/>
          <w:numId w:val="71"/>
        </w:numPr>
        <w:spacing w:after="0" w:line="252" w:lineRule="auto"/>
        <w:rPr>
          <w:rFonts w:cs="Arial"/>
          <w:sz w:val="24"/>
          <w:szCs w:val="24"/>
        </w:rPr>
      </w:pPr>
      <w:r w:rsidRPr="000846A2">
        <w:rPr>
          <w:rFonts w:cs="Arial"/>
          <w:sz w:val="24"/>
          <w:szCs w:val="24"/>
        </w:rPr>
        <w:t>sanitarne prostore;</w:t>
      </w:r>
    </w:p>
    <w:p w14:paraId="487AFF89" w14:textId="77777777" w:rsidR="00EA6578" w:rsidRPr="000846A2" w:rsidRDefault="00EA6578" w:rsidP="00340535">
      <w:pPr>
        <w:pStyle w:val="Odstavekseznama"/>
        <w:numPr>
          <w:ilvl w:val="0"/>
          <w:numId w:val="71"/>
        </w:numPr>
        <w:spacing w:after="0" w:line="252" w:lineRule="auto"/>
        <w:rPr>
          <w:rFonts w:cs="Arial"/>
          <w:sz w:val="24"/>
          <w:szCs w:val="24"/>
        </w:rPr>
      </w:pPr>
      <w:r w:rsidRPr="000846A2">
        <w:rPr>
          <w:rFonts w:cs="Arial"/>
          <w:sz w:val="24"/>
          <w:szCs w:val="24"/>
        </w:rPr>
        <w:lastRenderedPageBreak/>
        <w:t>čiščenje in ogrevanje;</w:t>
      </w:r>
    </w:p>
    <w:p w14:paraId="31AA1611" w14:textId="2FC71964" w:rsidR="00EA6578" w:rsidRPr="000846A2" w:rsidRDefault="00EA6578" w:rsidP="006E776E">
      <w:pPr>
        <w:pStyle w:val="Odstavekseznama"/>
        <w:numPr>
          <w:ilvl w:val="0"/>
          <w:numId w:val="71"/>
        </w:numPr>
        <w:spacing w:after="0" w:line="252" w:lineRule="auto"/>
        <w:jc w:val="both"/>
        <w:rPr>
          <w:rFonts w:cs="Arial"/>
          <w:sz w:val="24"/>
          <w:szCs w:val="24"/>
        </w:rPr>
      </w:pPr>
      <w:r w:rsidRPr="000846A2">
        <w:rPr>
          <w:rFonts w:cs="Arial"/>
          <w:sz w:val="24"/>
          <w:szCs w:val="24"/>
        </w:rPr>
        <w:t xml:space="preserve">ustrezno računalniško opremo, opremo za telefonijo, </w:t>
      </w:r>
      <w:r w:rsidR="006E776E">
        <w:rPr>
          <w:rFonts w:cs="Arial"/>
          <w:sz w:val="24"/>
          <w:szCs w:val="24"/>
        </w:rPr>
        <w:t xml:space="preserve">sistem tehničnega varovanja, vključno z </w:t>
      </w:r>
      <w:proofErr w:type="spellStart"/>
      <w:r w:rsidR="006E776E" w:rsidRPr="000846A2">
        <w:rPr>
          <w:rFonts w:cs="Arial"/>
          <w:sz w:val="24"/>
          <w:szCs w:val="24"/>
        </w:rPr>
        <w:t>videonadzorni</w:t>
      </w:r>
      <w:r w:rsidR="006E776E">
        <w:rPr>
          <w:rFonts w:cs="Arial"/>
          <w:sz w:val="24"/>
          <w:szCs w:val="24"/>
        </w:rPr>
        <w:t>m</w:t>
      </w:r>
      <w:proofErr w:type="spellEnd"/>
      <w:r w:rsidR="006E776E" w:rsidRPr="000846A2">
        <w:rPr>
          <w:rFonts w:cs="Arial"/>
          <w:sz w:val="24"/>
          <w:szCs w:val="24"/>
        </w:rPr>
        <w:t xml:space="preserve"> </w:t>
      </w:r>
      <w:r w:rsidR="006E776E">
        <w:rPr>
          <w:rFonts w:cs="Arial"/>
          <w:sz w:val="24"/>
          <w:szCs w:val="24"/>
        </w:rPr>
        <w:t xml:space="preserve">sistemom, </w:t>
      </w:r>
      <w:r w:rsidRPr="000846A2">
        <w:rPr>
          <w:rFonts w:cs="Arial"/>
          <w:sz w:val="24"/>
          <w:szCs w:val="24"/>
        </w:rPr>
        <w:t xml:space="preserve">in </w:t>
      </w:r>
      <w:r w:rsidR="006E776E" w:rsidRPr="009E6EC7">
        <w:rPr>
          <w:rFonts w:eastAsia="Arial" w:cs="Arial"/>
          <w:color w:val="auto"/>
          <w:sz w:val="24"/>
          <w:szCs w:val="24"/>
        </w:rPr>
        <w:t>s</w:t>
      </w:r>
      <w:r w:rsidR="006E776E" w:rsidRPr="009E6EC7">
        <w:rPr>
          <w:rFonts w:eastAsia="Arial" w:cs="Arial"/>
          <w:color w:val="auto"/>
          <w:spacing w:val="-1"/>
          <w:sz w:val="24"/>
          <w:szCs w:val="24"/>
        </w:rPr>
        <w:t>i</w:t>
      </w:r>
      <w:r w:rsidR="006E776E" w:rsidRPr="009E6EC7">
        <w:rPr>
          <w:rFonts w:eastAsia="Arial" w:cs="Arial"/>
          <w:color w:val="auto"/>
          <w:sz w:val="24"/>
          <w:szCs w:val="24"/>
        </w:rPr>
        <w:t>s</w:t>
      </w:r>
      <w:r w:rsidR="006E776E" w:rsidRPr="009E6EC7">
        <w:rPr>
          <w:rFonts w:eastAsia="Arial" w:cs="Arial"/>
          <w:color w:val="auto"/>
          <w:spacing w:val="1"/>
          <w:sz w:val="24"/>
          <w:szCs w:val="24"/>
        </w:rPr>
        <w:t>t</w:t>
      </w:r>
      <w:r w:rsidR="006E776E" w:rsidRPr="009E6EC7">
        <w:rPr>
          <w:rFonts w:eastAsia="Arial" w:cs="Arial"/>
          <w:color w:val="auto"/>
          <w:sz w:val="24"/>
          <w:szCs w:val="24"/>
        </w:rPr>
        <w:t>e</w:t>
      </w:r>
      <w:r w:rsidR="006E776E" w:rsidRPr="009E6EC7">
        <w:rPr>
          <w:rFonts w:eastAsia="Arial" w:cs="Arial"/>
          <w:color w:val="auto"/>
          <w:spacing w:val="1"/>
          <w:sz w:val="24"/>
          <w:szCs w:val="24"/>
        </w:rPr>
        <w:t>m</w:t>
      </w:r>
      <w:r w:rsidR="006E776E" w:rsidRPr="009E6EC7">
        <w:rPr>
          <w:rFonts w:eastAsia="Arial" w:cs="Arial"/>
          <w:color w:val="auto"/>
          <w:spacing w:val="-4"/>
          <w:sz w:val="24"/>
          <w:szCs w:val="24"/>
        </w:rPr>
        <w:t xml:space="preserve"> </w:t>
      </w:r>
      <w:r w:rsidR="006E776E" w:rsidRPr="009E6EC7">
        <w:rPr>
          <w:rFonts w:eastAsia="Arial" w:cs="Arial"/>
          <w:color w:val="auto"/>
          <w:spacing w:val="-3"/>
          <w:sz w:val="24"/>
          <w:szCs w:val="24"/>
        </w:rPr>
        <w:t>a</w:t>
      </w:r>
      <w:r w:rsidR="006E776E" w:rsidRPr="009E6EC7">
        <w:rPr>
          <w:rFonts w:eastAsia="Arial" w:cs="Arial"/>
          <w:color w:val="auto"/>
          <w:sz w:val="24"/>
          <w:szCs w:val="24"/>
        </w:rPr>
        <w:t>k</w:t>
      </w:r>
      <w:r w:rsidR="006E776E" w:rsidRPr="009E6EC7">
        <w:rPr>
          <w:rFonts w:eastAsia="Arial" w:cs="Arial"/>
          <w:color w:val="auto"/>
          <w:spacing w:val="1"/>
          <w:sz w:val="24"/>
          <w:szCs w:val="24"/>
        </w:rPr>
        <w:t>t</w:t>
      </w:r>
      <w:r w:rsidR="006E776E" w:rsidRPr="009E6EC7">
        <w:rPr>
          <w:rFonts w:eastAsia="Arial" w:cs="Arial"/>
          <w:color w:val="auto"/>
          <w:spacing w:val="-1"/>
          <w:sz w:val="24"/>
          <w:szCs w:val="24"/>
        </w:rPr>
        <w:t>i</w:t>
      </w:r>
      <w:r w:rsidR="006E776E" w:rsidRPr="009E6EC7">
        <w:rPr>
          <w:rFonts w:eastAsia="Arial" w:cs="Arial"/>
          <w:color w:val="auto"/>
          <w:spacing w:val="-2"/>
          <w:sz w:val="24"/>
          <w:szCs w:val="24"/>
        </w:rPr>
        <w:t>v</w:t>
      </w:r>
      <w:r w:rsidR="006E776E" w:rsidRPr="009E6EC7">
        <w:rPr>
          <w:rFonts w:eastAsia="Arial" w:cs="Arial"/>
          <w:color w:val="auto"/>
          <w:sz w:val="24"/>
          <w:szCs w:val="24"/>
        </w:rPr>
        <w:t>ne po</w:t>
      </w:r>
      <w:r w:rsidR="006E776E" w:rsidRPr="009E6EC7">
        <w:rPr>
          <w:rFonts w:eastAsia="Arial" w:cs="Arial"/>
          <w:color w:val="auto"/>
          <w:spacing w:val="-2"/>
          <w:sz w:val="24"/>
          <w:szCs w:val="24"/>
        </w:rPr>
        <w:t>ž</w:t>
      </w:r>
      <w:r w:rsidR="006E776E" w:rsidRPr="009E6EC7">
        <w:rPr>
          <w:rFonts w:eastAsia="Arial" w:cs="Arial"/>
          <w:color w:val="auto"/>
          <w:sz w:val="24"/>
          <w:szCs w:val="24"/>
        </w:rPr>
        <w:t>a</w:t>
      </w:r>
      <w:r w:rsidR="006E776E" w:rsidRPr="009E6EC7">
        <w:rPr>
          <w:rFonts w:eastAsia="Arial" w:cs="Arial"/>
          <w:color w:val="auto"/>
          <w:spacing w:val="1"/>
          <w:sz w:val="24"/>
          <w:szCs w:val="24"/>
        </w:rPr>
        <w:t>r</w:t>
      </w:r>
      <w:r w:rsidR="006E776E" w:rsidRPr="009E6EC7">
        <w:rPr>
          <w:rFonts w:eastAsia="Arial" w:cs="Arial"/>
          <w:color w:val="auto"/>
          <w:sz w:val="24"/>
          <w:szCs w:val="24"/>
        </w:rPr>
        <w:t>ne</w:t>
      </w:r>
      <w:r w:rsidR="006E776E" w:rsidRPr="009E6EC7">
        <w:rPr>
          <w:rFonts w:eastAsia="Arial" w:cs="Arial"/>
          <w:color w:val="auto"/>
          <w:spacing w:val="1"/>
          <w:sz w:val="24"/>
          <w:szCs w:val="24"/>
        </w:rPr>
        <w:t xml:space="preserve"> </w:t>
      </w:r>
      <w:r w:rsidR="006E776E" w:rsidRPr="009E6EC7">
        <w:rPr>
          <w:rFonts w:eastAsia="Arial" w:cs="Arial"/>
          <w:color w:val="auto"/>
          <w:spacing w:val="-2"/>
          <w:sz w:val="24"/>
          <w:szCs w:val="24"/>
        </w:rPr>
        <w:t>z</w:t>
      </w:r>
      <w:r w:rsidR="006E776E" w:rsidRPr="009E6EC7">
        <w:rPr>
          <w:rFonts w:eastAsia="Arial" w:cs="Arial"/>
          <w:color w:val="auto"/>
          <w:sz w:val="24"/>
          <w:szCs w:val="24"/>
        </w:rPr>
        <w:t>ašč</w:t>
      </w:r>
      <w:r w:rsidR="006E776E" w:rsidRPr="009E6EC7">
        <w:rPr>
          <w:rFonts w:eastAsia="Arial" w:cs="Arial"/>
          <w:color w:val="auto"/>
          <w:spacing w:val="-1"/>
          <w:sz w:val="24"/>
          <w:szCs w:val="24"/>
        </w:rPr>
        <w:t>i</w:t>
      </w:r>
      <w:r w:rsidR="006E776E" w:rsidRPr="009E6EC7">
        <w:rPr>
          <w:rFonts w:eastAsia="Arial" w:cs="Arial"/>
          <w:color w:val="auto"/>
          <w:spacing w:val="1"/>
          <w:sz w:val="24"/>
          <w:szCs w:val="24"/>
        </w:rPr>
        <w:t>t</w:t>
      </w:r>
      <w:r w:rsidR="006E776E" w:rsidRPr="009E6EC7">
        <w:rPr>
          <w:rFonts w:eastAsia="Arial" w:cs="Arial"/>
          <w:color w:val="auto"/>
          <w:sz w:val="24"/>
          <w:szCs w:val="24"/>
        </w:rPr>
        <w:t>e</w:t>
      </w:r>
      <w:r w:rsidR="006E776E">
        <w:rPr>
          <w:rFonts w:eastAsia="Arial" w:cs="Arial"/>
          <w:color w:val="auto"/>
          <w:sz w:val="24"/>
          <w:szCs w:val="24"/>
        </w:rPr>
        <w:t>,</w:t>
      </w:r>
      <w:r w:rsidRPr="000846A2">
        <w:rPr>
          <w:rFonts w:cs="Arial"/>
          <w:sz w:val="24"/>
          <w:szCs w:val="24"/>
        </w:rPr>
        <w:t xml:space="preserve"> </w:t>
      </w:r>
      <w:r w:rsidR="006E776E">
        <w:rPr>
          <w:rFonts w:cs="Arial"/>
          <w:sz w:val="24"/>
          <w:szCs w:val="24"/>
        </w:rPr>
        <w:t xml:space="preserve">opremo za </w:t>
      </w:r>
      <w:r w:rsidRPr="000846A2">
        <w:rPr>
          <w:rFonts w:cs="Arial"/>
          <w:sz w:val="24"/>
          <w:szCs w:val="24"/>
        </w:rPr>
        <w:t xml:space="preserve">rentgenske </w:t>
      </w:r>
      <w:r w:rsidRPr="000846A2">
        <w:rPr>
          <w:rFonts w:cs="Arial"/>
          <w:color w:val="000000" w:themeColor="text1"/>
          <w:sz w:val="24"/>
          <w:szCs w:val="24"/>
        </w:rPr>
        <w:t xml:space="preserve">preglede </w:t>
      </w:r>
      <w:r w:rsidRPr="000846A2">
        <w:rPr>
          <w:rFonts w:cs="Arial"/>
          <w:sz w:val="24"/>
          <w:szCs w:val="24"/>
        </w:rPr>
        <w:t>ipd.</w:t>
      </w:r>
    </w:p>
    <w:p w14:paraId="0CEFB8A6" w14:textId="7BFA43E0" w:rsidR="00A20948" w:rsidRPr="000846A2" w:rsidRDefault="00A20948" w:rsidP="000846A2">
      <w:pPr>
        <w:spacing w:after="0" w:line="252" w:lineRule="auto"/>
        <w:rPr>
          <w:rFonts w:cs="Arial"/>
          <w:i/>
          <w:color w:val="4F81BD" w:themeColor="accent1"/>
          <w:sz w:val="24"/>
          <w:szCs w:val="24"/>
        </w:rPr>
      </w:pPr>
      <w:r w:rsidRPr="000846A2">
        <w:rPr>
          <w:rFonts w:cs="Arial"/>
          <w:i/>
          <w:color w:val="4F81BD" w:themeColor="accent1"/>
          <w:sz w:val="24"/>
          <w:szCs w:val="24"/>
        </w:rPr>
        <w:t>/Določba glede opreme za rentgenske preglede je relevantna le za sklop 1.</w:t>
      </w:r>
      <w:r w:rsidR="009C6739">
        <w:rPr>
          <w:rFonts w:cs="Arial"/>
          <w:i/>
          <w:color w:val="4F81BD" w:themeColor="accent1"/>
          <w:sz w:val="24"/>
          <w:szCs w:val="24"/>
        </w:rPr>
        <w:t xml:space="preserve"> Za sklop 4 naročnik zagotavlja le </w:t>
      </w:r>
      <w:r w:rsidR="009C6739" w:rsidRPr="006E776E">
        <w:rPr>
          <w:rFonts w:cs="Arial"/>
          <w:i/>
          <w:color w:val="4F81BD" w:themeColor="accent1"/>
          <w:sz w:val="24"/>
          <w:szCs w:val="24"/>
        </w:rPr>
        <w:t>sistem tehničnega varovanja,</w:t>
      </w:r>
      <w:r w:rsidR="009C6739" w:rsidRPr="006E776E">
        <w:rPr>
          <w:rFonts w:cs="Arial"/>
          <w:i/>
          <w:color w:val="FF0000"/>
          <w:sz w:val="24"/>
          <w:szCs w:val="24"/>
        </w:rPr>
        <w:t xml:space="preserve"> </w:t>
      </w:r>
      <w:r w:rsidR="009C6739" w:rsidRPr="006E776E">
        <w:rPr>
          <w:rFonts w:cs="Arial"/>
          <w:i/>
          <w:color w:val="4F81BD" w:themeColor="accent1"/>
          <w:sz w:val="24"/>
          <w:szCs w:val="24"/>
        </w:rPr>
        <w:t>ipd.</w:t>
      </w:r>
      <w:r w:rsidRPr="000846A2">
        <w:rPr>
          <w:rFonts w:cs="Arial"/>
          <w:i/>
          <w:color w:val="4F81BD" w:themeColor="accent1"/>
          <w:sz w:val="24"/>
          <w:szCs w:val="24"/>
        </w:rPr>
        <w:t>/</w:t>
      </w:r>
    </w:p>
    <w:p w14:paraId="651D6835" w14:textId="77777777" w:rsidR="00EA6578" w:rsidRPr="000846A2" w:rsidRDefault="00EA6578" w:rsidP="000846A2">
      <w:pPr>
        <w:spacing w:after="0" w:line="252" w:lineRule="auto"/>
        <w:rPr>
          <w:rFonts w:cs="Arial"/>
          <w:sz w:val="24"/>
          <w:szCs w:val="24"/>
        </w:rPr>
      </w:pPr>
    </w:p>
    <w:p w14:paraId="60E58091" w14:textId="77777777" w:rsidR="00BF1671" w:rsidRPr="000846A2" w:rsidRDefault="00EA6578" w:rsidP="000846A2">
      <w:pPr>
        <w:spacing w:after="0" w:line="252" w:lineRule="auto"/>
        <w:jc w:val="both"/>
        <w:rPr>
          <w:rFonts w:cs="Arial"/>
          <w:sz w:val="24"/>
          <w:szCs w:val="24"/>
        </w:rPr>
      </w:pPr>
      <w:r w:rsidRPr="000846A2">
        <w:rPr>
          <w:rFonts w:eastAsia="Times New Roman" w:cs="Arial"/>
          <w:color w:val="auto"/>
          <w:sz w:val="24"/>
          <w:szCs w:val="24"/>
          <w:lang w:eastAsia="sl-SI"/>
        </w:rPr>
        <w:t xml:space="preserve">Naročnik si pridržuje pravico do kontrole izvajanja storitev varovanja, pri čemer lahko kontrolo poveri tudi </w:t>
      </w:r>
      <w:r w:rsidRPr="000846A2">
        <w:rPr>
          <w:rFonts w:cs="Arial"/>
          <w:sz w:val="24"/>
          <w:szCs w:val="24"/>
        </w:rPr>
        <w:t>najemniku / uporabniku oz. tretji osebi.</w:t>
      </w:r>
      <w:r w:rsidR="00843FEB" w:rsidRPr="000846A2">
        <w:rPr>
          <w:rFonts w:cs="Arial"/>
          <w:sz w:val="24"/>
          <w:szCs w:val="24"/>
        </w:rPr>
        <w:t xml:space="preserve"> </w:t>
      </w:r>
    </w:p>
    <w:p w14:paraId="1F33FCC7" w14:textId="77777777" w:rsidR="00BF1671" w:rsidRPr="000846A2" w:rsidRDefault="00BF1671" w:rsidP="000846A2">
      <w:pPr>
        <w:spacing w:after="0" w:line="252" w:lineRule="auto"/>
        <w:jc w:val="both"/>
        <w:rPr>
          <w:rFonts w:cs="Arial"/>
          <w:color w:val="auto"/>
          <w:sz w:val="24"/>
          <w:szCs w:val="24"/>
        </w:rPr>
      </w:pPr>
    </w:p>
    <w:p w14:paraId="1FEC8CE2" w14:textId="5F82278C" w:rsidR="00843FEB" w:rsidRPr="000846A2" w:rsidRDefault="00BF1671" w:rsidP="000846A2">
      <w:pPr>
        <w:spacing w:after="0" w:line="252" w:lineRule="auto"/>
        <w:jc w:val="both"/>
        <w:rPr>
          <w:rFonts w:cs="Arial"/>
          <w:color w:val="auto"/>
          <w:sz w:val="24"/>
          <w:szCs w:val="24"/>
        </w:rPr>
      </w:pPr>
      <w:r w:rsidRPr="000846A2">
        <w:rPr>
          <w:rFonts w:cs="Arial"/>
          <w:color w:val="auto"/>
          <w:sz w:val="24"/>
          <w:szCs w:val="24"/>
        </w:rPr>
        <w:t>Naročnik mora izvajalca pisno opozoriti na pomanjkljivosti pri izvajanju obveznosti po tej pogodbi in morebitno škodo, ki jo je povzročil izvajalec oz. varnostniki, ter ga pozvati, da pomanjkljivosti v primernem roku odpravi oz. z njimi preneha, škodo pa povrne oz. odpravi njene posledice. Če izvajalec ne izpolnjuje obveznosti po tej pogodbi, ima naročnik pravico vztrajati pri izpolnitvi obveznosti ali uveljavljati pogodbeno kazen, v določenih primerih pa tudi odstopiti od pogodbe.</w:t>
      </w:r>
    </w:p>
    <w:p w14:paraId="3F2231E4" w14:textId="77777777" w:rsidR="00EA6578" w:rsidRPr="000846A2" w:rsidRDefault="00EA6578" w:rsidP="000846A2">
      <w:pPr>
        <w:pStyle w:val="Telobesedila-zamik"/>
        <w:spacing w:after="0" w:line="252" w:lineRule="auto"/>
        <w:ind w:left="0"/>
        <w:rPr>
          <w:rFonts w:eastAsia="Times New Roman" w:cs="Arial"/>
          <w:color w:val="auto"/>
          <w:sz w:val="24"/>
          <w:szCs w:val="24"/>
          <w:lang w:eastAsia="sl-SI"/>
        </w:rPr>
      </w:pPr>
    </w:p>
    <w:p w14:paraId="1DE0DB09" w14:textId="756E81D0" w:rsidR="00EA6578" w:rsidRPr="000846A2" w:rsidRDefault="00EA6578" w:rsidP="000846A2">
      <w:pPr>
        <w:spacing w:after="0" w:line="252" w:lineRule="auto"/>
        <w:jc w:val="both"/>
        <w:rPr>
          <w:rFonts w:cs="Arial"/>
          <w:color w:val="auto"/>
          <w:sz w:val="24"/>
          <w:szCs w:val="24"/>
        </w:rPr>
      </w:pPr>
      <w:r w:rsidRPr="000846A2">
        <w:rPr>
          <w:rFonts w:cs="Arial"/>
          <w:sz w:val="24"/>
          <w:szCs w:val="24"/>
        </w:rPr>
        <w:t xml:space="preserve">Naročnik ima kadarkoli pravico preveriti skladnost seznama </w:t>
      </w:r>
      <w:r w:rsidR="00A20948" w:rsidRPr="000846A2">
        <w:rPr>
          <w:rFonts w:cs="Arial"/>
          <w:sz w:val="24"/>
          <w:szCs w:val="24"/>
        </w:rPr>
        <w:t>varnostnikov</w:t>
      </w:r>
      <w:r w:rsidRPr="000846A2">
        <w:rPr>
          <w:rFonts w:cs="Arial"/>
          <w:sz w:val="24"/>
          <w:szCs w:val="24"/>
        </w:rPr>
        <w:t xml:space="preserve">, ki bodo opravljali storitve po pogodbi, z dejanskim stanjem in pravico, da določeni osebi prepove izvajati predmet pogodbe </w:t>
      </w:r>
      <w:r w:rsidRPr="000846A2">
        <w:rPr>
          <w:rFonts w:cs="Arial"/>
          <w:color w:val="auto"/>
          <w:sz w:val="24"/>
          <w:szCs w:val="24"/>
        </w:rPr>
        <w:t xml:space="preserve">brez obrazložitve. </w:t>
      </w:r>
    </w:p>
    <w:p w14:paraId="563FAEA0" w14:textId="77777777" w:rsidR="00EA6578" w:rsidRPr="000846A2" w:rsidRDefault="00EA6578" w:rsidP="000846A2">
      <w:pPr>
        <w:spacing w:after="0" w:line="252" w:lineRule="auto"/>
        <w:jc w:val="both"/>
        <w:rPr>
          <w:rFonts w:cs="Arial"/>
          <w:color w:val="auto"/>
          <w:sz w:val="24"/>
          <w:szCs w:val="24"/>
        </w:rPr>
      </w:pPr>
    </w:p>
    <w:p w14:paraId="641B1F77" w14:textId="15272F04" w:rsidR="00EA6578" w:rsidRPr="000846A2" w:rsidRDefault="00EA6578" w:rsidP="000846A2">
      <w:pPr>
        <w:pStyle w:val="Noga"/>
        <w:widowControl w:val="0"/>
        <w:spacing w:line="252" w:lineRule="auto"/>
        <w:ind w:right="-1"/>
        <w:jc w:val="both"/>
        <w:rPr>
          <w:rFonts w:cs="Arial"/>
          <w:sz w:val="24"/>
          <w:szCs w:val="24"/>
        </w:rPr>
      </w:pPr>
      <w:r w:rsidRPr="000846A2">
        <w:rPr>
          <w:rFonts w:cs="Arial"/>
          <w:sz w:val="24"/>
          <w:szCs w:val="24"/>
        </w:rPr>
        <w:t xml:space="preserve">Če naročnik ugotovi, da </w:t>
      </w:r>
      <w:r w:rsidR="00BF1671" w:rsidRPr="000846A2">
        <w:rPr>
          <w:rFonts w:cs="Arial"/>
          <w:sz w:val="24"/>
          <w:szCs w:val="24"/>
        </w:rPr>
        <w:t>varnostnik</w:t>
      </w:r>
      <w:r w:rsidRPr="000846A2">
        <w:rPr>
          <w:rFonts w:cs="Arial"/>
          <w:sz w:val="24"/>
          <w:szCs w:val="24"/>
        </w:rPr>
        <w:t xml:space="preserve"> ni spoštoval hišnega reda ali varoval poslovne skrivnosti ali osebnih ali tajnih podatkov, s katerimi bi se seznanili med svojim delom, ali da je storil kršitev iz </w:t>
      </w:r>
      <w:r w:rsidR="00806577" w:rsidRPr="000846A2">
        <w:rPr>
          <w:rFonts w:cs="Arial"/>
          <w:sz w:val="24"/>
          <w:szCs w:val="24"/>
        </w:rPr>
        <w:t>drugega odstavka 7</w:t>
      </w:r>
      <w:r w:rsidRPr="000846A2">
        <w:rPr>
          <w:rFonts w:cs="Arial"/>
          <w:sz w:val="24"/>
          <w:szCs w:val="24"/>
        </w:rPr>
        <w:t>. člena te pogodbe, lahko zahteva, da izvajalec t</w:t>
      </w:r>
      <w:r w:rsidR="00BF1671" w:rsidRPr="000846A2">
        <w:rPr>
          <w:rFonts w:cs="Arial"/>
          <w:sz w:val="24"/>
          <w:szCs w:val="24"/>
        </w:rPr>
        <w:t>ega varnostnika</w:t>
      </w:r>
      <w:r w:rsidRPr="000846A2">
        <w:rPr>
          <w:rFonts w:cs="Arial"/>
          <w:sz w:val="24"/>
          <w:szCs w:val="24"/>
        </w:rPr>
        <w:t xml:space="preserve"> nemudoma nadomesti z </w:t>
      </w:r>
      <w:r w:rsidR="00BF1671" w:rsidRPr="000846A2">
        <w:rPr>
          <w:rFonts w:cs="Arial"/>
          <w:sz w:val="24"/>
          <w:szCs w:val="24"/>
        </w:rPr>
        <w:t>drugim</w:t>
      </w:r>
      <w:r w:rsidRPr="000846A2">
        <w:rPr>
          <w:rFonts w:cs="Arial"/>
          <w:sz w:val="24"/>
          <w:szCs w:val="24"/>
        </w:rPr>
        <w:t>.</w:t>
      </w:r>
    </w:p>
    <w:p w14:paraId="2B9ABE2A" w14:textId="77777777" w:rsidR="00EA6578" w:rsidRPr="000846A2" w:rsidRDefault="00EA6578" w:rsidP="000846A2">
      <w:pPr>
        <w:spacing w:after="0" w:line="252" w:lineRule="auto"/>
        <w:jc w:val="both"/>
        <w:rPr>
          <w:rFonts w:cs="Arial"/>
          <w:sz w:val="24"/>
          <w:szCs w:val="24"/>
        </w:rPr>
      </w:pPr>
    </w:p>
    <w:p w14:paraId="138139AC" w14:textId="77777777" w:rsidR="00A439D8" w:rsidRPr="000846A2" w:rsidRDefault="00A439D8" w:rsidP="000846A2">
      <w:pPr>
        <w:spacing w:after="0" w:line="252" w:lineRule="auto"/>
        <w:jc w:val="both"/>
        <w:rPr>
          <w:rFonts w:cs="Arial"/>
          <w:sz w:val="24"/>
          <w:szCs w:val="24"/>
        </w:rPr>
      </w:pPr>
    </w:p>
    <w:p w14:paraId="6A7E2DA4" w14:textId="77777777" w:rsidR="00EA6578" w:rsidRPr="000846A2" w:rsidRDefault="00EA6578" w:rsidP="00340535">
      <w:pPr>
        <w:numPr>
          <w:ilvl w:val="0"/>
          <w:numId w:val="64"/>
        </w:numPr>
        <w:autoSpaceDN w:val="0"/>
        <w:spacing w:after="0" w:line="252" w:lineRule="auto"/>
        <w:jc w:val="both"/>
        <w:rPr>
          <w:rFonts w:cs="Arial"/>
          <w:b/>
          <w:sz w:val="24"/>
          <w:szCs w:val="24"/>
        </w:rPr>
      </w:pPr>
      <w:r w:rsidRPr="000846A2">
        <w:rPr>
          <w:rFonts w:cs="Arial"/>
          <w:b/>
          <w:sz w:val="24"/>
          <w:szCs w:val="24"/>
        </w:rPr>
        <w:t>FINANČNO ZAVAROVANJE ZA DOBRO IZVEDBO POGODBENIH OBVEZNOSTI</w:t>
      </w:r>
    </w:p>
    <w:p w14:paraId="05A9EB5C" w14:textId="77777777" w:rsidR="00EA6578" w:rsidRPr="000846A2" w:rsidRDefault="00EA6578" w:rsidP="00340535">
      <w:pPr>
        <w:numPr>
          <w:ilvl w:val="1"/>
          <w:numId w:val="65"/>
        </w:numPr>
        <w:autoSpaceDN w:val="0"/>
        <w:spacing w:after="0" w:line="252" w:lineRule="auto"/>
        <w:jc w:val="center"/>
        <w:rPr>
          <w:rFonts w:cs="Arial"/>
          <w:b/>
          <w:sz w:val="24"/>
          <w:szCs w:val="24"/>
        </w:rPr>
      </w:pPr>
      <w:r w:rsidRPr="000846A2">
        <w:rPr>
          <w:rFonts w:cs="Arial"/>
          <w:b/>
          <w:sz w:val="24"/>
          <w:szCs w:val="24"/>
        </w:rPr>
        <w:t>člen</w:t>
      </w:r>
    </w:p>
    <w:p w14:paraId="62B6E8C9" w14:textId="77777777" w:rsidR="00EA6578" w:rsidRPr="000846A2" w:rsidRDefault="00EA6578" w:rsidP="000846A2">
      <w:pPr>
        <w:pStyle w:val="Glava"/>
        <w:spacing w:line="252" w:lineRule="auto"/>
        <w:jc w:val="both"/>
        <w:rPr>
          <w:rStyle w:val="Naslov3MKZnak"/>
          <w:rFonts w:ascii="Cambria" w:hAnsi="Cambria"/>
          <w:b w:val="0"/>
          <w:sz w:val="24"/>
          <w:szCs w:val="24"/>
        </w:rPr>
      </w:pPr>
    </w:p>
    <w:p w14:paraId="193E8D0D" w14:textId="30567309" w:rsidR="005D5D3F" w:rsidRPr="000846A2" w:rsidRDefault="005D5D3F" w:rsidP="000846A2">
      <w:pPr>
        <w:spacing w:after="0" w:line="252" w:lineRule="auto"/>
        <w:contextualSpacing/>
        <w:jc w:val="both"/>
        <w:rPr>
          <w:rFonts w:eastAsia="Times New Roman" w:cs="Arial"/>
          <w:color w:val="000000" w:themeColor="text1"/>
          <w:sz w:val="24"/>
          <w:szCs w:val="24"/>
          <w:lang w:eastAsia="sl-SI"/>
        </w:rPr>
      </w:pPr>
      <w:r w:rsidRPr="000846A2">
        <w:rPr>
          <w:rFonts w:cs="Arial"/>
          <w:color w:val="000000" w:themeColor="text1"/>
          <w:sz w:val="24"/>
          <w:szCs w:val="24"/>
        </w:rPr>
        <w:t xml:space="preserve">Izvajalec mora naročniku kot pogoj za veljavnost pogodbe v roku </w:t>
      </w:r>
      <w:r w:rsidR="00426D9D" w:rsidRPr="000846A2">
        <w:rPr>
          <w:rFonts w:cs="Arial"/>
          <w:color w:val="000000" w:themeColor="text1"/>
          <w:sz w:val="24"/>
          <w:szCs w:val="24"/>
        </w:rPr>
        <w:t>10</w:t>
      </w:r>
      <w:r w:rsidRPr="000846A2">
        <w:rPr>
          <w:rFonts w:cs="Arial"/>
          <w:color w:val="000000" w:themeColor="text1"/>
          <w:sz w:val="24"/>
          <w:szCs w:val="24"/>
        </w:rPr>
        <w:t xml:space="preserve"> dni od njene sklenitve predložiti zavarovanje za dobro izvedbo pogodbenih obveznosti, in sicer </w:t>
      </w:r>
      <w:r w:rsidRPr="000846A2">
        <w:rPr>
          <w:rFonts w:eastAsia="Times New Roman" w:cs="Arial"/>
          <w:color w:val="000000" w:themeColor="text1"/>
          <w:sz w:val="24"/>
          <w:szCs w:val="24"/>
          <w:lang w:eastAsia="sl-SI"/>
        </w:rPr>
        <w:t xml:space="preserve">tri brezpogojne </w:t>
      </w:r>
      <w:proofErr w:type="spellStart"/>
      <w:r w:rsidRPr="000846A2">
        <w:rPr>
          <w:rFonts w:eastAsia="Times New Roman" w:cs="Arial"/>
          <w:color w:val="000000" w:themeColor="text1"/>
          <w:sz w:val="24"/>
          <w:szCs w:val="24"/>
          <w:lang w:eastAsia="sl-SI"/>
        </w:rPr>
        <w:t>izvršnice</w:t>
      </w:r>
      <w:proofErr w:type="spellEnd"/>
      <w:r w:rsidRPr="000846A2">
        <w:rPr>
          <w:rFonts w:eastAsia="Times New Roman" w:cs="Arial"/>
          <w:color w:val="000000" w:themeColor="text1"/>
          <w:sz w:val="24"/>
          <w:szCs w:val="24"/>
          <w:lang w:eastAsia="sl-SI"/>
        </w:rPr>
        <w:t xml:space="preserve"> z notarsko ali upravno overjenim p</w:t>
      </w:r>
      <w:r w:rsidR="00F61FC2">
        <w:rPr>
          <w:rFonts w:eastAsia="Times New Roman" w:cs="Arial"/>
          <w:color w:val="000000" w:themeColor="text1"/>
          <w:sz w:val="24"/>
          <w:szCs w:val="24"/>
          <w:lang w:eastAsia="sl-SI"/>
        </w:rPr>
        <w:t xml:space="preserve">odpisom dolžnika iz </w:t>
      </w:r>
      <w:proofErr w:type="spellStart"/>
      <w:r w:rsidR="00F61FC2">
        <w:rPr>
          <w:rFonts w:eastAsia="Times New Roman" w:cs="Arial"/>
          <w:color w:val="000000" w:themeColor="text1"/>
          <w:sz w:val="24"/>
          <w:szCs w:val="24"/>
          <w:lang w:eastAsia="sl-SI"/>
        </w:rPr>
        <w:t>izvršnice</w:t>
      </w:r>
      <w:proofErr w:type="spellEnd"/>
      <w:r w:rsidR="00F61FC2">
        <w:rPr>
          <w:rFonts w:eastAsia="Times New Roman" w:cs="Arial"/>
          <w:color w:val="000000" w:themeColor="text1"/>
          <w:sz w:val="24"/>
          <w:szCs w:val="24"/>
          <w:lang w:eastAsia="sl-SI"/>
        </w:rPr>
        <w:t xml:space="preserve">, </w:t>
      </w:r>
      <w:r w:rsidRPr="000846A2">
        <w:rPr>
          <w:rFonts w:cs="Arial"/>
          <w:color w:val="auto"/>
          <w:sz w:val="24"/>
          <w:szCs w:val="24"/>
          <w:lang w:eastAsia="zh-CN"/>
        </w:rPr>
        <w:t xml:space="preserve">z datumom dospelosti najkasneje na dan, ko izvajalec začne izvajati storitve po pogodbi, ter </w:t>
      </w:r>
      <w:r w:rsidRPr="000846A2">
        <w:rPr>
          <w:rFonts w:eastAsia="Times New Roman" w:cs="Arial"/>
          <w:color w:val="000000" w:themeColor="text1"/>
          <w:sz w:val="24"/>
          <w:szCs w:val="24"/>
          <w:lang w:eastAsia="sl-SI"/>
        </w:rPr>
        <w:t xml:space="preserve">unovčljive na prvi pisni poziv naročnika, in sicer vsake </w:t>
      </w:r>
      <w:proofErr w:type="spellStart"/>
      <w:r w:rsidRPr="000846A2">
        <w:rPr>
          <w:rFonts w:eastAsia="Times New Roman" w:cs="Arial"/>
          <w:color w:val="000000" w:themeColor="text1"/>
          <w:sz w:val="24"/>
          <w:szCs w:val="24"/>
          <w:lang w:eastAsia="sl-SI"/>
        </w:rPr>
        <w:t>izvršnice</w:t>
      </w:r>
      <w:proofErr w:type="spellEnd"/>
      <w:r w:rsidRPr="000846A2">
        <w:rPr>
          <w:rFonts w:eastAsia="Times New Roman" w:cs="Arial"/>
          <w:color w:val="000000" w:themeColor="text1"/>
          <w:sz w:val="24"/>
          <w:szCs w:val="24"/>
          <w:lang w:eastAsia="sl-SI"/>
        </w:rPr>
        <w:t xml:space="preserve"> v vrednosti 10 % pogodbene vrednosti (brez DDV). To zavarovanje preneha veljati po izpolnitvi vse</w:t>
      </w:r>
      <w:r w:rsidR="006E7590" w:rsidRPr="000846A2">
        <w:rPr>
          <w:rFonts w:eastAsia="Times New Roman" w:cs="Arial"/>
          <w:color w:val="000000" w:themeColor="text1"/>
          <w:sz w:val="24"/>
          <w:szCs w:val="24"/>
          <w:lang w:eastAsia="sl-SI"/>
        </w:rPr>
        <w:t xml:space="preserve">h obvez, določenih s to pogodbo, </w:t>
      </w:r>
      <w:r w:rsidR="006E7590" w:rsidRPr="000846A2">
        <w:rPr>
          <w:rFonts w:cs="Arial"/>
          <w:color w:val="auto"/>
          <w:sz w:val="24"/>
          <w:szCs w:val="24"/>
          <w:lang w:eastAsia="zh-CN"/>
        </w:rPr>
        <w:t xml:space="preserve">in se vrne izvajalcu najkasneje 30 dni </w:t>
      </w:r>
      <w:r w:rsidR="00E90CF9" w:rsidRPr="000846A2">
        <w:rPr>
          <w:rFonts w:cs="Arial"/>
          <w:color w:val="auto"/>
          <w:sz w:val="24"/>
          <w:szCs w:val="24"/>
          <w:lang w:eastAsia="zh-CN"/>
        </w:rPr>
        <w:t>p</w:t>
      </w:r>
      <w:r w:rsidR="006E7590" w:rsidRPr="000846A2">
        <w:rPr>
          <w:rFonts w:cs="Arial"/>
          <w:color w:val="auto"/>
          <w:sz w:val="24"/>
          <w:szCs w:val="24"/>
          <w:lang w:eastAsia="zh-CN"/>
        </w:rPr>
        <w:t>o iztek</w:t>
      </w:r>
      <w:r w:rsidR="00E90CF9" w:rsidRPr="000846A2">
        <w:rPr>
          <w:rFonts w:cs="Arial"/>
          <w:color w:val="auto"/>
          <w:sz w:val="24"/>
          <w:szCs w:val="24"/>
          <w:lang w:eastAsia="zh-CN"/>
        </w:rPr>
        <w:t>u</w:t>
      </w:r>
      <w:r w:rsidR="006E7590" w:rsidRPr="000846A2">
        <w:rPr>
          <w:rFonts w:cs="Arial"/>
          <w:color w:val="auto"/>
          <w:sz w:val="24"/>
          <w:szCs w:val="24"/>
          <w:lang w:eastAsia="zh-CN"/>
        </w:rPr>
        <w:t xml:space="preserve"> veljavnosti pogodbe.</w:t>
      </w:r>
    </w:p>
    <w:p w14:paraId="31DBA3C4" w14:textId="77777777" w:rsidR="00735C89" w:rsidRDefault="00735C89" w:rsidP="000846A2">
      <w:pPr>
        <w:spacing w:after="0" w:line="252" w:lineRule="auto"/>
        <w:contextualSpacing/>
        <w:jc w:val="both"/>
        <w:rPr>
          <w:rFonts w:eastAsia="Times New Roman" w:cs="Arial"/>
          <w:color w:val="auto"/>
          <w:sz w:val="24"/>
          <w:szCs w:val="24"/>
          <w:lang w:eastAsia="sl-SI"/>
        </w:rPr>
      </w:pPr>
    </w:p>
    <w:p w14:paraId="5D6319F7" w14:textId="77777777" w:rsidR="00EA6578" w:rsidRPr="000846A2" w:rsidRDefault="00EA6578" w:rsidP="000846A2">
      <w:pPr>
        <w:spacing w:after="0" w:line="252" w:lineRule="auto"/>
        <w:contextualSpacing/>
        <w:jc w:val="both"/>
        <w:rPr>
          <w:rFonts w:cs="Arial"/>
          <w:color w:val="auto"/>
          <w:sz w:val="24"/>
          <w:szCs w:val="24"/>
          <w:lang w:eastAsia="zh-CN"/>
        </w:rPr>
      </w:pPr>
      <w:r w:rsidRPr="000846A2">
        <w:rPr>
          <w:rFonts w:eastAsia="Times New Roman" w:cs="Arial"/>
          <w:color w:val="auto"/>
          <w:sz w:val="24"/>
          <w:szCs w:val="24"/>
          <w:lang w:eastAsia="sl-SI"/>
        </w:rPr>
        <w:t xml:space="preserve">Če izvajalec ne izpolni </w:t>
      </w:r>
      <w:r w:rsidRPr="000846A2">
        <w:rPr>
          <w:rFonts w:cs="Arial"/>
          <w:color w:val="auto"/>
          <w:sz w:val="24"/>
          <w:szCs w:val="24"/>
        </w:rPr>
        <w:t>katere od obveznosti, ki jih ima po pogodbi, lahko n</w:t>
      </w:r>
      <w:r w:rsidRPr="000846A2">
        <w:rPr>
          <w:rFonts w:eastAsia="Times New Roman" w:cs="Arial"/>
          <w:color w:val="auto"/>
          <w:sz w:val="24"/>
          <w:szCs w:val="24"/>
          <w:lang w:eastAsia="sl-SI"/>
        </w:rPr>
        <w:t>aročnik zavarovanje za dobro izvedbo pogodbenih obveznosti unovči največ do vrednosti 10 % pogodbene vrednosti (brez DDV). To zavarovanje se lahko unovči tudi v naslednjih primerih:</w:t>
      </w:r>
    </w:p>
    <w:p w14:paraId="3DE812F0" w14:textId="77777777" w:rsidR="00EA6578" w:rsidRPr="000846A2" w:rsidRDefault="00EA6578" w:rsidP="00340535">
      <w:pPr>
        <w:numPr>
          <w:ilvl w:val="0"/>
          <w:numId w:val="63"/>
        </w:numPr>
        <w:spacing w:after="0" w:line="252" w:lineRule="auto"/>
        <w:jc w:val="both"/>
        <w:rPr>
          <w:rFonts w:eastAsia="Times New Roman" w:cs="Arial"/>
          <w:color w:val="auto"/>
          <w:sz w:val="24"/>
          <w:szCs w:val="24"/>
          <w:lang w:eastAsia="sl-SI"/>
        </w:rPr>
      </w:pPr>
      <w:r w:rsidRPr="000846A2">
        <w:rPr>
          <w:rFonts w:eastAsia="Times New Roman" w:cs="Arial"/>
          <w:color w:val="auto"/>
          <w:sz w:val="24"/>
          <w:szCs w:val="24"/>
          <w:lang w:eastAsia="sl-SI"/>
        </w:rPr>
        <w:t>če izvajalec po svoji krivdi odstopi od pogodbe;</w:t>
      </w:r>
    </w:p>
    <w:p w14:paraId="0B2B64D8" w14:textId="77777777" w:rsidR="00EA6578" w:rsidRPr="000846A2" w:rsidRDefault="00EA6578" w:rsidP="00340535">
      <w:pPr>
        <w:numPr>
          <w:ilvl w:val="0"/>
          <w:numId w:val="63"/>
        </w:numPr>
        <w:spacing w:after="0" w:line="252" w:lineRule="auto"/>
        <w:jc w:val="both"/>
        <w:rPr>
          <w:rFonts w:eastAsia="Times New Roman" w:cs="Arial"/>
          <w:color w:val="auto"/>
          <w:sz w:val="24"/>
          <w:szCs w:val="24"/>
          <w:lang w:eastAsia="sl-SI"/>
        </w:rPr>
      </w:pPr>
      <w:r w:rsidRPr="000846A2">
        <w:rPr>
          <w:rFonts w:eastAsia="Times New Roman" w:cs="Arial"/>
          <w:color w:val="auto"/>
          <w:sz w:val="24"/>
          <w:szCs w:val="24"/>
          <w:lang w:eastAsia="sl-SI"/>
        </w:rPr>
        <w:t>če naročnik po krivdi izvajalca odstopi od pogodbe oz. se le-ta razveže po krivdi izvajalca;</w:t>
      </w:r>
    </w:p>
    <w:p w14:paraId="1854600D" w14:textId="77777777" w:rsidR="00EA6578" w:rsidRPr="000846A2" w:rsidRDefault="00EA6578" w:rsidP="00340535">
      <w:pPr>
        <w:numPr>
          <w:ilvl w:val="0"/>
          <w:numId w:val="63"/>
        </w:numPr>
        <w:spacing w:after="0" w:line="252" w:lineRule="auto"/>
        <w:jc w:val="both"/>
        <w:rPr>
          <w:rFonts w:eastAsia="Times New Roman" w:cs="Arial"/>
          <w:color w:val="auto"/>
          <w:sz w:val="24"/>
          <w:szCs w:val="24"/>
          <w:lang w:eastAsia="sl-SI"/>
        </w:rPr>
      </w:pPr>
      <w:r w:rsidRPr="000846A2">
        <w:rPr>
          <w:rFonts w:eastAsia="Times New Roman" w:cs="Arial"/>
          <w:color w:val="auto"/>
          <w:sz w:val="24"/>
          <w:szCs w:val="24"/>
          <w:lang w:eastAsia="sl-SI"/>
        </w:rPr>
        <w:lastRenderedPageBreak/>
        <w:t xml:space="preserve">za poplačilo pogodbenih kazni, škode in stroškov, nastalih zaradi nekakovostne ali nepravočasne izvedbe ali </w:t>
      </w:r>
      <w:proofErr w:type="spellStart"/>
      <w:r w:rsidRPr="000846A2">
        <w:rPr>
          <w:rFonts w:eastAsia="Times New Roman" w:cs="Arial"/>
          <w:color w:val="auto"/>
          <w:sz w:val="24"/>
          <w:szCs w:val="24"/>
          <w:lang w:eastAsia="sl-SI"/>
        </w:rPr>
        <w:t>neizvedbe</w:t>
      </w:r>
      <w:proofErr w:type="spellEnd"/>
      <w:r w:rsidRPr="000846A2">
        <w:rPr>
          <w:rFonts w:eastAsia="Times New Roman" w:cs="Arial"/>
          <w:color w:val="auto"/>
          <w:sz w:val="24"/>
          <w:szCs w:val="24"/>
          <w:lang w:eastAsia="sl-SI"/>
        </w:rPr>
        <w:t xml:space="preserve"> izvajalčevih pogodbenih obveznosti, in drugih terjatev iz te pogodbe;</w:t>
      </w:r>
    </w:p>
    <w:p w14:paraId="77F5854C" w14:textId="77777777" w:rsidR="00EA6578" w:rsidRPr="000846A2" w:rsidRDefault="00EA6578" w:rsidP="00340535">
      <w:pPr>
        <w:numPr>
          <w:ilvl w:val="0"/>
          <w:numId w:val="63"/>
        </w:numPr>
        <w:spacing w:after="0" w:line="252" w:lineRule="auto"/>
        <w:jc w:val="both"/>
        <w:rPr>
          <w:rFonts w:eastAsia="Times New Roman" w:cs="Arial"/>
          <w:color w:val="auto"/>
          <w:sz w:val="24"/>
          <w:szCs w:val="24"/>
          <w:lang w:eastAsia="sl-SI"/>
        </w:rPr>
      </w:pPr>
      <w:r w:rsidRPr="000846A2">
        <w:rPr>
          <w:rFonts w:eastAsia="Times New Roman" w:cs="Arial"/>
          <w:color w:val="auto"/>
          <w:sz w:val="24"/>
          <w:szCs w:val="24"/>
          <w:lang w:eastAsia="sl-SI"/>
        </w:rPr>
        <w:t>za kritje potrjenih obveznosti izvajalca do njegovih podizvajalcev, če jih izvajalec iz kakršnega koli razloga ne poravna do zapadlosti;</w:t>
      </w:r>
    </w:p>
    <w:p w14:paraId="3D6E9B61" w14:textId="77777777" w:rsidR="00EA6578" w:rsidRPr="000846A2" w:rsidRDefault="00EA6578" w:rsidP="00340535">
      <w:pPr>
        <w:pStyle w:val="Bodytext101"/>
        <w:numPr>
          <w:ilvl w:val="0"/>
          <w:numId w:val="63"/>
        </w:numPr>
        <w:spacing w:before="0" w:line="252" w:lineRule="auto"/>
        <w:rPr>
          <w:rFonts w:ascii="Cambria" w:eastAsia="Times New Roman" w:hAnsi="Cambria" w:cs="Arial"/>
          <w:sz w:val="24"/>
          <w:szCs w:val="24"/>
        </w:rPr>
      </w:pPr>
      <w:r w:rsidRPr="000846A2">
        <w:rPr>
          <w:rFonts w:ascii="Cambria" w:eastAsia="Times New Roman" w:hAnsi="Cambria"/>
          <w:sz w:val="24"/>
          <w:szCs w:val="24"/>
        </w:rPr>
        <w:t>č</w:t>
      </w:r>
      <w:r w:rsidRPr="000846A2">
        <w:rPr>
          <w:rFonts w:ascii="Cambria" w:eastAsia="Times New Roman" w:hAnsi="Cambria" w:cs="Arial"/>
          <w:sz w:val="24"/>
          <w:szCs w:val="24"/>
        </w:rPr>
        <w:t>e izvajalec krši zaupnost podatkov;</w:t>
      </w:r>
    </w:p>
    <w:p w14:paraId="574BAFE7" w14:textId="77777777" w:rsidR="00EA6578" w:rsidRPr="000846A2" w:rsidRDefault="00EA6578" w:rsidP="00340535">
      <w:pPr>
        <w:numPr>
          <w:ilvl w:val="0"/>
          <w:numId w:val="63"/>
        </w:numPr>
        <w:spacing w:after="0" w:line="252" w:lineRule="auto"/>
        <w:jc w:val="both"/>
        <w:rPr>
          <w:rFonts w:eastAsia="Times New Roman" w:cs="Arial"/>
          <w:color w:val="auto"/>
          <w:sz w:val="24"/>
          <w:szCs w:val="24"/>
          <w:lang w:eastAsia="sl-SI"/>
        </w:rPr>
      </w:pPr>
      <w:r w:rsidRPr="000846A2">
        <w:rPr>
          <w:rFonts w:eastAsia="Times New Roman" w:cs="Arial"/>
          <w:color w:val="auto"/>
          <w:sz w:val="24"/>
          <w:szCs w:val="24"/>
          <w:lang w:eastAsia="sl-SI"/>
        </w:rPr>
        <w:t xml:space="preserve">v drugih primerih kršitev pogodbenih obveznosti oz. drugih primerih, predvidenih s to pogodbo oz. razpisno dokumentacijo. </w:t>
      </w:r>
    </w:p>
    <w:p w14:paraId="1C19BC33" w14:textId="77777777" w:rsidR="00F01B67" w:rsidRPr="000846A2" w:rsidRDefault="00F01B67" w:rsidP="000846A2">
      <w:pPr>
        <w:spacing w:after="0" w:line="252" w:lineRule="auto"/>
        <w:jc w:val="both"/>
        <w:rPr>
          <w:rFonts w:cs="Arial"/>
          <w:sz w:val="24"/>
          <w:szCs w:val="24"/>
        </w:rPr>
      </w:pPr>
    </w:p>
    <w:p w14:paraId="35F1E7B8" w14:textId="1B3FFC20" w:rsidR="00EA6578" w:rsidRPr="000846A2" w:rsidRDefault="00EA6578" w:rsidP="000846A2">
      <w:pPr>
        <w:spacing w:after="0" w:line="252" w:lineRule="auto"/>
        <w:jc w:val="both"/>
        <w:rPr>
          <w:rFonts w:cs="Arial"/>
          <w:sz w:val="24"/>
          <w:szCs w:val="24"/>
        </w:rPr>
      </w:pPr>
      <w:r w:rsidRPr="000846A2">
        <w:rPr>
          <w:rFonts w:cs="Arial"/>
          <w:sz w:val="24"/>
          <w:szCs w:val="24"/>
        </w:rPr>
        <w:t xml:space="preserve">Če se </w:t>
      </w:r>
      <w:r w:rsidR="00211F28" w:rsidRPr="000846A2">
        <w:rPr>
          <w:rFonts w:cs="Arial"/>
          <w:sz w:val="24"/>
          <w:szCs w:val="24"/>
        </w:rPr>
        <w:t xml:space="preserve">v obdobju, za katerega je sklenjena ta pogodba, </w:t>
      </w:r>
      <w:r w:rsidRPr="000846A2">
        <w:rPr>
          <w:rFonts w:cs="Arial"/>
          <w:sz w:val="24"/>
          <w:szCs w:val="24"/>
        </w:rPr>
        <w:t xml:space="preserve">spremeni </w:t>
      </w:r>
      <w:r w:rsidR="000B79AF" w:rsidRPr="000846A2">
        <w:rPr>
          <w:rFonts w:cs="Arial"/>
          <w:sz w:val="24"/>
          <w:szCs w:val="24"/>
        </w:rPr>
        <w:t>obdobje izvajanja storitev</w:t>
      </w:r>
      <w:r w:rsidRPr="000846A2">
        <w:rPr>
          <w:rFonts w:cs="Arial"/>
          <w:sz w:val="24"/>
          <w:szCs w:val="24"/>
        </w:rPr>
        <w:t xml:space="preserve">, </w:t>
      </w:r>
      <w:r w:rsidR="000B79AF" w:rsidRPr="000846A2">
        <w:rPr>
          <w:rFonts w:cs="Arial"/>
          <w:sz w:val="24"/>
          <w:szCs w:val="24"/>
        </w:rPr>
        <w:t xml:space="preserve">njihova </w:t>
      </w:r>
      <w:r w:rsidRPr="000846A2">
        <w:rPr>
          <w:rFonts w:cs="Arial"/>
          <w:sz w:val="24"/>
          <w:szCs w:val="24"/>
        </w:rPr>
        <w:t>k</w:t>
      </w:r>
      <w:r w:rsidR="000B79AF" w:rsidRPr="000846A2">
        <w:rPr>
          <w:rFonts w:cs="Arial"/>
          <w:sz w:val="24"/>
          <w:szCs w:val="24"/>
        </w:rPr>
        <w:t>akovost</w:t>
      </w:r>
      <w:r w:rsidRPr="000846A2">
        <w:rPr>
          <w:rFonts w:cs="Arial"/>
          <w:sz w:val="24"/>
          <w:szCs w:val="24"/>
        </w:rPr>
        <w:t xml:space="preserve"> </w:t>
      </w:r>
      <w:r w:rsidR="00F61FC2">
        <w:rPr>
          <w:rFonts w:cs="Arial"/>
          <w:sz w:val="24"/>
          <w:szCs w:val="24"/>
        </w:rPr>
        <w:t>ali</w:t>
      </w:r>
      <w:r w:rsidRPr="000846A2">
        <w:rPr>
          <w:rFonts w:cs="Arial"/>
          <w:sz w:val="24"/>
          <w:szCs w:val="24"/>
        </w:rPr>
        <w:t xml:space="preserve"> </w:t>
      </w:r>
      <w:r w:rsidR="000B79AF" w:rsidRPr="000846A2">
        <w:rPr>
          <w:rFonts w:cs="Arial"/>
          <w:sz w:val="24"/>
          <w:szCs w:val="24"/>
        </w:rPr>
        <w:t>obseg</w:t>
      </w:r>
      <w:r w:rsidRPr="000846A2">
        <w:rPr>
          <w:rFonts w:cs="Arial"/>
          <w:sz w:val="24"/>
          <w:szCs w:val="24"/>
        </w:rPr>
        <w:t>, se mora temu ustrezno spremeniti tudi zavarovanje oz. podaljšati nje</w:t>
      </w:r>
      <w:r w:rsidR="000B79AF" w:rsidRPr="000846A2">
        <w:rPr>
          <w:rFonts w:cs="Arial"/>
          <w:sz w:val="24"/>
          <w:szCs w:val="24"/>
        </w:rPr>
        <w:t>gova</w:t>
      </w:r>
      <w:r w:rsidRPr="000846A2">
        <w:rPr>
          <w:rFonts w:cs="Arial"/>
          <w:sz w:val="24"/>
          <w:szCs w:val="24"/>
        </w:rPr>
        <w:t xml:space="preserve"> veljavnost.</w:t>
      </w:r>
      <w:r w:rsidR="00806577" w:rsidRPr="000846A2">
        <w:rPr>
          <w:rFonts w:cs="Arial"/>
          <w:sz w:val="24"/>
          <w:szCs w:val="24"/>
        </w:rPr>
        <w:t xml:space="preserve"> V primeru povišanja pogodbene vrednosti zaradi uskladitve</w:t>
      </w:r>
      <w:r w:rsidR="00F624FE" w:rsidRPr="000846A2">
        <w:rPr>
          <w:rFonts w:cs="Arial"/>
          <w:sz w:val="24"/>
          <w:szCs w:val="24"/>
        </w:rPr>
        <w:t xml:space="preserve"> cen na </w:t>
      </w:r>
      <w:r w:rsidR="00806577" w:rsidRPr="000846A2">
        <w:rPr>
          <w:rFonts w:cs="Arial"/>
          <w:sz w:val="24"/>
          <w:szCs w:val="24"/>
        </w:rPr>
        <w:t xml:space="preserve">enoto z </w:t>
      </w:r>
      <w:r w:rsidR="00F624FE" w:rsidRPr="000846A2">
        <w:rPr>
          <w:rFonts w:cs="Arial"/>
          <w:sz w:val="24"/>
          <w:szCs w:val="24"/>
        </w:rPr>
        <w:t>rastjo minimalne plače</w:t>
      </w:r>
      <w:r w:rsidR="00806577" w:rsidRPr="000846A2">
        <w:rPr>
          <w:rFonts w:cs="Arial"/>
          <w:sz w:val="24"/>
          <w:szCs w:val="24"/>
        </w:rPr>
        <w:t xml:space="preserve"> </w:t>
      </w:r>
      <w:r w:rsidR="00F624FE" w:rsidRPr="000846A2">
        <w:rPr>
          <w:rFonts w:cs="Arial"/>
          <w:sz w:val="24"/>
          <w:szCs w:val="24"/>
        </w:rPr>
        <w:t xml:space="preserve">se </w:t>
      </w:r>
      <w:r w:rsidR="00806577" w:rsidRPr="000846A2">
        <w:rPr>
          <w:rFonts w:cs="Arial"/>
          <w:sz w:val="24"/>
          <w:szCs w:val="24"/>
        </w:rPr>
        <w:t>uskladitev zavarovanja izvede</w:t>
      </w:r>
      <w:r w:rsidR="00F624FE" w:rsidRPr="000846A2">
        <w:rPr>
          <w:rFonts w:cs="Arial"/>
          <w:sz w:val="24"/>
          <w:szCs w:val="24"/>
        </w:rPr>
        <w:t xml:space="preserve"> vsakokrat</w:t>
      </w:r>
      <w:r w:rsidR="00806577" w:rsidRPr="000846A2">
        <w:rPr>
          <w:rFonts w:cs="Arial"/>
          <w:sz w:val="24"/>
          <w:szCs w:val="24"/>
        </w:rPr>
        <w:t xml:space="preserve">, ko se </w:t>
      </w:r>
      <w:r w:rsidR="00F624FE" w:rsidRPr="000846A2">
        <w:rPr>
          <w:rFonts w:cs="Arial"/>
          <w:sz w:val="24"/>
          <w:szCs w:val="24"/>
        </w:rPr>
        <w:t xml:space="preserve">pogodbena vrednost kumulativno </w:t>
      </w:r>
      <w:r w:rsidR="00806577" w:rsidRPr="000846A2">
        <w:rPr>
          <w:rFonts w:cs="Arial"/>
          <w:sz w:val="24"/>
          <w:szCs w:val="24"/>
        </w:rPr>
        <w:t>poviša za 15 %.</w:t>
      </w:r>
    </w:p>
    <w:p w14:paraId="1C535E47" w14:textId="77777777" w:rsidR="00EA6578" w:rsidRPr="000846A2" w:rsidRDefault="00EA6578" w:rsidP="000846A2">
      <w:pPr>
        <w:numPr>
          <w:ilvl w:val="12"/>
          <w:numId w:val="0"/>
        </w:numPr>
        <w:spacing w:after="0" w:line="252" w:lineRule="auto"/>
        <w:jc w:val="both"/>
        <w:rPr>
          <w:rFonts w:cs="Arial"/>
          <w:sz w:val="24"/>
          <w:szCs w:val="24"/>
        </w:rPr>
      </w:pPr>
    </w:p>
    <w:p w14:paraId="45549ADE" w14:textId="00DBF7B3" w:rsidR="00EA6578" w:rsidRPr="000846A2" w:rsidRDefault="00EA6578" w:rsidP="000846A2">
      <w:pPr>
        <w:numPr>
          <w:ilvl w:val="12"/>
          <w:numId w:val="0"/>
        </w:numPr>
        <w:spacing w:after="0" w:line="252" w:lineRule="auto"/>
        <w:jc w:val="both"/>
        <w:rPr>
          <w:rFonts w:cs="Arial"/>
          <w:sz w:val="24"/>
          <w:szCs w:val="24"/>
        </w:rPr>
      </w:pPr>
      <w:r w:rsidRPr="000846A2">
        <w:rPr>
          <w:rFonts w:cs="Arial"/>
          <w:sz w:val="24"/>
          <w:szCs w:val="24"/>
        </w:rPr>
        <w:t xml:space="preserve">V primeru unovčitve finančnega zavarovanja mora izvajalec v roku 10 dni od unovčitve </w:t>
      </w:r>
      <w:r w:rsidR="000B79AF" w:rsidRPr="000846A2">
        <w:rPr>
          <w:rFonts w:cs="Arial"/>
          <w:sz w:val="24"/>
          <w:szCs w:val="24"/>
        </w:rPr>
        <w:t xml:space="preserve">naročniku predložiti </w:t>
      </w:r>
      <w:r w:rsidRPr="000846A2">
        <w:rPr>
          <w:rFonts w:cs="Arial"/>
          <w:sz w:val="24"/>
          <w:szCs w:val="24"/>
        </w:rPr>
        <w:t>novo finančno zavarovanje v pogodbeno dogovorjeni višini.</w:t>
      </w:r>
    </w:p>
    <w:p w14:paraId="1BC73BDD" w14:textId="77777777" w:rsidR="00EA6578" w:rsidRPr="000846A2" w:rsidRDefault="00EA6578" w:rsidP="000846A2">
      <w:pPr>
        <w:pStyle w:val="Glava"/>
        <w:numPr>
          <w:ilvl w:val="12"/>
          <w:numId w:val="0"/>
        </w:numPr>
        <w:spacing w:line="252" w:lineRule="auto"/>
        <w:jc w:val="both"/>
        <w:rPr>
          <w:rFonts w:cs="Arial"/>
          <w:sz w:val="24"/>
          <w:szCs w:val="24"/>
        </w:rPr>
      </w:pPr>
    </w:p>
    <w:p w14:paraId="5F8E4177" w14:textId="77777777" w:rsidR="00A439D8" w:rsidRPr="000846A2" w:rsidRDefault="00A439D8" w:rsidP="000846A2">
      <w:pPr>
        <w:pStyle w:val="Glava"/>
        <w:numPr>
          <w:ilvl w:val="12"/>
          <w:numId w:val="0"/>
        </w:numPr>
        <w:spacing w:line="252" w:lineRule="auto"/>
        <w:jc w:val="both"/>
        <w:rPr>
          <w:rFonts w:cs="Arial"/>
          <w:sz w:val="24"/>
          <w:szCs w:val="24"/>
        </w:rPr>
      </w:pPr>
    </w:p>
    <w:p w14:paraId="4550560A" w14:textId="77777777" w:rsidR="00EA6578" w:rsidRPr="000846A2" w:rsidRDefault="00EA6578" w:rsidP="00340535">
      <w:pPr>
        <w:numPr>
          <w:ilvl w:val="0"/>
          <w:numId w:val="64"/>
        </w:numPr>
        <w:autoSpaceDN w:val="0"/>
        <w:spacing w:after="0" w:line="252" w:lineRule="auto"/>
        <w:jc w:val="both"/>
        <w:rPr>
          <w:rFonts w:cs="Arial"/>
          <w:b/>
          <w:sz w:val="24"/>
          <w:szCs w:val="24"/>
        </w:rPr>
      </w:pPr>
      <w:r w:rsidRPr="000846A2">
        <w:rPr>
          <w:rFonts w:cs="Arial"/>
          <w:b/>
          <w:sz w:val="24"/>
          <w:szCs w:val="24"/>
        </w:rPr>
        <w:t>PODGODBENE KAZNI</w:t>
      </w:r>
    </w:p>
    <w:p w14:paraId="3601A5C9" w14:textId="77777777" w:rsidR="00EA6578" w:rsidRPr="000846A2" w:rsidRDefault="00EA6578" w:rsidP="00340535">
      <w:pPr>
        <w:pStyle w:val="Odstavekseznama"/>
        <w:numPr>
          <w:ilvl w:val="1"/>
          <w:numId w:val="65"/>
        </w:numPr>
        <w:spacing w:after="0" w:line="252" w:lineRule="auto"/>
        <w:jc w:val="center"/>
        <w:rPr>
          <w:rFonts w:cs="Arial"/>
          <w:b/>
          <w:sz w:val="24"/>
          <w:szCs w:val="24"/>
        </w:rPr>
      </w:pPr>
      <w:r w:rsidRPr="000846A2">
        <w:rPr>
          <w:rFonts w:cs="Arial"/>
          <w:b/>
          <w:sz w:val="24"/>
          <w:szCs w:val="24"/>
        </w:rPr>
        <w:t>člen</w:t>
      </w:r>
    </w:p>
    <w:p w14:paraId="7841D5ED" w14:textId="77777777" w:rsidR="00EA6578" w:rsidRPr="000846A2" w:rsidRDefault="00EA6578" w:rsidP="000846A2">
      <w:pPr>
        <w:spacing w:after="0" w:line="252" w:lineRule="auto"/>
        <w:jc w:val="both"/>
        <w:rPr>
          <w:rFonts w:cs="Arial"/>
          <w:b/>
          <w:sz w:val="24"/>
          <w:szCs w:val="24"/>
        </w:rPr>
      </w:pPr>
    </w:p>
    <w:p w14:paraId="10B8D0FF" w14:textId="5AEE8F55" w:rsidR="00EA6578" w:rsidRPr="00F275BB" w:rsidRDefault="00EA6578" w:rsidP="000846A2">
      <w:pPr>
        <w:spacing w:after="0" w:line="252" w:lineRule="auto"/>
        <w:jc w:val="both"/>
        <w:rPr>
          <w:rFonts w:cs="Arial"/>
          <w:i/>
          <w:color w:val="4F81BD" w:themeColor="accent1"/>
          <w:sz w:val="24"/>
          <w:szCs w:val="24"/>
        </w:rPr>
      </w:pPr>
      <w:r w:rsidRPr="000846A2">
        <w:rPr>
          <w:rFonts w:cs="Arial"/>
          <w:color w:val="auto"/>
          <w:sz w:val="24"/>
          <w:szCs w:val="24"/>
        </w:rPr>
        <w:t xml:space="preserve">Če izvajalec zamudi z izdelavo načrta varovanja iz </w:t>
      </w:r>
      <w:r w:rsidR="000B79AF" w:rsidRPr="000846A2">
        <w:rPr>
          <w:rFonts w:cs="Arial"/>
          <w:color w:val="auto"/>
          <w:sz w:val="24"/>
          <w:szCs w:val="24"/>
        </w:rPr>
        <w:t>9</w:t>
      </w:r>
      <w:r w:rsidRPr="000846A2">
        <w:rPr>
          <w:rFonts w:cs="Arial"/>
          <w:color w:val="auto"/>
          <w:sz w:val="24"/>
          <w:szCs w:val="24"/>
        </w:rPr>
        <w:t>. člena</w:t>
      </w:r>
      <w:r w:rsidRPr="00F275BB">
        <w:rPr>
          <w:rFonts w:cs="Arial"/>
          <w:color w:val="auto"/>
          <w:sz w:val="24"/>
          <w:szCs w:val="24"/>
        </w:rPr>
        <w:t xml:space="preserve"> te pogodbe, mora plačati naročniku v roku </w:t>
      </w:r>
      <w:r w:rsidR="00E90CF9" w:rsidRPr="00F275BB">
        <w:rPr>
          <w:rFonts w:cs="Arial"/>
          <w:color w:val="auto"/>
          <w:sz w:val="24"/>
          <w:szCs w:val="24"/>
        </w:rPr>
        <w:t>10</w:t>
      </w:r>
      <w:r w:rsidRPr="00F275BB">
        <w:rPr>
          <w:rFonts w:cs="Arial"/>
          <w:color w:val="auto"/>
          <w:sz w:val="24"/>
          <w:szCs w:val="24"/>
        </w:rPr>
        <w:t xml:space="preserve"> dni od njegovega poziva pogodbeno kazen v višini </w:t>
      </w:r>
      <w:r w:rsidR="00F275BB" w:rsidRPr="00F275BB">
        <w:rPr>
          <w:rFonts w:cs="Arial"/>
          <w:color w:val="auto"/>
          <w:sz w:val="24"/>
          <w:szCs w:val="24"/>
        </w:rPr>
        <w:t>5</w:t>
      </w:r>
      <w:r w:rsidR="000B79AF" w:rsidRPr="00F275BB">
        <w:rPr>
          <w:rFonts w:cs="Arial"/>
          <w:color w:val="auto"/>
          <w:sz w:val="24"/>
          <w:szCs w:val="24"/>
        </w:rPr>
        <w:t>00</w:t>
      </w:r>
      <w:r w:rsidRPr="00F275BB">
        <w:rPr>
          <w:rFonts w:cs="Arial"/>
          <w:color w:val="auto"/>
          <w:sz w:val="24"/>
          <w:szCs w:val="24"/>
        </w:rPr>
        <w:t>,00 EUR za vsak koledarski dan zamude, vendar skupaj največ 3 % pogodbe</w:t>
      </w:r>
      <w:r w:rsidRPr="000846A2">
        <w:rPr>
          <w:rFonts w:cs="Arial"/>
          <w:color w:val="auto"/>
          <w:sz w:val="24"/>
          <w:szCs w:val="24"/>
        </w:rPr>
        <w:t xml:space="preserve">ne vrednosti </w:t>
      </w:r>
      <w:r w:rsidR="0099688F" w:rsidRPr="000846A2">
        <w:rPr>
          <w:rFonts w:cs="Arial"/>
          <w:color w:val="auto"/>
          <w:sz w:val="24"/>
          <w:szCs w:val="24"/>
        </w:rPr>
        <w:t xml:space="preserve">(brez DDV) </w:t>
      </w:r>
      <w:r w:rsidRPr="000846A2">
        <w:rPr>
          <w:rFonts w:cs="Arial"/>
          <w:color w:val="auto"/>
          <w:sz w:val="24"/>
          <w:szCs w:val="24"/>
        </w:rPr>
        <w:t>iz drugega odstavka 3. člena te pogodbe.</w:t>
      </w:r>
      <w:r w:rsidR="00F275BB">
        <w:rPr>
          <w:rFonts w:cs="Arial"/>
          <w:color w:val="auto"/>
          <w:sz w:val="24"/>
          <w:szCs w:val="24"/>
        </w:rPr>
        <w:t xml:space="preserve"> </w:t>
      </w:r>
      <w:r w:rsidR="00F275BB" w:rsidRPr="00F275BB">
        <w:rPr>
          <w:rFonts w:cs="Arial"/>
          <w:i/>
          <w:color w:val="4F81BD" w:themeColor="accent1"/>
          <w:sz w:val="24"/>
          <w:szCs w:val="24"/>
        </w:rPr>
        <w:t>/Za sklop 2 in 5 se znesek 500,00 EUR nadomesti z zneskom 350,00 EUR, za sklop 3 se nadomesti z zneskom 280,00 EUR, za sklop 4 pa se nadomesti z zneskom 50,00 EUR./</w:t>
      </w:r>
    </w:p>
    <w:p w14:paraId="1D368FB2" w14:textId="77777777" w:rsidR="00EA6578" w:rsidRPr="000846A2" w:rsidRDefault="00EA6578" w:rsidP="000846A2">
      <w:pPr>
        <w:spacing w:after="0" w:line="252" w:lineRule="auto"/>
        <w:jc w:val="both"/>
        <w:rPr>
          <w:rFonts w:cs="Arial"/>
          <w:color w:val="auto"/>
          <w:sz w:val="24"/>
          <w:szCs w:val="24"/>
        </w:rPr>
      </w:pPr>
    </w:p>
    <w:p w14:paraId="513356F6" w14:textId="5849AB63" w:rsidR="00EA6578" w:rsidRPr="000846A2" w:rsidRDefault="00EA6578" w:rsidP="000846A2">
      <w:pPr>
        <w:spacing w:after="0" w:line="252" w:lineRule="auto"/>
        <w:jc w:val="both"/>
        <w:rPr>
          <w:rFonts w:cs="Arial"/>
          <w:color w:val="auto"/>
          <w:sz w:val="24"/>
          <w:szCs w:val="24"/>
        </w:rPr>
      </w:pPr>
      <w:r w:rsidRPr="000846A2">
        <w:rPr>
          <w:rFonts w:cs="Arial"/>
          <w:color w:val="auto"/>
          <w:sz w:val="24"/>
          <w:szCs w:val="24"/>
        </w:rPr>
        <w:t xml:space="preserve">Če izvajalec ne izpolni obveznosti po tej pogodbi, mora plačati naročniku v roku </w:t>
      </w:r>
      <w:r w:rsidR="00E90CF9" w:rsidRPr="000846A2">
        <w:rPr>
          <w:rFonts w:cs="Arial"/>
          <w:color w:val="auto"/>
          <w:sz w:val="24"/>
          <w:szCs w:val="24"/>
        </w:rPr>
        <w:t>10</w:t>
      </w:r>
      <w:r w:rsidRPr="000846A2">
        <w:rPr>
          <w:rFonts w:cs="Arial"/>
          <w:color w:val="auto"/>
          <w:sz w:val="24"/>
          <w:szCs w:val="24"/>
        </w:rPr>
        <w:t xml:space="preserve"> dni od njegovega poziva pogodbeno kazen v višini 1.000,00 EUR za vsak koledarski dan neizpolnjevanja obveznosti, vendar skupaj največ 10 % pogodbene vrednosti </w:t>
      </w:r>
      <w:r w:rsidR="0099688F" w:rsidRPr="000846A2">
        <w:rPr>
          <w:rFonts w:cs="Arial"/>
          <w:color w:val="auto"/>
          <w:sz w:val="24"/>
          <w:szCs w:val="24"/>
        </w:rPr>
        <w:t xml:space="preserve">(brez DDV) </w:t>
      </w:r>
      <w:r w:rsidRPr="000846A2">
        <w:rPr>
          <w:rFonts w:cs="Arial"/>
          <w:color w:val="auto"/>
          <w:sz w:val="24"/>
          <w:szCs w:val="24"/>
        </w:rPr>
        <w:t>iz drugega odstavka 3. člena te pogodbe.</w:t>
      </w:r>
    </w:p>
    <w:p w14:paraId="399BF728" w14:textId="77777777" w:rsidR="00EA6578" w:rsidRPr="000846A2" w:rsidRDefault="00EA6578" w:rsidP="000846A2">
      <w:pPr>
        <w:spacing w:after="0" w:line="252" w:lineRule="auto"/>
        <w:jc w:val="both"/>
        <w:rPr>
          <w:rFonts w:cs="Arial"/>
          <w:color w:val="auto"/>
          <w:sz w:val="24"/>
          <w:szCs w:val="24"/>
        </w:rPr>
      </w:pPr>
    </w:p>
    <w:p w14:paraId="13C6173B" w14:textId="77777777" w:rsidR="00211F28" w:rsidRPr="000846A2" w:rsidRDefault="00211F28" w:rsidP="000846A2">
      <w:pPr>
        <w:spacing w:after="0" w:line="252" w:lineRule="auto"/>
        <w:jc w:val="both"/>
        <w:rPr>
          <w:rFonts w:cs="Arial"/>
          <w:color w:val="auto"/>
          <w:sz w:val="24"/>
          <w:szCs w:val="24"/>
        </w:rPr>
      </w:pPr>
      <w:r w:rsidRPr="000846A2">
        <w:rPr>
          <w:rFonts w:cs="Arial"/>
          <w:color w:val="auto"/>
          <w:sz w:val="24"/>
          <w:szCs w:val="24"/>
        </w:rPr>
        <w:t xml:space="preserve">Pravica zaračunati pogodbeno kazen ni pogojena z nastankom škode naročniku. </w:t>
      </w:r>
    </w:p>
    <w:p w14:paraId="1588B039" w14:textId="77777777" w:rsidR="00211F28" w:rsidRPr="000846A2" w:rsidRDefault="00211F28" w:rsidP="000846A2">
      <w:pPr>
        <w:spacing w:after="0" w:line="252" w:lineRule="auto"/>
        <w:jc w:val="both"/>
        <w:rPr>
          <w:rFonts w:cs="Arial"/>
          <w:color w:val="auto"/>
          <w:sz w:val="24"/>
          <w:szCs w:val="24"/>
        </w:rPr>
      </w:pPr>
    </w:p>
    <w:p w14:paraId="2F658091" w14:textId="3175F6C5" w:rsidR="00EA6578" w:rsidRPr="000846A2" w:rsidRDefault="00EA6578" w:rsidP="000846A2">
      <w:pPr>
        <w:spacing w:after="0" w:line="252" w:lineRule="auto"/>
        <w:jc w:val="both"/>
        <w:rPr>
          <w:rFonts w:cs="Arial"/>
          <w:color w:val="auto"/>
          <w:sz w:val="24"/>
          <w:szCs w:val="24"/>
        </w:rPr>
      </w:pPr>
      <w:r w:rsidRPr="000846A2">
        <w:rPr>
          <w:rFonts w:cs="Arial"/>
          <w:color w:val="auto"/>
          <w:sz w:val="24"/>
          <w:szCs w:val="24"/>
        </w:rPr>
        <w:t>Če je izvajalec v zamudi s plačilom pogodbene kazni, je naročnik upravičen do zakonskih zamudnih obresti od denarnega zneska zahtevane pogodbene kazni.</w:t>
      </w:r>
    </w:p>
    <w:p w14:paraId="6401F5A4" w14:textId="77777777" w:rsidR="00EA6578" w:rsidRPr="000846A2" w:rsidRDefault="00EA6578" w:rsidP="000846A2">
      <w:pPr>
        <w:spacing w:after="0" w:line="252" w:lineRule="auto"/>
        <w:jc w:val="both"/>
        <w:rPr>
          <w:rFonts w:cs="Arial"/>
          <w:color w:val="auto"/>
          <w:sz w:val="24"/>
          <w:szCs w:val="24"/>
        </w:rPr>
      </w:pPr>
    </w:p>
    <w:p w14:paraId="3A3992E8" w14:textId="77777777" w:rsidR="00EA6578" w:rsidRPr="000846A2" w:rsidRDefault="00EA6578" w:rsidP="000846A2">
      <w:pPr>
        <w:spacing w:after="0" w:line="252" w:lineRule="auto"/>
        <w:contextualSpacing/>
        <w:jc w:val="both"/>
        <w:rPr>
          <w:rFonts w:cs="Arial"/>
          <w:color w:val="auto"/>
          <w:sz w:val="24"/>
          <w:szCs w:val="24"/>
        </w:rPr>
      </w:pPr>
      <w:r w:rsidRPr="000846A2">
        <w:rPr>
          <w:rFonts w:cs="Arial"/>
          <w:color w:val="auto"/>
          <w:sz w:val="24"/>
          <w:szCs w:val="24"/>
        </w:rPr>
        <w:t xml:space="preserve">Naročnik lahko opravi pobot zaračunane pogodbe kazni in svojih obveznosti do izvajalca ali za poplačilo unovči zavarovanje za dobro izvedbo pogodbenih obveznosti, s čimer se izvajalec kot podpisnik te pogodbe izrecno strinja. </w:t>
      </w:r>
    </w:p>
    <w:p w14:paraId="23ED8E70" w14:textId="77777777" w:rsidR="00EA6578" w:rsidRPr="000846A2" w:rsidRDefault="00EA6578" w:rsidP="000846A2">
      <w:pPr>
        <w:pStyle w:val="Bodytext101"/>
        <w:tabs>
          <w:tab w:val="left" w:pos="735"/>
        </w:tabs>
        <w:spacing w:before="0" w:line="252" w:lineRule="auto"/>
        <w:jc w:val="both"/>
        <w:rPr>
          <w:rFonts w:ascii="Cambria" w:hAnsi="Cambria" w:cs="Arial"/>
          <w:sz w:val="24"/>
          <w:szCs w:val="24"/>
        </w:rPr>
      </w:pPr>
    </w:p>
    <w:p w14:paraId="6F726518" w14:textId="77777777" w:rsidR="00A439D8" w:rsidRPr="000846A2" w:rsidRDefault="00A439D8" w:rsidP="000846A2">
      <w:pPr>
        <w:pStyle w:val="Bodytext101"/>
        <w:tabs>
          <w:tab w:val="left" w:pos="735"/>
        </w:tabs>
        <w:spacing w:before="0" w:line="252" w:lineRule="auto"/>
        <w:jc w:val="both"/>
        <w:rPr>
          <w:rFonts w:ascii="Cambria" w:hAnsi="Cambria" w:cs="Arial"/>
          <w:sz w:val="24"/>
          <w:szCs w:val="24"/>
        </w:rPr>
      </w:pPr>
    </w:p>
    <w:p w14:paraId="3D583A56" w14:textId="3E51FFD7" w:rsidR="00B005D2" w:rsidRPr="000846A2" w:rsidRDefault="00B005D2" w:rsidP="00340535">
      <w:pPr>
        <w:pStyle w:val="Odstavekseznama"/>
        <w:numPr>
          <w:ilvl w:val="0"/>
          <w:numId w:val="64"/>
        </w:numPr>
        <w:tabs>
          <w:tab w:val="left" w:pos="8503"/>
        </w:tabs>
        <w:spacing w:after="0" w:line="252" w:lineRule="auto"/>
        <w:rPr>
          <w:rFonts w:cs="Arial"/>
          <w:b/>
          <w:color w:val="auto"/>
          <w:sz w:val="24"/>
          <w:szCs w:val="24"/>
        </w:rPr>
      </w:pPr>
      <w:r w:rsidRPr="000846A2">
        <w:rPr>
          <w:rFonts w:cs="Arial"/>
          <w:b/>
          <w:color w:val="auto"/>
          <w:sz w:val="24"/>
          <w:szCs w:val="24"/>
        </w:rPr>
        <w:t>ODGOVORNOST ZA ŠKODO</w:t>
      </w:r>
    </w:p>
    <w:p w14:paraId="30D793A7" w14:textId="77777777" w:rsidR="00B005D2" w:rsidRPr="000846A2" w:rsidRDefault="00B005D2" w:rsidP="00340535">
      <w:pPr>
        <w:pStyle w:val="Odstavekseznama"/>
        <w:numPr>
          <w:ilvl w:val="1"/>
          <w:numId w:val="65"/>
        </w:numPr>
        <w:spacing w:after="0" w:line="252" w:lineRule="auto"/>
        <w:jc w:val="center"/>
        <w:rPr>
          <w:rFonts w:cs="Arial"/>
          <w:b/>
          <w:sz w:val="24"/>
          <w:szCs w:val="24"/>
        </w:rPr>
      </w:pPr>
      <w:r w:rsidRPr="000846A2">
        <w:rPr>
          <w:rFonts w:cs="Arial"/>
          <w:b/>
          <w:sz w:val="24"/>
          <w:szCs w:val="24"/>
        </w:rPr>
        <w:t>člen</w:t>
      </w:r>
    </w:p>
    <w:p w14:paraId="5930230F" w14:textId="77777777" w:rsidR="00B005D2" w:rsidRPr="000846A2" w:rsidRDefault="00B005D2" w:rsidP="000846A2">
      <w:pPr>
        <w:spacing w:after="0" w:line="252" w:lineRule="auto"/>
        <w:rPr>
          <w:rFonts w:cs="Arial"/>
          <w:b/>
          <w:color w:val="auto"/>
          <w:sz w:val="24"/>
          <w:szCs w:val="24"/>
        </w:rPr>
      </w:pPr>
    </w:p>
    <w:p w14:paraId="60A80A48" w14:textId="5FD407B8" w:rsidR="00DC5932" w:rsidRPr="000846A2" w:rsidRDefault="00211F28" w:rsidP="000846A2">
      <w:pPr>
        <w:spacing w:after="0" w:line="252" w:lineRule="auto"/>
        <w:contextualSpacing/>
        <w:jc w:val="both"/>
        <w:rPr>
          <w:rFonts w:cs="Arial"/>
          <w:color w:val="auto"/>
          <w:sz w:val="24"/>
          <w:szCs w:val="24"/>
        </w:rPr>
      </w:pPr>
      <w:r w:rsidRPr="000846A2">
        <w:rPr>
          <w:rFonts w:cs="Arial"/>
          <w:color w:val="auto"/>
          <w:sz w:val="24"/>
          <w:szCs w:val="24"/>
        </w:rPr>
        <w:lastRenderedPageBreak/>
        <w:t>Povračilo škode bo naročnik uveljavljal po splošnih načelih odškodninske odgovornosti</w:t>
      </w:r>
      <w:r w:rsidR="00DC5932" w:rsidRPr="000846A2">
        <w:rPr>
          <w:rFonts w:cs="Arial"/>
          <w:color w:val="auto"/>
          <w:sz w:val="24"/>
          <w:szCs w:val="24"/>
        </w:rPr>
        <w:t>.</w:t>
      </w:r>
    </w:p>
    <w:p w14:paraId="7B309855" w14:textId="77777777" w:rsidR="00F01B67" w:rsidRPr="000846A2" w:rsidRDefault="00F01B67" w:rsidP="000846A2">
      <w:pPr>
        <w:spacing w:after="0" w:line="252" w:lineRule="auto"/>
        <w:contextualSpacing/>
        <w:jc w:val="both"/>
        <w:rPr>
          <w:rFonts w:cs="Arial"/>
          <w:sz w:val="24"/>
          <w:szCs w:val="24"/>
        </w:rPr>
      </w:pPr>
    </w:p>
    <w:p w14:paraId="42E3BE67" w14:textId="3A147426" w:rsidR="00F01B67" w:rsidRPr="000846A2" w:rsidRDefault="00DE01FE" w:rsidP="000846A2">
      <w:pPr>
        <w:spacing w:after="0" w:line="252" w:lineRule="auto"/>
        <w:contextualSpacing/>
        <w:jc w:val="both"/>
        <w:rPr>
          <w:rFonts w:cs="Arial"/>
          <w:sz w:val="24"/>
          <w:szCs w:val="24"/>
        </w:rPr>
      </w:pPr>
      <w:r>
        <w:rPr>
          <w:rFonts w:cs="Arial"/>
          <w:sz w:val="24"/>
          <w:szCs w:val="24"/>
        </w:rPr>
        <w:t>I</w:t>
      </w:r>
      <w:r w:rsidR="00F01B67" w:rsidRPr="000846A2">
        <w:rPr>
          <w:rFonts w:cs="Arial"/>
          <w:sz w:val="24"/>
          <w:szCs w:val="24"/>
        </w:rPr>
        <w:t xml:space="preserve">zvajalec mora škodo </w:t>
      </w:r>
      <w:r w:rsidR="00F01B67" w:rsidRPr="000846A2">
        <w:rPr>
          <w:rFonts w:cs="Arial"/>
          <w:color w:val="auto"/>
          <w:sz w:val="24"/>
          <w:szCs w:val="24"/>
        </w:rPr>
        <w:t xml:space="preserve">plačati v </w:t>
      </w:r>
      <w:r w:rsidR="00E90CF9" w:rsidRPr="000846A2">
        <w:rPr>
          <w:rFonts w:cs="Arial"/>
          <w:color w:val="auto"/>
          <w:sz w:val="24"/>
          <w:szCs w:val="24"/>
        </w:rPr>
        <w:t>10</w:t>
      </w:r>
      <w:r w:rsidR="00F01B67" w:rsidRPr="000846A2">
        <w:rPr>
          <w:rFonts w:cs="Arial"/>
          <w:color w:val="auto"/>
          <w:sz w:val="24"/>
          <w:szCs w:val="24"/>
        </w:rPr>
        <w:t xml:space="preserve"> dn</w:t>
      </w:r>
      <w:r w:rsidR="00E90CF9" w:rsidRPr="000846A2">
        <w:rPr>
          <w:rFonts w:cs="Arial"/>
          <w:color w:val="auto"/>
          <w:sz w:val="24"/>
          <w:szCs w:val="24"/>
        </w:rPr>
        <w:t>i</w:t>
      </w:r>
      <w:r w:rsidR="00F01B67" w:rsidRPr="000846A2">
        <w:rPr>
          <w:rFonts w:cs="Arial"/>
          <w:color w:val="auto"/>
          <w:sz w:val="24"/>
          <w:szCs w:val="24"/>
        </w:rPr>
        <w:t xml:space="preserve"> od prejem</w:t>
      </w:r>
      <w:r w:rsidR="00F01B67" w:rsidRPr="000846A2">
        <w:rPr>
          <w:rFonts w:cs="Arial"/>
          <w:sz w:val="24"/>
          <w:szCs w:val="24"/>
        </w:rPr>
        <w:t xml:space="preserve">a pisnega zahtevka naročnika. </w:t>
      </w:r>
    </w:p>
    <w:p w14:paraId="129F7943" w14:textId="77777777" w:rsidR="00F01B67" w:rsidRPr="000846A2" w:rsidRDefault="00F01B67" w:rsidP="000846A2">
      <w:pPr>
        <w:spacing w:after="0" w:line="252" w:lineRule="auto"/>
        <w:contextualSpacing/>
        <w:jc w:val="both"/>
        <w:rPr>
          <w:rFonts w:cs="Arial"/>
          <w:sz w:val="24"/>
          <w:szCs w:val="24"/>
        </w:rPr>
      </w:pPr>
    </w:p>
    <w:p w14:paraId="7AB06D27" w14:textId="360C582D" w:rsidR="00DC5932" w:rsidRPr="000846A2" w:rsidRDefault="00F01B67" w:rsidP="000846A2">
      <w:pPr>
        <w:spacing w:after="0" w:line="252" w:lineRule="auto"/>
        <w:contextualSpacing/>
        <w:jc w:val="both"/>
        <w:rPr>
          <w:rFonts w:cs="Arial"/>
          <w:sz w:val="24"/>
          <w:szCs w:val="24"/>
        </w:rPr>
      </w:pPr>
      <w:r w:rsidRPr="000846A2">
        <w:rPr>
          <w:rFonts w:cs="Arial"/>
          <w:sz w:val="24"/>
          <w:szCs w:val="24"/>
        </w:rPr>
        <w:t xml:space="preserve">Naročnik lahko opravi pobot škode in </w:t>
      </w:r>
      <w:r w:rsidRPr="000846A2">
        <w:rPr>
          <w:rFonts w:cs="Arial"/>
          <w:color w:val="auto"/>
          <w:sz w:val="24"/>
          <w:szCs w:val="24"/>
        </w:rPr>
        <w:t xml:space="preserve">svojih obveznosti do izvajalca ali za poplačilo škode unovči zavarovanje za dobro izvedbo pogodbenih obveznosti, s čimer se izvajalec kot podpisnik te pogodbe izrecno strinja. </w:t>
      </w:r>
    </w:p>
    <w:p w14:paraId="18869434" w14:textId="77777777" w:rsidR="00F01B67" w:rsidRPr="000846A2" w:rsidRDefault="00F01B67" w:rsidP="000846A2">
      <w:pPr>
        <w:autoSpaceDN w:val="0"/>
        <w:spacing w:after="0" w:line="252" w:lineRule="auto"/>
        <w:ind w:left="720"/>
        <w:jc w:val="both"/>
        <w:rPr>
          <w:rFonts w:cs="Arial"/>
          <w:b/>
          <w:sz w:val="24"/>
          <w:szCs w:val="24"/>
        </w:rPr>
      </w:pPr>
    </w:p>
    <w:p w14:paraId="129D3505" w14:textId="77777777" w:rsidR="00A439D8" w:rsidRPr="000846A2" w:rsidRDefault="00A439D8" w:rsidP="000846A2">
      <w:pPr>
        <w:autoSpaceDN w:val="0"/>
        <w:spacing w:after="0" w:line="252" w:lineRule="auto"/>
        <w:ind w:left="720"/>
        <w:jc w:val="both"/>
        <w:rPr>
          <w:rFonts w:cs="Arial"/>
          <w:b/>
          <w:sz w:val="24"/>
          <w:szCs w:val="24"/>
        </w:rPr>
      </w:pPr>
    </w:p>
    <w:p w14:paraId="63E1097F" w14:textId="77777777" w:rsidR="00EA6578" w:rsidRPr="000846A2" w:rsidRDefault="00EA6578" w:rsidP="00340535">
      <w:pPr>
        <w:numPr>
          <w:ilvl w:val="0"/>
          <w:numId w:val="64"/>
        </w:numPr>
        <w:autoSpaceDN w:val="0"/>
        <w:spacing w:after="0" w:line="252" w:lineRule="auto"/>
        <w:jc w:val="both"/>
        <w:rPr>
          <w:rFonts w:cs="Arial"/>
          <w:b/>
          <w:sz w:val="24"/>
          <w:szCs w:val="24"/>
        </w:rPr>
      </w:pPr>
      <w:r w:rsidRPr="000846A2">
        <w:rPr>
          <w:rFonts w:cs="Arial"/>
          <w:b/>
          <w:sz w:val="24"/>
          <w:szCs w:val="24"/>
        </w:rPr>
        <w:t>ODSTOP OD POGODBE</w:t>
      </w:r>
    </w:p>
    <w:p w14:paraId="4B364BFD" w14:textId="77777777" w:rsidR="00EA6578" w:rsidRPr="000846A2" w:rsidRDefault="00EA6578" w:rsidP="00340535">
      <w:pPr>
        <w:numPr>
          <w:ilvl w:val="1"/>
          <w:numId w:val="65"/>
        </w:numPr>
        <w:autoSpaceDN w:val="0"/>
        <w:spacing w:after="0" w:line="252" w:lineRule="auto"/>
        <w:jc w:val="center"/>
        <w:rPr>
          <w:rFonts w:cs="Arial"/>
          <w:b/>
          <w:sz w:val="24"/>
          <w:szCs w:val="24"/>
          <w:u w:val="single"/>
        </w:rPr>
      </w:pPr>
      <w:r w:rsidRPr="000846A2">
        <w:rPr>
          <w:rFonts w:cs="Arial"/>
          <w:b/>
          <w:sz w:val="24"/>
          <w:szCs w:val="24"/>
        </w:rPr>
        <w:t>člen</w:t>
      </w:r>
    </w:p>
    <w:p w14:paraId="5C1A6FEF" w14:textId="77777777" w:rsidR="004E31FA" w:rsidRPr="000846A2" w:rsidRDefault="004E31FA" w:rsidP="000846A2">
      <w:pPr>
        <w:spacing w:after="0" w:line="252" w:lineRule="auto"/>
        <w:ind w:right="-2"/>
        <w:jc w:val="both"/>
        <w:rPr>
          <w:rFonts w:eastAsia="Times New Roman" w:cs="Arial"/>
          <w:b/>
          <w:color w:val="auto"/>
          <w:sz w:val="24"/>
          <w:szCs w:val="24"/>
          <w:lang w:eastAsia="sl-SI"/>
        </w:rPr>
      </w:pPr>
    </w:p>
    <w:p w14:paraId="20860F27" w14:textId="7A7695AE" w:rsidR="00EA6578" w:rsidRPr="000846A2" w:rsidRDefault="004E31FA" w:rsidP="000846A2">
      <w:pPr>
        <w:pStyle w:val="Noga"/>
        <w:widowControl w:val="0"/>
        <w:spacing w:line="252" w:lineRule="auto"/>
        <w:ind w:right="-1"/>
        <w:jc w:val="both"/>
        <w:rPr>
          <w:rFonts w:cs="Arial"/>
          <w:color w:val="auto"/>
          <w:sz w:val="24"/>
          <w:szCs w:val="24"/>
        </w:rPr>
      </w:pPr>
      <w:r w:rsidRPr="000846A2">
        <w:rPr>
          <w:rFonts w:cs="Arial"/>
          <w:color w:val="auto"/>
          <w:sz w:val="24"/>
          <w:szCs w:val="24"/>
        </w:rPr>
        <w:t>N</w:t>
      </w:r>
      <w:r w:rsidR="00EA6578" w:rsidRPr="000846A2">
        <w:rPr>
          <w:rFonts w:cs="Arial"/>
          <w:color w:val="auto"/>
          <w:sz w:val="24"/>
          <w:szCs w:val="24"/>
        </w:rPr>
        <w:t xml:space="preserve">aročnik </w:t>
      </w:r>
      <w:r w:rsidRPr="000846A2">
        <w:rPr>
          <w:rFonts w:cs="Arial"/>
          <w:color w:val="auto"/>
          <w:sz w:val="24"/>
          <w:szCs w:val="24"/>
        </w:rPr>
        <w:t xml:space="preserve">lahko </w:t>
      </w:r>
      <w:r w:rsidR="00EA6578" w:rsidRPr="000846A2">
        <w:rPr>
          <w:rFonts w:cs="Arial"/>
          <w:color w:val="auto"/>
          <w:sz w:val="24"/>
          <w:szCs w:val="24"/>
        </w:rPr>
        <w:t>odstopi od pogodbe</w:t>
      </w:r>
      <w:r w:rsidR="006E7590" w:rsidRPr="000846A2">
        <w:rPr>
          <w:rFonts w:cs="Arial"/>
          <w:color w:val="auto"/>
          <w:sz w:val="24"/>
          <w:szCs w:val="24"/>
        </w:rPr>
        <w:t xml:space="preserve"> </w:t>
      </w:r>
      <w:r w:rsidR="006E7590" w:rsidRPr="000846A2">
        <w:rPr>
          <w:color w:val="auto"/>
          <w:sz w:val="24"/>
          <w:szCs w:val="24"/>
        </w:rPr>
        <w:t>s trimesečnim odpovednim rokom</w:t>
      </w:r>
      <w:r w:rsidR="00EA6578" w:rsidRPr="000846A2">
        <w:rPr>
          <w:rFonts w:cs="Arial"/>
          <w:color w:val="auto"/>
          <w:sz w:val="24"/>
          <w:szCs w:val="24"/>
        </w:rPr>
        <w:t xml:space="preserve"> v naslednjih primerih:</w:t>
      </w:r>
    </w:p>
    <w:p w14:paraId="520012B9" w14:textId="79AFA8DD" w:rsidR="00EA6578" w:rsidRPr="000846A2" w:rsidRDefault="00EA6578" w:rsidP="00340535">
      <w:pPr>
        <w:pStyle w:val="Noga"/>
        <w:widowControl w:val="0"/>
        <w:numPr>
          <w:ilvl w:val="0"/>
          <w:numId w:val="68"/>
        </w:numPr>
        <w:spacing w:line="252" w:lineRule="auto"/>
        <w:ind w:right="-1"/>
        <w:jc w:val="both"/>
        <w:rPr>
          <w:rFonts w:cs="Arial"/>
          <w:color w:val="auto"/>
          <w:sz w:val="24"/>
          <w:szCs w:val="24"/>
        </w:rPr>
      </w:pPr>
      <w:r w:rsidRPr="000846A2">
        <w:rPr>
          <w:rFonts w:cs="Arial"/>
          <w:color w:val="auto"/>
          <w:sz w:val="24"/>
          <w:szCs w:val="24"/>
        </w:rPr>
        <w:t>če izvedena storitev varovanja po obsegu ali k</w:t>
      </w:r>
      <w:r w:rsidR="00FB35CE" w:rsidRPr="000846A2">
        <w:rPr>
          <w:rFonts w:cs="Arial"/>
          <w:color w:val="auto"/>
          <w:sz w:val="24"/>
          <w:szCs w:val="24"/>
        </w:rPr>
        <w:t>akovosti</w:t>
      </w:r>
      <w:r w:rsidRPr="000846A2">
        <w:rPr>
          <w:rFonts w:cs="Arial"/>
          <w:color w:val="auto"/>
          <w:sz w:val="24"/>
          <w:szCs w:val="24"/>
        </w:rPr>
        <w:t xml:space="preserve"> ne ustreza pogodbenim določilom </w:t>
      </w:r>
      <w:r w:rsidR="0099688F" w:rsidRPr="000846A2">
        <w:rPr>
          <w:rFonts w:cs="Arial"/>
          <w:color w:val="auto"/>
          <w:sz w:val="24"/>
          <w:szCs w:val="24"/>
        </w:rPr>
        <w:t>oz.</w:t>
      </w:r>
      <w:r w:rsidRPr="000846A2">
        <w:rPr>
          <w:rFonts w:cs="Arial"/>
          <w:color w:val="auto"/>
          <w:sz w:val="24"/>
          <w:szCs w:val="24"/>
        </w:rPr>
        <w:t xml:space="preserve"> </w:t>
      </w:r>
      <w:r w:rsidR="0099688F" w:rsidRPr="000846A2">
        <w:rPr>
          <w:rFonts w:cs="Arial"/>
          <w:color w:val="auto"/>
          <w:sz w:val="24"/>
          <w:szCs w:val="24"/>
        </w:rPr>
        <w:t>zahtevam</w:t>
      </w:r>
      <w:r w:rsidRPr="000846A2">
        <w:rPr>
          <w:rFonts w:cs="Arial"/>
          <w:color w:val="auto"/>
          <w:sz w:val="24"/>
          <w:szCs w:val="24"/>
        </w:rPr>
        <w:t xml:space="preserve"> iz razpisne dokumentacije;</w:t>
      </w:r>
    </w:p>
    <w:p w14:paraId="47AB326A" w14:textId="33D85213" w:rsidR="00FB35CE" w:rsidRPr="000846A2" w:rsidRDefault="00FB35CE" w:rsidP="00340535">
      <w:pPr>
        <w:pStyle w:val="Noga"/>
        <w:widowControl w:val="0"/>
        <w:numPr>
          <w:ilvl w:val="0"/>
          <w:numId w:val="68"/>
        </w:numPr>
        <w:spacing w:line="252" w:lineRule="auto"/>
        <w:ind w:right="-1"/>
        <w:jc w:val="both"/>
        <w:rPr>
          <w:rFonts w:cs="Arial"/>
          <w:color w:val="auto"/>
          <w:sz w:val="24"/>
          <w:szCs w:val="24"/>
        </w:rPr>
      </w:pPr>
      <w:r w:rsidRPr="000846A2">
        <w:rPr>
          <w:rFonts w:cs="Arial"/>
          <w:color w:val="auto"/>
          <w:sz w:val="24"/>
          <w:szCs w:val="24"/>
        </w:rPr>
        <w:t>če se izvajalec ne drži dogovorjenih terminov za opravljanje storitev varovanja oz. ne zagotavlja dnevne prisotnosti varnostn</w:t>
      </w:r>
      <w:r w:rsidR="00D31620" w:rsidRPr="000846A2">
        <w:rPr>
          <w:rFonts w:cs="Arial"/>
          <w:color w:val="auto"/>
          <w:sz w:val="24"/>
          <w:szCs w:val="24"/>
        </w:rPr>
        <w:t>ega osebja</w:t>
      </w:r>
      <w:r w:rsidRPr="000846A2">
        <w:rPr>
          <w:rFonts w:cs="Arial"/>
          <w:color w:val="auto"/>
          <w:sz w:val="24"/>
          <w:szCs w:val="24"/>
        </w:rPr>
        <w:t xml:space="preserve"> na var</w:t>
      </w:r>
      <w:r w:rsidR="00D143C7">
        <w:rPr>
          <w:rFonts w:cs="Arial"/>
          <w:color w:val="auto"/>
          <w:sz w:val="24"/>
          <w:szCs w:val="24"/>
        </w:rPr>
        <w:t xml:space="preserve">ovanem </w:t>
      </w:r>
      <w:r w:rsidRPr="000846A2">
        <w:rPr>
          <w:rFonts w:cs="Arial"/>
          <w:color w:val="auto"/>
          <w:sz w:val="24"/>
          <w:szCs w:val="24"/>
        </w:rPr>
        <w:t>območju v skladu s Prilogo 2 te pogodbe;</w:t>
      </w:r>
    </w:p>
    <w:p w14:paraId="5E76F352" w14:textId="389D0FC5" w:rsidR="00426D9D" w:rsidRPr="000846A2" w:rsidRDefault="00426D9D" w:rsidP="00340535">
      <w:pPr>
        <w:pStyle w:val="Noga"/>
        <w:widowControl w:val="0"/>
        <w:numPr>
          <w:ilvl w:val="0"/>
          <w:numId w:val="68"/>
        </w:numPr>
        <w:spacing w:line="252" w:lineRule="auto"/>
        <w:ind w:right="-1"/>
        <w:jc w:val="both"/>
        <w:rPr>
          <w:rFonts w:cs="Arial"/>
          <w:color w:val="auto"/>
          <w:sz w:val="24"/>
          <w:szCs w:val="24"/>
        </w:rPr>
      </w:pPr>
      <w:r w:rsidRPr="000846A2">
        <w:rPr>
          <w:rFonts w:cs="Arial"/>
          <w:color w:val="auto"/>
          <w:sz w:val="24"/>
          <w:szCs w:val="24"/>
        </w:rPr>
        <w:t xml:space="preserve">če storitve varovanja opravlja </w:t>
      </w:r>
      <w:r w:rsidR="000846A2" w:rsidRPr="000846A2">
        <w:rPr>
          <w:rFonts w:cs="Arial"/>
          <w:color w:val="auto"/>
          <w:sz w:val="24"/>
          <w:szCs w:val="24"/>
        </w:rPr>
        <w:t>varnostnik</w:t>
      </w:r>
      <w:r w:rsidRPr="000846A2">
        <w:rPr>
          <w:rFonts w:cs="Arial"/>
          <w:color w:val="auto"/>
          <w:sz w:val="24"/>
          <w:szCs w:val="24"/>
        </w:rPr>
        <w:t>, ki ne izpolnjuje pogojev iz veljavnega zakona o zasebnem varovanju;</w:t>
      </w:r>
    </w:p>
    <w:p w14:paraId="67DB2EF4" w14:textId="77872F6A" w:rsidR="00EA6578" w:rsidRPr="000846A2" w:rsidRDefault="00EA6578" w:rsidP="00340535">
      <w:pPr>
        <w:pStyle w:val="Noga"/>
        <w:widowControl w:val="0"/>
        <w:numPr>
          <w:ilvl w:val="0"/>
          <w:numId w:val="68"/>
        </w:numPr>
        <w:spacing w:line="252" w:lineRule="auto"/>
        <w:ind w:right="-1"/>
        <w:jc w:val="both"/>
        <w:rPr>
          <w:rFonts w:cs="Arial"/>
          <w:color w:val="auto"/>
          <w:sz w:val="24"/>
          <w:szCs w:val="24"/>
        </w:rPr>
      </w:pPr>
      <w:r w:rsidRPr="000846A2">
        <w:rPr>
          <w:rFonts w:cs="Arial"/>
          <w:color w:val="auto"/>
          <w:sz w:val="24"/>
          <w:szCs w:val="24"/>
        </w:rPr>
        <w:t>če izvajalec ne upošteva reklamacij glede opravljenih storitev;</w:t>
      </w:r>
    </w:p>
    <w:p w14:paraId="14DE6A07" w14:textId="39362B6D" w:rsidR="00426D9D" w:rsidRPr="000846A2" w:rsidRDefault="00426D9D" w:rsidP="00340535">
      <w:pPr>
        <w:numPr>
          <w:ilvl w:val="0"/>
          <w:numId w:val="68"/>
        </w:numPr>
        <w:spacing w:after="0" w:line="252" w:lineRule="auto"/>
        <w:jc w:val="both"/>
        <w:rPr>
          <w:rFonts w:cs="Arial"/>
          <w:color w:val="auto"/>
          <w:sz w:val="24"/>
          <w:szCs w:val="24"/>
        </w:rPr>
      </w:pPr>
      <w:r w:rsidRPr="000846A2">
        <w:rPr>
          <w:rFonts w:cs="Arial"/>
          <w:color w:val="auto"/>
          <w:sz w:val="24"/>
          <w:szCs w:val="24"/>
        </w:rPr>
        <w:t xml:space="preserve">če izvajalec naročnika pravočasno ne obvesti o nameravani zamenjavi </w:t>
      </w:r>
      <w:r w:rsidR="000846A2" w:rsidRPr="000846A2">
        <w:rPr>
          <w:rFonts w:cs="Arial"/>
          <w:color w:val="auto"/>
          <w:sz w:val="24"/>
          <w:szCs w:val="24"/>
        </w:rPr>
        <w:t>varnostnika</w:t>
      </w:r>
      <w:r w:rsidRPr="000846A2">
        <w:rPr>
          <w:rFonts w:cs="Arial"/>
          <w:color w:val="auto"/>
          <w:sz w:val="24"/>
          <w:szCs w:val="24"/>
        </w:rPr>
        <w:t xml:space="preserve"> ali naročniku ne posreduje zahtevanih podatkov glede zamenjave;</w:t>
      </w:r>
    </w:p>
    <w:p w14:paraId="24197172" w14:textId="5EB87542" w:rsidR="00FB35CE" w:rsidRPr="000846A2" w:rsidRDefault="00FB35CE" w:rsidP="00340535">
      <w:pPr>
        <w:pStyle w:val="Noga"/>
        <w:widowControl w:val="0"/>
        <w:numPr>
          <w:ilvl w:val="0"/>
          <w:numId w:val="68"/>
        </w:numPr>
        <w:spacing w:line="252" w:lineRule="auto"/>
        <w:ind w:right="-1"/>
        <w:jc w:val="both"/>
        <w:rPr>
          <w:rFonts w:cs="Arial"/>
          <w:color w:val="auto"/>
          <w:sz w:val="24"/>
          <w:szCs w:val="24"/>
        </w:rPr>
      </w:pPr>
      <w:r w:rsidRPr="000846A2">
        <w:rPr>
          <w:rFonts w:cs="Arial"/>
          <w:color w:val="auto"/>
          <w:sz w:val="24"/>
          <w:szCs w:val="24"/>
        </w:rPr>
        <w:t xml:space="preserve">če izvajalec ne priglasi podizvajalca ali </w:t>
      </w:r>
      <w:r w:rsidR="00D31620" w:rsidRPr="000846A2">
        <w:rPr>
          <w:rFonts w:cs="Arial"/>
          <w:color w:val="auto"/>
          <w:sz w:val="24"/>
          <w:szCs w:val="24"/>
        </w:rPr>
        <w:t>delavca</w:t>
      </w:r>
      <w:r w:rsidRPr="000846A2">
        <w:rPr>
          <w:rFonts w:cs="Arial"/>
          <w:color w:val="auto"/>
          <w:sz w:val="24"/>
          <w:szCs w:val="24"/>
        </w:rPr>
        <w:t>, ki sodeluje pri izvedbi storitev varovanja;</w:t>
      </w:r>
    </w:p>
    <w:p w14:paraId="4C2EA389" w14:textId="5585D05A" w:rsidR="0099688F" w:rsidRPr="000846A2" w:rsidRDefault="0099688F" w:rsidP="00340535">
      <w:pPr>
        <w:pStyle w:val="Noga"/>
        <w:widowControl w:val="0"/>
        <w:numPr>
          <w:ilvl w:val="0"/>
          <w:numId w:val="68"/>
        </w:numPr>
        <w:spacing w:line="252" w:lineRule="auto"/>
        <w:ind w:right="-1"/>
        <w:jc w:val="both"/>
        <w:rPr>
          <w:rFonts w:cs="Arial"/>
          <w:color w:val="auto"/>
          <w:sz w:val="24"/>
          <w:szCs w:val="24"/>
        </w:rPr>
      </w:pPr>
      <w:r w:rsidRPr="000846A2">
        <w:rPr>
          <w:rFonts w:cs="Arial"/>
          <w:color w:val="auto"/>
          <w:sz w:val="24"/>
          <w:szCs w:val="24"/>
        </w:rPr>
        <w:t xml:space="preserve">če se za </w:t>
      </w:r>
      <w:r w:rsidR="000846A2" w:rsidRPr="000846A2">
        <w:rPr>
          <w:rFonts w:cs="Arial"/>
          <w:color w:val="auto"/>
          <w:sz w:val="24"/>
          <w:szCs w:val="24"/>
        </w:rPr>
        <w:t>varnostnika</w:t>
      </w:r>
      <w:r w:rsidRPr="000846A2">
        <w:rPr>
          <w:rFonts w:cs="Arial"/>
          <w:color w:val="auto"/>
          <w:sz w:val="24"/>
          <w:szCs w:val="24"/>
        </w:rPr>
        <w:t xml:space="preserve"> ugotovi varnostni zadržek iz 1. do 4. točke ali 7. do 9. točke prvega odstavka 52. člena </w:t>
      </w:r>
      <w:proofErr w:type="spellStart"/>
      <w:r w:rsidRPr="000846A2">
        <w:rPr>
          <w:rFonts w:cs="Arial"/>
          <w:color w:val="auto"/>
          <w:sz w:val="24"/>
          <w:szCs w:val="24"/>
        </w:rPr>
        <w:t>ZODPol</w:t>
      </w:r>
      <w:proofErr w:type="spellEnd"/>
      <w:r w:rsidRPr="000846A2">
        <w:rPr>
          <w:rFonts w:cs="Arial"/>
          <w:color w:val="auto"/>
          <w:sz w:val="24"/>
          <w:szCs w:val="24"/>
        </w:rPr>
        <w:t xml:space="preserve"> oz. </w:t>
      </w:r>
      <w:r w:rsidR="000846A2" w:rsidRPr="000846A2">
        <w:rPr>
          <w:rFonts w:cs="Arial"/>
          <w:color w:val="auto"/>
          <w:sz w:val="24"/>
          <w:szCs w:val="24"/>
        </w:rPr>
        <w:t>varnostnik</w:t>
      </w:r>
      <w:r w:rsidRPr="000846A2">
        <w:rPr>
          <w:rFonts w:cs="Arial"/>
          <w:color w:val="auto"/>
          <w:sz w:val="24"/>
          <w:szCs w:val="24"/>
        </w:rPr>
        <w:t xml:space="preserve"> ne privoli v varnostno preverjanje v skladu s četrtim odstavkom 32.a člena </w:t>
      </w:r>
      <w:proofErr w:type="spellStart"/>
      <w:r w:rsidRPr="000846A2">
        <w:rPr>
          <w:rFonts w:cs="Arial"/>
          <w:color w:val="auto"/>
          <w:sz w:val="24"/>
          <w:szCs w:val="24"/>
        </w:rPr>
        <w:t>ZODPol</w:t>
      </w:r>
      <w:proofErr w:type="spellEnd"/>
      <w:r w:rsidRPr="000846A2">
        <w:rPr>
          <w:rFonts w:cs="Arial"/>
          <w:color w:val="auto"/>
          <w:sz w:val="24"/>
          <w:szCs w:val="24"/>
        </w:rPr>
        <w:t xml:space="preserve">, izvajalec pa kljub pozivu naročnika </w:t>
      </w:r>
      <w:r w:rsidR="000846A2" w:rsidRPr="000846A2">
        <w:rPr>
          <w:rFonts w:cs="Arial"/>
          <w:color w:val="auto"/>
          <w:sz w:val="24"/>
          <w:szCs w:val="24"/>
        </w:rPr>
        <w:t>delavca</w:t>
      </w:r>
      <w:r w:rsidRPr="000846A2">
        <w:rPr>
          <w:rFonts w:cs="Arial"/>
          <w:color w:val="auto"/>
          <w:sz w:val="24"/>
          <w:szCs w:val="24"/>
        </w:rPr>
        <w:t xml:space="preserve"> ne zamenja oz. brez njega ne more izvajati javnega naročila;</w:t>
      </w:r>
    </w:p>
    <w:p w14:paraId="69273F7B" w14:textId="7AD1B81F" w:rsidR="00EA6578" w:rsidRPr="000846A2" w:rsidRDefault="00EA6578" w:rsidP="00340535">
      <w:pPr>
        <w:pStyle w:val="Noga"/>
        <w:widowControl w:val="0"/>
        <w:numPr>
          <w:ilvl w:val="0"/>
          <w:numId w:val="68"/>
        </w:numPr>
        <w:spacing w:line="252" w:lineRule="auto"/>
        <w:ind w:right="-1"/>
        <w:jc w:val="both"/>
        <w:rPr>
          <w:rFonts w:cs="Arial"/>
          <w:color w:val="auto"/>
          <w:sz w:val="24"/>
          <w:szCs w:val="24"/>
        </w:rPr>
      </w:pPr>
      <w:r w:rsidRPr="000846A2">
        <w:rPr>
          <w:rFonts w:cs="Arial"/>
          <w:color w:val="auto"/>
          <w:sz w:val="24"/>
          <w:szCs w:val="24"/>
        </w:rPr>
        <w:t xml:space="preserve">če </w:t>
      </w:r>
      <w:r w:rsidR="000846A2" w:rsidRPr="000846A2">
        <w:rPr>
          <w:rFonts w:cs="Arial"/>
          <w:color w:val="auto"/>
          <w:sz w:val="24"/>
          <w:szCs w:val="24"/>
        </w:rPr>
        <w:t>varnostnik</w:t>
      </w:r>
      <w:r w:rsidRPr="000846A2">
        <w:rPr>
          <w:rFonts w:cs="Arial"/>
          <w:color w:val="auto"/>
          <w:sz w:val="24"/>
          <w:szCs w:val="24"/>
        </w:rPr>
        <w:t xml:space="preserve"> </w:t>
      </w:r>
      <w:r w:rsidR="00FB35CE" w:rsidRPr="000846A2">
        <w:rPr>
          <w:rFonts w:cs="Arial"/>
          <w:color w:val="auto"/>
          <w:sz w:val="24"/>
          <w:szCs w:val="24"/>
        </w:rPr>
        <w:t xml:space="preserve">ni </w:t>
      </w:r>
      <w:r w:rsidRPr="000846A2">
        <w:rPr>
          <w:rFonts w:cs="Arial"/>
          <w:color w:val="auto"/>
          <w:sz w:val="24"/>
          <w:szCs w:val="24"/>
        </w:rPr>
        <w:t>v delovnem razmerju z izvajalcem oz. (njegovim) podizvajalcem</w:t>
      </w:r>
      <w:r w:rsidR="000C5D09" w:rsidRPr="000846A2">
        <w:rPr>
          <w:rFonts w:cs="Arial"/>
          <w:color w:val="auto"/>
          <w:sz w:val="24"/>
          <w:szCs w:val="24"/>
        </w:rPr>
        <w:t>;</w:t>
      </w:r>
      <w:r w:rsidRPr="000846A2">
        <w:rPr>
          <w:rFonts w:cs="Arial"/>
          <w:color w:val="auto"/>
          <w:sz w:val="24"/>
          <w:szCs w:val="24"/>
        </w:rPr>
        <w:t xml:space="preserve"> </w:t>
      </w:r>
    </w:p>
    <w:p w14:paraId="49B8C6A6" w14:textId="50A9B52E" w:rsidR="0099688F" w:rsidRPr="000846A2" w:rsidRDefault="0099688F" w:rsidP="00340535">
      <w:pPr>
        <w:pStyle w:val="Noga"/>
        <w:widowControl w:val="0"/>
        <w:numPr>
          <w:ilvl w:val="0"/>
          <w:numId w:val="68"/>
        </w:numPr>
        <w:spacing w:line="252" w:lineRule="auto"/>
        <w:ind w:right="-1"/>
        <w:jc w:val="both"/>
        <w:rPr>
          <w:rFonts w:cs="Arial"/>
          <w:color w:val="auto"/>
          <w:sz w:val="24"/>
          <w:szCs w:val="24"/>
        </w:rPr>
      </w:pPr>
      <w:r w:rsidRPr="000846A2">
        <w:rPr>
          <w:rFonts w:cs="Arial"/>
          <w:color w:val="auto"/>
          <w:sz w:val="24"/>
          <w:szCs w:val="24"/>
        </w:rPr>
        <w:t>če naročnik ugotovi, da so bile pri izvajalcu zaposlenim delavcem kršene pravice iz delovno pravne zakonodaje (npr. neizplačane plače, neplačane nadure ipd.);</w:t>
      </w:r>
    </w:p>
    <w:p w14:paraId="62EE0CB6" w14:textId="616A87A5" w:rsidR="000C5D09" w:rsidRPr="000846A2" w:rsidRDefault="000C5D09" w:rsidP="00340535">
      <w:pPr>
        <w:pStyle w:val="Noga"/>
        <w:widowControl w:val="0"/>
        <w:numPr>
          <w:ilvl w:val="0"/>
          <w:numId w:val="68"/>
        </w:numPr>
        <w:spacing w:line="252" w:lineRule="auto"/>
        <w:ind w:right="-1"/>
        <w:jc w:val="both"/>
        <w:rPr>
          <w:rFonts w:cs="Arial"/>
          <w:color w:val="auto"/>
          <w:sz w:val="24"/>
          <w:szCs w:val="24"/>
        </w:rPr>
      </w:pPr>
      <w:r w:rsidRPr="000846A2">
        <w:rPr>
          <w:rFonts w:cs="Arial"/>
          <w:color w:val="auto"/>
          <w:sz w:val="24"/>
          <w:szCs w:val="24"/>
        </w:rPr>
        <w:t>če izvajalec krši določbe veljavnega zakona o zasebnem varovanju;</w:t>
      </w:r>
    </w:p>
    <w:p w14:paraId="258159D8" w14:textId="77777777" w:rsidR="00EA6578" w:rsidRPr="000846A2" w:rsidRDefault="00EA6578" w:rsidP="00340535">
      <w:pPr>
        <w:pStyle w:val="Noga"/>
        <w:widowControl w:val="0"/>
        <w:numPr>
          <w:ilvl w:val="0"/>
          <w:numId w:val="68"/>
        </w:numPr>
        <w:spacing w:line="252" w:lineRule="auto"/>
        <w:ind w:right="-1"/>
        <w:jc w:val="both"/>
        <w:rPr>
          <w:rFonts w:cs="Arial"/>
          <w:color w:val="auto"/>
          <w:sz w:val="24"/>
          <w:szCs w:val="24"/>
        </w:rPr>
      </w:pPr>
      <w:r w:rsidRPr="000846A2">
        <w:rPr>
          <w:rFonts w:cs="Arial"/>
          <w:color w:val="auto"/>
          <w:sz w:val="24"/>
          <w:szCs w:val="24"/>
        </w:rPr>
        <w:t>če krši druga pogodbena določila.</w:t>
      </w:r>
    </w:p>
    <w:p w14:paraId="6E60775A" w14:textId="0298521C" w:rsidR="00EA6578" w:rsidRPr="000846A2" w:rsidRDefault="006E7590" w:rsidP="000846A2">
      <w:pPr>
        <w:tabs>
          <w:tab w:val="left" w:pos="567"/>
          <w:tab w:val="left" w:pos="4253"/>
          <w:tab w:val="left" w:pos="5529"/>
          <w:tab w:val="right" w:pos="8505"/>
        </w:tabs>
        <w:spacing w:after="0" w:line="252" w:lineRule="auto"/>
        <w:jc w:val="both"/>
        <w:rPr>
          <w:rFonts w:cs="Arial"/>
          <w:bCs/>
          <w:sz w:val="24"/>
          <w:szCs w:val="24"/>
        </w:rPr>
      </w:pPr>
      <w:r w:rsidRPr="000846A2">
        <w:rPr>
          <w:i/>
          <w:color w:val="4F81BD" w:themeColor="accent1"/>
          <w:sz w:val="24"/>
          <w:szCs w:val="24"/>
        </w:rPr>
        <w:t>/Za sklop 1 je odpovedni rok 5 mesecev./</w:t>
      </w:r>
    </w:p>
    <w:p w14:paraId="14C92C74" w14:textId="77777777" w:rsidR="00B005D2" w:rsidRPr="000846A2" w:rsidRDefault="00B005D2" w:rsidP="000846A2">
      <w:pPr>
        <w:tabs>
          <w:tab w:val="left" w:pos="567"/>
          <w:tab w:val="left" w:pos="4253"/>
          <w:tab w:val="left" w:pos="5529"/>
          <w:tab w:val="right" w:pos="8505"/>
        </w:tabs>
        <w:spacing w:after="0" w:line="252" w:lineRule="auto"/>
        <w:jc w:val="both"/>
        <w:rPr>
          <w:rFonts w:cs="Arial"/>
          <w:bCs/>
          <w:sz w:val="24"/>
          <w:szCs w:val="24"/>
        </w:rPr>
      </w:pPr>
    </w:p>
    <w:p w14:paraId="4A6210CF" w14:textId="7B465247" w:rsidR="00FB35CE" w:rsidRPr="000846A2" w:rsidRDefault="00FB35CE" w:rsidP="000846A2">
      <w:pPr>
        <w:spacing w:after="0" w:line="252" w:lineRule="auto"/>
        <w:jc w:val="both"/>
        <w:rPr>
          <w:color w:val="auto"/>
          <w:sz w:val="24"/>
          <w:szCs w:val="24"/>
        </w:rPr>
      </w:pPr>
      <w:r w:rsidRPr="000846A2">
        <w:rPr>
          <w:color w:val="auto"/>
          <w:sz w:val="24"/>
          <w:szCs w:val="24"/>
        </w:rPr>
        <w:t>Naročnik lahko odstopi od pogodbe brez odpovednega roka</w:t>
      </w:r>
      <w:r w:rsidR="000C5D09" w:rsidRPr="000846A2">
        <w:rPr>
          <w:color w:val="auto"/>
          <w:sz w:val="24"/>
          <w:szCs w:val="24"/>
        </w:rPr>
        <w:t>, tj. z dnem</w:t>
      </w:r>
      <w:r w:rsidR="000C5D09" w:rsidRPr="000846A2">
        <w:rPr>
          <w:rFonts w:eastAsia="Times New Roman" w:cs="Arial"/>
          <w:color w:val="auto"/>
          <w:sz w:val="24"/>
          <w:szCs w:val="24"/>
          <w:lang w:eastAsia="sl-SI"/>
        </w:rPr>
        <w:t>, ko izvajalcu posreduje pisno obvestilo o odstopu, v naslednjih primerih:</w:t>
      </w:r>
    </w:p>
    <w:p w14:paraId="468B46DD" w14:textId="77777777" w:rsidR="00FB35CE" w:rsidRPr="000846A2" w:rsidRDefault="00FB35CE" w:rsidP="00340535">
      <w:pPr>
        <w:pStyle w:val="Noga"/>
        <w:widowControl w:val="0"/>
        <w:numPr>
          <w:ilvl w:val="0"/>
          <w:numId w:val="68"/>
        </w:numPr>
        <w:spacing w:line="252" w:lineRule="auto"/>
        <w:ind w:right="-1"/>
        <w:jc w:val="both"/>
        <w:rPr>
          <w:rFonts w:cs="Arial"/>
          <w:color w:val="auto"/>
          <w:sz w:val="24"/>
          <w:szCs w:val="24"/>
        </w:rPr>
      </w:pPr>
      <w:r w:rsidRPr="000846A2">
        <w:rPr>
          <w:rFonts w:cs="Arial"/>
          <w:iCs/>
          <w:color w:val="auto"/>
          <w:sz w:val="24"/>
          <w:szCs w:val="24"/>
        </w:rPr>
        <w:t xml:space="preserve">če izvajalec ne izpolnjuje pogojev za opravljanje storitev varovanja, ki jih določa veljavni zakon o zasebnem varovanju, ali </w:t>
      </w:r>
      <w:r w:rsidRPr="000846A2">
        <w:rPr>
          <w:rFonts w:cs="Arial"/>
          <w:color w:val="auto"/>
          <w:sz w:val="24"/>
          <w:szCs w:val="24"/>
        </w:rPr>
        <w:t>preneha poslovati ali mu je prepovedano opravljanje dejavnosti na osnovi sodne ali druge prisilne določbe;</w:t>
      </w:r>
      <w:r w:rsidRPr="000846A2">
        <w:rPr>
          <w:color w:val="auto"/>
          <w:sz w:val="24"/>
          <w:szCs w:val="24"/>
        </w:rPr>
        <w:t xml:space="preserve"> </w:t>
      </w:r>
    </w:p>
    <w:p w14:paraId="54A9CBEC" w14:textId="199D5E9F" w:rsidR="00FB35CE" w:rsidRPr="000846A2" w:rsidRDefault="00FB35CE" w:rsidP="00340535">
      <w:pPr>
        <w:pStyle w:val="Noga"/>
        <w:widowControl w:val="0"/>
        <w:numPr>
          <w:ilvl w:val="0"/>
          <w:numId w:val="68"/>
        </w:numPr>
        <w:spacing w:line="252" w:lineRule="auto"/>
        <w:ind w:right="-1"/>
        <w:jc w:val="both"/>
        <w:rPr>
          <w:rFonts w:cs="Arial"/>
          <w:color w:val="auto"/>
          <w:sz w:val="24"/>
          <w:szCs w:val="24"/>
        </w:rPr>
      </w:pPr>
      <w:r w:rsidRPr="000846A2">
        <w:rPr>
          <w:color w:val="auto"/>
          <w:sz w:val="24"/>
          <w:szCs w:val="24"/>
        </w:rPr>
        <w:t>če izvajalec</w:t>
      </w:r>
      <w:r w:rsidR="00BF1671" w:rsidRPr="000846A2">
        <w:rPr>
          <w:color w:val="auto"/>
          <w:sz w:val="24"/>
          <w:szCs w:val="24"/>
        </w:rPr>
        <w:t xml:space="preserve"> ne odpravi pomanjkljivosti ali</w:t>
      </w:r>
      <w:r w:rsidRPr="000846A2">
        <w:rPr>
          <w:color w:val="auto"/>
          <w:sz w:val="24"/>
          <w:szCs w:val="24"/>
        </w:rPr>
        <w:t xml:space="preserve"> v roku enega leta trikrat storitve izvede pomanjkljivo</w:t>
      </w:r>
      <w:r w:rsidR="000C5D09" w:rsidRPr="000846A2">
        <w:rPr>
          <w:color w:val="auto"/>
          <w:sz w:val="24"/>
          <w:szCs w:val="24"/>
        </w:rPr>
        <w:t xml:space="preserve"> glede na dogovorjen obseg, kakovost</w:t>
      </w:r>
      <w:r w:rsidR="00BF1671" w:rsidRPr="000846A2">
        <w:rPr>
          <w:color w:val="auto"/>
          <w:sz w:val="24"/>
          <w:szCs w:val="24"/>
        </w:rPr>
        <w:t>,</w:t>
      </w:r>
      <w:r w:rsidR="000C5D09" w:rsidRPr="000846A2">
        <w:rPr>
          <w:color w:val="auto"/>
          <w:sz w:val="24"/>
          <w:szCs w:val="24"/>
        </w:rPr>
        <w:t xml:space="preserve"> čas </w:t>
      </w:r>
      <w:r w:rsidR="00BF1671" w:rsidRPr="000846A2">
        <w:rPr>
          <w:color w:val="auto"/>
          <w:sz w:val="24"/>
          <w:szCs w:val="24"/>
        </w:rPr>
        <w:t>ali</w:t>
      </w:r>
      <w:r w:rsidR="000C5D09" w:rsidRPr="000846A2">
        <w:rPr>
          <w:color w:val="auto"/>
          <w:sz w:val="24"/>
          <w:szCs w:val="24"/>
        </w:rPr>
        <w:t xml:space="preserve"> način izvedbe storitev</w:t>
      </w:r>
      <w:r w:rsidRPr="000846A2">
        <w:rPr>
          <w:color w:val="auto"/>
          <w:sz w:val="24"/>
          <w:szCs w:val="24"/>
        </w:rPr>
        <w:t>;</w:t>
      </w:r>
    </w:p>
    <w:p w14:paraId="782CF10C" w14:textId="77777777" w:rsidR="00426D9D" w:rsidRPr="000846A2" w:rsidRDefault="00426D9D" w:rsidP="00340535">
      <w:pPr>
        <w:pStyle w:val="Bodytext101"/>
        <w:numPr>
          <w:ilvl w:val="0"/>
          <w:numId w:val="63"/>
        </w:numPr>
        <w:spacing w:before="0" w:line="252" w:lineRule="auto"/>
        <w:rPr>
          <w:rFonts w:ascii="Cambria" w:eastAsia="Times New Roman" w:hAnsi="Cambria" w:cs="Arial"/>
          <w:sz w:val="24"/>
          <w:szCs w:val="24"/>
        </w:rPr>
      </w:pPr>
      <w:r w:rsidRPr="000846A2">
        <w:rPr>
          <w:rFonts w:ascii="Cambria" w:eastAsia="Times New Roman" w:hAnsi="Cambria"/>
          <w:sz w:val="24"/>
          <w:szCs w:val="24"/>
        </w:rPr>
        <w:t xml:space="preserve">če izvajalec ne zagotavlja stalnosti varnostnega osebja; </w:t>
      </w:r>
    </w:p>
    <w:p w14:paraId="2255A3C8" w14:textId="6F285CA2" w:rsidR="00F01B67" w:rsidRPr="000846A2" w:rsidRDefault="00F01B67" w:rsidP="00340535">
      <w:pPr>
        <w:pStyle w:val="Bodytext101"/>
        <w:numPr>
          <w:ilvl w:val="0"/>
          <w:numId w:val="63"/>
        </w:numPr>
        <w:spacing w:before="0" w:line="252" w:lineRule="auto"/>
        <w:rPr>
          <w:rFonts w:ascii="Cambria" w:eastAsia="Times New Roman" w:hAnsi="Cambria" w:cs="Arial"/>
          <w:sz w:val="24"/>
          <w:szCs w:val="24"/>
        </w:rPr>
      </w:pPr>
      <w:r w:rsidRPr="000846A2">
        <w:rPr>
          <w:rFonts w:ascii="Cambria" w:eastAsia="Times New Roman" w:hAnsi="Cambria"/>
          <w:sz w:val="24"/>
          <w:szCs w:val="24"/>
        </w:rPr>
        <w:t>č</w:t>
      </w:r>
      <w:r w:rsidRPr="000846A2">
        <w:rPr>
          <w:rFonts w:ascii="Cambria" w:eastAsia="Times New Roman" w:hAnsi="Cambria" w:cs="Arial"/>
          <w:sz w:val="24"/>
          <w:szCs w:val="24"/>
        </w:rPr>
        <w:t>e izvajalec krši zaupnost podatkov;</w:t>
      </w:r>
    </w:p>
    <w:p w14:paraId="40B858F5" w14:textId="77777777" w:rsidR="000C5D09" w:rsidRPr="000846A2" w:rsidRDefault="00F01B67" w:rsidP="00340535">
      <w:pPr>
        <w:numPr>
          <w:ilvl w:val="0"/>
          <w:numId w:val="63"/>
        </w:numPr>
        <w:spacing w:after="0" w:line="252" w:lineRule="auto"/>
        <w:jc w:val="both"/>
        <w:rPr>
          <w:rFonts w:eastAsia="Times New Roman" w:cs="Arial"/>
          <w:color w:val="auto"/>
          <w:sz w:val="24"/>
          <w:szCs w:val="24"/>
          <w:lang w:eastAsia="sl-SI"/>
        </w:rPr>
      </w:pPr>
      <w:r w:rsidRPr="000846A2">
        <w:rPr>
          <w:rFonts w:eastAsia="Times New Roman" w:cs="Arial"/>
          <w:color w:val="auto"/>
          <w:sz w:val="24"/>
          <w:szCs w:val="24"/>
          <w:lang w:eastAsia="sl-SI"/>
        </w:rPr>
        <w:lastRenderedPageBreak/>
        <w:t>v drugih primerih</w:t>
      </w:r>
      <w:r w:rsidR="000C5D09" w:rsidRPr="000846A2">
        <w:rPr>
          <w:rFonts w:eastAsia="Times New Roman" w:cs="Arial"/>
          <w:color w:val="auto"/>
          <w:sz w:val="24"/>
          <w:szCs w:val="24"/>
          <w:lang w:eastAsia="sl-SI"/>
        </w:rPr>
        <w:t>,</w:t>
      </w:r>
      <w:r w:rsidRPr="000846A2">
        <w:rPr>
          <w:rFonts w:eastAsia="Times New Roman" w:cs="Arial"/>
          <w:color w:val="auto"/>
          <w:sz w:val="24"/>
          <w:szCs w:val="24"/>
          <w:lang w:eastAsia="sl-SI"/>
        </w:rPr>
        <w:t xml:space="preserve"> predvidenih s to pogodbo. </w:t>
      </w:r>
    </w:p>
    <w:p w14:paraId="05CFA744" w14:textId="77777777" w:rsidR="00EA6578" w:rsidRPr="000846A2" w:rsidRDefault="00EA6578" w:rsidP="000846A2">
      <w:pPr>
        <w:tabs>
          <w:tab w:val="left" w:pos="567"/>
          <w:tab w:val="left" w:pos="4253"/>
          <w:tab w:val="left" w:pos="5529"/>
          <w:tab w:val="right" w:pos="8505"/>
        </w:tabs>
        <w:spacing w:after="0" w:line="252" w:lineRule="auto"/>
        <w:jc w:val="both"/>
        <w:rPr>
          <w:rFonts w:cs="Arial"/>
          <w:bCs/>
          <w:sz w:val="24"/>
          <w:szCs w:val="24"/>
        </w:rPr>
      </w:pPr>
      <w:r w:rsidRPr="000846A2">
        <w:rPr>
          <w:rFonts w:cs="Arial"/>
          <w:bCs/>
          <w:sz w:val="24"/>
          <w:szCs w:val="24"/>
        </w:rPr>
        <w:t>Izvajalec sme odstopiti od pogodbe, če izvajalec pride v situacijo, zaradi katere iz objektivnih razlogov z deli ne more nadaljevati.</w:t>
      </w:r>
    </w:p>
    <w:p w14:paraId="0A50A104" w14:textId="77777777" w:rsidR="00EA6578" w:rsidRPr="000846A2" w:rsidRDefault="00EA6578" w:rsidP="000846A2">
      <w:pPr>
        <w:tabs>
          <w:tab w:val="left" w:pos="567"/>
          <w:tab w:val="left" w:pos="4253"/>
          <w:tab w:val="left" w:pos="5529"/>
          <w:tab w:val="right" w:pos="8505"/>
        </w:tabs>
        <w:spacing w:after="0" w:line="252" w:lineRule="auto"/>
        <w:jc w:val="both"/>
        <w:rPr>
          <w:rFonts w:cs="Arial"/>
          <w:bCs/>
          <w:sz w:val="24"/>
          <w:szCs w:val="24"/>
        </w:rPr>
      </w:pPr>
    </w:p>
    <w:p w14:paraId="523DCA9A" w14:textId="29143C36" w:rsidR="00EA6578" w:rsidRPr="000846A2" w:rsidRDefault="00EA6578" w:rsidP="000846A2">
      <w:pPr>
        <w:tabs>
          <w:tab w:val="left" w:pos="567"/>
          <w:tab w:val="left" w:pos="4253"/>
          <w:tab w:val="left" w:pos="5529"/>
          <w:tab w:val="right" w:pos="8505"/>
        </w:tabs>
        <w:spacing w:after="0" w:line="252" w:lineRule="auto"/>
        <w:jc w:val="both"/>
        <w:rPr>
          <w:rFonts w:cs="Arial"/>
          <w:color w:val="auto"/>
          <w:sz w:val="24"/>
          <w:szCs w:val="24"/>
        </w:rPr>
      </w:pPr>
      <w:r w:rsidRPr="000846A2">
        <w:rPr>
          <w:rFonts w:cs="Arial"/>
          <w:bCs/>
          <w:sz w:val="24"/>
          <w:szCs w:val="24"/>
        </w:rPr>
        <w:t>Odstop od pogodbe se izvede v pisni obliki, z navedbo razloga ali razlogov, zaradi katerih se od pogodbe odstopa.</w:t>
      </w:r>
    </w:p>
    <w:p w14:paraId="27925FF8" w14:textId="77777777" w:rsidR="00EA6578" w:rsidRPr="000846A2" w:rsidRDefault="00EA6578" w:rsidP="000846A2">
      <w:pPr>
        <w:tabs>
          <w:tab w:val="left" w:pos="567"/>
          <w:tab w:val="left" w:pos="4253"/>
          <w:tab w:val="left" w:pos="5529"/>
          <w:tab w:val="right" w:pos="8505"/>
        </w:tabs>
        <w:spacing w:after="0" w:line="252" w:lineRule="auto"/>
        <w:jc w:val="both"/>
        <w:rPr>
          <w:rFonts w:cs="Arial"/>
          <w:bCs/>
          <w:color w:val="auto"/>
          <w:sz w:val="24"/>
          <w:szCs w:val="24"/>
        </w:rPr>
      </w:pPr>
    </w:p>
    <w:p w14:paraId="395AE720" w14:textId="77777777" w:rsidR="00F01B67" w:rsidRPr="000846A2" w:rsidRDefault="00F01B67" w:rsidP="000846A2">
      <w:pPr>
        <w:spacing w:after="0" w:line="252" w:lineRule="auto"/>
        <w:ind w:right="-2"/>
        <w:jc w:val="both"/>
        <w:rPr>
          <w:rFonts w:eastAsia="Times New Roman" w:cs="Arial"/>
          <w:b/>
          <w:color w:val="auto"/>
          <w:sz w:val="24"/>
          <w:szCs w:val="24"/>
          <w:lang w:eastAsia="sl-SI"/>
        </w:rPr>
      </w:pPr>
      <w:r w:rsidRPr="000846A2">
        <w:rPr>
          <w:rFonts w:eastAsia="Times New Roman" w:cs="Arial"/>
          <w:color w:val="auto"/>
          <w:sz w:val="24"/>
          <w:szCs w:val="24"/>
          <w:lang w:eastAsia="sl-SI"/>
        </w:rPr>
        <w:t>Po prenehanju veljavnosti pogodbe v skladu s tem členom ali četrtim odstavkom 18. člena te pogodbe pripadajo izvajalcu izključno tista plačila po tej pogodbi, za plačilo katerih so bili na dan prenehanja veljavnosti pogodbe izpolnjeni vsi pogoji v skladu s to pogodbo.</w:t>
      </w:r>
    </w:p>
    <w:p w14:paraId="6F6177D0" w14:textId="77777777" w:rsidR="00F01B67" w:rsidRPr="000846A2" w:rsidRDefault="00F01B67" w:rsidP="000846A2">
      <w:pPr>
        <w:pStyle w:val="Noga"/>
        <w:widowControl w:val="0"/>
        <w:spacing w:line="252" w:lineRule="auto"/>
        <w:ind w:right="-1"/>
        <w:jc w:val="both"/>
        <w:rPr>
          <w:rFonts w:cs="Arial"/>
          <w:sz w:val="24"/>
          <w:szCs w:val="24"/>
        </w:rPr>
      </w:pPr>
    </w:p>
    <w:p w14:paraId="3407B87D" w14:textId="77777777" w:rsidR="00A439D8" w:rsidRPr="000846A2" w:rsidRDefault="00A439D8" w:rsidP="000846A2">
      <w:pPr>
        <w:pStyle w:val="Noga"/>
        <w:widowControl w:val="0"/>
        <w:spacing w:line="252" w:lineRule="auto"/>
        <w:ind w:right="-1"/>
        <w:jc w:val="both"/>
        <w:rPr>
          <w:rFonts w:cs="Arial"/>
          <w:sz w:val="24"/>
          <w:szCs w:val="24"/>
        </w:rPr>
      </w:pPr>
    </w:p>
    <w:p w14:paraId="4EDA7FC1" w14:textId="054150AA" w:rsidR="004E31FA" w:rsidRPr="000846A2" w:rsidRDefault="004E31FA" w:rsidP="00340535">
      <w:pPr>
        <w:numPr>
          <w:ilvl w:val="0"/>
          <w:numId w:val="64"/>
        </w:numPr>
        <w:autoSpaceDN w:val="0"/>
        <w:spacing w:after="0" w:line="252" w:lineRule="auto"/>
        <w:jc w:val="both"/>
        <w:rPr>
          <w:rFonts w:cs="Arial"/>
          <w:b/>
          <w:sz w:val="24"/>
          <w:szCs w:val="24"/>
        </w:rPr>
      </w:pPr>
      <w:r w:rsidRPr="000846A2">
        <w:rPr>
          <w:rFonts w:cs="Arial"/>
          <w:b/>
          <w:sz w:val="24"/>
          <w:szCs w:val="24"/>
        </w:rPr>
        <w:t>SPREMEMBE POGODBE</w:t>
      </w:r>
    </w:p>
    <w:p w14:paraId="2F63EBF3" w14:textId="77777777" w:rsidR="004E31FA" w:rsidRPr="000846A2" w:rsidRDefault="004E31FA" w:rsidP="00340535">
      <w:pPr>
        <w:numPr>
          <w:ilvl w:val="1"/>
          <w:numId w:val="65"/>
        </w:numPr>
        <w:autoSpaceDN w:val="0"/>
        <w:spacing w:after="0" w:line="252" w:lineRule="auto"/>
        <w:jc w:val="center"/>
        <w:rPr>
          <w:rFonts w:cs="Arial"/>
          <w:b/>
          <w:sz w:val="24"/>
          <w:szCs w:val="24"/>
          <w:u w:val="single"/>
        </w:rPr>
      </w:pPr>
      <w:r w:rsidRPr="000846A2">
        <w:rPr>
          <w:rFonts w:cs="Arial"/>
          <w:b/>
          <w:sz w:val="24"/>
          <w:szCs w:val="24"/>
        </w:rPr>
        <w:t>člen</w:t>
      </w:r>
    </w:p>
    <w:p w14:paraId="275FA524" w14:textId="77777777" w:rsidR="004E31FA" w:rsidRPr="000846A2" w:rsidRDefault="004E31FA" w:rsidP="000846A2">
      <w:pPr>
        <w:spacing w:after="0" w:line="252" w:lineRule="auto"/>
        <w:jc w:val="both"/>
        <w:rPr>
          <w:rFonts w:cs="Arial"/>
          <w:b/>
          <w:sz w:val="24"/>
          <w:szCs w:val="24"/>
          <w:u w:val="single"/>
        </w:rPr>
      </w:pPr>
    </w:p>
    <w:p w14:paraId="7FA35B28" w14:textId="77777777" w:rsidR="004E31FA" w:rsidRPr="000846A2" w:rsidRDefault="004E31FA" w:rsidP="000846A2">
      <w:pPr>
        <w:tabs>
          <w:tab w:val="num" w:pos="1128"/>
        </w:tabs>
        <w:spacing w:after="0" w:line="252" w:lineRule="auto"/>
        <w:ind w:right="-2"/>
        <w:jc w:val="both"/>
        <w:rPr>
          <w:rFonts w:cs="Arial"/>
          <w:color w:val="auto"/>
          <w:sz w:val="24"/>
          <w:szCs w:val="24"/>
        </w:rPr>
      </w:pPr>
      <w:r w:rsidRPr="000846A2">
        <w:rPr>
          <w:rFonts w:cs="Arial"/>
          <w:color w:val="auto"/>
          <w:sz w:val="24"/>
          <w:szCs w:val="24"/>
        </w:rPr>
        <w:t xml:space="preserve">Kakršnekoli spremembe oz. dopolnitve te pogodbe so veljavne le, če so dogovorjene v pisni obliki. </w:t>
      </w:r>
    </w:p>
    <w:p w14:paraId="5F6683E5" w14:textId="77777777" w:rsidR="00211F28" w:rsidRPr="000846A2" w:rsidRDefault="00211F28" w:rsidP="000846A2">
      <w:pPr>
        <w:tabs>
          <w:tab w:val="num" w:pos="1128"/>
        </w:tabs>
        <w:spacing w:after="0" w:line="252" w:lineRule="auto"/>
        <w:ind w:right="-2"/>
        <w:jc w:val="both"/>
        <w:rPr>
          <w:rFonts w:cs="Arial"/>
          <w:color w:val="auto"/>
          <w:sz w:val="24"/>
          <w:szCs w:val="24"/>
        </w:rPr>
      </w:pPr>
    </w:p>
    <w:p w14:paraId="0CBFF4AF" w14:textId="00B82960" w:rsidR="004E31FA" w:rsidRPr="000846A2" w:rsidRDefault="00026245" w:rsidP="000846A2">
      <w:pPr>
        <w:autoSpaceDE w:val="0"/>
        <w:autoSpaceDN w:val="0"/>
        <w:adjustRightInd w:val="0"/>
        <w:spacing w:after="0" w:line="252" w:lineRule="auto"/>
        <w:jc w:val="both"/>
        <w:rPr>
          <w:rFonts w:cs="Arial"/>
          <w:color w:val="auto"/>
          <w:sz w:val="24"/>
          <w:szCs w:val="24"/>
        </w:rPr>
      </w:pPr>
      <w:r w:rsidRPr="000846A2">
        <w:rPr>
          <w:rFonts w:cs="Arial"/>
          <w:color w:val="auto"/>
          <w:sz w:val="24"/>
          <w:szCs w:val="24"/>
        </w:rPr>
        <w:t>Ob</w:t>
      </w:r>
      <w:r w:rsidR="004E31FA" w:rsidRPr="000846A2">
        <w:rPr>
          <w:rFonts w:cs="Arial"/>
          <w:color w:val="auto"/>
          <w:sz w:val="24"/>
          <w:szCs w:val="24"/>
        </w:rPr>
        <w:t xml:space="preserve">seg </w:t>
      </w:r>
      <w:r w:rsidR="00211F28" w:rsidRPr="000846A2">
        <w:rPr>
          <w:rFonts w:cs="Arial"/>
          <w:color w:val="auto"/>
          <w:sz w:val="24"/>
          <w:szCs w:val="24"/>
        </w:rPr>
        <w:t xml:space="preserve">in način izvajanja </w:t>
      </w:r>
      <w:r w:rsidRPr="000846A2">
        <w:rPr>
          <w:rFonts w:cs="Arial"/>
          <w:color w:val="auto"/>
          <w:sz w:val="24"/>
          <w:szCs w:val="24"/>
        </w:rPr>
        <w:t xml:space="preserve">storitev </w:t>
      </w:r>
      <w:r w:rsidR="004E31FA" w:rsidRPr="000846A2">
        <w:rPr>
          <w:rFonts w:cs="Arial"/>
          <w:color w:val="auto"/>
          <w:sz w:val="24"/>
          <w:szCs w:val="24"/>
        </w:rPr>
        <w:t>se lahko spremeni</w:t>
      </w:r>
      <w:r w:rsidRPr="000846A2">
        <w:rPr>
          <w:rFonts w:cs="Arial"/>
          <w:color w:val="auto"/>
          <w:sz w:val="24"/>
          <w:szCs w:val="24"/>
        </w:rPr>
        <w:t>ta</w:t>
      </w:r>
      <w:r w:rsidR="00211F28" w:rsidRPr="000846A2">
        <w:rPr>
          <w:rFonts w:cs="Arial"/>
          <w:color w:val="auto"/>
          <w:sz w:val="24"/>
          <w:szCs w:val="24"/>
        </w:rPr>
        <w:t>, če se spremeni</w:t>
      </w:r>
      <w:r w:rsidRPr="000846A2">
        <w:rPr>
          <w:rFonts w:cs="Arial"/>
          <w:color w:val="auto"/>
          <w:sz w:val="24"/>
          <w:szCs w:val="24"/>
        </w:rPr>
        <w:t>jo</w:t>
      </w:r>
      <w:r w:rsidR="00211F28" w:rsidRPr="000846A2">
        <w:rPr>
          <w:rFonts w:cs="Arial"/>
          <w:color w:val="auto"/>
          <w:sz w:val="24"/>
          <w:szCs w:val="24"/>
        </w:rPr>
        <w:t xml:space="preserve"> ocena tveganja, </w:t>
      </w:r>
      <w:r w:rsidRPr="000846A2">
        <w:rPr>
          <w:rFonts w:cs="Arial"/>
          <w:color w:val="auto"/>
          <w:sz w:val="24"/>
          <w:szCs w:val="24"/>
        </w:rPr>
        <w:t xml:space="preserve">varovano območje, </w:t>
      </w:r>
      <w:r w:rsidR="00211F28" w:rsidRPr="000846A2">
        <w:rPr>
          <w:rFonts w:cs="Arial"/>
          <w:color w:val="auto"/>
          <w:sz w:val="24"/>
          <w:szCs w:val="24"/>
        </w:rPr>
        <w:t>varnostne potrebe na varovanem območju</w:t>
      </w:r>
      <w:r w:rsidR="00C728C8" w:rsidRPr="000846A2">
        <w:rPr>
          <w:rFonts w:cs="Arial"/>
          <w:color w:val="auto"/>
          <w:sz w:val="24"/>
          <w:szCs w:val="24"/>
        </w:rPr>
        <w:t xml:space="preserve"> ali</w:t>
      </w:r>
      <w:r w:rsidR="00211F28" w:rsidRPr="000846A2">
        <w:rPr>
          <w:rFonts w:cs="Arial"/>
          <w:color w:val="auto"/>
          <w:sz w:val="24"/>
          <w:szCs w:val="24"/>
        </w:rPr>
        <w:t xml:space="preserve"> sistem tehničnega varovanja</w:t>
      </w:r>
      <w:r w:rsidR="00C728C8" w:rsidRPr="000846A2">
        <w:rPr>
          <w:rFonts w:cs="Arial"/>
          <w:color w:val="auto"/>
          <w:sz w:val="24"/>
          <w:szCs w:val="24"/>
        </w:rPr>
        <w:t>.</w:t>
      </w:r>
      <w:r w:rsidRPr="000846A2">
        <w:rPr>
          <w:rFonts w:cs="Arial"/>
          <w:color w:val="auto"/>
          <w:sz w:val="24"/>
          <w:szCs w:val="24"/>
        </w:rPr>
        <w:t xml:space="preserve"> Spremembe mora naročnik izvajalcu sporočiti najmanj 15 dni pred predvideno spremembo. G</w:t>
      </w:r>
      <w:r w:rsidR="00C728C8" w:rsidRPr="000846A2">
        <w:rPr>
          <w:rFonts w:cs="Arial"/>
          <w:color w:val="auto"/>
          <w:sz w:val="24"/>
          <w:szCs w:val="24"/>
        </w:rPr>
        <w:t xml:space="preserve">lede na zmanjšanje ali povečanje obsega storitev oz. spremembo načina izvajanja storitev </w:t>
      </w:r>
      <w:r w:rsidRPr="000846A2">
        <w:rPr>
          <w:rFonts w:cs="Arial"/>
          <w:color w:val="auto"/>
          <w:sz w:val="24"/>
          <w:szCs w:val="24"/>
        </w:rPr>
        <w:t xml:space="preserve">se </w:t>
      </w:r>
      <w:r w:rsidR="00C728C8" w:rsidRPr="000846A2">
        <w:rPr>
          <w:rFonts w:cs="Arial"/>
          <w:color w:val="auto"/>
          <w:sz w:val="24"/>
          <w:szCs w:val="24"/>
        </w:rPr>
        <w:t>soraz</w:t>
      </w:r>
      <w:r w:rsidR="004E31FA" w:rsidRPr="000846A2">
        <w:rPr>
          <w:rFonts w:cs="Arial"/>
          <w:color w:val="auto"/>
          <w:sz w:val="24"/>
          <w:szCs w:val="24"/>
        </w:rPr>
        <w:t>merno poveča oz. zmanjša ponudbena cena</w:t>
      </w:r>
      <w:r w:rsidR="00C728C8" w:rsidRPr="000846A2">
        <w:rPr>
          <w:rFonts w:cs="Arial"/>
          <w:color w:val="auto"/>
          <w:sz w:val="24"/>
          <w:szCs w:val="24"/>
        </w:rPr>
        <w:t xml:space="preserve"> iz Priloge 1 te pogodbe ali pa </w:t>
      </w:r>
      <w:r w:rsidR="004E31FA" w:rsidRPr="000846A2">
        <w:rPr>
          <w:rFonts w:cs="Arial"/>
          <w:color w:val="auto"/>
          <w:sz w:val="24"/>
          <w:szCs w:val="24"/>
        </w:rPr>
        <w:t xml:space="preserve">izvajalec v roku </w:t>
      </w:r>
      <w:r w:rsidR="00E90CF9" w:rsidRPr="000846A2">
        <w:rPr>
          <w:rFonts w:cs="Arial"/>
          <w:color w:val="auto"/>
          <w:sz w:val="24"/>
          <w:szCs w:val="24"/>
        </w:rPr>
        <w:t>5</w:t>
      </w:r>
      <w:r w:rsidR="004E31FA" w:rsidRPr="000846A2">
        <w:rPr>
          <w:rFonts w:cs="Arial"/>
          <w:color w:val="auto"/>
          <w:sz w:val="24"/>
          <w:szCs w:val="24"/>
        </w:rPr>
        <w:t xml:space="preserve"> dni izdela </w:t>
      </w:r>
      <w:r w:rsidR="00C728C8" w:rsidRPr="000846A2">
        <w:rPr>
          <w:rFonts w:cs="Arial"/>
          <w:color w:val="auto"/>
          <w:sz w:val="24"/>
          <w:szCs w:val="24"/>
        </w:rPr>
        <w:t>nov</w:t>
      </w:r>
      <w:r w:rsidR="008423C1" w:rsidRPr="000846A2">
        <w:rPr>
          <w:rFonts w:cs="Arial"/>
          <w:color w:val="auto"/>
          <w:sz w:val="24"/>
          <w:szCs w:val="24"/>
        </w:rPr>
        <w:t>o</w:t>
      </w:r>
      <w:r w:rsidR="00C728C8" w:rsidRPr="000846A2">
        <w:rPr>
          <w:rFonts w:cs="Arial"/>
          <w:color w:val="auto"/>
          <w:sz w:val="24"/>
          <w:szCs w:val="24"/>
        </w:rPr>
        <w:t xml:space="preserve"> specifi</w:t>
      </w:r>
      <w:r w:rsidR="008423C1" w:rsidRPr="000846A2">
        <w:rPr>
          <w:rFonts w:cs="Arial"/>
          <w:color w:val="auto"/>
          <w:sz w:val="24"/>
          <w:szCs w:val="24"/>
        </w:rPr>
        <w:t>kacijo</w:t>
      </w:r>
      <w:r w:rsidR="00C728C8" w:rsidRPr="000846A2">
        <w:rPr>
          <w:rFonts w:cs="Arial"/>
          <w:color w:val="auto"/>
          <w:sz w:val="24"/>
          <w:szCs w:val="24"/>
        </w:rPr>
        <w:t xml:space="preserve"> ponudben</w:t>
      </w:r>
      <w:r w:rsidR="008423C1" w:rsidRPr="000846A2">
        <w:rPr>
          <w:rFonts w:cs="Arial"/>
          <w:color w:val="auto"/>
          <w:sz w:val="24"/>
          <w:szCs w:val="24"/>
        </w:rPr>
        <w:t>ega</w:t>
      </w:r>
      <w:r w:rsidR="00C728C8" w:rsidRPr="000846A2">
        <w:rPr>
          <w:rFonts w:cs="Arial"/>
          <w:color w:val="auto"/>
          <w:sz w:val="24"/>
          <w:szCs w:val="24"/>
        </w:rPr>
        <w:t xml:space="preserve"> </w:t>
      </w:r>
      <w:r w:rsidR="004E31FA" w:rsidRPr="000846A2">
        <w:rPr>
          <w:rFonts w:cs="Arial"/>
          <w:color w:val="auto"/>
          <w:sz w:val="24"/>
          <w:szCs w:val="24"/>
        </w:rPr>
        <w:t>predračun</w:t>
      </w:r>
      <w:r w:rsidR="008423C1" w:rsidRPr="000846A2">
        <w:rPr>
          <w:rFonts w:cs="Arial"/>
          <w:color w:val="auto"/>
          <w:sz w:val="24"/>
          <w:szCs w:val="24"/>
        </w:rPr>
        <w:t>a</w:t>
      </w:r>
      <w:r w:rsidR="00C728C8" w:rsidRPr="000846A2">
        <w:rPr>
          <w:rFonts w:cs="Arial"/>
          <w:color w:val="auto"/>
          <w:sz w:val="24"/>
          <w:szCs w:val="24"/>
        </w:rPr>
        <w:t xml:space="preserve">. </w:t>
      </w:r>
      <w:r w:rsidR="004E31FA" w:rsidRPr="000846A2">
        <w:rPr>
          <w:rFonts w:cs="Arial"/>
          <w:color w:val="auto"/>
          <w:sz w:val="24"/>
          <w:szCs w:val="24"/>
        </w:rPr>
        <w:t xml:space="preserve">Izvajalec začne izvajati storitve na spremenjeni način </w:t>
      </w:r>
      <w:r w:rsidR="00D974C3" w:rsidRPr="000846A2">
        <w:rPr>
          <w:rFonts w:cs="Arial"/>
          <w:color w:val="auto"/>
          <w:sz w:val="24"/>
          <w:szCs w:val="24"/>
        </w:rPr>
        <w:t xml:space="preserve">oz. v spremenjenem obsegu </w:t>
      </w:r>
      <w:r w:rsidR="004E31FA" w:rsidRPr="000846A2">
        <w:rPr>
          <w:rFonts w:cs="Arial"/>
          <w:color w:val="auto"/>
          <w:sz w:val="24"/>
          <w:szCs w:val="24"/>
        </w:rPr>
        <w:t xml:space="preserve">po </w:t>
      </w:r>
      <w:r w:rsidR="00C728C8" w:rsidRPr="000846A2">
        <w:rPr>
          <w:rFonts w:cs="Arial"/>
          <w:color w:val="auto"/>
          <w:sz w:val="24"/>
          <w:szCs w:val="24"/>
        </w:rPr>
        <w:t xml:space="preserve">naročnikovi </w:t>
      </w:r>
      <w:r w:rsidR="004E31FA" w:rsidRPr="000846A2">
        <w:rPr>
          <w:rFonts w:cs="Arial"/>
          <w:color w:val="auto"/>
          <w:sz w:val="24"/>
          <w:szCs w:val="24"/>
        </w:rPr>
        <w:t>potrditvi</w:t>
      </w:r>
      <w:r w:rsidR="00C728C8" w:rsidRPr="000846A2">
        <w:rPr>
          <w:rFonts w:cs="Arial"/>
          <w:color w:val="auto"/>
          <w:sz w:val="24"/>
          <w:szCs w:val="24"/>
        </w:rPr>
        <w:t xml:space="preserve"> spremenjenih cen in</w:t>
      </w:r>
      <w:r w:rsidR="004E31FA" w:rsidRPr="000846A2">
        <w:rPr>
          <w:rFonts w:cs="Arial"/>
          <w:color w:val="auto"/>
          <w:sz w:val="24"/>
          <w:szCs w:val="24"/>
        </w:rPr>
        <w:t xml:space="preserve"> </w:t>
      </w:r>
      <w:r w:rsidR="00D974C3" w:rsidRPr="000846A2">
        <w:rPr>
          <w:rFonts w:cs="Arial"/>
          <w:color w:val="auto"/>
          <w:sz w:val="24"/>
          <w:szCs w:val="24"/>
        </w:rPr>
        <w:t>storitev</w:t>
      </w:r>
      <w:r w:rsidR="004E31FA" w:rsidRPr="000846A2">
        <w:rPr>
          <w:rFonts w:cs="Arial"/>
          <w:color w:val="auto"/>
          <w:sz w:val="24"/>
          <w:szCs w:val="24"/>
        </w:rPr>
        <w:t xml:space="preserve">. O spremembah naročnik in izvajalec skleneta aneks k tej pogodbi. </w:t>
      </w:r>
    </w:p>
    <w:p w14:paraId="3E071517" w14:textId="77777777" w:rsidR="00E90CF9" w:rsidRPr="000846A2" w:rsidRDefault="00E90CF9" w:rsidP="000846A2">
      <w:pPr>
        <w:pStyle w:val="Noga"/>
        <w:widowControl w:val="0"/>
        <w:spacing w:line="252" w:lineRule="auto"/>
        <w:ind w:right="-1"/>
        <w:jc w:val="both"/>
        <w:rPr>
          <w:rFonts w:cs="Arial"/>
          <w:sz w:val="24"/>
          <w:szCs w:val="24"/>
        </w:rPr>
      </w:pPr>
    </w:p>
    <w:p w14:paraId="273D6BAD" w14:textId="77777777" w:rsidR="00A439D8" w:rsidRPr="000846A2" w:rsidRDefault="00A439D8" w:rsidP="000846A2">
      <w:pPr>
        <w:pStyle w:val="Noga"/>
        <w:widowControl w:val="0"/>
        <w:spacing w:line="252" w:lineRule="auto"/>
        <w:ind w:right="-1"/>
        <w:jc w:val="both"/>
        <w:rPr>
          <w:rFonts w:cs="Arial"/>
          <w:sz w:val="24"/>
          <w:szCs w:val="24"/>
        </w:rPr>
      </w:pPr>
    </w:p>
    <w:p w14:paraId="66A36E2A" w14:textId="06DC6ECF" w:rsidR="00EA6578" w:rsidRPr="000846A2" w:rsidRDefault="004E31FA" w:rsidP="00340535">
      <w:pPr>
        <w:pStyle w:val="Odstavekseznama"/>
        <w:numPr>
          <w:ilvl w:val="0"/>
          <w:numId w:val="64"/>
        </w:numPr>
        <w:autoSpaceDN w:val="0"/>
        <w:spacing w:after="0" w:line="252" w:lineRule="auto"/>
        <w:jc w:val="both"/>
        <w:rPr>
          <w:rFonts w:cs="Arial"/>
          <w:b/>
          <w:sz w:val="24"/>
          <w:szCs w:val="24"/>
        </w:rPr>
      </w:pPr>
      <w:r w:rsidRPr="000846A2">
        <w:rPr>
          <w:rFonts w:cs="Arial"/>
          <w:b/>
          <w:sz w:val="24"/>
          <w:szCs w:val="24"/>
        </w:rPr>
        <w:t xml:space="preserve">OKOLJSKA IN </w:t>
      </w:r>
      <w:r w:rsidR="00EA6578" w:rsidRPr="000846A2">
        <w:rPr>
          <w:rFonts w:cs="Arial"/>
          <w:b/>
          <w:sz w:val="24"/>
          <w:szCs w:val="24"/>
        </w:rPr>
        <w:t>SOCIALNA KLAVZULA</w:t>
      </w:r>
    </w:p>
    <w:p w14:paraId="26C62883" w14:textId="77777777" w:rsidR="00EA6578" w:rsidRPr="000846A2" w:rsidRDefault="00EA6578" w:rsidP="00340535">
      <w:pPr>
        <w:pStyle w:val="Odstavekseznama"/>
        <w:numPr>
          <w:ilvl w:val="1"/>
          <w:numId w:val="65"/>
        </w:numPr>
        <w:autoSpaceDN w:val="0"/>
        <w:spacing w:after="0" w:line="252" w:lineRule="auto"/>
        <w:jc w:val="center"/>
        <w:rPr>
          <w:rFonts w:cs="Arial"/>
          <w:b/>
          <w:sz w:val="24"/>
          <w:szCs w:val="24"/>
        </w:rPr>
      </w:pPr>
      <w:r w:rsidRPr="000846A2">
        <w:rPr>
          <w:rFonts w:cs="Arial"/>
          <w:b/>
          <w:sz w:val="24"/>
          <w:szCs w:val="24"/>
        </w:rPr>
        <w:t>člen</w:t>
      </w:r>
    </w:p>
    <w:p w14:paraId="1B0CE89B" w14:textId="77777777" w:rsidR="00EA6578" w:rsidRPr="000846A2" w:rsidRDefault="00EA6578" w:rsidP="000846A2">
      <w:pPr>
        <w:spacing w:after="0" w:line="252" w:lineRule="auto"/>
        <w:ind w:right="7"/>
        <w:jc w:val="both"/>
        <w:rPr>
          <w:rFonts w:cs="Arial"/>
          <w:color w:val="FF0000"/>
          <w:sz w:val="24"/>
          <w:szCs w:val="24"/>
        </w:rPr>
      </w:pPr>
    </w:p>
    <w:p w14:paraId="7682FEDA" w14:textId="77777777" w:rsidR="004E31FA" w:rsidRPr="000846A2" w:rsidRDefault="004E31FA" w:rsidP="000846A2">
      <w:pPr>
        <w:spacing w:after="0" w:line="252" w:lineRule="auto"/>
        <w:jc w:val="both"/>
        <w:rPr>
          <w:rFonts w:cs="Arial"/>
          <w:iCs/>
          <w:color w:val="auto"/>
          <w:sz w:val="24"/>
          <w:szCs w:val="24"/>
        </w:rPr>
      </w:pPr>
      <w:r w:rsidRPr="000846A2">
        <w:rPr>
          <w:rFonts w:cs="Arial"/>
          <w:iCs/>
          <w:color w:val="auto"/>
          <w:sz w:val="24"/>
          <w:szCs w:val="24"/>
        </w:rPr>
        <w:t>Naročnik bo vsakih šest mesecev (prvikrat pa šest mesecev od sklenitve te pogodbe) preveril, ali je na dan tega preverjanja pri izvajalcu ali (njegovem) podizvajalcu izpolnjena ena ali več naslednjih okoliščin:</w:t>
      </w:r>
    </w:p>
    <w:p w14:paraId="1A77D980" w14:textId="77777777" w:rsidR="004E31FA" w:rsidRPr="000846A2" w:rsidRDefault="004E31FA" w:rsidP="00340535">
      <w:pPr>
        <w:pStyle w:val="rkovnatokazaodstavkom"/>
        <w:numPr>
          <w:ilvl w:val="0"/>
          <w:numId w:val="70"/>
        </w:numPr>
        <w:spacing w:before="0" w:beforeAutospacing="0" w:after="0" w:afterAutospacing="0" w:line="252" w:lineRule="auto"/>
        <w:jc w:val="both"/>
        <w:rPr>
          <w:rFonts w:ascii="Cambria" w:hAnsi="Cambria" w:cs="Arial"/>
        </w:rPr>
      </w:pPr>
      <w:r w:rsidRPr="000846A2">
        <w:rPr>
          <w:rFonts w:ascii="Cambria" w:hAnsi="Cambria" w:cs="Arial"/>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2DFC810" w14:textId="77777777" w:rsidR="004E31FA" w:rsidRPr="000846A2" w:rsidRDefault="004E31FA" w:rsidP="00340535">
      <w:pPr>
        <w:pStyle w:val="rkovnatokazaodstavkom"/>
        <w:numPr>
          <w:ilvl w:val="0"/>
          <w:numId w:val="70"/>
        </w:numPr>
        <w:spacing w:before="0" w:beforeAutospacing="0" w:after="0" w:afterAutospacing="0" w:line="252" w:lineRule="auto"/>
        <w:jc w:val="both"/>
        <w:rPr>
          <w:rFonts w:ascii="Cambria" w:hAnsi="Cambria" w:cs="Arial"/>
        </w:rPr>
      </w:pPr>
      <w:r w:rsidRPr="000846A2">
        <w:rPr>
          <w:rFonts w:ascii="Cambria" w:hAnsi="Cambria" w:cs="Arial"/>
        </w:rPr>
        <w:t>izvajalec ali (njegov) podizvajalec je izločen iz postopkov oddaje javnih naročil zaradi uvrstitve v evidenco gospodarskih subjektov z izrečenimi stranskimi sankcijami izločitve iz postopkov javnega naročanja;</w:t>
      </w:r>
    </w:p>
    <w:p w14:paraId="5E0AC901" w14:textId="77777777" w:rsidR="004E31FA" w:rsidRPr="000846A2" w:rsidRDefault="004E31FA" w:rsidP="00340535">
      <w:pPr>
        <w:pStyle w:val="rkovnatokazaodstavkom"/>
        <w:numPr>
          <w:ilvl w:val="0"/>
          <w:numId w:val="70"/>
        </w:numPr>
        <w:spacing w:before="0" w:beforeAutospacing="0" w:after="0" w:afterAutospacing="0" w:line="252" w:lineRule="auto"/>
        <w:jc w:val="both"/>
        <w:rPr>
          <w:rFonts w:ascii="Cambria" w:hAnsi="Cambria" w:cs="Arial"/>
        </w:rPr>
      </w:pPr>
      <w:r w:rsidRPr="000846A2">
        <w:rPr>
          <w:rFonts w:ascii="Cambria" w:hAnsi="Cambria" w:cs="Arial"/>
        </w:rPr>
        <w:lastRenderedPageBreak/>
        <w:t xml:space="preserve">izvajalec ali (njegov) podizvajalec </w:t>
      </w:r>
      <w:r w:rsidRPr="000846A2">
        <w:rPr>
          <w:rFonts w:ascii="Cambria" w:hAnsi="Cambria" w:cs="Arial"/>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0846A2">
        <w:rPr>
          <w:rFonts w:ascii="Cambria" w:hAnsi="Cambria" w:cs="Arial"/>
        </w:rPr>
        <w:t xml:space="preserve">v zadnjih treh letih pred dnevom tega preverjanja </w:t>
      </w:r>
      <w:r w:rsidRPr="000846A2">
        <w:rPr>
          <w:rFonts w:ascii="Cambria" w:hAnsi="Cambria" w:cs="Arial"/>
          <w:lang w:eastAsia="zh-CN"/>
        </w:rPr>
        <w:t>s pravnomočno odločitvijo oz. odločitvami izrekel globo za prekršek.</w:t>
      </w:r>
    </w:p>
    <w:p w14:paraId="5ECE183C" w14:textId="77777777" w:rsidR="004E31FA" w:rsidRPr="000846A2" w:rsidRDefault="004E31FA" w:rsidP="000846A2">
      <w:pPr>
        <w:spacing w:after="0" w:line="252" w:lineRule="auto"/>
        <w:jc w:val="both"/>
        <w:rPr>
          <w:rFonts w:cs="Arial"/>
          <w:iCs/>
          <w:color w:val="auto"/>
          <w:sz w:val="24"/>
          <w:szCs w:val="24"/>
        </w:rPr>
      </w:pPr>
    </w:p>
    <w:p w14:paraId="2384A3B8" w14:textId="77777777" w:rsidR="004E31FA" w:rsidRPr="000846A2" w:rsidRDefault="004E31FA" w:rsidP="000846A2">
      <w:pPr>
        <w:spacing w:after="0" w:line="252" w:lineRule="auto"/>
        <w:jc w:val="both"/>
        <w:rPr>
          <w:rFonts w:cs="Arial"/>
          <w:iCs/>
          <w:color w:val="auto"/>
          <w:sz w:val="24"/>
          <w:szCs w:val="24"/>
        </w:rPr>
      </w:pPr>
      <w:r w:rsidRPr="000846A2">
        <w:rPr>
          <w:rFonts w:cs="Arial"/>
          <w:iCs/>
          <w:color w:val="auto"/>
          <w:sz w:val="24"/>
          <w:szCs w:val="24"/>
        </w:rPr>
        <w:t xml:space="preserve">Če je izvajalec ali (njegov) podizvajalec pravna oseba, s sedežem v drugi državi članici ali tretji državi, mora izvajalec zase in za podizvajalca v roku petih (5) dni po poteku vsakih šest mesecev (prvikrat pa po poteku šest mesecev od sklenitve te pogodbe) naročniku posredovati dokazilo, da nista izpolnjena razloga iz 1. in 3. točke prejšnjega odstavka, ki ga izda pristojni organ v drugi državi članici ali tretji državi. Če izvajalec ne dostavi dokazil v roku, se šteje, da so izpolnjene okoliščine iz prejšnjega odstavka. </w:t>
      </w:r>
    </w:p>
    <w:p w14:paraId="73249508" w14:textId="77777777" w:rsidR="00EA6578" w:rsidRPr="000846A2" w:rsidRDefault="00EA6578" w:rsidP="000846A2">
      <w:pPr>
        <w:spacing w:after="0" w:line="252" w:lineRule="auto"/>
        <w:ind w:right="7"/>
        <w:jc w:val="both"/>
        <w:rPr>
          <w:rFonts w:cs="Arial"/>
          <w:color w:val="auto"/>
          <w:sz w:val="24"/>
          <w:szCs w:val="24"/>
        </w:rPr>
      </w:pPr>
    </w:p>
    <w:p w14:paraId="5D7640DA" w14:textId="77777777" w:rsidR="00EA6578" w:rsidRPr="000846A2" w:rsidRDefault="00EA6578" w:rsidP="00340535">
      <w:pPr>
        <w:pStyle w:val="Odstavekseznama"/>
        <w:numPr>
          <w:ilvl w:val="1"/>
          <w:numId w:val="65"/>
        </w:numPr>
        <w:autoSpaceDN w:val="0"/>
        <w:spacing w:after="0" w:line="252" w:lineRule="auto"/>
        <w:jc w:val="center"/>
        <w:rPr>
          <w:rFonts w:cs="Arial"/>
          <w:b/>
          <w:color w:val="auto"/>
          <w:sz w:val="24"/>
          <w:szCs w:val="24"/>
        </w:rPr>
      </w:pPr>
      <w:r w:rsidRPr="000846A2">
        <w:rPr>
          <w:rFonts w:cs="Arial"/>
          <w:b/>
          <w:color w:val="auto"/>
          <w:sz w:val="24"/>
          <w:szCs w:val="24"/>
        </w:rPr>
        <w:t>člen</w:t>
      </w:r>
    </w:p>
    <w:p w14:paraId="1CA2C93C" w14:textId="77777777" w:rsidR="00EA6578" w:rsidRPr="000846A2" w:rsidRDefault="00EA6578" w:rsidP="000846A2">
      <w:pPr>
        <w:spacing w:after="0" w:line="252" w:lineRule="auto"/>
        <w:ind w:right="7"/>
        <w:jc w:val="both"/>
        <w:rPr>
          <w:rFonts w:cs="Arial"/>
          <w:color w:val="auto"/>
          <w:sz w:val="24"/>
          <w:szCs w:val="24"/>
        </w:rPr>
      </w:pPr>
    </w:p>
    <w:p w14:paraId="7D14EF14" w14:textId="77777777" w:rsidR="004E31FA" w:rsidRPr="000846A2" w:rsidRDefault="004E31FA" w:rsidP="000846A2">
      <w:pPr>
        <w:spacing w:after="0" w:line="252" w:lineRule="auto"/>
        <w:jc w:val="both"/>
        <w:rPr>
          <w:rFonts w:cs="Arial"/>
          <w:iCs/>
          <w:color w:val="auto"/>
          <w:sz w:val="24"/>
          <w:szCs w:val="24"/>
        </w:rPr>
      </w:pPr>
      <w:r w:rsidRPr="000846A2">
        <w:rPr>
          <w:rFonts w:cs="Arial"/>
          <w:iCs/>
          <w:color w:val="auto"/>
          <w:sz w:val="24"/>
          <w:szCs w:val="24"/>
        </w:rPr>
        <w:t xml:space="preserve">Če je izpolnjena katera izmed okoliščin iz prvega odstavka prejšnjega člena, bo naročnik o tem v roku pet dni obvestil izvajalca. </w:t>
      </w:r>
    </w:p>
    <w:p w14:paraId="2724CA14" w14:textId="77777777" w:rsidR="004E31FA" w:rsidRPr="000846A2" w:rsidRDefault="004E31FA" w:rsidP="000846A2">
      <w:pPr>
        <w:spacing w:after="0" w:line="252" w:lineRule="auto"/>
        <w:jc w:val="both"/>
        <w:rPr>
          <w:rFonts w:cs="Arial"/>
          <w:iCs/>
          <w:color w:val="auto"/>
          <w:sz w:val="24"/>
          <w:szCs w:val="24"/>
        </w:rPr>
      </w:pPr>
    </w:p>
    <w:p w14:paraId="0D272EE8" w14:textId="611FEC7E" w:rsidR="0043792D" w:rsidRPr="000846A2" w:rsidRDefault="004E31FA" w:rsidP="000846A2">
      <w:pPr>
        <w:spacing w:after="0" w:line="252" w:lineRule="auto"/>
        <w:jc w:val="both"/>
        <w:rPr>
          <w:rFonts w:cs="Arial"/>
          <w:iCs/>
          <w:color w:val="auto"/>
          <w:sz w:val="24"/>
          <w:szCs w:val="24"/>
        </w:rPr>
      </w:pPr>
      <w:r w:rsidRPr="000846A2">
        <w:rPr>
          <w:rFonts w:cs="Arial"/>
          <w:iCs/>
          <w:color w:val="auto"/>
          <w:sz w:val="24"/>
          <w:szCs w:val="24"/>
        </w:rPr>
        <w:t>Če je okoliščina izpolnjena neposredno na strani izvajalca, bo naročnik nemudoma oz. najkasneje 30. dan od poteka roka za preverjanje okoliščin začel postopek javnega naročanja za izbiro novega izvajalca</w:t>
      </w:r>
      <w:r w:rsidR="0043792D" w:rsidRPr="000846A2">
        <w:rPr>
          <w:rFonts w:cs="Arial"/>
          <w:iCs/>
          <w:color w:val="auto"/>
          <w:sz w:val="24"/>
          <w:szCs w:val="24"/>
        </w:rPr>
        <w:t>, razen če je okoliščina iz 3. točke prvega odstavka prejšnjega člena izpolnjena zaradi izvajalčevih kršitev v zvezi z delovnim časom ali počitki.</w:t>
      </w:r>
    </w:p>
    <w:p w14:paraId="1BDC255B" w14:textId="77777777" w:rsidR="0043792D" w:rsidRPr="000846A2" w:rsidRDefault="0043792D" w:rsidP="000846A2">
      <w:pPr>
        <w:spacing w:after="0" w:line="252" w:lineRule="auto"/>
        <w:jc w:val="both"/>
        <w:rPr>
          <w:rFonts w:cs="Arial"/>
          <w:iCs/>
          <w:color w:val="auto"/>
          <w:sz w:val="24"/>
          <w:szCs w:val="24"/>
        </w:rPr>
      </w:pPr>
    </w:p>
    <w:p w14:paraId="741E6B1F" w14:textId="180C921F" w:rsidR="004E31FA" w:rsidRPr="000846A2" w:rsidRDefault="004E31FA" w:rsidP="000846A2">
      <w:pPr>
        <w:spacing w:after="0" w:line="252" w:lineRule="auto"/>
        <w:jc w:val="both"/>
        <w:rPr>
          <w:rFonts w:cs="Arial"/>
          <w:iCs/>
          <w:color w:val="auto"/>
          <w:sz w:val="24"/>
          <w:szCs w:val="24"/>
        </w:rPr>
      </w:pPr>
      <w:r w:rsidRPr="000846A2">
        <w:rPr>
          <w:rFonts w:cs="Arial"/>
          <w:iCs/>
          <w:color w:val="auto"/>
          <w:sz w:val="24"/>
          <w:szCs w:val="24"/>
        </w:rPr>
        <w:t>Če je okoliščina izpolnjena na strani podizvajalca, lahko izvajalec v roku 10 dni o</w:t>
      </w:r>
      <w:r w:rsidR="00E90CF9" w:rsidRPr="000846A2">
        <w:rPr>
          <w:rFonts w:cs="Arial"/>
          <w:iCs/>
          <w:color w:val="auto"/>
          <w:sz w:val="24"/>
          <w:szCs w:val="24"/>
        </w:rPr>
        <w:t>d</w:t>
      </w:r>
      <w:r w:rsidRPr="000846A2">
        <w:rPr>
          <w:rFonts w:cs="Arial"/>
          <w:iCs/>
          <w:color w:val="auto"/>
          <w:sz w:val="24"/>
          <w:szCs w:val="24"/>
        </w:rPr>
        <w:t xml:space="preserve"> prejem</w:t>
      </w:r>
      <w:r w:rsidR="00E90CF9" w:rsidRPr="000846A2">
        <w:rPr>
          <w:rFonts w:cs="Arial"/>
          <w:iCs/>
          <w:color w:val="auto"/>
          <w:sz w:val="24"/>
          <w:szCs w:val="24"/>
        </w:rPr>
        <w:t>a</w:t>
      </w:r>
      <w:r w:rsidRPr="000846A2">
        <w:rPr>
          <w:rFonts w:cs="Arial"/>
          <w:iCs/>
          <w:color w:val="auto"/>
          <w:sz w:val="24"/>
          <w:szCs w:val="24"/>
        </w:rPr>
        <w:t xml:space="preserve"> obvestila iz prvega odstavka tega člena zamenja podizvajalca v skladu s 94. členom Zakona o javnem naročanju (Uradni list RS, št. 91/15, 14/18, 121/21</w:t>
      </w:r>
      <w:r w:rsidR="0043792D" w:rsidRPr="000846A2">
        <w:rPr>
          <w:rFonts w:cs="Arial"/>
          <w:iCs/>
          <w:color w:val="auto"/>
          <w:sz w:val="24"/>
          <w:szCs w:val="24"/>
        </w:rPr>
        <w:t xml:space="preserve">, </w:t>
      </w:r>
      <w:r w:rsidRPr="000846A2">
        <w:rPr>
          <w:rFonts w:cs="Arial"/>
          <w:iCs/>
          <w:color w:val="auto"/>
          <w:sz w:val="24"/>
          <w:szCs w:val="24"/>
        </w:rPr>
        <w:t>10/22</w:t>
      </w:r>
      <w:r w:rsidR="00F61FC2">
        <w:rPr>
          <w:rFonts w:cs="Arial"/>
          <w:iCs/>
          <w:color w:val="auto"/>
          <w:sz w:val="24"/>
          <w:szCs w:val="24"/>
        </w:rPr>
        <w:t xml:space="preserve"> in </w:t>
      </w:r>
      <w:r w:rsidR="0043792D" w:rsidRPr="000846A2">
        <w:rPr>
          <w:rFonts w:cs="Arial"/>
          <w:iCs/>
          <w:color w:val="auto"/>
          <w:sz w:val="24"/>
          <w:szCs w:val="24"/>
        </w:rPr>
        <w:t xml:space="preserve">74/22 – </w:t>
      </w:r>
      <w:proofErr w:type="spellStart"/>
      <w:r w:rsidR="0043792D" w:rsidRPr="000846A2">
        <w:rPr>
          <w:rFonts w:cs="Arial"/>
          <w:iCs/>
          <w:color w:val="auto"/>
          <w:sz w:val="24"/>
          <w:szCs w:val="24"/>
        </w:rPr>
        <w:t>odl</w:t>
      </w:r>
      <w:proofErr w:type="spellEnd"/>
      <w:r w:rsidR="0043792D" w:rsidRPr="000846A2">
        <w:rPr>
          <w:rFonts w:cs="Arial"/>
          <w:iCs/>
          <w:color w:val="auto"/>
          <w:sz w:val="24"/>
          <w:szCs w:val="24"/>
        </w:rPr>
        <w:t>. US</w:t>
      </w:r>
      <w:r w:rsidRPr="000846A2">
        <w:rPr>
          <w:rFonts w:cs="Arial"/>
          <w:iCs/>
          <w:color w:val="auto"/>
          <w:sz w:val="24"/>
          <w:szCs w:val="24"/>
        </w:rPr>
        <w:t>; v nadaljevanju: ZJN-3) in določili te pogodbe, pod pogojem, da zamenjava ne predstavlja bistvene spremembe pogodbe. Če izvajalec ne predlaga novega podizvajalca v roku ali če naročnik v skladu s 94. členom ZJN-3 predlaganega podizvajalca zavrne, bo naročnik nemudoma oz. najkasneje 45. dan od poteka roka za preverjanje okoliščin iz prvega odstavka prejšnjega člena začel postopek javnega naročanja za izbiro novega izvajalca.</w:t>
      </w:r>
      <w:r w:rsidR="0043792D" w:rsidRPr="000846A2">
        <w:rPr>
          <w:rFonts w:cs="Arial"/>
          <w:iCs/>
          <w:color w:val="auto"/>
          <w:sz w:val="24"/>
          <w:szCs w:val="24"/>
        </w:rPr>
        <w:t xml:space="preserve"> Če je okoliščina iz 3. točke prvega odstavka prejšnjega člena izpolnjena zaradi podizvajalčevih kršitev v zvezi z delovnim časom ali počitki, izvajalcu tega podizvajalca ni treba zamenjati.</w:t>
      </w:r>
    </w:p>
    <w:p w14:paraId="4E00818B" w14:textId="77777777" w:rsidR="004E31FA" w:rsidRPr="000846A2" w:rsidRDefault="004E31FA" w:rsidP="000846A2">
      <w:pPr>
        <w:spacing w:after="0" w:line="252" w:lineRule="auto"/>
        <w:jc w:val="both"/>
        <w:rPr>
          <w:rFonts w:cs="Arial"/>
          <w:iCs/>
          <w:color w:val="auto"/>
          <w:sz w:val="24"/>
          <w:szCs w:val="24"/>
        </w:rPr>
      </w:pPr>
    </w:p>
    <w:p w14:paraId="04767FF3" w14:textId="77777777" w:rsidR="004E31FA" w:rsidRPr="000846A2" w:rsidRDefault="004E31FA" w:rsidP="000846A2">
      <w:pPr>
        <w:spacing w:after="0" w:line="252" w:lineRule="auto"/>
        <w:jc w:val="both"/>
        <w:rPr>
          <w:rFonts w:cs="Arial"/>
          <w:color w:val="auto"/>
          <w:sz w:val="24"/>
          <w:szCs w:val="24"/>
        </w:rPr>
      </w:pPr>
      <w:r w:rsidRPr="000846A2">
        <w:rPr>
          <w:rFonts w:cs="Arial"/>
          <w:iCs/>
          <w:color w:val="auto"/>
          <w:sz w:val="24"/>
          <w:szCs w:val="24"/>
        </w:rPr>
        <w:t>Z</w:t>
      </w:r>
      <w:r w:rsidRPr="000846A2">
        <w:rPr>
          <w:rFonts w:cs="Arial"/>
          <w:color w:val="auto"/>
          <w:sz w:val="24"/>
          <w:szCs w:val="24"/>
        </w:rPr>
        <w:t xml:space="preserve"> dnem sklenitve nove pogodbe ali okvirnega sporazuma za storitve, ki so predmet te pogodbe, je ta pogodba razvezana. O datumu sklenitve nove pogodbe bo naročnik obvestil izvajalca.</w:t>
      </w:r>
    </w:p>
    <w:p w14:paraId="6D908FDC" w14:textId="77777777" w:rsidR="004E31FA" w:rsidRPr="000846A2" w:rsidRDefault="004E31FA" w:rsidP="000846A2">
      <w:pPr>
        <w:spacing w:after="0" w:line="252" w:lineRule="auto"/>
        <w:ind w:right="7"/>
        <w:jc w:val="both"/>
        <w:rPr>
          <w:rFonts w:cs="Arial"/>
          <w:color w:val="auto"/>
          <w:sz w:val="24"/>
          <w:szCs w:val="24"/>
        </w:rPr>
      </w:pPr>
    </w:p>
    <w:p w14:paraId="5DEBD4F2" w14:textId="77777777" w:rsidR="004E31FA" w:rsidRPr="000846A2" w:rsidRDefault="004E31FA" w:rsidP="00340535">
      <w:pPr>
        <w:pStyle w:val="Odstavekseznama"/>
        <w:numPr>
          <w:ilvl w:val="1"/>
          <w:numId w:val="65"/>
        </w:numPr>
        <w:autoSpaceDN w:val="0"/>
        <w:spacing w:after="0" w:line="252" w:lineRule="auto"/>
        <w:jc w:val="center"/>
        <w:rPr>
          <w:rFonts w:cs="Arial"/>
          <w:b/>
          <w:color w:val="auto"/>
          <w:sz w:val="24"/>
          <w:szCs w:val="24"/>
        </w:rPr>
      </w:pPr>
      <w:r w:rsidRPr="000846A2">
        <w:rPr>
          <w:rFonts w:cs="Arial"/>
          <w:b/>
          <w:color w:val="auto"/>
          <w:sz w:val="24"/>
          <w:szCs w:val="24"/>
        </w:rPr>
        <w:t>člen</w:t>
      </w:r>
    </w:p>
    <w:p w14:paraId="3B5522A7" w14:textId="77777777" w:rsidR="004E31FA" w:rsidRPr="000846A2" w:rsidRDefault="004E31FA" w:rsidP="000846A2">
      <w:pPr>
        <w:spacing w:after="0" w:line="252" w:lineRule="auto"/>
        <w:ind w:right="7"/>
        <w:jc w:val="both"/>
        <w:rPr>
          <w:rFonts w:cs="Arial"/>
          <w:color w:val="auto"/>
          <w:sz w:val="24"/>
          <w:szCs w:val="24"/>
        </w:rPr>
      </w:pPr>
    </w:p>
    <w:p w14:paraId="1E0CDCC7" w14:textId="77777777" w:rsidR="004E31FA" w:rsidRPr="000846A2" w:rsidRDefault="004E31FA" w:rsidP="000846A2">
      <w:pPr>
        <w:spacing w:after="0" w:line="252" w:lineRule="auto"/>
        <w:ind w:right="7"/>
        <w:jc w:val="both"/>
        <w:rPr>
          <w:rFonts w:cs="Arial"/>
          <w:color w:val="auto"/>
          <w:sz w:val="24"/>
          <w:szCs w:val="24"/>
        </w:rPr>
      </w:pPr>
      <w:r w:rsidRPr="000846A2">
        <w:rPr>
          <w:rFonts w:cs="Arial"/>
          <w:color w:val="auto"/>
          <w:sz w:val="24"/>
          <w:szCs w:val="24"/>
        </w:rPr>
        <w:t xml:space="preserve">Če je naročnik seznanjen, da je pristojni državni organ ali sodišče s pravnomočno odločitvijo ugotovilo kršitev delovne, </w:t>
      </w:r>
      <w:proofErr w:type="spellStart"/>
      <w:r w:rsidRPr="000846A2">
        <w:rPr>
          <w:rFonts w:cs="Arial"/>
          <w:color w:val="auto"/>
          <w:sz w:val="24"/>
          <w:szCs w:val="24"/>
        </w:rPr>
        <w:t>okoljske</w:t>
      </w:r>
      <w:proofErr w:type="spellEnd"/>
      <w:r w:rsidRPr="000846A2">
        <w:rPr>
          <w:rFonts w:cs="Arial"/>
          <w:color w:val="auto"/>
          <w:sz w:val="24"/>
          <w:szCs w:val="24"/>
        </w:rPr>
        <w:t xml:space="preserve"> ali socialne zakonodaje s strani izvajalca ali njegovega podizvajalca, ta pogodba prenehata veljati.</w:t>
      </w:r>
    </w:p>
    <w:p w14:paraId="51174792" w14:textId="77777777" w:rsidR="004E31FA" w:rsidRPr="000846A2" w:rsidRDefault="004E31FA" w:rsidP="000846A2">
      <w:pPr>
        <w:spacing w:after="0" w:line="252" w:lineRule="auto"/>
        <w:ind w:right="7"/>
        <w:jc w:val="both"/>
        <w:rPr>
          <w:rFonts w:cs="Arial"/>
          <w:color w:val="auto"/>
          <w:sz w:val="24"/>
          <w:szCs w:val="24"/>
        </w:rPr>
      </w:pPr>
    </w:p>
    <w:p w14:paraId="09778F9B" w14:textId="77777777" w:rsidR="00EA6578" w:rsidRPr="000846A2" w:rsidRDefault="00EA6578" w:rsidP="000846A2">
      <w:pPr>
        <w:spacing w:after="0" w:line="252" w:lineRule="auto"/>
        <w:ind w:right="7"/>
        <w:rPr>
          <w:rFonts w:cs="Arial"/>
          <w:b/>
          <w:bCs/>
          <w:sz w:val="24"/>
          <w:szCs w:val="24"/>
        </w:rPr>
      </w:pPr>
    </w:p>
    <w:p w14:paraId="4ACCD505" w14:textId="77777777" w:rsidR="00EA6578" w:rsidRPr="000846A2" w:rsidRDefault="00EA6578" w:rsidP="00340535">
      <w:pPr>
        <w:pStyle w:val="Standard"/>
        <w:numPr>
          <w:ilvl w:val="0"/>
          <w:numId w:val="64"/>
        </w:numPr>
        <w:spacing w:line="252" w:lineRule="auto"/>
        <w:ind w:right="7"/>
        <w:rPr>
          <w:rFonts w:ascii="Cambria" w:hAnsi="Cambria" w:cs="Arial"/>
          <w:b/>
          <w:bCs/>
          <w:sz w:val="24"/>
          <w:szCs w:val="24"/>
        </w:rPr>
      </w:pPr>
      <w:r w:rsidRPr="000846A2">
        <w:rPr>
          <w:rFonts w:ascii="Cambria" w:hAnsi="Cambria" w:cs="Arial"/>
          <w:b/>
          <w:bCs/>
          <w:sz w:val="24"/>
          <w:szCs w:val="24"/>
        </w:rPr>
        <w:t>PROTIKORUPCIJSKA KLAVZULA</w:t>
      </w:r>
    </w:p>
    <w:p w14:paraId="2F1504FF" w14:textId="77777777" w:rsidR="00EA6578" w:rsidRPr="000846A2" w:rsidRDefault="00EA6578" w:rsidP="00340535">
      <w:pPr>
        <w:pStyle w:val="Odstavekseznama"/>
        <w:numPr>
          <w:ilvl w:val="1"/>
          <w:numId w:val="65"/>
        </w:numPr>
        <w:autoSpaceDN w:val="0"/>
        <w:spacing w:after="0" w:line="252" w:lineRule="auto"/>
        <w:jc w:val="center"/>
        <w:rPr>
          <w:rFonts w:cs="Arial"/>
          <w:b/>
          <w:bCs/>
          <w:sz w:val="24"/>
          <w:szCs w:val="24"/>
        </w:rPr>
      </w:pPr>
      <w:r w:rsidRPr="000846A2">
        <w:rPr>
          <w:rFonts w:cs="Arial"/>
          <w:b/>
          <w:bCs/>
          <w:sz w:val="24"/>
          <w:szCs w:val="24"/>
        </w:rPr>
        <w:t>člen</w:t>
      </w:r>
    </w:p>
    <w:p w14:paraId="546D7EDB" w14:textId="77777777" w:rsidR="00EA6578" w:rsidRPr="000846A2" w:rsidRDefault="00EA6578" w:rsidP="000846A2">
      <w:pPr>
        <w:pStyle w:val="Standard"/>
        <w:spacing w:line="252" w:lineRule="auto"/>
        <w:rPr>
          <w:rFonts w:ascii="Cambria" w:hAnsi="Cambria" w:cs="Arial"/>
          <w:sz w:val="24"/>
          <w:szCs w:val="24"/>
        </w:rPr>
      </w:pPr>
    </w:p>
    <w:p w14:paraId="0B355028" w14:textId="77777777" w:rsidR="00E77FA6" w:rsidRPr="000846A2" w:rsidRDefault="00E77FA6" w:rsidP="000846A2">
      <w:pPr>
        <w:autoSpaceDE w:val="0"/>
        <w:autoSpaceDN w:val="0"/>
        <w:adjustRightInd w:val="0"/>
        <w:spacing w:after="0" w:line="252" w:lineRule="auto"/>
        <w:contextualSpacing/>
        <w:jc w:val="both"/>
        <w:rPr>
          <w:rFonts w:cs="Arial"/>
          <w:bCs/>
          <w:iCs/>
          <w:color w:val="auto"/>
          <w:sz w:val="24"/>
          <w:szCs w:val="24"/>
        </w:rPr>
      </w:pPr>
      <w:r w:rsidRPr="000846A2">
        <w:rPr>
          <w:rFonts w:cs="Arial"/>
          <w:bCs/>
          <w:iCs/>
          <w:color w:val="auto"/>
          <w:sz w:val="24"/>
          <w:szCs w:val="24"/>
        </w:rPr>
        <w:t>Ta pogodba je nična, če kdo v imenu ali na račun izvajalca predstavniku ali posredniku naročila obljubi ali ponudi ali da kakšno nedovoljeno korist za pridobitev posla po tej pogodbi, za sklenitev posla pod ugodnejšimi pogoji, za opustitev dolžnega nadzora nad izvajanjem pogodbenih obveznosti ali drugo ravnanje ali opustitev, s katerim je ali bo naročniku povzročena škoda ali pa je ali bo omogočena pridobitev nedovoljene koristi predstavniku ali posredniku naročnika oz. izvajalcu ali njegovemu predstavniku, zastopniku ali posredniku.</w:t>
      </w:r>
    </w:p>
    <w:p w14:paraId="1750D86A" w14:textId="77777777" w:rsidR="00E77FA6" w:rsidRPr="000846A2" w:rsidRDefault="00E77FA6" w:rsidP="000846A2">
      <w:pPr>
        <w:spacing w:after="0" w:line="252" w:lineRule="auto"/>
        <w:jc w:val="both"/>
        <w:rPr>
          <w:rFonts w:eastAsia="Times New Roman" w:cs="Arial"/>
          <w:color w:val="auto"/>
          <w:sz w:val="24"/>
          <w:szCs w:val="24"/>
        </w:rPr>
      </w:pPr>
    </w:p>
    <w:p w14:paraId="138B11BC" w14:textId="77777777" w:rsidR="00E77FA6" w:rsidRPr="000846A2" w:rsidRDefault="00E77FA6" w:rsidP="000846A2">
      <w:pPr>
        <w:pStyle w:val="Standard"/>
        <w:spacing w:line="252" w:lineRule="auto"/>
        <w:rPr>
          <w:rFonts w:ascii="Cambria" w:hAnsi="Cambria" w:cs="Arial"/>
          <w:sz w:val="24"/>
          <w:szCs w:val="24"/>
        </w:rPr>
      </w:pPr>
      <w:r w:rsidRPr="000846A2">
        <w:rPr>
          <w:rFonts w:ascii="Cambria" w:hAnsi="Cambria" w:cs="Arial"/>
          <w:sz w:val="24"/>
          <w:szCs w:val="24"/>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najkasneje v trenutku, ko je zoper posameznika ali zoper pravno osebo, ki je pogodbena stranka oz. njen zakoniti zastopnik, vložena pravnomočna obtožba oz. obtožni predlog.</w:t>
      </w:r>
    </w:p>
    <w:p w14:paraId="3C1A4244" w14:textId="77777777" w:rsidR="00E77FA6" w:rsidRPr="000846A2" w:rsidRDefault="00E77FA6" w:rsidP="000846A2">
      <w:pPr>
        <w:spacing w:after="0" w:line="252" w:lineRule="auto"/>
        <w:jc w:val="both"/>
        <w:rPr>
          <w:rFonts w:eastAsia="Times New Roman" w:cs="Arial"/>
          <w:color w:val="auto"/>
          <w:sz w:val="24"/>
          <w:szCs w:val="24"/>
        </w:rPr>
      </w:pPr>
    </w:p>
    <w:p w14:paraId="23998C98" w14:textId="722AE0F3" w:rsidR="00EA6578" w:rsidRPr="000846A2" w:rsidRDefault="00EA6578" w:rsidP="000846A2">
      <w:pPr>
        <w:spacing w:after="0" w:line="252" w:lineRule="auto"/>
        <w:jc w:val="both"/>
        <w:rPr>
          <w:rFonts w:eastAsia="Times New Roman" w:cs="Arial"/>
          <w:color w:val="auto"/>
          <w:sz w:val="24"/>
          <w:szCs w:val="24"/>
        </w:rPr>
      </w:pPr>
      <w:r w:rsidRPr="000846A2">
        <w:rPr>
          <w:rFonts w:eastAsia="Times New Roman" w:cs="Arial"/>
          <w:color w:val="auto"/>
          <w:sz w:val="24"/>
          <w:szCs w:val="24"/>
        </w:rPr>
        <w:t>Priloga</w:t>
      </w:r>
      <w:r w:rsidR="00145294" w:rsidRPr="000846A2">
        <w:rPr>
          <w:rFonts w:eastAsia="Times New Roman" w:cs="Arial"/>
          <w:color w:val="auto"/>
          <w:sz w:val="24"/>
          <w:szCs w:val="24"/>
        </w:rPr>
        <w:t xml:space="preserve"> </w:t>
      </w:r>
      <w:r w:rsidR="007D0CE6">
        <w:rPr>
          <w:rFonts w:eastAsia="Times New Roman" w:cs="Arial"/>
          <w:color w:val="auto"/>
          <w:sz w:val="24"/>
          <w:szCs w:val="24"/>
        </w:rPr>
        <w:t>5</w:t>
      </w:r>
      <w:r w:rsidRPr="000846A2">
        <w:rPr>
          <w:rFonts w:eastAsia="Times New Roman" w:cs="Arial"/>
          <w:color w:val="auto"/>
          <w:sz w:val="24"/>
          <w:szCs w:val="24"/>
        </w:rPr>
        <w:t xml:space="preserve"> in sestavni del te pogodbe je tudi izjava o udeležbi fizičnih in pravnih oseb v lastništvu izvajalca, kot jo določa veljaven Zakon o integriteti in preprečevanju korupcije. </w:t>
      </w:r>
    </w:p>
    <w:p w14:paraId="54B35B6A" w14:textId="77777777" w:rsidR="00EA6578" w:rsidRPr="000846A2" w:rsidRDefault="00EA6578" w:rsidP="000846A2">
      <w:pPr>
        <w:spacing w:after="0" w:line="252" w:lineRule="auto"/>
        <w:jc w:val="both"/>
        <w:rPr>
          <w:rFonts w:eastAsia="Times New Roman" w:cs="Arial"/>
          <w:color w:val="auto"/>
          <w:sz w:val="24"/>
          <w:szCs w:val="24"/>
        </w:rPr>
      </w:pPr>
    </w:p>
    <w:p w14:paraId="7A58A4A2" w14:textId="77777777" w:rsidR="00A439D8" w:rsidRPr="000846A2" w:rsidRDefault="00A439D8" w:rsidP="000846A2">
      <w:pPr>
        <w:spacing w:after="0" w:line="252" w:lineRule="auto"/>
        <w:jc w:val="both"/>
        <w:rPr>
          <w:rFonts w:eastAsia="Times New Roman" w:cs="Arial"/>
          <w:color w:val="auto"/>
          <w:sz w:val="24"/>
          <w:szCs w:val="24"/>
        </w:rPr>
      </w:pPr>
    </w:p>
    <w:p w14:paraId="4957EA59" w14:textId="7DF96FD0" w:rsidR="004E31FA" w:rsidRPr="000846A2" w:rsidRDefault="004E31FA" w:rsidP="00340535">
      <w:pPr>
        <w:pStyle w:val="Standard"/>
        <w:numPr>
          <w:ilvl w:val="0"/>
          <w:numId w:val="64"/>
        </w:numPr>
        <w:spacing w:line="252" w:lineRule="auto"/>
        <w:ind w:right="7"/>
        <w:rPr>
          <w:rFonts w:ascii="Cambria" w:hAnsi="Cambria" w:cs="Arial"/>
          <w:b/>
          <w:bCs/>
          <w:sz w:val="24"/>
          <w:szCs w:val="24"/>
        </w:rPr>
      </w:pPr>
      <w:r w:rsidRPr="000846A2">
        <w:rPr>
          <w:rFonts w:ascii="Cambria" w:hAnsi="Cambria" w:cs="Arial"/>
          <w:b/>
          <w:bCs/>
          <w:sz w:val="24"/>
          <w:szCs w:val="24"/>
        </w:rPr>
        <w:t>IZVEDBA NAROČILA S PODIZVAJALCI</w:t>
      </w:r>
    </w:p>
    <w:p w14:paraId="4CC63DA2" w14:textId="77777777" w:rsidR="004E31FA" w:rsidRPr="000846A2" w:rsidRDefault="004E31FA" w:rsidP="00340535">
      <w:pPr>
        <w:pStyle w:val="Odstavekseznama"/>
        <w:numPr>
          <w:ilvl w:val="1"/>
          <w:numId w:val="65"/>
        </w:numPr>
        <w:autoSpaceDN w:val="0"/>
        <w:spacing w:after="0" w:line="252" w:lineRule="auto"/>
        <w:jc w:val="center"/>
        <w:rPr>
          <w:rFonts w:cs="Arial"/>
          <w:b/>
          <w:bCs/>
          <w:sz w:val="24"/>
          <w:szCs w:val="24"/>
        </w:rPr>
      </w:pPr>
      <w:r w:rsidRPr="000846A2">
        <w:rPr>
          <w:rFonts w:cs="Arial"/>
          <w:b/>
          <w:bCs/>
          <w:sz w:val="24"/>
          <w:szCs w:val="24"/>
        </w:rPr>
        <w:t>člen</w:t>
      </w:r>
    </w:p>
    <w:p w14:paraId="60170517" w14:textId="77777777" w:rsidR="004E31FA" w:rsidRPr="000846A2" w:rsidRDefault="004E31FA" w:rsidP="000846A2">
      <w:pPr>
        <w:spacing w:after="0" w:line="252" w:lineRule="auto"/>
        <w:jc w:val="both"/>
        <w:rPr>
          <w:rFonts w:cs="Arial"/>
          <w:color w:val="FF0000"/>
          <w:sz w:val="24"/>
          <w:szCs w:val="24"/>
        </w:rPr>
      </w:pPr>
    </w:p>
    <w:p w14:paraId="6E2B39E4" w14:textId="77777777" w:rsidR="004E31FA" w:rsidRPr="000846A2" w:rsidRDefault="004E31FA" w:rsidP="000846A2">
      <w:pPr>
        <w:widowControl w:val="0"/>
        <w:suppressAutoHyphens/>
        <w:spacing w:after="0" w:line="252" w:lineRule="auto"/>
        <w:jc w:val="both"/>
        <w:rPr>
          <w:color w:val="auto"/>
          <w:sz w:val="24"/>
          <w:szCs w:val="24"/>
        </w:rPr>
      </w:pPr>
      <w:r w:rsidRPr="000846A2">
        <w:rPr>
          <w:color w:val="auto"/>
          <w:sz w:val="24"/>
          <w:szCs w:val="24"/>
        </w:rPr>
        <w:t xml:space="preserve">Izvajalec pogodbene obveznosti izvaja v sodelovanju z naslednjimi podizvajalci: __________________________________________________. </w:t>
      </w:r>
    </w:p>
    <w:p w14:paraId="0B58C74F" w14:textId="77777777" w:rsidR="004E31FA" w:rsidRPr="000846A2" w:rsidRDefault="004E31FA" w:rsidP="000846A2">
      <w:pPr>
        <w:spacing w:after="0" w:line="252" w:lineRule="auto"/>
        <w:jc w:val="both"/>
        <w:rPr>
          <w:rFonts w:cs="Arial"/>
          <w:color w:val="auto"/>
          <w:kern w:val="3"/>
          <w:sz w:val="24"/>
          <w:szCs w:val="24"/>
          <w:lang w:eastAsia="zh-CN"/>
        </w:rPr>
      </w:pPr>
      <w:r w:rsidRPr="000846A2">
        <w:rPr>
          <w:i/>
          <w:color w:val="4F81BD" w:themeColor="accent1"/>
          <w:sz w:val="24"/>
          <w:szCs w:val="24"/>
        </w:rPr>
        <w:t>/Ta odstavek je relevanten le, če je izvajalec v ponudbi nominiral podizvajalca./</w:t>
      </w:r>
    </w:p>
    <w:p w14:paraId="67E2CF54" w14:textId="77777777" w:rsidR="004E31FA" w:rsidRPr="000846A2" w:rsidRDefault="004E31FA" w:rsidP="000846A2">
      <w:pPr>
        <w:widowControl w:val="0"/>
        <w:suppressAutoHyphens/>
        <w:spacing w:after="0" w:line="252" w:lineRule="auto"/>
        <w:jc w:val="both"/>
        <w:rPr>
          <w:color w:val="auto"/>
          <w:sz w:val="24"/>
          <w:szCs w:val="24"/>
        </w:rPr>
      </w:pPr>
    </w:p>
    <w:p w14:paraId="0338BB1C" w14:textId="77777777" w:rsidR="004E31FA" w:rsidRPr="000846A2" w:rsidRDefault="004E31FA" w:rsidP="000846A2">
      <w:pPr>
        <w:widowControl w:val="0"/>
        <w:suppressAutoHyphens/>
        <w:spacing w:after="0" w:line="252" w:lineRule="auto"/>
        <w:jc w:val="both"/>
        <w:rPr>
          <w:color w:val="auto"/>
          <w:sz w:val="24"/>
          <w:szCs w:val="24"/>
        </w:rPr>
      </w:pPr>
      <w:r w:rsidRPr="000846A2">
        <w:rPr>
          <w:color w:val="auto"/>
          <w:sz w:val="24"/>
          <w:szCs w:val="24"/>
        </w:rPr>
        <w:t>Za dela, ki jih opravi podizvajalec, izvajalec in podizvajalec naročniku odgovarjata solidarno.</w:t>
      </w:r>
    </w:p>
    <w:p w14:paraId="326EE2BC" w14:textId="77777777" w:rsidR="004E31FA" w:rsidRPr="000846A2" w:rsidRDefault="004E31FA" w:rsidP="000846A2">
      <w:pPr>
        <w:spacing w:after="0" w:line="252" w:lineRule="auto"/>
        <w:jc w:val="both"/>
        <w:rPr>
          <w:rFonts w:cs="Arial"/>
          <w:color w:val="auto"/>
          <w:sz w:val="24"/>
          <w:szCs w:val="24"/>
        </w:rPr>
      </w:pPr>
    </w:p>
    <w:p w14:paraId="62FD1DAA" w14:textId="77777777" w:rsidR="004E31FA" w:rsidRPr="000846A2" w:rsidRDefault="004E31FA" w:rsidP="000846A2">
      <w:pPr>
        <w:spacing w:after="0" w:line="252" w:lineRule="auto"/>
        <w:jc w:val="both"/>
        <w:rPr>
          <w:rFonts w:cs="Arial"/>
          <w:color w:val="auto"/>
          <w:sz w:val="24"/>
          <w:szCs w:val="24"/>
        </w:rPr>
      </w:pPr>
      <w:r w:rsidRPr="000846A2">
        <w:rPr>
          <w:rFonts w:cs="Arial"/>
          <w:color w:val="auto"/>
          <w:sz w:val="24"/>
          <w:szCs w:val="24"/>
        </w:rPr>
        <w:t xml:space="preserve">Izvajalec mora med izvajanjem javnega naročila naročnika obvestiti o morebitnih spremembah informacij glede predhodno priglašenih podizvajalcev in mu poslati informacije o doslej </w:t>
      </w:r>
      <w:proofErr w:type="spellStart"/>
      <w:r w:rsidRPr="000846A2">
        <w:rPr>
          <w:rFonts w:cs="Arial"/>
          <w:color w:val="auto"/>
          <w:sz w:val="24"/>
          <w:szCs w:val="24"/>
        </w:rPr>
        <w:t>nepriglašenih</w:t>
      </w:r>
      <w:proofErr w:type="spellEnd"/>
      <w:r w:rsidRPr="000846A2">
        <w:rPr>
          <w:rFonts w:cs="Arial"/>
          <w:color w:val="auto"/>
          <w:sz w:val="24"/>
          <w:szCs w:val="24"/>
        </w:rPr>
        <w:t xml:space="preserve"> podizvajalcih, ki jih namerava naknadno vključiti v izvajanje predmeta pogodbe (</w:t>
      </w:r>
      <w:r w:rsidRPr="000846A2">
        <w:rPr>
          <w:rFonts w:cs="Arial"/>
          <w:color w:val="auto"/>
          <w:sz w:val="24"/>
          <w:szCs w:val="24"/>
          <w:lang w:eastAsia="zh-CN"/>
        </w:rPr>
        <w:t xml:space="preserve">firma/ime, sedež/naslov, kontaktni podatki in zakoniti zastopniki novega podizvajalca, del javnega naročila, ki ga namerava izvajalec oddati v </w:t>
      </w:r>
      <w:proofErr w:type="spellStart"/>
      <w:r w:rsidRPr="000846A2">
        <w:rPr>
          <w:rFonts w:cs="Arial"/>
          <w:color w:val="auto"/>
          <w:sz w:val="24"/>
          <w:szCs w:val="24"/>
          <w:lang w:eastAsia="zh-CN"/>
        </w:rPr>
        <w:t>podizvajanje</w:t>
      </w:r>
      <w:proofErr w:type="spellEnd"/>
      <w:r w:rsidRPr="000846A2">
        <w:rPr>
          <w:rFonts w:cs="Arial"/>
          <w:color w:val="auto"/>
          <w:sz w:val="24"/>
          <w:szCs w:val="24"/>
          <w:lang w:eastAsia="zh-CN"/>
        </w:rPr>
        <w:t xml:space="preserve"> temu subjektu</w:t>
      </w:r>
      <w:r w:rsidRPr="000846A2">
        <w:rPr>
          <w:rFonts w:cs="Arial"/>
          <w:color w:val="auto"/>
          <w:sz w:val="24"/>
          <w:szCs w:val="24"/>
        </w:rPr>
        <w:t>), in sicer najkasneje v petih (5) dneh po spremembi oz. angažmaju podizvajalca. V primeru vključitve novega podizvajalca mora izvajalec skupaj z obvestilom posredovati tudi:</w:t>
      </w:r>
    </w:p>
    <w:p w14:paraId="2367EBA9" w14:textId="77777777" w:rsidR="004E31FA" w:rsidRPr="000846A2" w:rsidRDefault="004E31FA" w:rsidP="00340535">
      <w:pPr>
        <w:pStyle w:val="Odstavekseznama"/>
        <w:numPr>
          <w:ilvl w:val="0"/>
          <w:numId w:val="54"/>
        </w:numPr>
        <w:spacing w:after="0" w:line="252" w:lineRule="auto"/>
        <w:jc w:val="both"/>
        <w:rPr>
          <w:rFonts w:cs="Arial"/>
          <w:color w:val="auto"/>
          <w:sz w:val="24"/>
          <w:szCs w:val="24"/>
        </w:rPr>
      </w:pPr>
      <w:r w:rsidRPr="000846A2">
        <w:rPr>
          <w:rFonts w:cs="Arial"/>
          <w:color w:val="auto"/>
          <w:sz w:val="24"/>
          <w:szCs w:val="24"/>
        </w:rPr>
        <w:t>izpolnjen ESPD podizvajalca</w:t>
      </w:r>
      <w:r w:rsidRPr="000846A2">
        <w:rPr>
          <w:rFonts w:cs="Arial"/>
          <w:color w:val="auto"/>
          <w:sz w:val="24"/>
          <w:szCs w:val="24"/>
          <w:lang w:eastAsia="zh-CN"/>
        </w:rPr>
        <w:t xml:space="preserve"> ali dokazila o neobstoju razlogov za izključitev ter izpolnjevanju pogojev za sodelovanje iz razpisne dokumentacije;</w:t>
      </w:r>
    </w:p>
    <w:p w14:paraId="64C87142" w14:textId="77777777" w:rsidR="004E31FA" w:rsidRPr="000846A2" w:rsidRDefault="004E31FA" w:rsidP="00340535">
      <w:pPr>
        <w:pStyle w:val="Odstavekseznama"/>
        <w:numPr>
          <w:ilvl w:val="0"/>
          <w:numId w:val="54"/>
        </w:numPr>
        <w:spacing w:after="0" w:line="252" w:lineRule="auto"/>
        <w:jc w:val="both"/>
        <w:rPr>
          <w:rFonts w:cs="Arial"/>
          <w:color w:val="auto"/>
          <w:sz w:val="24"/>
          <w:szCs w:val="24"/>
        </w:rPr>
      </w:pPr>
      <w:r w:rsidRPr="000846A2">
        <w:rPr>
          <w:rFonts w:cs="Arial"/>
          <w:color w:val="auto"/>
          <w:sz w:val="24"/>
          <w:szCs w:val="24"/>
          <w:lang w:eastAsia="zh-CN"/>
        </w:rPr>
        <w:t>zahtevo podizvajalca za neposredno plačilo, če takšen način plačil podizvajalec zahteva</w:t>
      </w:r>
      <w:r w:rsidRPr="000846A2">
        <w:rPr>
          <w:rFonts w:cs="Arial"/>
          <w:color w:val="auto"/>
          <w:sz w:val="24"/>
          <w:szCs w:val="24"/>
        </w:rPr>
        <w:t>.</w:t>
      </w:r>
    </w:p>
    <w:p w14:paraId="78ADDA06" w14:textId="77777777" w:rsidR="004E31FA" w:rsidRPr="000846A2" w:rsidRDefault="004E31FA" w:rsidP="000846A2">
      <w:pPr>
        <w:spacing w:after="0" w:line="252" w:lineRule="auto"/>
        <w:jc w:val="both"/>
        <w:rPr>
          <w:rFonts w:cs="Arial"/>
          <w:color w:val="auto"/>
          <w:sz w:val="24"/>
          <w:szCs w:val="24"/>
        </w:rPr>
      </w:pPr>
    </w:p>
    <w:p w14:paraId="40920B58" w14:textId="77777777" w:rsidR="004E31FA" w:rsidRPr="000846A2" w:rsidRDefault="004E31FA" w:rsidP="000846A2">
      <w:pPr>
        <w:spacing w:after="0" w:line="252" w:lineRule="auto"/>
        <w:jc w:val="both"/>
        <w:rPr>
          <w:rFonts w:cs="Arial"/>
          <w:color w:val="auto"/>
          <w:sz w:val="24"/>
          <w:szCs w:val="24"/>
        </w:rPr>
      </w:pPr>
      <w:r w:rsidRPr="000846A2">
        <w:rPr>
          <w:rFonts w:cs="Arial"/>
          <w:color w:val="auto"/>
          <w:sz w:val="24"/>
          <w:szCs w:val="24"/>
        </w:rPr>
        <w:lastRenderedPageBreak/>
        <w:t xml:space="preserve">Naročnik lahko zavrne predlog za vključitev podizvajalca v izvedbo naročila, </w:t>
      </w:r>
      <w:r w:rsidRPr="000846A2">
        <w:rPr>
          <w:rFonts w:cs="Arial"/>
          <w:color w:val="auto"/>
          <w:sz w:val="24"/>
          <w:szCs w:val="24"/>
          <w:lang w:eastAsia="zh-CN"/>
        </w:rPr>
        <w:t>če je podan razlog za izključitev iz razpisne dokumentacije ali če podizvajalec ne izpolnjuje pogoja za sodelovanje iz razpisne dokumentacije, pa bi ga moral, ter tudi če bi to lahko vplivalo na nemoteno izvajanje predmeta javnega naročila</w:t>
      </w:r>
      <w:r w:rsidRPr="000846A2">
        <w:rPr>
          <w:rFonts w:cs="Arial"/>
          <w:color w:val="auto"/>
          <w:sz w:val="24"/>
          <w:szCs w:val="24"/>
        </w:rPr>
        <w:t>. Podizvajalec lahko prične z delom, ko naročnik izvajalcu potrdi njegovo ustreznost.</w:t>
      </w:r>
    </w:p>
    <w:p w14:paraId="3DCA0FDA" w14:textId="77777777" w:rsidR="004E31FA" w:rsidRPr="000846A2" w:rsidRDefault="004E31FA" w:rsidP="000846A2">
      <w:pPr>
        <w:spacing w:after="0" w:line="252" w:lineRule="auto"/>
        <w:jc w:val="both"/>
        <w:rPr>
          <w:rFonts w:cs="Arial"/>
          <w:color w:val="auto"/>
          <w:sz w:val="24"/>
          <w:szCs w:val="24"/>
        </w:rPr>
      </w:pPr>
    </w:p>
    <w:p w14:paraId="0BCEF2B8" w14:textId="77777777" w:rsidR="004E31FA" w:rsidRPr="000846A2" w:rsidRDefault="004E31FA" w:rsidP="000846A2">
      <w:pPr>
        <w:pStyle w:val="esegmentp"/>
        <w:spacing w:after="0" w:line="252" w:lineRule="auto"/>
        <w:ind w:firstLine="0"/>
        <w:rPr>
          <w:rFonts w:ascii="Cambria" w:hAnsi="Cambria" w:cs="Arial"/>
          <w:color w:val="auto"/>
        </w:rPr>
      </w:pPr>
      <w:r w:rsidRPr="000846A2">
        <w:rPr>
          <w:rFonts w:ascii="Cambria" w:hAnsi="Cambria" w:cs="Arial"/>
          <w:color w:val="auto"/>
        </w:rPr>
        <w:t>Če izvajalec v izvedbo javnega naročila vključi enega ali več podizvajalcev, mora z njim skleniti pogodbo še preden začne podizvajalec izvajati del naročila. Pogodba s podizvajalcem mora biti sklenjena dokler se izvaja ta pogodba.</w:t>
      </w:r>
    </w:p>
    <w:p w14:paraId="1D422C20" w14:textId="77777777" w:rsidR="004E31FA" w:rsidRPr="000846A2" w:rsidRDefault="004E31FA" w:rsidP="000846A2">
      <w:pPr>
        <w:spacing w:after="0" w:line="252" w:lineRule="auto"/>
        <w:contextualSpacing/>
        <w:jc w:val="both"/>
        <w:rPr>
          <w:rFonts w:cs="Arial"/>
          <w:color w:val="FF0000"/>
          <w:sz w:val="24"/>
          <w:szCs w:val="24"/>
        </w:rPr>
      </w:pPr>
    </w:p>
    <w:p w14:paraId="0EA392B5" w14:textId="3CF28131" w:rsidR="004E31FA" w:rsidRPr="007D0CE6" w:rsidRDefault="004E31FA" w:rsidP="000846A2">
      <w:pPr>
        <w:spacing w:after="0" w:line="252" w:lineRule="auto"/>
        <w:contextualSpacing/>
        <w:jc w:val="both"/>
        <w:rPr>
          <w:rFonts w:cs="Arial"/>
          <w:color w:val="auto"/>
          <w:sz w:val="24"/>
          <w:szCs w:val="24"/>
          <w:lang w:eastAsia="zh-CN"/>
        </w:rPr>
      </w:pPr>
      <w:r w:rsidRPr="000846A2">
        <w:rPr>
          <w:rFonts w:cs="Arial"/>
          <w:color w:val="auto"/>
          <w:sz w:val="24"/>
          <w:szCs w:val="24"/>
        </w:rPr>
        <w:t>Izvajalec pooblašča naročnika, da na podlagi z njegove strani potrjenega podizvajalčevega rač</w:t>
      </w:r>
      <w:r w:rsidRPr="007D0CE6">
        <w:rPr>
          <w:rFonts w:cs="Arial"/>
          <w:color w:val="auto"/>
          <w:sz w:val="24"/>
          <w:szCs w:val="24"/>
        </w:rPr>
        <w:t>una plačuje neposredno podizvajalcu, če slednji zahteva neposredna plačila. Pri tem z</w:t>
      </w:r>
      <w:r w:rsidRPr="007D0CE6">
        <w:rPr>
          <w:rFonts w:cs="Arial"/>
          <w:color w:val="auto"/>
          <w:sz w:val="24"/>
          <w:szCs w:val="24"/>
          <w:lang w:eastAsia="zh-CN"/>
        </w:rPr>
        <w:t xml:space="preserve">ahteva podizvajalca za neposredna plačila, podana na obrazcu Izjava podizvajalca iz Priloge </w:t>
      </w:r>
      <w:r w:rsidR="007D0CE6" w:rsidRPr="007D0CE6">
        <w:rPr>
          <w:rFonts w:cs="Arial"/>
          <w:color w:val="auto"/>
          <w:sz w:val="24"/>
          <w:szCs w:val="24"/>
          <w:lang w:eastAsia="zh-CN"/>
        </w:rPr>
        <w:t>6</w:t>
      </w:r>
      <w:r w:rsidRPr="007D0CE6">
        <w:rPr>
          <w:rFonts w:cs="Arial"/>
          <w:color w:val="auto"/>
          <w:sz w:val="24"/>
          <w:szCs w:val="24"/>
          <w:lang w:eastAsia="zh-CN"/>
        </w:rPr>
        <w:t xml:space="preserve"> razpisne dokumentacije ali na drug primerljiv način, šteje za soglasje podizvajalca, da naročnik namesto izvajalca poravna podizvajalčevo terjatev do izvajalca.</w:t>
      </w:r>
    </w:p>
    <w:p w14:paraId="343FDD61" w14:textId="77777777" w:rsidR="004E31FA" w:rsidRPr="007D0CE6" w:rsidRDefault="004E31FA" w:rsidP="000846A2">
      <w:pPr>
        <w:spacing w:after="0" w:line="252" w:lineRule="auto"/>
        <w:jc w:val="both"/>
        <w:rPr>
          <w:rFonts w:cs="Arial"/>
          <w:color w:val="auto"/>
          <w:sz w:val="24"/>
          <w:szCs w:val="24"/>
        </w:rPr>
      </w:pPr>
    </w:p>
    <w:p w14:paraId="111CB1DA" w14:textId="77777777" w:rsidR="004E31FA" w:rsidRPr="000846A2" w:rsidRDefault="004E31FA" w:rsidP="000846A2">
      <w:pPr>
        <w:spacing w:after="0" w:line="252" w:lineRule="auto"/>
        <w:jc w:val="both"/>
        <w:rPr>
          <w:rFonts w:cs="Arial"/>
          <w:color w:val="auto"/>
          <w:sz w:val="24"/>
          <w:szCs w:val="24"/>
        </w:rPr>
      </w:pPr>
      <w:r w:rsidRPr="007D0CE6">
        <w:rPr>
          <w:rFonts w:cs="Arial"/>
          <w:color w:val="auto"/>
          <w:sz w:val="24"/>
          <w:szCs w:val="24"/>
        </w:rPr>
        <w:t>Kadar podizvajalec zahte</w:t>
      </w:r>
      <w:r w:rsidRPr="000846A2">
        <w:rPr>
          <w:rFonts w:cs="Arial"/>
          <w:color w:val="auto"/>
          <w:sz w:val="24"/>
          <w:szCs w:val="24"/>
        </w:rPr>
        <w:t>va neposredna plačila, mora izvajalec k svojemu računu priložiti račun podizvajalca, ki jo je predhodno potrdil.</w:t>
      </w:r>
    </w:p>
    <w:p w14:paraId="14DFA2FB" w14:textId="77777777" w:rsidR="004E31FA" w:rsidRPr="000846A2" w:rsidRDefault="004E31FA" w:rsidP="000846A2">
      <w:pPr>
        <w:spacing w:after="0" w:line="252" w:lineRule="auto"/>
        <w:jc w:val="both"/>
        <w:rPr>
          <w:rFonts w:cs="Arial"/>
          <w:color w:val="auto"/>
          <w:sz w:val="24"/>
          <w:szCs w:val="24"/>
        </w:rPr>
      </w:pPr>
      <w:r w:rsidRPr="000846A2">
        <w:rPr>
          <w:rFonts w:cs="Arial"/>
          <w:color w:val="auto"/>
          <w:sz w:val="24"/>
          <w:szCs w:val="24"/>
        </w:rPr>
        <w:t xml:space="preserve"> </w:t>
      </w:r>
    </w:p>
    <w:p w14:paraId="627C4628" w14:textId="77777777" w:rsidR="004E31FA" w:rsidRPr="000846A2" w:rsidRDefault="004E31FA" w:rsidP="000846A2">
      <w:pPr>
        <w:spacing w:after="0" w:line="252" w:lineRule="auto"/>
        <w:jc w:val="both"/>
        <w:rPr>
          <w:rFonts w:cs="Arial"/>
          <w:color w:val="auto"/>
          <w:sz w:val="24"/>
          <w:szCs w:val="24"/>
        </w:rPr>
      </w:pPr>
      <w:r w:rsidRPr="000846A2">
        <w:rPr>
          <w:rFonts w:cs="Arial"/>
          <w:color w:val="auto"/>
          <w:sz w:val="24"/>
          <w:szCs w:val="24"/>
          <w:lang w:eastAsia="zh-CN"/>
        </w:rPr>
        <w:t>Če se neposredna plačila podizvajalcu ne izvajajo, mora izvajalec najpozneje v šestdesetih (60) dneh od plačila računa za storitve, opravljene v zadnjem mesecu veljavnosti pogodbe, naročniku predložiti svojo pisno izjavo in pisno izjavo podizvajalca, da je podizvajalec prejel plačilo za izvedene gradnje ali storitve oz. dobavljeno blago, neposredno povezano s predmetom javnega naročila.</w:t>
      </w:r>
    </w:p>
    <w:p w14:paraId="549C579A" w14:textId="77777777" w:rsidR="004E31FA" w:rsidRPr="000846A2" w:rsidRDefault="004E31FA" w:rsidP="000846A2">
      <w:pPr>
        <w:spacing w:after="0" w:line="252" w:lineRule="auto"/>
        <w:rPr>
          <w:rFonts w:cs="Arial"/>
          <w:b/>
          <w:color w:val="FF0000"/>
          <w:sz w:val="24"/>
          <w:szCs w:val="24"/>
        </w:rPr>
      </w:pPr>
    </w:p>
    <w:p w14:paraId="0CD99E71" w14:textId="01EC4617" w:rsidR="004E31FA" w:rsidRPr="000846A2" w:rsidRDefault="004E31FA" w:rsidP="000846A2">
      <w:pPr>
        <w:widowControl w:val="0"/>
        <w:suppressAutoHyphens/>
        <w:spacing w:after="0" w:line="252" w:lineRule="auto"/>
        <w:jc w:val="both"/>
        <w:rPr>
          <w:color w:val="auto"/>
          <w:sz w:val="24"/>
          <w:szCs w:val="24"/>
        </w:rPr>
      </w:pPr>
      <w:r w:rsidRPr="000846A2">
        <w:rPr>
          <w:color w:val="auto"/>
          <w:sz w:val="24"/>
          <w:szCs w:val="24"/>
        </w:rPr>
        <w:t>Naročnik lahko na kraju izvajanja del kadarkoli preveri osebe, ki opravljajo dela po tej pogodbi, te osebe pa so se naročniku dolžne verodostojno izkazati.</w:t>
      </w:r>
    </w:p>
    <w:p w14:paraId="7FC6D42F" w14:textId="77777777" w:rsidR="00EA6578" w:rsidRPr="000846A2" w:rsidRDefault="00EA6578" w:rsidP="000846A2">
      <w:pPr>
        <w:spacing w:after="0" w:line="252" w:lineRule="auto"/>
        <w:rPr>
          <w:rFonts w:cs="Arial"/>
          <w:b/>
          <w:color w:val="auto"/>
          <w:sz w:val="24"/>
          <w:szCs w:val="24"/>
        </w:rPr>
      </w:pPr>
    </w:p>
    <w:p w14:paraId="35B0E46C" w14:textId="77777777" w:rsidR="00A439D8" w:rsidRPr="000846A2" w:rsidRDefault="00A439D8" w:rsidP="000846A2">
      <w:pPr>
        <w:spacing w:after="0" w:line="252" w:lineRule="auto"/>
        <w:rPr>
          <w:rFonts w:cs="Arial"/>
          <w:b/>
          <w:color w:val="auto"/>
          <w:sz w:val="24"/>
          <w:szCs w:val="24"/>
        </w:rPr>
      </w:pPr>
    </w:p>
    <w:p w14:paraId="34CE27A0" w14:textId="3B108CDF" w:rsidR="00E77FA6" w:rsidRPr="000846A2" w:rsidRDefault="00E77FA6" w:rsidP="00340535">
      <w:pPr>
        <w:pStyle w:val="Odstavekseznama"/>
        <w:numPr>
          <w:ilvl w:val="0"/>
          <w:numId w:val="64"/>
        </w:numPr>
        <w:spacing w:after="0" w:line="252" w:lineRule="auto"/>
        <w:jc w:val="both"/>
        <w:rPr>
          <w:rFonts w:cs="Arial"/>
          <w:b/>
          <w:sz w:val="24"/>
          <w:szCs w:val="24"/>
        </w:rPr>
      </w:pPr>
      <w:r w:rsidRPr="000846A2">
        <w:rPr>
          <w:rFonts w:cs="Arial"/>
          <w:b/>
          <w:sz w:val="24"/>
          <w:szCs w:val="24"/>
        </w:rPr>
        <w:t>VAROVANJE POSLOVIH SKRIVNOSTI</w:t>
      </w:r>
    </w:p>
    <w:p w14:paraId="63D2F49F" w14:textId="77777777" w:rsidR="00E77FA6" w:rsidRPr="000846A2" w:rsidRDefault="00E77FA6" w:rsidP="00340535">
      <w:pPr>
        <w:pStyle w:val="Odstavekseznama"/>
        <w:numPr>
          <w:ilvl w:val="1"/>
          <w:numId w:val="65"/>
        </w:numPr>
        <w:spacing w:after="0" w:line="252" w:lineRule="auto"/>
        <w:jc w:val="center"/>
        <w:rPr>
          <w:rFonts w:cs="Arial"/>
          <w:b/>
          <w:sz w:val="24"/>
          <w:szCs w:val="24"/>
        </w:rPr>
      </w:pPr>
      <w:r w:rsidRPr="000846A2">
        <w:rPr>
          <w:rFonts w:cs="Arial"/>
          <w:b/>
          <w:sz w:val="24"/>
          <w:szCs w:val="24"/>
        </w:rPr>
        <w:t>člen</w:t>
      </w:r>
    </w:p>
    <w:p w14:paraId="2EFF6D40" w14:textId="77777777" w:rsidR="00E77FA6" w:rsidRPr="000846A2" w:rsidRDefault="00E77FA6" w:rsidP="000846A2">
      <w:pPr>
        <w:spacing w:after="0" w:line="252" w:lineRule="auto"/>
        <w:jc w:val="both"/>
        <w:rPr>
          <w:rFonts w:cs="Arial"/>
          <w:b/>
          <w:color w:val="auto"/>
          <w:sz w:val="24"/>
          <w:szCs w:val="24"/>
        </w:rPr>
      </w:pPr>
    </w:p>
    <w:p w14:paraId="43135707" w14:textId="694BAC3E" w:rsidR="003D2E8B" w:rsidRPr="000846A2" w:rsidRDefault="003D2E8B" w:rsidP="000846A2">
      <w:pPr>
        <w:spacing w:after="0" w:line="252" w:lineRule="auto"/>
        <w:contextualSpacing/>
        <w:jc w:val="both"/>
        <w:rPr>
          <w:rFonts w:eastAsia="Times New Roman" w:cs="Arial"/>
          <w:color w:val="auto"/>
          <w:sz w:val="24"/>
          <w:szCs w:val="24"/>
        </w:rPr>
      </w:pPr>
      <w:r w:rsidRPr="000846A2">
        <w:rPr>
          <w:rFonts w:eastAsia="Times New Roman" w:cs="Arial"/>
          <w:color w:val="auto"/>
          <w:sz w:val="24"/>
          <w:szCs w:val="24"/>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0846A2">
        <w:rPr>
          <w:rFonts w:eastAsia="Times New Roman" w:cs="Arial"/>
          <w:color w:val="auto"/>
          <w:sz w:val="24"/>
          <w:szCs w:val="24"/>
        </w:rPr>
        <w:t>ZPoS</w:t>
      </w:r>
      <w:proofErr w:type="spellEnd"/>
      <w:r w:rsidRPr="000846A2">
        <w:rPr>
          <w:rFonts w:eastAsia="Times New Roman" w:cs="Arial"/>
          <w:color w:val="auto"/>
          <w:sz w:val="24"/>
          <w:szCs w:val="24"/>
        </w:rPr>
        <w:t xml:space="preserve">) predstavljajo poslovno skrivnost. Pri tem podatki, ki so bili objavljeni v postopku javnega naročanja, na podlagi katerega se sklepa ta pogodba, in podatki, ki so z zakonom izrecno opredeljeni kot javni, v nobenem primeru ne štejejo za poslovno skrivnosti. </w:t>
      </w:r>
      <w:r w:rsidR="00C625AA" w:rsidRPr="000846A2">
        <w:rPr>
          <w:rFonts w:eastAsia="Times New Roman" w:cs="Arial"/>
          <w:color w:val="auto"/>
          <w:sz w:val="24"/>
          <w:szCs w:val="24"/>
        </w:rPr>
        <w:t>Pogodbeni stranki lahko s pisnim dogovorom določita izjeme od te določbe.</w:t>
      </w:r>
    </w:p>
    <w:p w14:paraId="57FE83A1" w14:textId="77777777" w:rsidR="003D2E8B" w:rsidRPr="000846A2" w:rsidRDefault="003D2E8B" w:rsidP="000846A2">
      <w:pPr>
        <w:spacing w:after="0" w:line="252" w:lineRule="auto"/>
        <w:contextualSpacing/>
        <w:jc w:val="both"/>
        <w:rPr>
          <w:rFonts w:eastAsia="Times New Roman" w:cs="Arial"/>
          <w:color w:val="auto"/>
          <w:sz w:val="24"/>
          <w:szCs w:val="24"/>
        </w:rPr>
      </w:pPr>
    </w:p>
    <w:p w14:paraId="049766E7" w14:textId="77777777" w:rsidR="003D2E8B" w:rsidRPr="000846A2" w:rsidRDefault="003D2E8B" w:rsidP="000846A2">
      <w:pPr>
        <w:spacing w:after="0" w:line="252" w:lineRule="auto"/>
        <w:contextualSpacing/>
        <w:jc w:val="both"/>
        <w:rPr>
          <w:rFonts w:eastAsia="Times New Roman" w:cs="Arial"/>
          <w:color w:val="auto"/>
          <w:sz w:val="24"/>
          <w:szCs w:val="24"/>
        </w:rPr>
      </w:pPr>
      <w:r w:rsidRPr="000846A2">
        <w:rPr>
          <w:rFonts w:eastAsia="Times New Roman" w:cs="Arial"/>
          <w:color w:val="auto"/>
          <w:sz w:val="24"/>
          <w:szCs w:val="24"/>
        </w:rPr>
        <w:t>Izvajalec se zavezuje:</w:t>
      </w:r>
    </w:p>
    <w:p w14:paraId="3F5365FD" w14:textId="77777777" w:rsidR="003D2E8B" w:rsidRPr="000846A2" w:rsidRDefault="003D2E8B" w:rsidP="00340535">
      <w:pPr>
        <w:pStyle w:val="Odstavekseznama"/>
        <w:numPr>
          <w:ilvl w:val="0"/>
          <w:numId w:val="55"/>
        </w:numPr>
        <w:spacing w:after="0" w:line="252" w:lineRule="auto"/>
        <w:contextualSpacing/>
        <w:jc w:val="both"/>
        <w:rPr>
          <w:rFonts w:eastAsia="Times New Roman" w:cs="Arial"/>
          <w:color w:val="auto"/>
          <w:sz w:val="24"/>
          <w:szCs w:val="24"/>
        </w:rPr>
      </w:pPr>
      <w:r w:rsidRPr="000846A2">
        <w:rPr>
          <w:rFonts w:eastAsia="Times New Roman" w:cs="Arial"/>
          <w:color w:val="auto"/>
          <w:sz w:val="24"/>
          <w:szCs w:val="24"/>
        </w:rPr>
        <w:t>skrbno varovati poslovne skrivnosti in jih ohranjati kot skrivnost tako v času trajanja pogodbe kot po tem;</w:t>
      </w:r>
    </w:p>
    <w:p w14:paraId="7D7C6BFB" w14:textId="62246335" w:rsidR="003D2E8B" w:rsidRPr="000846A2" w:rsidRDefault="003D2E8B" w:rsidP="00340535">
      <w:pPr>
        <w:pStyle w:val="Odstavekseznama"/>
        <w:numPr>
          <w:ilvl w:val="0"/>
          <w:numId w:val="55"/>
        </w:numPr>
        <w:spacing w:after="0" w:line="252" w:lineRule="auto"/>
        <w:contextualSpacing/>
        <w:jc w:val="both"/>
        <w:rPr>
          <w:rFonts w:eastAsia="Times New Roman" w:cs="Arial"/>
          <w:color w:val="auto"/>
          <w:sz w:val="24"/>
          <w:szCs w:val="24"/>
        </w:rPr>
      </w:pPr>
      <w:r w:rsidRPr="000846A2">
        <w:rPr>
          <w:rFonts w:eastAsia="Times New Roman" w:cs="Arial"/>
          <w:color w:val="auto"/>
          <w:sz w:val="24"/>
          <w:szCs w:val="24"/>
        </w:rPr>
        <w:t>zagotoviti, da delavci</w:t>
      </w:r>
      <w:r w:rsidR="0023493C" w:rsidRPr="000846A2">
        <w:rPr>
          <w:rFonts w:eastAsia="Times New Roman" w:cs="Arial"/>
          <w:color w:val="auto"/>
          <w:sz w:val="24"/>
          <w:szCs w:val="24"/>
        </w:rPr>
        <w:t>, ki izvajajo storitve,</w:t>
      </w:r>
      <w:r w:rsidRPr="000846A2">
        <w:rPr>
          <w:rFonts w:eastAsia="Times New Roman" w:cs="Arial"/>
          <w:color w:val="auto"/>
          <w:sz w:val="24"/>
          <w:szCs w:val="24"/>
        </w:rPr>
        <w:t xml:space="preserve"> poslovne skrivnosti naročnika, najemnika / uporabnika ali njegovih poslovnih partnerjev varujejo z največjo </w:t>
      </w:r>
      <w:r w:rsidRPr="000846A2">
        <w:rPr>
          <w:rFonts w:eastAsia="Times New Roman" w:cs="Arial"/>
          <w:color w:val="auto"/>
          <w:sz w:val="24"/>
          <w:szCs w:val="24"/>
        </w:rPr>
        <w:lastRenderedPageBreak/>
        <w:t>možno mero skrbnosti, in sicer v času delovnega razmerja z izvajalcem oz. (njegovim) podizvajalcem in po prenehanju tega razmerja;</w:t>
      </w:r>
    </w:p>
    <w:p w14:paraId="29476A8E" w14:textId="77777777" w:rsidR="003D2E8B" w:rsidRPr="000846A2" w:rsidRDefault="003D2E8B" w:rsidP="00340535">
      <w:pPr>
        <w:pStyle w:val="Odstavekseznama"/>
        <w:numPr>
          <w:ilvl w:val="0"/>
          <w:numId w:val="55"/>
        </w:numPr>
        <w:spacing w:after="0" w:line="252" w:lineRule="auto"/>
        <w:contextualSpacing/>
        <w:jc w:val="both"/>
        <w:rPr>
          <w:rFonts w:eastAsia="Times New Roman" w:cs="Arial"/>
          <w:color w:val="auto"/>
          <w:sz w:val="24"/>
          <w:szCs w:val="24"/>
        </w:rPr>
      </w:pPr>
      <w:r w:rsidRPr="000846A2">
        <w:rPr>
          <w:rFonts w:eastAsia="Times New Roman" w:cs="Arial"/>
          <w:color w:val="auto"/>
          <w:sz w:val="24"/>
          <w:szCs w:val="24"/>
        </w:rPr>
        <w:t>podatke, ki imajo naravo poslovne skrivnosti, uporabljati izključno za namene, povezane z izvajanjem te pogodbe;</w:t>
      </w:r>
    </w:p>
    <w:p w14:paraId="33CF927E" w14:textId="7E15D82C" w:rsidR="003D2E8B" w:rsidRPr="000846A2" w:rsidRDefault="009127A7" w:rsidP="00340535">
      <w:pPr>
        <w:pStyle w:val="Odstavekseznama"/>
        <w:numPr>
          <w:ilvl w:val="0"/>
          <w:numId w:val="55"/>
        </w:numPr>
        <w:spacing w:after="0" w:line="252" w:lineRule="auto"/>
        <w:contextualSpacing/>
        <w:jc w:val="both"/>
        <w:rPr>
          <w:rFonts w:cs="Arial"/>
          <w:color w:val="auto"/>
          <w:sz w:val="24"/>
          <w:szCs w:val="24"/>
        </w:rPr>
      </w:pPr>
      <w:r w:rsidRPr="000846A2">
        <w:rPr>
          <w:rFonts w:eastAsia="Times New Roman" w:cs="Arial"/>
          <w:color w:val="auto"/>
          <w:sz w:val="24"/>
          <w:szCs w:val="24"/>
        </w:rPr>
        <w:t xml:space="preserve">zaupne </w:t>
      </w:r>
      <w:r w:rsidR="003D2E8B" w:rsidRPr="000846A2">
        <w:rPr>
          <w:rFonts w:eastAsia="Times New Roman" w:cs="Arial"/>
          <w:color w:val="auto"/>
          <w:sz w:val="24"/>
          <w:szCs w:val="24"/>
        </w:rPr>
        <w:t xml:space="preserve">podatke, prejete v zvezi z izvajanjem pogodbenih del oz. s katerimi se izvajalec seznani na drug način, varovati tudi skladno </w:t>
      </w:r>
      <w:r w:rsidRPr="000846A2">
        <w:rPr>
          <w:rFonts w:eastAsia="Times New Roman" w:cs="Arial"/>
          <w:color w:val="auto"/>
          <w:sz w:val="24"/>
          <w:szCs w:val="24"/>
        </w:rPr>
        <w:t>z veljavnim Zakonom o tajnih podatkih</w:t>
      </w:r>
      <w:r w:rsidR="003D2E8B" w:rsidRPr="000846A2">
        <w:rPr>
          <w:rFonts w:eastAsia="Times New Roman" w:cs="Arial"/>
          <w:color w:val="auto"/>
          <w:sz w:val="24"/>
          <w:szCs w:val="24"/>
        </w:rPr>
        <w:t>.</w:t>
      </w:r>
    </w:p>
    <w:p w14:paraId="3D33BB7F" w14:textId="7F7AFAAF" w:rsidR="003D2E8B" w:rsidRPr="000846A2" w:rsidRDefault="003D2E8B" w:rsidP="000846A2">
      <w:pPr>
        <w:spacing w:after="0" w:line="252" w:lineRule="auto"/>
        <w:contextualSpacing/>
        <w:jc w:val="both"/>
        <w:rPr>
          <w:rFonts w:cs="Arial"/>
          <w:i/>
          <w:color w:val="4F81BD" w:themeColor="accent1"/>
          <w:sz w:val="24"/>
          <w:szCs w:val="24"/>
        </w:rPr>
      </w:pPr>
      <w:r w:rsidRPr="000846A2">
        <w:rPr>
          <w:rFonts w:cs="Arial"/>
          <w:i/>
          <w:color w:val="4F81BD" w:themeColor="accent1"/>
          <w:sz w:val="24"/>
          <w:szCs w:val="24"/>
        </w:rPr>
        <w:t>/</w:t>
      </w:r>
      <w:r w:rsidR="009127A7" w:rsidRPr="000846A2">
        <w:rPr>
          <w:rFonts w:cs="Arial"/>
          <w:i/>
          <w:color w:val="4F81BD" w:themeColor="accent1"/>
          <w:sz w:val="24"/>
          <w:szCs w:val="24"/>
        </w:rPr>
        <w:t>Za sklop 1 se z</w:t>
      </w:r>
      <w:r w:rsidRPr="000846A2">
        <w:rPr>
          <w:rFonts w:cs="Arial"/>
          <w:i/>
          <w:color w:val="4F81BD" w:themeColor="accent1"/>
          <w:sz w:val="24"/>
          <w:szCs w:val="24"/>
        </w:rPr>
        <w:t xml:space="preserve">adnja alineja </w:t>
      </w:r>
      <w:r w:rsidR="009127A7" w:rsidRPr="000846A2">
        <w:rPr>
          <w:rFonts w:cs="Arial"/>
          <w:i/>
          <w:color w:val="4F81BD" w:themeColor="accent1"/>
          <w:sz w:val="24"/>
          <w:szCs w:val="24"/>
        </w:rPr>
        <w:t>dopolni z obveznostjo varovanja zaupnih podatkov skladno s Pravilnikom o zaščiti podatkov policije</w:t>
      </w:r>
      <w:r w:rsidRPr="000846A2">
        <w:rPr>
          <w:rFonts w:cs="Arial"/>
          <w:i/>
          <w:color w:val="4F81BD" w:themeColor="accent1"/>
          <w:sz w:val="24"/>
          <w:szCs w:val="24"/>
        </w:rPr>
        <w:t>./</w:t>
      </w:r>
    </w:p>
    <w:p w14:paraId="7D1FC71D" w14:textId="77777777" w:rsidR="003D2E8B" w:rsidRPr="000846A2" w:rsidRDefault="003D2E8B" w:rsidP="000846A2">
      <w:pPr>
        <w:spacing w:after="0" w:line="252" w:lineRule="auto"/>
        <w:contextualSpacing/>
        <w:jc w:val="both"/>
        <w:rPr>
          <w:rFonts w:cs="Arial"/>
          <w:color w:val="auto"/>
          <w:sz w:val="24"/>
          <w:szCs w:val="24"/>
        </w:rPr>
      </w:pPr>
    </w:p>
    <w:p w14:paraId="02F2D8EE" w14:textId="2684D20A" w:rsidR="009127A7" w:rsidRPr="000846A2" w:rsidRDefault="009127A7" w:rsidP="000846A2">
      <w:pPr>
        <w:spacing w:after="0" w:line="252" w:lineRule="auto"/>
        <w:contextualSpacing/>
        <w:jc w:val="both"/>
        <w:rPr>
          <w:rFonts w:eastAsia="Times New Roman" w:cs="Arial"/>
          <w:color w:val="auto"/>
          <w:sz w:val="24"/>
          <w:szCs w:val="24"/>
        </w:rPr>
      </w:pPr>
      <w:r w:rsidRPr="000846A2">
        <w:rPr>
          <w:rFonts w:eastAsia="Times New Roman" w:cs="Arial"/>
          <w:color w:val="auto"/>
          <w:sz w:val="24"/>
          <w:szCs w:val="24"/>
        </w:rPr>
        <w:t xml:space="preserve">V primeru kršitve določb o varovanju poslovne skrivnosti, je izvajalec oz. </w:t>
      </w:r>
      <w:r w:rsidR="000846A2" w:rsidRPr="000846A2">
        <w:rPr>
          <w:rFonts w:eastAsia="Times New Roman" w:cs="Arial"/>
          <w:color w:val="auto"/>
          <w:sz w:val="24"/>
          <w:szCs w:val="24"/>
        </w:rPr>
        <w:t>varnostnik</w:t>
      </w:r>
      <w:r w:rsidRPr="000846A2">
        <w:rPr>
          <w:rFonts w:eastAsia="Times New Roman" w:cs="Arial"/>
          <w:color w:val="auto"/>
          <w:sz w:val="24"/>
          <w:szCs w:val="24"/>
        </w:rPr>
        <w:t xml:space="preserve"> </w:t>
      </w:r>
      <w:r w:rsidR="00C625AA" w:rsidRPr="000846A2">
        <w:rPr>
          <w:rFonts w:eastAsia="Times New Roman" w:cs="Arial"/>
          <w:color w:val="auto"/>
          <w:sz w:val="24"/>
          <w:szCs w:val="24"/>
        </w:rPr>
        <w:t xml:space="preserve">naročniku oz. najemniku / uporabniku </w:t>
      </w:r>
      <w:r w:rsidRPr="000846A2">
        <w:rPr>
          <w:rFonts w:eastAsia="Times New Roman" w:cs="Arial"/>
          <w:color w:val="auto"/>
          <w:sz w:val="24"/>
          <w:szCs w:val="24"/>
        </w:rPr>
        <w:t xml:space="preserve">odškodninsko odgovoren v skladu z </w:t>
      </w:r>
      <w:proofErr w:type="spellStart"/>
      <w:r w:rsidRPr="000846A2">
        <w:rPr>
          <w:rFonts w:eastAsia="Times New Roman" w:cs="Arial"/>
          <w:color w:val="auto"/>
          <w:sz w:val="24"/>
          <w:szCs w:val="24"/>
        </w:rPr>
        <w:t>ZPosS</w:t>
      </w:r>
      <w:proofErr w:type="spellEnd"/>
      <w:r w:rsidRPr="000846A2">
        <w:rPr>
          <w:rFonts w:eastAsia="Times New Roman" w:cs="Arial"/>
          <w:color w:val="auto"/>
          <w:sz w:val="24"/>
          <w:szCs w:val="24"/>
        </w:rPr>
        <w:t>. Razkritje zaupnih podatkov po Zakonu o tajnih podatkih šteje za kaznivo dejanje.</w:t>
      </w:r>
    </w:p>
    <w:p w14:paraId="3978CB86" w14:textId="77777777" w:rsidR="009127A7" w:rsidRPr="000846A2" w:rsidRDefault="009127A7" w:rsidP="000846A2">
      <w:pPr>
        <w:spacing w:after="0" w:line="252" w:lineRule="auto"/>
        <w:contextualSpacing/>
        <w:jc w:val="both"/>
        <w:rPr>
          <w:rFonts w:cs="Arial"/>
          <w:color w:val="000000" w:themeColor="text1"/>
          <w:sz w:val="24"/>
          <w:szCs w:val="24"/>
        </w:rPr>
      </w:pPr>
    </w:p>
    <w:p w14:paraId="5E37C997" w14:textId="77777777" w:rsidR="00A439D8" w:rsidRPr="000846A2" w:rsidRDefault="00A439D8" w:rsidP="000846A2">
      <w:pPr>
        <w:spacing w:after="0" w:line="252" w:lineRule="auto"/>
        <w:contextualSpacing/>
        <w:jc w:val="both"/>
        <w:rPr>
          <w:rFonts w:cs="Arial"/>
          <w:color w:val="000000" w:themeColor="text1"/>
          <w:sz w:val="24"/>
          <w:szCs w:val="24"/>
        </w:rPr>
      </w:pPr>
    </w:p>
    <w:p w14:paraId="6E080839" w14:textId="77777777" w:rsidR="00E77FA6" w:rsidRPr="000846A2" w:rsidRDefault="00E77FA6" w:rsidP="00340535">
      <w:pPr>
        <w:numPr>
          <w:ilvl w:val="0"/>
          <w:numId w:val="64"/>
        </w:numPr>
        <w:autoSpaceDN w:val="0"/>
        <w:spacing w:after="0" w:line="252" w:lineRule="auto"/>
        <w:jc w:val="both"/>
        <w:rPr>
          <w:rFonts w:cs="Arial"/>
          <w:color w:val="000000" w:themeColor="text1"/>
          <w:sz w:val="24"/>
          <w:szCs w:val="24"/>
        </w:rPr>
      </w:pPr>
      <w:r w:rsidRPr="000846A2">
        <w:rPr>
          <w:rFonts w:cs="Arial"/>
          <w:b/>
          <w:color w:val="000000" w:themeColor="text1"/>
          <w:sz w:val="24"/>
          <w:szCs w:val="24"/>
        </w:rPr>
        <w:t>OBDELAVA IN VARSTVO OSEBNIH PODATKOV</w:t>
      </w:r>
    </w:p>
    <w:p w14:paraId="453073CF" w14:textId="77777777" w:rsidR="00E77FA6" w:rsidRPr="000846A2" w:rsidRDefault="00E77FA6" w:rsidP="00340535">
      <w:pPr>
        <w:numPr>
          <w:ilvl w:val="1"/>
          <w:numId w:val="65"/>
        </w:numPr>
        <w:autoSpaceDN w:val="0"/>
        <w:spacing w:after="0" w:line="252" w:lineRule="auto"/>
        <w:jc w:val="center"/>
        <w:rPr>
          <w:rFonts w:cs="Arial"/>
          <w:b/>
          <w:color w:val="000000" w:themeColor="text1"/>
          <w:sz w:val="24"/>
          <w:szCs w:val="24"/>
        </w:rPr>
      </w:pPr>
      <w:r w:rsidRPr="000846A2">
        <w:rPr>
          <w:rFonts w:cs="Arial"/>
          <w:b/>
          <w:color w:val="000000" w:themeColor="text1"/>
          <w:sz w:val="24"/>
          <w:szCs w:val="24"/>
        </w:rPr>
        <w:t>člen</w:t>
      </w:r>
    </w:p>
    <w:p w14:paraId="75818E4C" w14:textId="77777777" w:rsidR="00C625AA" w:rsidRPr="000846A2" w:rsidRDefault="00C625AA" w:rsidP="000846A2">
      <w:pPr>
        <w:spacing w:after="0" w:line="252" w:lineRule="auto"/>
        <w:contextualSpacing/>
        <w:jc w:val="both"/>
        <w:rPr>
          <w:rFonts w:cs="Arial"/>
          <w:color w:val="000000" w:themeColor="text1"/>
          <w:sz w:val="24"/>
          <w:szCs w:val="24"/>
        </w:rPr>
      </w:pPr>
    </w:p>
    <w:p w14:paraId="5FE04F73" w14:textId="7FADB02C" w:rsidR="00C625AA" w:rsidRPr="000846A2" w:rsidRDefault="00C625AA" w:rsidP="000846A2">
      <w:pPr>
        <w:spacing w:after="0" w:line="252" w:lineRule="auto"/>
        <w:contextualSpacing/>
        <w:jc w:val="both"/>
        <w:rPr>
          <w:rFonts w:cs="Arial"/>
          <w:color w:val="auto"/>
          <w:sz w:val="24"/>
          <w:szCs w:val="24"/>
        </w:rPr>
      </w:pPr>
      <w:r w:rsidRPr="000846A2">
        <w:rPr>
          <w:rFonts w:cs="Arial"/>
          <w:color w:val="auto"/>
          <w:sz w:val="24"/>
          <w:szCs w:val="24"/>
        </w:rPr>
        <w:t xml:space="preserve">Pogodbeni stranki morata skladno z veljavno zakonodajo, ki ureja </w:t>
      </w:r>
      <w:r w:rsidR="005722F1" w:rsidRPr="000846A2">
        <w:rPr>
          <w:rFonts w:cs="Arial"/>
          <w:color w:val="auto"/>
          <w:sz w:val="24"/>
          <w:szCs w:val="24"/>
        </w:rPr>
        <w:t>varstvo</w:t>
      </w:r>
      <w:r w:rsidRPr="000846A2">
        <w:rPr>
          <w:rFonts w:cs="Arial"/>
          <w:color w:val="auto"/>
          <w:sz w:val="24"/>
          <w:szCs w:val="24"/>
        </w:rPr>
        <w:t xml:space="preserve"> osebnih podatkov, skrbno varovati osebne podatke in jih ne smeta obdelovati v nasprotju s to zakonodajo ali razkriti nepooblaščeni osebi. Osebne podatke morajo skladno z veljavno zakonodajo, ki ureja </w:t>
      </w:r>
      <w:r w:rsidR="005722F1" w:rsidRPr="000846A2">
        <w:rPr>
          <w:rFonts w:cs="Arial"/>
          <w:color w:val="auto"/>
          <w:sz w:val="24"/>
          <w:szCs w:val="24"/>
        </w:rPr>
        <w:t>varstvo</w:t>
      </w:r>
      <w:r w:rsidRPr="000846A2">
        <w:rPr>
          <w:rFonts w:cs="Arial"/>
          <w:color w:val="auto"/>
          <w:sz w:val="24"/>
          <w:szCs w:val="24"/>
        </w:rPr>
        <w:t xml:space="preserve"> osebnih podatkov, varovati tudi </w:t>
      </w:r>
      <w:r w:rsidR="00D31620" w:rsidRPr="000846A2">
        <w:rPr>
          <w:rFonts w:cs="Arial"/>
          <w:color w:val="auto"/>
          <w:sz w:val="24"/>
          <w:szCs w:val="24"/>
        </w:rPr>
        <w:t>delavci</w:t>
      </w:r>
      <w:r w:rsidRPr="000846A2">
        <w:rPr>
          <w:rFonts w:cs="Arial"/>
          <w:color w:val="auto"/>
          <w:sz w:val="24"/>
          <w:szCs w:val="24"/>
        </w:rPr>
        <w:t xml:space="preserve">, ki opravljajo storitve po tej pogodbi. </w:t>
      </w:r>
    </w:p>
    <w:p w14:paraId="6ED7A4D6" w14:textId="77777777" w:rsidR="00E77FA6" w:rsidRPr="000846A2" w:rsidRDefault="00E77FA6" w:rsidP="000846A2">
      <w:pPr>
        <w:spacing w:after="0" w:line="252" w:lineRule="auto"/>
        <w:jc w:val="both"/>
        <w:rPr>
          <w:rFonts w:cs="Arial"/>
          <w:color w:val="auto"/>
          <w:sz w:val="24"/>
          <w:szCs w:val="24"/>
        </w:rPr>
      </w:pPr>
    </w:p>
    <w:p w14:paraId="57949DD1" w14:textId="3DB8BB42" w:rsidR="00C625AA" w:rsidRPr="000846A2" w:rsidRDefault="00C625AA" w:rsidP="000846A2">
      <w:pPr>
        <w:spacing w:after="0" w:line="252" w:lineRule="auto"/>
        <w:contextualSpacing/>
        <w:jc w:val="both"/>
        <w:rPr>
          <w:rFonts w:cs="Arial"/>
          <w:color w:val="auto"/>
          <w:sz w:val="24"/>
          <w:szCs w:val="24"/>
        </w:rPr>
      </w:pPr>
      <w:r w:rsidRPr="000846A2">
        <w:rPr>
          <w:rFonts w:cs="Arial"/>
          <w:color w:val="auto"/>
          <w:sz w:val="24"/>
          <w:szCs w:val="24"/>
        </w:rPr>
        <w:t>Pogodbena stranka zaradi razkritja ali nezakonite obdelave osebnih podatkov odškodninsko odgovarja po splošnih pravilih, ki ureja obligacijska razmerja.</w:t>
      </w:r>
    </w:p>
    <w:p w14:paraId="7B775176" w14:textId="77777777" w:rsidR="00C625AA" w:rsidRPr="000846A2" w:rsidRDefault="00C625AA" w:rsidP="000846A2">
      <w:pPr>
        <w:spacing w:after="0" w:line="252" w:lineRule="auto"/>
        <w:contextualSpacing/>
        <w:jc w:val="both"/>
        <w:rPr>
          <w:rFonts w:cs="Arial"/>
          <w:color w:val="auto"/>
          <w:sz w:val="24"/>
          <w:szCs w:val="24"/>
        </w:rPr>
      </w:pPr>
    </w:p>
    <w:p w14:paraId="3D5369AF" w14:textId="77777777" w:rsidR="00A439D8" w:rsidRPr="000846A2" w:rsidRDefault="00A439D8" w:rsidP="00340535">
      <w:pPr>
        <w:numPr>
          <w:ilvl w:val="1"/>
          <w:numId w:val="65"/>
        </w:numPr>
        <w:autoSpaceDN w:val="0"/>
        <w:spacing w:after="0" w:line="252" w:lineRule="auto"/>
        <w:jc w:val="center"/>
        <w:rPr>
          <w:rFonts w:cs="Arial"/>
          <w:b/>
          <w:color w:val="000000" w:themeColor="text1"/>
          <w:sz w:val="24"/>
          <w:szCs w:val="24"/>
        </w:rPr>
      </w:pPr>
      <w:r w:rsidRPr="000846A2">
        <w:rPr>
          <w:rFonts w:cs="Arial"/>
          <w:b/>
          <w:color w:val="000000" w:themeColor="text1"/>
          <w:sz w:val="24"/>
          <w:szCs w:val="24"/>
        </w:rPr>
        <w:t>člen</w:t>
      </w:r>
    </w:p>
    <w:p w14:paraId="440A2801" w14:textId="77777777" w:rsidR="00A439D8" w:rsidRPr="000846A2" w:rsidRDefault="00A439D8" w:rsidP="000846A2">
      <w:pPr>
        <w:spacing w:after="0" w:line="252" w:lineRule="auto"/>
        <w:contextualSpacing/>
        <w:jc w:val="both"/>
        <w:rPr>
          <w:rFonts w:cs="Arial"/>
          <w:color w:val="000000" w:themeColor="text1"/>
          <w:sz w:val="24"/>
          <w:szCs w:val="24"/>
        </w:rPr>
      </w:pPr>
    </w:p>
    <w:p w14:paraId="61DBA15F" w14:textId="530757AA" w:rsidR="00E77FA6" w:rsidRPr="000846A2" w:rsidRDefault="00E77FA6" w:rsidP="000846A2">
      <w:pPr>
        <w:spacing w:after="0" w:line="252" w:lineRule="auto"/>
        <w:jc w:val="both"/>
        <w:rPr>
          <w:color w:val="auto"/>
          <w:sz w:val="24"/>
          <w:szCs w:val="24"/>
        </w:rPr>
      </w:pPr>
      <w:r w:rsidRPr="000846A2">
        <w:rPr>
          <w:color w:val="auto"/>
          <w:sz w:val="24"/>
          <w:szCs w:val="24"/>
        </w:rPr>
        <w:t xml:space="preserve">Naročnik obdeluje osebne podatke izvajalca oz. </w:t>
      </w:r>
      <w:r w:rsidR="00D31620" w:rsidRPr="000846A2">
        <w:rPr>
          <w:color w:val="auto"/>
          <w:sz w:val="24"/>
          <w:szCs w:val="24"/>
        </w:rPr>
        <w:t>delavcev, ki opravljajo storitve po pogodbi,</w:t>
      </w:r>
      <w:r w:rsidRPr="000846A2">
        <w:rPr>
          <w:color w:val="auto"/>
          <w:sz w:val="24"/>
          <w:szCs w:val="24"/>
        </w:rPr>
        <w:t xml:space="preserve">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vključno s t. i. Splošno uredbo o varstvu podatkov (UL L št. </w:t>
      </w:r>
      <w:r w:rsidRPr="000846A2">
        <w:rPr>
          <w:iCs/>
          <w:color w:val="auto"/>
          <w:sz w:val="24"/>
          <w:szCs w:val="24"/>
        </w:rPr>
        <w:t xml:space="preserve">119 z dne 4. 5. 2016; </w:t>
      </w:r>
      <w:r w:rsidRPr="000846A2">
        <w:rPr>
          <w:color w:val="auto"/>
          <w:sz w:val="24"/>
          <w:szCs w:val="24"/>
        </w:rPr>
        <w:t xml:space="preserve">GDPR), in jih posredovati tretji osebi zgolj, če in v obsegu, kot je to potrebno za izvajanje storitev po tej pogodbi. </w:t>
      </w:r>
    </w:p>
    <w:p w14:paraId="41CAAEA0" w14:textId="77777777" w:rsidR="00E77FA6" w:rsidRPr="000846A2" w:rsidRDefault="00E77FA6" w:rsidP="000846A2">
      <w:pPr>
        <w:spacing w:after="0" w:line="252" w:lineRule="auto"/>
        <w:jc w:val="both"/>
        <w:rPr>
          <w:color w:val="FF0000"/>
          <w:sz w:val="24"/>
          <w:szCs w:val="24"/>
        </w:rPr>
      </w:pPr>
    </w:p>
    <w:p w14:paraId="179A064C" w14:textId="54352140" w:rsidR="00E77FA6" w:rsidRPr="000846A2" w:rsidRDefault="00E77FA6" w:rsidP="000846A2">
      <w:pPr>
        <w:spacing w:after="0" w:line="252" w:lineRule="auto"/>
        <w:jc w:val="both"/>
        <w:rPr>
          <w:color w:val="auto"/>
          <w:sz w:val="24"/>
          <w:szCs w:val="24"/>
        </w:rPr>
      </w:pPr>
      <w:r w:rsidRPr="000846A2">
        <w:rPr>
          <w:color w:val="auto"/>
          <w:sz w:val="24"/>
          <w:szCs w:val="24"/>
        </w:rPr>
        <w:t xml:space="preserve">Osebne podatke, ki jih naročnik pridobi za zagotavljanje varovanja poslovnega objekta Palača DSU, v katerem dela opravlja policija, in za varnostno preverjanje v skladu s četrtim odstavkom 32.a člena </w:t>
      </w:r>
      <w:proofErr w:type="spellStart"/>
      <w:r w:rsidRPr="000846A2">
        <w:rPr>
          <w:color w:val="auto"/>
          <w:sz w:val="24"/>
          <w:szCs w:val="24"/>
        </w:rPr>
        <w:t>ZODPol</w:t>
      </w:r>
      <w:proofErr w:type="spellEnd"/>
      <w:r w:rsidRPr="000846A2">
        <w:rPr>
          <w:color w:val="auto"/>
          <w:sz w:val="24"/>
          <w:szCs w:val="24"/>
        </w:rPr>
        <w:t>, naročnik na varen način posreduje Policiji Repub</w:t>
      </w:r>
      <w:r w:rsidRPr="007D0CE6">
        <w:rPr>
          <w:color w:val="auto"/>
          <w:sz w:val="24"/>
          <w:szCs w:val="24"/>
        </w:rPr>
        <w:t>like Slovenije. Za izvajanje te pogodbe naročnik obdeluje zgolj osebne podatke, navedene v Prilogi 3 te pogod</w:t>
      </w:r>
      <w:r w:rsidRPr="000846A2">
        <w:rPr>
          <w:color w:val="auto"/>
          <w:sz w:val="24"/>
          <w:szCs w:val="24"/>
        </w:rPr>
        <w:t>be. Druge osebne podatke, ki jih naročnik za potrebe varnostnega preverjanja iz četrtega odstavk</w:t>
      </w:r>
      <w:r w:rsidRPr="00F109C6">
        <w:rPr>
          <w:color w:val="auto"/>
          <w:sz w:val="24"/>
          <w:szCs w:val="24"/>
        </w:rPr>
        <w:t xml:space="preserve">a </w:t>
      </w:r>
      <w:r w:rsidR="00DE01FE">
        <w:rPr>
          <w:color w:val="auto"/>
          <w:sz w:val="24"/>
          <w:szCs w:val="24"/>
        </w:rPr>
        <w:t>8</w:t>
      </w:r>
      <w:r w:rsidRPr="00F109C6">
        <w:rPr>
          <w:color w:val="auto"/>
          <w:sz w:val="24"/>
          <w:szCs w:val="24"/>
        </w:rPr>
        <w:t xml:space="preserve">. člena te pogodbe pridobi v zaprti kuverti (Soglasja za varnostno preverjanje po </w:t>
      </w:r>
      <w:proofErr w:type="spellStart"/>
      <w:r w:rsidRPr="00F109C6">
        <w:rPr>
          <w:color w:val="auto"/>
          <w:sz w:val="24"/>
          <w:szCs w:val="24"/>
        </w:rPr>
        <w:t>ZODPol</w:t>
      </w:r>
      <w:proofErr w:type="spellEnd"/>
      <w:r w:rsidRPr="00F109C6">
        <w:rPr>
          <w:color w:val="auto"/>
          <w:sz w:val="24"/>
          <w:szCs w:val="24"/>
        </w:rPr>
        <w:t xml:space="preserve"> iz Priloge 1</w:t>
      </w:r>
      <w:r w:rsidR="00F109C6" w:rsidRPr="00F109C6">
        <w:rPr>
          <w:color w:val="auto"/>
          <w:sz w:val="24"/>
          <w:szCs w:val="24"/>
        </w:rPr>
        <w:t>0</w:t>
      </w:r>
      <w:r w:rsidRPr="00F109C6">
        <w:rPr>
          <w:color w:val="auto"/>
          <w:sz w:val="24"/>
          <w:szCs w:val="24"/>
        </w:rPr>
        <w:t xml:space="preserve"> razpisne dokumentacije in Vprašalniki za varnostno preverjanje iz Priloge 1</w:t>
      </w:r>
      <w:r w:rsidR="00F109C6" w:rsidRPr="00F109C6">
        <w:rPr>
          <w:color w:val="auto"/>
          <w:sz w:val="24"/>
          <w:szCs w:val="24"/>
        </w:rPr>
        <w:t>1</w:t>
      </w:r>
      <w:r w:rsidRPr="00F109C6">
        <w:rPr>
          <w:color w:val="auto"/>
          <w:sz w:val="24"/>
          <w:szCs w:val="24"/>
        </w:rPr>
        <w:t xml:space="preserve"> razpisne dokumentacije), naročnik ne hrani, ne </w:t>
      </w:r>
      <w:proofErr w:type="spellStart"/>
      <w:r w:rsidRPr="00F109C6">
        <w:rPr>
          <w:color w:val="auto"/>
          <w:sz w:val="24"/>
          <w:szCs w:val="24"/>
        </w:rPr>
        <w:t>vpogleduje</w:t>
      </w:r>
      <w:proofErr w:type="spellEnd"/>
      <w:r w:rsidRPr="00F109C6">
        <w:rPr>
          <w:color w:val="auto"/>
          <w:sz w:val="24"/>
          <w:szCs w:val="24"/>
        </w:rPr>
        <w:t xml:space="preserve"> vanje ali jih obdeluje na drug način. </w:t>
      </w:r>
      <w:r w:rsidRPr="000846A2">
        <w:rPr>
          <w:color w:val="auto"/>
          <w:sz w:val="24"/>
          <w:szCs w:val="24"/>
        </w:rPr>
        <w:t xml:space="preserve">V skladu s četrtim odstavkom 32.a člena </w:t>
      </w:r>
      <w:proofErr w:type="spellStart"/>
      <w:r w:rsidRPr="000846A2">
        <w:rPr>
          <w:color w:val="auto"/>
          <w:sz w:val="24"/>
          <w:szCs w:val="24"/>
        </w:rPr>
        <w:t>ZODPol</w:t>
      </w:r>
      <w:proofErr w:type="spellEnd"/>
      <w:r w:rsidRPr="000846A2">
        <w:rPr>
          <w:color w:val="auto"/>
          <w:sz w:val="24"/>
          <w:szCs w:val="24"/>
        </w:rPr>
        <w:t xml:space="preserve"> te podatke obdeluje Policija Republike Slovenije. </w:t>
      </w:r>
    </w:p>
    <w:p w14:paraId="76084951" w14:textId="77777777" w:rsidR="003D2E8B" w:rsidRPr="000846A2" w:rsidRDefault="003D2E8B" w:rsidP="000846A2">
      <w:pPr>
        <w:spacing w:after="0" w:line="252" w:lineRule="auto"/>
        <w:jc w:val="both"/>
        <w:rPr>
          <w:rFonts w:cs="Arial"/>
          <w:i/>
          <w:color w:val="4F81BD" w:themeColor="accent1"/>
          <w:kern w:val="3"/>
          <w:sz w:val="24"/>
          <w:szCs w:val="24"/>
          <w:lang w:eastAsia="zh-CN"/>
        </w:rPr>
      </w:pPr>
      <w:r w:rsidRPr="000846A2">
        <w:rPr>
          <w:rFonts w:cs="Arial"/>
          <w:bCs/>
          <w:i/>
          <w:color w:val="4F81BD" w:themeColor="accent1"/>
          <w:sz w:val="24"/>
          <w:szCs w:val="24"/>
        </w:rPr>
        <w:lastRenderedPageBreak/>
        <w:t>/Ta odstavek je relevanten le za sklop 1./</w:t>
      </w:r>
    </w:p>
    <w:p w14:paraId="36F1B18C" w14:textId="77777777" w:rsidR="003D2E8B" w:rsidRPr="000846A2" w:rsidRDefault="003D2E8B" w:rsidP="000846A2">
      <w:pPr>
        <w:spacing w:after="0" w:line="252" w:lineRule="auto"/>
        <w:jc w:val="both"/>
        <w:rPr>
          <w:color w:val="auto"/>
          <w:sz w:val="24"/>
          <w:szCs w:val="24"/>
        </w:rPr>
      </w:pPr>
    </w:p>
    <w:p w14:paraId="3DF0762A" w14:textId="77777777" w:rsidR="00E77FA6" w:rsidRPr="000846A2" w:rsidRDefault="00E77FA6" w:rsidP="000846A2">
      <w:pPr>
        <w:spacing w:after="0" w:line="252" w:lineRule="auto"/>
        <w:jc w:val="both"/>
        <w:rPr>
          <w:color w:val="auto"/>
          <w:sz w:val="24"/>
          <w:szCs w:val="24"/>
        </w:rPr>
      </w:pPr>
      <w:r w:rsidRPr="000846A2">
        <w:rPr>
          <w:color w:val="auto"/>
          <w:sz w:val="24"/>
          <w:szCs w:val="24"/>
        </w:rPr>
        <w:t>Posameznik, na katerega se nanašajo osebni podatki v Prilogi 3 te pogodbe, lahko v skladu s Splošno uredbo o varstvu podatkov (GDPR) zahteva dostop do osebnih podatkov, njihov popravek in omejitev obdelave. Po poteku roka iz tretjega odstavka 105. člena ZJN-3 lahko posameznik zahteva izbris podatkov. Posameznik nima pravice zahtevati prenosa podatkov, ugovarjati obdelavi in preklicati privolitve obdelave (podatki se ne obdelujejo na podlagi posameznikove privolitve). Pravice v zvezi z naročnikovo obdelavo osebnih podatkov lahko posameznik uveljavlja s pisno zahtevo, naslovljeno na naročnika, pritožbo pa vloži pri Informacijskemu pooblaščencu Republike Slovenije.</w:t>
      </w:r>
    </w:p>
    <w:p w14:paraId="4CF20B7D" w14:textId="77777777" w:rsidR="00E77FA6" w:rsidRPr="000846A2" w:rsidRDefault="00E77FA6" w:rsidP="000846A2">
      <w:pPr>
        <w:spacing w:after="0" w:line="252" w:lineRule="auto"/>
        <w:jc w:val="both"/>
        <w:rPr>
          <w:color w:val="FF0000"/>
          <w:sz w:val="24"/>
          <w:szCs w:val="24"/>
        </w:rPr>
      </w:pPr>
    </w:p>
    <w:p w14:paraId="7CAF9944" w14:textId="1A7D9B91" w:rsidR="00E77FA6" w:rsidRPr="000846A2" w:rsidRDefault="00E77FA6" w:rsidP="000846A2">
      <w:pPr>
        <w:spacing w:after="0" w:line="252" w:lineRule="auto"/>
        <w:jc w:val="both"/>
        <w:rPr>
          <w:rFonts w:cs="Arial"/>
          <w:bCs/>
          <w:color w:val="auto"/>
          <w:sz w:val="24"/>
          <w:szCs w:val="24"/>
        </w:rPr>
      </w:pPr>
      <w:r w:rsidRPr="000846A2">
        <w:rPr>
          <w:color w:val="auto"/>
          <w:sz w:val="24"/>
          <w:szCs w:val="24"/>
        </w:rPr>
        <w:t>Pravice v zvezi z obdelavo osebnih podatkov iz Priloge 3 te pogodbe in i</w:t>
      </w:r>
      <w:r w:rsidRPr="00F109C6">
        <w:rPr>
          <w:color w:val="auto"/>
          <w:sz w:val="24"/>
          <w:szCs w:val="24"/>
        </w:rPr>
        <w:t>z Prilog 1</w:t>
      </w:r>
      <w:r w:rsidR="00F109C6" w:rsidRPr="00F109C6">
        <w:rPr>
          <w:color w:val="auto"/>
          <w:sz w:val="24"/>
          <w:szCs w:val="24"/>
        </w:rPr>
        <w:t>0</w:t>
      </w:r>
      <w:r w:rsidRPr="00F109C6">
        <w:rPr>
          <w:color w:val="auto"/>
          <w:sz w:val="24"/>
          <w:szCs w:val="24"/>
        </w:rPr>
        <w:t xml:space="preserve"> in 1</w:t>
      </w:r>
      <w:r w:rsidR="00F109C6" w:rsidRPr="00F109C6">
        <w:rPr>
          <w:color w:val="auto"/>
          <w:sz w:val="24"/>
          <w:szCs w:val="24"/>
        </w:rPr>
        <w:t>1</w:t>
      </w:r>
      <w:r w:rsidRPr="00F109C6">
        <w:rPr>
          <w:color w:val="auto"/>
          <w:sz w:val="24"/>
          <w:szCs w:val="24"/>
        </w:rPr>
        <w:t xml:space="preserve"> razpisne dokumentacije, ki jo za potrebe te pogodbe izvaja Policija Republike Slovenije, lahko posameznik, na katerega se nanašajo osebni podatki, </w:t>
      </w:r>
      <w:r w:rsidRPr="00F109C6">
        <w:rPr>
          <w:rFonts w:cs="Arial"/>
          <w:color w:val="auto"/>
          <w:sz w:val="24"/>
          <w:szCs w:val="24"/>
        </w:rPr>
        <w:t>v skladu z zakonom, ki ureja varstvo osebnih podatkov, uveljavlja pri Policiji Republike Slovenije, in sicer pravico</w:t>
      </w:r>
      <w:r w:rsidRPr="000846A2">
        <w:rPr>
          <w:rFonts w:cs="Arial"/>
          <w:color w:val="auto"/>
          <w:sz w:val="24"/>
          <w:szCs w:val="24"/>
        </w:rPr>
        <w:t xml:space="preserve"> do vpogleda, prepisa oz. izpisa podatkov o svojem varnostnem preverjanju, razen v podatke, katerih razkritje bi ogrozilo vire varnostnega preverjanja oz. če bi to neposredno onemogočilo izvedbo nalog policije </w:t>
      </w:r>
      <w:r w:rsidRPr="000846A2">
        <w:rPr>
          <w:rFonts w:cs="Arial"/>
          <w:bCs/>
          <w:color w:val="auto"/>
          <w:sz w:val="24"/>
          <w:szCs w:val="24"/>
        </w:rPr>
        <w:t xml:space="preserve">ali ogrozilo varovane podatke policije in tajne podatke. </w:t>
      </w:r>
    </w:p>
    <w:p w14:paraId="40C274C2" w14:textId="7F061C00" w:rsidR="003D2E8B" w:rsidRPr="000846A2" w:rsidRDefault="003D2E8B" w:rsidP="000846A2">
      <w:pPr>
        <w:spacing w:after="0" w:line="252" w:lineRule="auto"/>
        <w:jc w:val="both"/>
        <w:rPr>
          <w:rFonts w:cs="Arial"/>
          <w:i/>
          <w:color w:val="4F81BD" w:themeColor="accent1"/>
          <w:kern w:val="3"/>
          <w:sz w:val="24"/>
          <w:szCs w:val="24"/>
          <w:lang w:eastAsia="zh-CN"/>
        </w:rPr>
      </w:pPr>
      <w:r w:rsidRPr="000846A2">
        <w:rPr>
          <w:rFonts w:cs="Arial"/>
          <w:bCs/>
          <w:i/>
          <w:color w:val="4F81BD" w:themeColor="accent1"/>
          <w:sz w:val="24"/>
          <w:szCs w:val="24"/>
        </w:rPr>
        <w:t>/Ta odstavek je relevanten le za sklop 1./</w:t>
      </w:r>
    </w:p>
    <w:p w14:paraId="1FF9AD54" w14:textId="77777777" w:rsidR="00C625AA" w:rsidRPr="000846A2" w:rsidRDefault="00C625AA" w:rsidP="000846A2">
      <w:pPr>
        <w:spacing w:after="0" w:line="252" w:lineRule="auto"/>
        <w:jc w:val="both"/>
        <w:rPr>
          <w:rFonts w:cs="Arial"/>
          <w:color w:val="auto"/>
          <w:sz w:val="24"/>
          <w:szCs w:val="24"/>
        </w:rPr>
      </w:pPr>
    </w:p>
    <w:p w14:paraId="4B888944" w14:textId="77777777" w:rsidR="00A439D8" w:rsidRPr="000846A2" w:rsidRDefault="00A439D8" w:rsidP="00340535">
      <w:pPr>
        <w:numPr>
          <w:ilvl w:val="1"/>
          <w:numId w:val="65"/>
        </w:numPr>
        <w:autoSpaceDN w:val="0"/>
        <w:spacing w:after="0" w:line="252" w:lineRule="auto"/>
        <w:jc w:val="center"/>
        <w:rPr>
          <w:rFonts w:cs="Arial"/>
          <w:b/>
          <w:color w:val="000000" w:themeColor="text1"/>
          <w:sz w:val="24"/>
          <w:szCs w:val="24"/>
        </w:rPr>
      </w:pPr>
      <w:r w:rsidRPr="000846A2">
        <w:rPr>
          <w:rFonts w:cs="Arial"/>
          <w:b/>
          <w:color w:val="000000" w:themeColor="text1"/>
          <w:sz w:val="24"/>
          <w:szCs w:val="24"/>
        </w:rPr>
        <w:t>člen</w:t>
      </w:r>
    </w:p>
    <w:p w14:paraId="5006C56D" w14:textId="77777777" w:rsidR="00A439D8" w:rsidRPr="000846A2" w:rsidRDefault="00A439D8" w:rsidP="000846A2">
      <w:pPr>
        <w:spacing w:after="0" w:line="252" w:lineRule="auto"/>
        <w:contextualSpacing/>
        <w:jc w:val="both"/>
        <w:rPr>
          <w:rFonts w:cs="Arial"/>
          <w:color w:val="000000" w:themeColor="text1"/>
          <w:sz w:val="24"/>
          <w:szCs w:val="24"/>
        </w:rPr>
      </w:pPr>
    </w:p>
    <w:p w14:paraId="6DC39685" w14:textId="3F643F42" w:rsidR="00C625AA" w:rsidRPr="000846A2" w:rsidRDefault="00C625AA" w:rsidP="000846A2">
      <w:pPr>
        <w:spacing w:after="0" w:line="252" w:lineRule="auto"/>
        <w:jc w:val="both"/>
        <w:rPr>
          <w:rFonts w:cs="Arial"/>
          <w:color w:val="auto"/>
          <w:sz w:val="24"/>
          <w:szCs w:val="24"/>
        </w:rPr>
      </w:pPr>
      <w:r w:rsidRPr="000846A2">
        <w:rPr>
          <w:rFonts w:cs="Arial"/>
          <w:color w:val="auto"/>
          <w:sz w:val="24"/>
          <w:szCs w:val="24"/>
        </w:rPr>
        <w:t>Medsebojne pravice in obveznosti v zvezi z izvajalčevo pogodbeno obdelavo osebnih podatkov po tej pogodbi, pogodbeni stranki, po potrebi pa tudi najemnik / uporabnik, uredijo s posebno pogodbo v skladu z Uredbo (EU) 2016/679 Evropskega parlamenta in Sveta z dne 27. aprila 2016 o varstvu posameznikov pri obdelavi osebnih podatkov in prostem pretoku takih podatkov ter o razveljavitvi Direktive 95/46/ES (UL L št. 119 z dne 4. 5. 2016, str. 1 in kasnejše spremembe; Uredba GDPR) ter z veljavnim zakonom, ki ureja varstvo osebnih podatkov.</w:t>
      </w:r>
    </w:p>
    <w:p w14:paraId="14BF899B" w14:textId="77777777" w:rsidR="00E77FA6" w:rsidRPr="000846A2" w:rsidRDefault="00E77FA6" w:rsidP="000846A2">
      <w:pPr>
        <w:spacing w:after="0" w:line="252" w:lineRule="auto"/>
        <w:rPr>
          <w:rFonts w:cs="Arial"/>
          <w:b/>
          <w:sz w:val="24"/>
          <w:szCs w:val="24"/>
        </w:rPr>
      </w:pPr>
    </w:p>
    <w:p w14:paraId="1D3D9534" w14:textId="77777777" w:rsidR="00A439D8" w:rsidRPr="000846A2" w:rsidRDefault="00A439D8" w:rsidP="000846A2">
      <w:pPr>
        <w:spacing w:after="0" w:line="252" w:lineRule="auto"/>
        <w:rPr>
          <w:rFonts w:cs="Arial"/>
          <w:b/>
          <w:sz w:val="24"/>
          <w:szCs w:val="24"/>
        </w:rPr>
      </w:pPr>
    </w:p>
    <w:p w14:paraId="09C717BF" w14:textId="0D0BE229" w:rsidR="00EA6578" w:rsidRPr="000846A2" w:rsidRDefault="00B005D2" w:rsidP="00340535">
      <w:pPr>
        <w:pStyle w:val="Odstavekseznama"/>
        <w:numPr>
          <w:ilvl w:val="0"/>
          <w:numId w:val="64"/>
        </w:numPr>
        <w:autoSpaceDN w:val="0"/>
        <w:spacing w:after="0" w:line="252" w:lineRule="auto"/>
        <w:jc w:val="both"/>
        <w:rPr>
          <w:rFonts w:cs="Arial"/>
          <w:sz w:val="24"/>
          <w:szCs w:val="24"/>
        </w:rPr>
      </w:pPr>
      <w:r w:rsidRPr="000846A2">
        <w:rPr>
          <w:rFonts w:cs="Arial"/>
          <w:b/>
          <w:sz w:val="24"/>
          <w:szCs w:val="24"/>
        </w:rPr>
        <w:t>PREDSTAVNIKI POGODBENIH STRANK</w:t>
      </w:r>
    </w:p>
    <w:p w14:paraId="35E6B9DA" w14:textId="77777777" w:rsidR="00EA6578" w:rsidRPr="000846A2" w:rsidRDefault="00EA6578" w:rsidP="00340535">
      <w:pPr>
        <w:pStyle w:val="Odstavekseznama"/>
        <w:numPr>
          <w:ilvl w:val="1"/>
          <w:numId w:val="65"/>
        </w:numPr>
        <w:autoSpaceDN w:val="0"/>
        <w:spacing w:after="0" w:line="252" w:lineRule="auto"/>
        <w:jc w:val="center"/>
        <w:rPr>
          <w:rFonts w:cs="Arial"/>
          <w:b/>
          <w:sz w:val="24"/>
          <w:szCs w:val="24"/>
        </w:rPr>
      </w:pPr>
      <w:r w:rsidRPr="000846A2">
        <w:rPr>
          <w:rFonts w:cs="Arial"/>
          <w:b/>
          <w:sz w:val="24"/>
          <w:szCs w:val="24"/>
        </w:rPr>
        <w:t>člen</w:t>
      </w:r>
    </w:p>
    <w:p w14:paraId="7E0AAEC7" w14:textId="77777777" w:rsidR="00B005D2" w:rsidRPr="000846A2" w:rsidRDefault="00B005D2" w:rsidP="000846A2">
      <w:pPr>
        <w:spacing w:after="0" w:line="252" w:lineRule="auto"/>
        <w:rPr>
          <w:rFonts w:cs="Arial"/>
          <w:color w:val="000000" w:themeColor="text1"/>
          <w:sz w:val="24"/>
          <w:szCs w:val="24"/>
        </w:rPr>
      </w:pPr>
    </w:p>
    <w:p w14:paraId="7AE015AE" w14:textId="77777777" w:rsidR="00B005D2" w:rsidRPr="000846A2" w:rsidRDefault="00B005D2" w:rsidP="000846A2">
      <w:pPr>
        <w:spacing w:after="0" w:line="252" w:lineRule="auto"/>
        <w:jc w:val="both"/>
        <w:rPr>
          <w:rFonts w:cs="Arial"/>
          <w:color w:val="000000" w:themeColor="text1"/>
          <w:sz w:val="24"/>
          <w:szCs w:val="24"/>
        </w:rPr>
      </w:pPr>
      <w:r w:rsidRPr="000846A2">
        <w:rPr>
          <w:color w:val="000000" w:themeColor="text1"/>
          <w:sz w:val="24"/>
          <w:szCs w:val="24"/>
        </w:rPr>
        <w:t>Naročnik in izvajalec imenujeta predstavnika, ki skrbita za nemoteno izvajanje te pogodbe in</w:t>
      </w:r>
      <w:r w:rsidRPr="000846A2">
        <w:rPr>
          <w:rFonts w:cs="Arial"/>
          <w:color w:val="000000" w:themeColor="text1"/>
          <w:sz w:val="24"/>
          <w:szCs w:val="24"/>
        </w:rPr>
        <w:t xml:space="preserve"> zastopata pogodbeno stranko v vseh vprašanjih, ki zadevajo storitve po tej pogodbi. </w:t>
      </w:r>
    </w:p>
    <w:p w14:paraId="01ACAB20" w14:textId="77777777" w:rsidR="00B005D2" w:rsidRPr="000846A2" w:rsidRDefault="00B005D2" w:rsidP="000846A2">
      <w:pPr>
        <w:spacing w:after="0" w:line="252" w:lineRule="auto"/>
        <w:jc w:val="both"/>
        <w:rPr>
          <w:rFonts w:cs="Arial"/>
          <w:color w:val="000000" w:themeColor="text1"/>
          <w:sz w:val="24"/>
          <w:szCs w:val="24"/>
        </w:rPr>
      </w:pPr>
    </w:p>
    <w:p w14:paraId="582DA84A" w14:textId="77777777" w:rsidR="00B005D2" w:rsidRPr="000846A2" w:rsidRDefault="00B005D2" w:rsidP="000846A2">
      <w:pPr>
        <w:pStyle w:val="Telobesedila"/>
        <w:spacing w:after="0" w:line="252" w:lineRule="auto"/>
        <w:rPr>
          <w:color w:val="000000" w:themeColor="text1"/>
          <w:sz w:val="24"/>
          <w:szCs w:val="24"/>
        </w:rPr>
      </w:pPr>
      <w:r w:rsidRPr="000846A2">
        <w:rPr>
          <w:color w:val="000000" w:themeColor="text1"/>
          <w:sz w:val="24"/>
          <w:szCs w:val="24"/>
        </w:rPr>
        <w:t xml:space="preserve">Predstavnik naročnika </w:t>
      </w:r>
      <w:r w:rsidRPr="000846A2">
        <w:rPr>
          <w:rFonts w:cs="Arial"/>
          <w:color w:val="000000" w:themeColor="text1"/>
          <w:sz w:val="24"/>
          <w:szCs w:val="24"/>
        </w:rPr>
        <w:t>za dela po tej pogodbi je</w:t>
      </w:r>
      <w:r w:rsidRPr="000846A2">
        <w:rPr>
          <w:color w:val="000000" w:themeColor="text1"/>
          <w:sz w:val="24"/>
          <w:szCs w:val="24"/>
        </w:rPr>
        <w:t xml:space="preserve">: </w:t>
      </w:r>
    </w:p>
    <w:p w14:paraId="6A9E0B87" w14:textId="77777777" w:rsidR="00B005D2" w:rsidRPr="000846A2" w:rsidRDefault="00B005D2" w:rsidP="000846A2">
      <w:pPr>
        <w:pStyle w:val="Telobesedila"/>
        <w:spacing w:after="0" w:line="252" w:lineRule="auto"/>
        <w:rPr>
          <w:color w:val="000000" w:themeColor="text1"/>
          <w:sz w:val="24"/>
          <w:szCs w:val="24"/>
        </w:rPr>
      </w:pPr>
      <w:r w:rsidRPr="000846A2">
        <w:rPr>
          <w:color w:val="000000" w:themeColor="text1"/>
          <w:sz w:val="24"/>
          <w:szCs w:val="24"/>
        </w:rPr>
        <w:t xml:space="preserve">_________________________________________, </w:t>
      </w:r>
      <w:r w:rsidRPr="000846A2">
        <w:rPr>
          <w:rFonts w:cs="Arial"/>
          <w:color w:val="000000" w:themeColor="text1"/>
          <w:sz w:val="24"/>
          <w:szCs w:val="24"/>
        </w:rPr>
        <w:t xml:space="preserve">tel.: ________, e-pošta: </w:t>
      </w:r>
      <w:hyperlink r:id="rId14" w:history="1">
        <w:r w:rsidRPr="000846A2">
          <w:rPr>
            <w:rStyle w:val="Hiperpovezava"/>
            <w:rFonts w:cs="Arial"/>
            <w:color w:val="000000" w:themeColor="text1"/>
            <w:sz w:val="24"/>
            <w:szCs w:val="24"/>
          </w:rPr>
          <w:t>_______________</w:t>
        </w:r>
      </w:hyperlink>
      <w:r w:rsidRPr="000846A2">
        <w:rPr>
          <w:rFonts w:cs="Arial"/>
          <w:color w:val="000000" w:themeColor="text1"/>
          <w:sz w:val="24"/>
          <w:szCs w:val="24"/>
        </w:rPr>
        <w:t>.</w:t>
      </w:r>
    </w:p>
    <w:p w14:paraId="4C2D396C" w14:textId="77777777" w:rsidR="00B005D2" w:rsidRPr="000846A2" w:rsidRDefault="00B005D2" w:rsidP="000846A2">
      <w:pPr>
        <w:pStyle w:val="Telobesedila"/>
        <w:spacing w:after="0" w:line="252" w:lineRule="auto"/>
        <w:rPr>
          <w:color w:val="000000" w:themeColor="text1"/>
          <w:sz w:val="24"/>
          <w:szCs w:val="24"/>
        </w:rPr>
      </w:pPr>
    </w:p>
    <w:p w14:paraId="7E00B5FA" w14:textId="77777777" w:rsidR="00B005D2" w:rsidRPr="000846A2" w:rsidRDefault="00B005D2" w:rsidP="000846A2">
      <w:pPr>
        <w:pStyle w:val="Telobesedila"/>
        <w:spacing w:after="0" w:line="252" w:lineRule="auto"/>
        <w:rPr>
          <w:color w:val="000000" w:themeColor="text1"/>
          <w:sz w:val="24"/>
          <w:szCs w:val="24"/>
        </w:rPr>
      </w:pPr>
      <w:r w:rsidRPr="000846A2">
        <w:rPr>
          <w:color w:val="000000" w:themeColor="text1"/>
          <w:sz w:val="24"/>
          <w:szCs w:val="24"/>
        </w:rPr>
        <w:t xml:space="preserve">Predstavnik izvajalca </w:t>
      </w:r>
      <w:r w:rsidRPr="000846A2">
        <w:rPr>
          <w:rFonts w:cs="Arial"/>
          <w:color w:val="000000" w:themeColor="text1"/>
          <w:sz w:val="24"/>
          <w:szCs w:val="24"/>
        </w:rPr>
        <w:t>za dela po tej pogodbi je</w:t>
      </w:r>
      <w:r w:rsidRPr="000846A2">
        <w:rPr>
          <w:color w:val="000000" w:themeColor="text1"/>
          <w:sz w:val="24"/>
          <w:szCs w:val="24"/>
        </w:rPr>
        <w:t xml:space="preserve">: </w:t>
      </w:r>
    </w:p>
    <w:p w14:paraId="7C523E8A" w14:textId="77777777" w:rsidR="00B005D2" w:rsidRPr="000846A2" w:rsidRDefault="00B005D2" w:rsidP="000846A2">
      <w:pPr>
        <w:pStyle w:val="Telobesedila"/>
        <w:spacing w:after="0" w:line="252" w:lineRule="auto"/>
        <w:rPr>
          <w:color w:val="000000" w:themeColor="text1"/>
          <w:sz w:val="24"/>
          <w:szCs w:val="24"/>
        </w:rPr>
      </w:pPr>
      <w:r w:rsidRPr="000846A2">
        <w:rPr>
          <w:color w:val="000000" w:themeColor="text1"/>
          <w:sz w:val="24"/>
          <w:szCs w:val="24"/>
        </w:rPr>
        <w:t xml:space="preserve">_________________________________________, </w:t>
      </w:r>
      <w:r w:rsidRPr="000846A2">
        <w:rPr>
          <w:rFonts w:cs="Arial"/>
          <w:color w:val="000000" w:themeColor="text1"/>
          <w:sz w:val="24"/>
          <w:szCs w:val="24"/>
        </w:rPr>
        <w:t xml:space="preserve">tel.: ________, e-pošta: </w:t>
      </w:r>
      <w:hyperlink r:id="rId15" w:history="1">
        <w:r w:rsidRPr="000846A2">
          <w:rPr>
            <w:rStyle w:val="Hiperpovezava"/>
            <w:rFonts w:cs="Arial"/>
            <w:color w:val="000000" w:themeColor="text1"/>
            <w:sz w:val="24"/>
            <w:szCs w:val="24"/>
          </w:rPr>
          <w:t>_______________</w:t>
        </w:r>
      </w:hyperlink>
      <w:r w:rsidRPr="000846A2">
        <w:rPr>
          <w:rFonts w:cs="Arial"/>
          <w:color w:val="000000" w:themeColor="text1"/>
          <w:sz w:val="24"/>
          <w:szCs w:val="24"/>
        </w:rPr>
        <w:t>.</w:t>
      </w:r>
    </w:p>
    <w:p w14:paraId="7A3624BF" w14:textId="77777777" w:rsidR="00B005D2" w:rsidRPr="000846A2" w:rsidRDefault="00B005D2" w:rsidP="000846A2">
      <w:pPr>
        <w:spacing w:after="0" w:line="252" w:lineRule="auto"/>
        <w:contextualSpacing/>
        <w:jc w:val="both"/>
        <w:rPr>
          <w:rFonts w:cs="Arial"/>
          <w:color w:val="000000" w:themeColor="text1"/>
          <w:sz w:val="24"/>
          <w:szCs w:val="24"/>
        </w:rPr>
      </w:pPr>
    </w:p>
    <w:p w14:paraId="0A2CB3E4" w14:textId="77777777" w:rsidR="00B005D2" w:rsidRPr="000846A2" w:rsidRDefault="00B005D2" w:rsidP="000846A2">
      <w:pPr>
        <w:spacing w:after="0" w:line="252" w:lineRule="auto"/>
        <w:contextualSpacing/>
        <w:jc w:val="both"/>
        <w:rPr>
          <w:rFonts w:cs="Arial"/>
          <w:color w:val="000000" w:themeColor="text1"/>
          <w:sz w:val="24"/>
          <w:szCs w:val="24"/>
        </w:rPr>
      </w:pPr>
      <w:r w:rsidRPr="000846A2">
        <w:rPr>
          <w:rFonts w:cs="Arial"/>
          <w:color w:val="000000" w:themeColor="text1"/>
          <w:sz w:val="24"/>
          <w:szCs w:val="24"/>
        </w:rPr>
        <w:t xml:space="preserve">Vsa obvestila, prošnje in zahteve morajo biti v pisni obliki in pravilno naslovljene ter poslane po pošti oz. elektronski pošti, razen če ta pogodba za posamezno obvestilo določa drugače. Pogodbeni stranki se bosta medsebojno pravočasno in na zanesljiv način </w:t>
      </w:r>
      <w:r w:rsidRPr="000846A2">
        <w:rPr>
          <w:rFonts w:cs="Arial"/>
          <w:color w:val="000000" w:themeColor="text1"/>
          <w:sz w:val="24"/>
          <w:szCs w:val="24"/>
        </w:rPr>
        <w:lastRenderedPageBreak/>
        <w:t>obveščali tudi o vseh dejstvih, katerih nastanek bi lahko kakorkoli vplival na izpolnitev obveznosti. Sporazumevanje v zvezi z izvajanjem te pogodbe se opravlja v slovenskem jeziku.</w:t>
      </w:r>
    </w:p>
    <w:p w14:paraId="6FFDF915" w14:textId="77777777" w:rsidR="00B005D2" w:rsidRPr="000846A2" w:rsidRDefault="00B005D2" w:rsidP="000846A2">
      <w:pPr>
        <w:spacing w:after="0" w:line="252" w:lineRule="auto"/>
        <w:contextualSpacing/>
        <w:jc w:val="both"/>
        <w:rPr>
          <w:rFonts w:cs="Arial"/>
          <w:color w:val="000000" w:themeColor="text1"/>
          <w:sz w:val="24"/>
          <w:szCs w:val="24"/>
        </w:rPr>
      </w:pPr>
    </w:p>
    <w:p w14:paraId="7D4990DD" w14:textId="77777777" w:rsidR="00B005D2" w:rsidRPr="000846A2" w:rsidRDefault="00B005D2" w:rsidP="000846A2">
      <w:pPr>
        <w:spacing w:after="0" w:line="252" w:lineRule="auto"/>
        <w:contextualSpacing/>
        <w:jc w:val="both"/>
        <w:rPr>
          <w:rFonts w:cs="Arial"/>
          <w:color w:val="000000" w:themeColor="text1"/>
          <w:sz w:val="24"/>
          <w:szCs w:val="24"/>
        </w:rPr>
      </w:pPr>
      <w:r w:rsidRPr="000846A2">
        <w:rPr>
          <w:rFonts w:cs="Arial"/>
          <w:color w:val="000000" w:themeColor="text1"/>
          <w:sz w:val="24"/>
          <w:szCs w:val="24"/>
        </w:rPr>
        <w:t>Morebitno zamenjavo predstavnikov si morata pogodbeni stranki sporočiti pisno, pri čemer se šteje, da je predstavnik zamenjan z dnem, ko druga pogodbena stranka prejme pisno sporočilo o njegovi zamenjavi.</w:t>
      </w:r>
    </w:p>
    <w:p w14:paraId="2AF965A3" w14:textId="77777777" w:rsidR="00EA6578" w:rsidRPr="000846A2" w:rsidRDefault="00EA6578" w:rsidP="000846A2">
      <w:pPr>
        <w:spacing w:after="0" w:line="252" w:lineRule="auto"/>
        <w:rPr>
          <w:rFonts w:cs="Arial"/>
          <w:b/>
          <w:sz w:val="24"/>
          <w:szCs w:val="24"/>
        </w:rPr>
      </w:pPr>
    </w:p>
    <w:p w14:paraId="5E919C38" w14:textId="77777777" w:rsidR="00A439D8" w:rsidRPr="000846A2" w:rsidRDefault="00A439D8" w:rsidP="000846A2">
      <w:pPr>
        <w:spacing w:after="0" w:line="252" w:lineRule="auto"/>
        <w:rPr>
          <w:rFonts w:cs="Arial"/>
          <w:b/>
          <w:sz w:val="24"/>
          <w:szCs w:val="24"/>
        </w:rPr>
      </w:pPr>
    </w:p>
    <w:p w14:paraId="34BC4E57" w14:textId="77777777" w:rsidR="00EA6578" w:rsidRPr="000846A2" w:rsidRDefault="00EA6578" w:rsidP="00340535">
      <w:pPr>
        <w:pStyle w:val="Odstavekseznama"/>
        <w:numPr>
          <w:ilvl w:val="0"/>
          <w:numId w:val="64"/>
        </w:numPr>
        <w:autoSpaceDN w:val="0"/>
        <w:spacing w:after="0" w:line="252" w:lineRule="auto"/>
        <w:jc w:val="both"/>
        <w:rPr>
          <w:rFonts w:cs="Arial"/>
          <w:b/>
          <w:sz w:val="24"/>
          <w:szCs w:val="24"/>
        </w:rPr>
      </w:pPr>
      <w:r w:rsidRPr="000846A2">
        <w:rPr>
          <w:rFonts w:cs="Arial"/>
          <w:b/>
          <w:sz w:val="24"/>
          <w:szCs w:val="24"/>
        </w:rPr>
        <w:t>KONČNE DOLOČBE</w:t>
      </w:r>
    </w:p>
    <w:p w14:paraId="371640B7" w14:textId="4CBDE5B6" w:rsidR="00EA6578" w:rsidRPr="000846A2" w:rsidRDefault="00EA6578" w:rsidP="00340535">
      <w:pPr>
        <w:pStyle w:val="Odstavekseznama"/>
        <w:numPr>
          <w:ilvl w:val="1"/>
          <w:numId w:val="65"/>
        </w:numPr>
        <w:autoSpaceDN w:val="0"/>
        <w:spacing w:after="0" w:line="252" w:lineRule="auto"/>
        <w:jc w:val="center"/>
        <w:rPr>
          <w:rFonts w:cs="Arial"/>
          <w:b/>
          <w:sz w:val="24"/>
          <w:szCs w:val="24"/>
        </w:rPr>
      </w:pPr>
      <w:r w:rsidRPr="000846A2">
        <w:rPr>
          <w:rFonts w:cs="Arial"/>
          <w:b/>
          <w:sz w:val="24"/>
          <w:szCs w:val="24"/>
        </w:rPr>
        <w:t>člen</w:t>
      </w:r>
    </w:p>
    <w:p w14:paraId="6BBD6F8A" w14:textId="77777777" w:rsidR="00EA6578" w:rsidRPr="000846A2" w:rsidRDefault="00EA6578" w:rsidP="000846A2">
      <w:pPr>
        <w:spacing w:after="0" w:line="252" w:lineRule="auto"/>
        <w:rPr>
          <w:rFonts w:cs="Arial"/>
          <w:sz w:val="24"/>
          <w:szCs w:val="24"/>
        </w:rPr>
      </w:pPr>
    </w:p>
    <w:p w14:paraId="5D6CF0C6" w14:textId="66A0E05B" w:rsidR="00EA6578" w:rsidRPr="000846A2" w:rsidRDefault="00EA6578" w:rsidP="000846A2">
      <w:pPr>
        <w:numPr>
          <w:ilvl w:val="12"/>
          <w:numId w:val="0"/>
        </w:numPr>
        <w:spacing w:after="0" w:line="252" w:lineRule="auto"/>
        <w:jc w:val="both"/>
        <w:rPr>
          <w:rFonts w:cs="Arial"/>
          <w:sz w:val="24"/>
          <w:szCs w:val="24"/>
        </w:rPr>
      </w:pPr>
      <w:r w:rsidRPr="000846A2">
        <w:rPr>
          <w:rFonts w:cs="Arial"/>
          <w:sz w:val="24"/>
          <w:szCs w:val="24"/>
        </w:rPr>
        <w:t>Izvajalec s podpisom te pogodbe potrjuje, da je v celoti seznanjen z obsegom in zahtevnostjo pogodbenih del, varovanim območjem, njegovo lokacijo in objekti, kjer se bo</w:t>
      </w:r>
      <w:r w:rsidR="00B005D2" w:rsidRPr="000846A2">
        <w:rPr>
          <w:rFonts w:cs="Arial"/>
          <w:sz w:val="24"/>
          <w:szCs w:val="24"/>
        </w:rPr>
        <w:t>do</w:t>
      </w:r>
      <w:r w:rsidRPr="000846A2">
        <w:rPr>
          <w:rFonts w:cs="Arial"/>
          <w:sz w:val="24"/>
          <w:szCs w:val="24"/>
        </w:rPr>
        <w:t xml:space="preserve"> izvajal</w:t>
      </w:r>
      <w:r w:rsidR="00B005D2" w:rsidRPr="000846A2">
        <w:rPr>
          <w:rFonts w:cs="Arial"/>
          <w:sz w:val="24"/>
          <w:szCs w:val="24"/>
        </w:rPr>
        <w:t>e</w:t>
      </w:r>
      <w:r w:rsidRPr="000846A2">
        <w:rPr>
          <w:rFonts w:cs="Arial"/>
          <w:sz w:val="24"/>
          <w:szCs w:val="24"/>
        </w:rPr>
        <w:t xml:space="preserve"> storitv</w:t>
      </w:r>
      <w:r w:rsidR="00B005D2" w:rsidRPr="000846A2">
        <w:rPr>
          <w:rFonts w:cs="Arial"/>
          <w:sz w:val="24"/>
          <w:szCs w:val="24"/>
        </w:rPr>
        <w:t>e</w:t>
      </w:r>
      <w:r w:rsidRPr="000846A2">
        <w:rPr>
          <w:rFonts w:cs="Arial"/>
          <w:sz w:val="24"/>
          <w:szCs w:val="24"/>
        </w:rPr>
        <w:t xml:space="preserve"> varovanja</w:t>
      </w:r>
      <w:r w:rsidR="00B005D2" w:rsidRPr="000846A2">
        <w:rPr>
          <w:rFonts w:cs="Arial"/>
          <w:sz w:val="24"/>
          <w:szCs w:val="24"/>
        </w:rPr>
        <w:t>,</w:t>
      </w:r>
      <w:r w:rsidRPr="000846A2">
        <w:rPr>
          <w:rFonts w:cs="Arial"/>
          <w:sz w:val="24"/>
          <w:szCs w:val="24"/>
        </w:rPr>
        <w:t xml:space="preserve"> ter z možnostjo dostopa do objektov.</w:t>
      </w:r>
    </w:p>
    <w:p w14:paraId="375DCEA5" w14:textId="77777777" w:rsidR="00EA6578" w:rsidRPr="000846A2" w:rsidRDefault="00EA6578" w:rsidP="000846A2">
      <w:pPr>
        <w:numPr>
          <w:ilvl w:val="12"/>
          <w:numId w:val="0"/>
        </w:numPr>
        <w:spacing w:after="0" w:line="252" w:lineRule="auto"/>
        <w:jc w:val="both"/>
        <w:rPr>
          <w:rFonts w:cs="Arial"/>
          <w:sz w:val="24"/>
          <w:szCs w:val="24"/>
        </w:rPr>
      </w:pPr>
    </w:p>
    <w:p w14:paraId="24CD6D4E" w14:textId="121BA3C1" w:rsidR="00EA6578" w:rsidRPr="000846A2" w:rsidRDefault="00EA6578" w:rsidP="00340535">
      <w:pPr>
        <w:pStyle w:val="Odstavekseznama"/>
        <w:numPr>
          <w:ilvl w:val="1"/>
          <w:numId w:val="65"/>
        </w:numPr>
        <w:autoSpaceDN w:val="0"/>
        <w:spacing w:after="0" w:line="252" w:lineRule="auto"/>
        <w:jc w:val="center"/>
        <w:rPr>
          <w:rFonts w:cs="Arial"/>
          <w:b/>
          <w:sz w:val="24"/>
          <w:szCs w:val="24"/>
          <w:u w:val="single"/>
        </w:rPr>
      </w:pPr>
      <w:r w:rsidRPr="000846A2">
        <w:rPr>
          <w:rFonts w:cs="Arial"/>
          <w:b/>
          <w:sz w:val="24"/>
          <w:szCs w:val="24"/>
        </w:rPr>
        <w:t>člen</w:t>
      </w:r>
    </w:p>
    <w:p w14:paraId="77E7093F" w14:textId="77777777" w:rsidR="00EA6578" w:rsidRPr="000846A2" w:rsidRDefault="00EA6578" w:rsidP="000846A2">
      <w:pPr>
        <w:spacing w:after="0" w:line="252" w:lineRule="auto"/>
        <w:rPr>
          <w:rFonts w:cs="Arial"/>
          <w:sz w:val="24"/>
          <w:szCs w:val="24"/>
        </w:rPr>
      </w:pPr>
    </w:p>
    <w:p w14:paraId="755AB3C3" w14:textId="77777777" w:rsidR="00EA6578" w:rsidRPr="000846A2" w:rsidRDefault="00EA6578" w:rsidP="000846A2">
      <w:pPr>
        <w:spacing w:after="0" w:line="252" w:lineRule="auto"/>
        <w:jc w:val="both"/>
        <w:rPr>
          <w:rFonts w:cs="Arial"/>
          <w:sz w:val="24"/>
          <w:szCs w:val="24"/>
        </w:rPr>
      </w:pPr>
      <w:r w:rsidRPr="000846A2">
        <w:rPr>
          <w:rFonts w:cs="Arial"/>
          <w:sz w:val="24"/>
          <w:szCs w:val="24"/>
        </w:rPr>
        <w:t>Morebitne spore bosta pogodbeni stranki reševali sporazumno, v nasprotnem primeru pa pred pristojnim sodiščem v Ljubljani. Za presojanje razmerja med pogodbenima strankama se uporablja slovensko pravo.</w:t>
      </w:r>
    </w:p>
    <w:p w14:paraId="33AF460A" w14:textId="77777777" w:rsidR="00EA6578" w:rsidRPr="000846A2" w:rsidRDefault="00EA6578" w:rsidP="000846A2">
      <w:pPr>
        <w:spacing w:after="0" w:line="252" w:lineRule="auto"/>
        <w:jc w:val="both"/>
        <w:rPr>
          <w:rFonts w:cs="Arial"/>
          <w:sz w:val="24"/>
          <w:szCs w:val="24"/>
        </w:rPr>
      </w:pPr>
    </w:p>
    <w:p w14:paraId="51D1403E" w14:textId="77777777" w:rsidR="00E77FA6" w:rsidRPr="000846A2" w:rsidRDefault="00E77FA6" w:rsidP="000846A2">
      <w:pPr>
        <w:spacing w:after="0" w:line="252" w:lineRule="auto"/>
        <w:contextualSpacing/>
        <w:jc w:val="both"/>
        <w:rPr>
          <w:rFonts w:cs="Arial"/>
          <w:sz w:val="24"/>
          <w:szCs w:val="24"/>
        </w:rPr>
      </w:pPr>
      <w:r w:rsidRPr="000846A2">
        <w:rPr>
          <w:rFonts w:cs="Arial"/>
          <w:sz w:val="24"/>
          <w:szCs w:val="24"/>
        </w:rPr>
        <w:t>Za vse, kar s to pogodbo ni posebej definirano ali je v nasprotju z ustavo, prisilnimi predpisi ali moralnimi načeli Republike Slovenije, se uporabljajo določila Obligacijskega zakonika in ostale veljavne zakonodaje Republike Slovenije.</w:t>
      </w:r>
    </w:p>
    <w:p w14:paraId="639A6EDA" w14:textId="77777777" w:rsidR="00E77FA6" w:rsidRPr="000846A2" w:rsidRDefault="00E77FA6" w:rsidP="000846A2">
      <w:pPr>
        <w:spacing w:after="0" w:line="252" w:lineRule="auto"/>
        <w:jc w:val="both"/>
        <w:rPr>
          <w:rFonts w:cs="Arial"/>
          <w:sz w:val="24"/>
          <w:szCs w:val="24"/>
        </w:rPr>
      </w:pPr>
    </w:p>
    <w:p w14:paraId="661EAD65" w14:textId="47977C9D" w:rsidR="00EA6578" w:rsidRPr="000846A2" w:rsidRDefault="00EA6578" w:rsidP="000846A2">
      <w:pPr>
        <w:spacing w:after="0" w:line="252" w:lineRule="auto"/>
        <w:jc w:val="both"/>
        <w:rPr>
          <w:rFonts w:cs="Arial"/>
          <w:sz w:val="24"/>
          <w:szCs w:val="24"/>
        </w:rPr>
      </w:pPr>
      <w:r w:rsidRPr="000846A2">
        <w:rPr>
          <w:rFonts w:cs="Arial"/>
          <w:sz w:val="24"/>
          <w:szCs w:val="24"/>
        </w:rPr>
        <w:t xml:space="preserve">Zaradi </w:t>
      </w:r>
      <w:r w:rsidR="005248A3" w:rsidRPr="000846A2">
        <w:rPr>
          <w:rFonts w:cs="Arial"/>
          <w:sz w:val="24"/>
          <w:szCs w:val="24"/>
        </w:rPr>
        <w:t>neveljavnosti</w:t>
      </w:r>
      <w:r w:rsidRPr="000846A2">
        <w:rPr>
          <w:rFonts w:cs="Arial"/>
          <w:sz w:val="24"/>
          <w:szCs w:val="24"/>
        </w:rPr>
        <w:t xml:space="preserve"> posameznega pogodbenega določila ni n</w:t>
      </w:r>
      <w:r w:rsidR="005248A3" w:rsidRPr="000846A2">
        <w:rPr>
          <w:rFonts w:cs="Arial"/>
          <w:sz w:val="24"/>
          <w:szCs w:val="24"/>
        </w:rPr>
        <w:t>eveljavna</w:t>
      </w:r>
      <w:r w:rsidRPr="000846A2">
        <w:rPr>
          <w:rFonts w:cs="Arial"/>
          <w:sz w:val="24"/>
          <w:szCs w:val="24"/>
        </w:rPr>
        <w:t xml:space="preserve"> celotna pogodba, če lahko obstane brez n</w:t>
      </w:r>
      <w:r w:rsidR="005248A3" w:rsidRPr="000846A2">
        <w:rPr>
          <w:rFonts w:cs="Arial"/>
          <w:sz w:val="24"/>
          <w:szCs w:val="24"/>
        </w:rPr>
        <w:t>eveljavnega</w:t>
      </w:r>
      <w:r w:rsidRPr="000846A2">
        <w:rPr>
          <w:rFonts w:cs="Arial"/>
          <w:sz w:val="24"/>
          <w:szCs w:val="24"/>
        </w:rPr>
        <w:t xml:space="preserve"> določila </w:t>
      </w:r>
      <w:r w:rsidR="005248A3" w:rsidRPr="000846A2">
        <w:rPr>
          <w:rFonts w:cs="Arial"/>
          <w:sz w:val="24"/>
          <w:szCs w:val="24"/>
        </w:rPr>
        <w:t>ali če se lahko le-to nadomesti z veljavnim, ki mora čim bolj ustrezati namenu neveljavnega določila, razen če je bilo</w:t>
      </w:r>
      <w:r w:rsidRPr="000846A2">
        <w:rPr>
          <w:rFonts w:cs="Arial"/>
          <w:sz w:val="24"/>
          <w:szCs w:val="24"/>
        </w:rPr>
        <w:t xml:space="preserve"> </w:t>
      </w:r>
      <w:r w:rsidR="005248A3" w:rsidRPr="000846A2">
        <w:rPr>
          <w:rFonts w:cs="Arial"/>
          <w:sz w:val="24"/>
          <w:szCs w:val="24"/>
        </w:rPr>
        <w:t>neveljavno</w:t>
      </w:r>
      <w:r w:rsidRPr="000846A2">
        <w:rPr>
          <w:rFonts w:cs="Arial"/>
          <w:sz w:val="24"/>
          <w:szCs w:val="24"/>
        </w:rPr>
        <w:t xml:space="preserve"> določilo pogodbeni pogoj </w:t>
      </w:r>
      <w:r w:rsidR="005248A3" w:rsidRPr="000846A2">
        <w:rPr>
          <w:rFonts w:cs="Arial"/>
          <w:sz w:val="24"/>
          <w:szCs w:val="24"/>
        </w:rPr>
        <w:t xml:space="preserve">ali </w:t>
      </w:r>
      <w:r w:rsidRPr="000846A2">
        <w:rPr>
          <w:rFonts w:cs="Arial"/>
          <w:sz w:val="24"/>
          <w:szCs w:val="24"/>
        </w:rPr>
        <w:t>odločilen nagib za sklenitev predmetne pogodbe.</w:t>
      </w:r>
    </w:p>
    <w:p w14:paraId="41EEEBA2" w14:textId="77777777" w:rsidR="00EA6578" w:rsidRPr="000846A2" w:rsidRDefault="00EA6578" w:rsidP="000846A2">
      <w:pPr>
        <w:spacing w:after="0" w:line="252" w:lineRule="auto"/>
        <w:rPr>
          <w:rFonts w:cs="Arial"/>
          <w:sz w:val="24"/>
          <w:szCs w:val="24"/>
        </w:rPr>
      </w:pPr>
    </w:p>
    <w:p w14:paraId="05D28DEE" w14:textId="6CFBDC76" w:rsidR="00EA6578" w:rsidRPr="000846A2" w:rsidRDefault="00EA6578" w:rsidP="00340535">
      <w:pPr>
        <w:pStyle w:val="Odstavekseznama"/>
        <w:numPr>
          <w:ilvl w:val="1"/>
          <w:numId w:val="65"/>
        </w:numPr>
        <w:autoSpaceDN w:val="0"/>
        <w:spacing w:after="0" w:line="252" w:lineRule="auto"/>
        <w:jc w:val="center"/>
        <w:rPr>
          <w:rFonts w:cs="Arial"/>
          <w:b/>
          <w:sz w:val="24"/>
          <w:szCs w:val="24"/>
        </w:rPr>
      </w:pPr>
      <w:r w:rsidRPr="000846A2">
        <w:rPr>
          <w:rFonts w:cs="Arial"/>
          <w:b/>
          <w:sz w:val="24"/>
          <w:szCs w:val="24"/>
        </w:rPr>
        <w:t>člen</w:t>
      </w:r>
    </w:p>
    <w:p w14:paraId="799BA266" w14:textId="77777777" w:rsidR="00EA6578" w:rsidRPr="000846A2" w:rsidRDefault="00EA6578" w:rsidP="000846A2">
      <w:pPr>
        <w:spacing w:after="0" w:line="252" w:lineRule="auto"/>
        <w:rPr>
          <w:rFonts w:cs="Arial"/>
          <w:sz w:val="24"/>
          <w:szCs w:val="24"/>
        </w:rPr>
      </w:pPr>
    </w:p>
    <w:p w14:paraId="62B21312" w14:textId="489E9E04" w:rsidR="00EA6578" w:rsidRPr="000846A2" w:rsidRDefault="00EA6578" w:rsidP="000846A2">
      <w:pPr>
        <w:numPr>
          <w:ilvl w:val="12"/>
          <w:numId w:val="0"/>
        </w:numPr>
        <w:spacing w:after="0" w:line="252" w:lineRule="auto"/>
        <w:jc w:val="both"/>
        <w:rPr>
          <w:rFonts w:cs="Arial"/>
          <w:sz w:val="24"/>
          <w:szCs w:val="24"/>
        </w:rPr>
      </w:pPr>
      <w:r w:rsidRPr="000846A2">
        <w:rPr>
          <w:rFonts w:cs="Arial"/>
          <w:sz w:val="24"/>
          <w:szCs w:val="24"/>
        </w:rPr>
        <w:t xml:space="preserve">Ta pogodba je sklenjena za določen čas, </w:t>
      </w:r>
      <w:r w:rsidR="00B005D2" w:rsidRPr="000846A2">
        <w:rPr>
          <w:rFonts w:cs="Arial"/>
          <w:sz w:val="24"/>
          <w:szCs w:val="24"/>
        </w:rPr>
        <w:t>in sicer za čas</w:t>
      </w:r>
      <w:r w:rsidRPr="000846A2">
        <w:rPr>
          <w:rFonts w:cs="Arial"/>
          <w:sz w:val="24"/>
          <w:szCs w:val="24"/>
        </w:rPr>
        <w:t xml:space="preserve"> od </w:t>
      </w:r>
      <w:r w:rsidR="00145294" w:rsidRPr="000846A2">
        <w:rPr>
          <w:rFonts w:cs="Arial"/>
          <w:sz w:val="24"/>
          <w:szCs w:val="24"/>
        </w:rPr>
        <w:t>_____________</w:t>
      </w:r>
      <w:r w:rsidRPr="000846A2">
        <w:rPr>
          <w:rFonts w:cs="Arial"/>
          <w:sz w:val="24"/>
          <w:szCs w:val="24"/>
        </w:rPr>
        <w:t xml:space="preserve"> do </w:t>
      </w:r>
      <w:r w:rsidR="00145294" w:rsidRPr="000846A2">
        <w:rPr>
          <w:rFonts w:cs="Arial"/>
          <w:sz w:val="24"/>
          <w:szCs w:val="24"/>
        </w:rPr>
        <w:t>_____________</w:t>
      </w:r>
      <w:r w:rsidRPr="000846A2">
        <w:rPr>
          <w:rFonts w:cs="Arial"/>
          <w:sz w:val="24"/>
          <w:szCs w:val="24"/>
        </w:rPr>
        <w:t>.</w:t>
      </w:r>
    </w:p>
    <w:p w14:paraId="649288A8" w14:textId="2ED58D13" w:rsidR="00EA6578" w:rsidRPr="000846A2" w:rsidRDefault="005248A3" w:rsidP="000846A2">
      <w:pPr>
        <w:numPr>
          <w:ilvl w:val="12"/>
          <w:numId w:val="0"/>
        </w:numPr>
        <w:spacing w:after="0" w:line="252" w:lineRule="auto"/>
        <w:jc w:val="both"/>
        <w:rPr>
          <w:rFonts w:cs="Arial"/>
          <w:i/>
          <w:color w:val="4F81BD" w:themeColor="accent1"/>
          <w:sz w:val="24"/>
          <w:szCs w:val="24"/>
        </w:rPr>
      </w:pPr>
      <w:r w:rsidRPr="000846A2">
        <w:rPr>
          <w:rFonts w:cs="Arial"/>
          <w:i/>
          <w:color w:val="4F81BD" w:themeColor="accent1"/>
          <w:sz w:val="24"/>
          <w:szCs w:val="24"/>
        </w:rPr>
        <w:t>/</w:t>
      </w:r>
      <w:r w:rsidR="00E33890">
        <w:rPr>
          <w:rFonts w:cs="Arial"/>
          <w:i/>
          <w:color w:val="4F81BD" w:themeColor="accent1"/>
          <w:sz w:val="24"/>
          <w:szCs w:val="24"/>
        </w:rPr>
        <w:t xml:space="preserve">Pogodba se sklepa za 48 mesecev (+/- 15 dni). </w:t>
      </w:r>
      <w:r w:rsidRPr="000846A2">
        <w:rPr>
          <w:rFonts w:cs="Arial"/>
          <w:i/>
          <w:color w:val="4F81BD" w:themeColor="accent1"/>
          <w:sz w:val="24"/>
          <w:szCs w:val="24"/>
        </w:rPr>
        <w:t xml:space="preserve">Datumi se določijo glede na časovni potek postopka javnega naročanja, pri čemer izvajalec praviloma prične z izvajanjem storitev 1. </w:t>
      </w:r>
      <w:r w:rsidR="00DC5932" w:rsidRPr="000846A2">
        <w:rPr>
          <w:rFonts w:cs="Arial"/>
          <w:i/>
          <w:color w:val="4F81BD" w:themeColor="accent1"/>
          <w:sz w:val="24"/>
          <w:szCs w:val="24"/>
        </w:rPr>
        <w:t xml:space="preserve">oz. 15. </w:t>
      </w:r>
      <w:r w:rsidRPr="000846A2">
        <w:rPr>
          <w:rFonts w:cs="Arial"/>
          <w:i/>
          <w:color w:val="4F81BD" w:themeColor="accent1"/>
          <w:sz w:val="24"/>
          <w:szCs w:val="24"/>
        </w:rPr>
        <w:t>dan v mesecu</w:t>
      </w:r>
      <w:r w:rsidR="00DC5932" w:rsidRPr="000846A2">
        <w:rPr>
          <w:rFonts w:cs="Arial"/>
          <w:i/>
          <w:color w:val="4F81BD" w:themeColor="accent1"/>
          <w:sz w:val="24"/>
          <w:szCs w:val="24"/>
        </w:rPr>
        <w:t xml:space="preserve">./ </w:t>
      </w:r>
    </w:p>
    <w:p w14:paraId="47F42665" w14:textId="77777777" w:rsidR="005248A3" w:rsidRPr="000846A2" w:rsidRDefault="005248A3" w:rsidP="000846A2">
      <w:pPr>
        <w:numPr>
          <w:ilvl w:val="12"/>
          <w:numId w:val="0"/>
        </w:numPr>
        <w:spacing w:after="0" w:line="252" w:lineRule="auto"/>
        <w:jc w:val="both"/>
        <w:rPr>
          <w:rFonts w:cs="Arial"/>
          <w:sz w:val="24"/>
          <w:szCs w:val="24"/>
        </w:rPr>
      </w:pPr>
    </w:p>
    <w:p w14:paraId="64917D2E" w14:textId="66EBFAD2" w:rsidR="00EA6578" w:rsidRPr="000846A2" w:rsidRDefault="00EA6578" w:rsidP="00340535">
      <w:pPr>
        <w:pStyle w:val="Odstavekseznama"/>
        <w:numPr>
          <w:ilvl w:val="1"/>
          <w:numId w:val="65"/>
        </w:numPr>
        <w:autoSpaceDN w:val="0"/>
        <w:spacing w:after="0" w:line="252" w:lineRule="auto"/>
        <w:jc w:val="center"/>
        <w:rPr>
          <w:rFonts w:cs="Arial"/>
          <w:b/>
          <w:sz w:val="24"/>
          <w:szCs w:val="24"/>
        </w:rPr>
      </w:pPr>
      <w:r w:rsidRPr="000846A2">
        <w:rPr>
          <w:rFonts w:cs="Arial"/>
          <w:b/>
          <w:sz w:val="24"/>
          <w:szCs w:val="24"/>
        </w:rPr>
        <w:t>člen</w:t>
      </w:r>
    </w:p>
    <w:p w14:paraId="3C7C39FC" w14:textId="77777777" w:rsidR="00EA6578" w:rsidRPr="000846A2" w:rsidRDefault="00EA6578" w:rsidP="000846A2">
      <w:pPr>
        <w:spacing w:after="0" w:line="252" w:lineRule="auto"/>
        <w:jc w:val="both"/>
        <w:rPr>
          <w:rFonts w:cs="Arial"/>
          <w:sz w:val="24"/>
          <w:szCs w:val="24"/>
        </w:rPr>
      </w:pPr>
    </w:p>
    <w:p w14:paraId="04C93E16" w14:textId="60498B10" w:rsidR="00EA6578" w:rsidRPr="000846A2" w:rsidRDefault="00EA6578" w:rsidP="000846A2">
      <w:pPr>
        <w:spacing w:after="0" w:line="252" w:lineRule="auto"/>
        <w:jc w:val="both"/>
        <w:rPr>
          <w:rFonts w:eastAsia="Times New Roman" w:cs="Arial"/>
          <w:b/>
          <w:color w:val="auto"/>
          <w:sz w:val="24"/>
          <w:szCs w:val="24"/>
          <w:lang w:eastAsia="sl-SI"/>
        </w:rPr>
      </w:pPr>
      <w:r w:rsidRPr="000846A2">
        <w:rPr>
          <w:rFonts w:eastAsia="Times New Roman" w:cs="Arial"/>
          <w:color w:val="auto"/>
          <w:sz w:val="24"/>
          <w:szCs w:val="24"/>
          <w:lang w:eastAsia="sl-SI"/>
        </w:rPr>
        <w:t>Pogodba začne veljati, ko jo podpišeta obe stranki in izvajalec izpolni obveznosti iz naslova zavarovanja za do</w:t>
      </w:r>
      <w:r w:rsidRPr="000846A2">
        <w:rPr>
          <w:rFonts w:eastAsia="Times New Roman" w:cs="Arial"/>
          <w:color w:val="000000" w:themeColor="text1"/>
          <w:sz w:val="24"/>
          <w:szCs w:val="24"/>
          <w:lang w:eastAsia="sl-SI"/>
        </w:rPr>
        <w:t>bro izvedbo po</w:t>
      </w:r>
      <w:r w:rsidR="00A439D8" w:rsidRPr="000846A2">
        <w:rPr>
          <w:rFonts w:eastAsia="Times New Roman" w:cs="Arial"/>
          <w:color w:val="000000" w:themeColor="text1"/>
          <w:sz w:val="24"/>
          <w:szCs w:val="24"/>
          <w:lang w:eastAsia="sl-SI"/>
        </w:rPr>
        <w:t>godbenih obveznosti</w:t>
      </w:r>
      <w:r w:rsidRPr="000846A2">
        <w:rPr>
          <w:rFonts w:eastAsia="Times New Roman" w:cs="Arial"/>
          <w:color w:val="000000" w:themeColor="text1"/>
          <w:sz w:val="24"/>
          <w:szCs w:val="24"/>
          <w:lang w:eastAsia="sl-SI"/>
        </w:rPr>
        <w:t xml:space="preserve"> (1</w:t>
      </w:r>
      <w:r w:rsidR="00A439D8" w:rsidRPr="000846A2">
        <w:rPr>
          <w:rFonts w:eastAsia="Times New Roman" w:cs="Arial"/>
          <w:color w:val="000000" w:themeColor="text1"/>
          <w:sz w:val="24"/>
          <w:szCs w:val="24"/>
          <w:lang w:eastAsia="sl-SI"/>
        </w:rPr>
        <w:t>2</w:t>
      </w:r>
      <w:r w:rsidRPr="000846A2">
        <w:rPr>
          <w:rFonts w:eastAsia="Times New Roman" w:cs="Arial"/>
          <w:color w:val="000000" w:themeColor="text1"/>
          <w:sz w:val="24"/>
          <w:szCs w:val="24"/>
          <w:lang w:eastAsia="sl-SI"/>
        </w:rPr>
        <w:t>. člen te pogodbe).</w:t>
      </w:r>
      <w:r w:rsidRPr="000846A2">
        <w:rPr>
          <w:rFonts w:cs="Arial"/>
          <w:iCs/>
          <w:color w:val="000000" w:themeColor="text1"/>
          <w:sz w:val="24"/>
          <w:szCs w:val="24"/>
        </w:rPr>
        <w:t xml:space="preserve"> </w:t>
      </w:r>
    </w:p>
    <w:p w14:paraId="375F74AF" w14:textId="77777777" w:rsidR="00EA6578" w:rsidRPr="000846A2" w:rsidRDefault="00EA6578" w:rsidP="000846A2">
      <w:pPr>
        <w:spacing w:after="0" w:line="252" w:lineRule="auto"/>
        <w:jc w:val="both"/>
        <w:rPr>
          <w:rFonts w:cs="Arial"/>
          <w:bCs/>
          <w:sz w:val="24"/>
          <w:szCs w:val="24"/>
        </w:rPr>
      </w:pPr>
    </w:p>
    <w:p w14:paraId="640C3B3C" w14:textId="3E665C1E" w:rsidR="00EA6578" w:rsidRPr="000846A2" w:rsidRDefault="00EA6578" w:rsidP="00340535">
      <w:pPr>
        <w:pStyle w:val="Odstavekseznama"/>
        <w:numPr>
          <w:ilvl w:val="1"/>
          <w:numId w:val="65"/>
        </w:numPr>
        <w:autoSpaceDN w:val="0"/>
        <w:spacing w:after="0" w:line="252" w:lineRule="auto"/>
        <w:jc w:val="center"/>
        <w:rPr>
          <w:rFonts w:cs="Arial"/>
          <w:b/>
          <w:sz w:val="24"/>
          <w:szCs w:val="24"/>
        </w:rPr>
      </w:pPr>
      <w:r w:rsidRPr="000846A2">
        <w:rPr>
          <w:rFonts w:cs="Arial"/>
          <w:b/>
          <w:sz w:val="24"/>
          <w:szCs w:val="24"/>
        </w:rPr>
        <w:t>člen</w:t>
      </w:r>
    </w:p>
    <w:p w14:paraId="44494896" w14:textId="77777777" w:rsidR="00EA6578" w:rsidRPr="000846A2" w:rsidRDefault="00EA6578" w:rsidP="000846A2">
      <w:pPr>
        <w:spacing w:after="0" w:line="252" w:lineRule="auto"/>
        <w:jc w:val="both"/>
        <w:rPr>
          <w:rFonts w:cs="Arial"/>
          <w:sz w:val="24"/>
          <w:szCs w:val="24"/>
        </w:rPr>
      </w:pPr>
    </w:p>
    <w:p w14:paraId="4A726986" w14:textId="06C1AA08" w:rsidR="00EA6578" w:rsidRPr="000846A2" w:rsidRDefault="00EA6578" w:rsidP="000846A2">
      <w:pPr>
        <w:spacing w:after="0" w:line="252" w:lineRule="auto"/>
        <w:jc w:val="both"/>
        <w:rPr>
          <w:rFonts w:cs="Arial"/>
          <w:sz w:val="24"/>
          <w:szCs w:val="24"/>
        </w:rPr>
      </w:pPr>
      <w:r w:rsidRPr="000846A2">
        <w:rPr>
          <w:rFonts w:cs="Arial"/>
          <w:sz w:val="24"/>
          <w:szCs w:val="24"/>
        </w:rPr>
        <w:t xml:space="preserve">Pogodba je sestavljena v </w:t>
      </w:r>
      <w:r w:rsidR="00145294" w:rsidRPr="000846A2">
        <w:rPr>
          <w:rFonts w:cs="Arial"/>
          <w:sz w:val="24"/>
          <w:szCs w:val="24"/>
        </w:rPr>
        <w:t>dveh</w:t>
      </w:r>
      <w:r w:rsidRPr="000846A2">
        <w:rPr>
          <w:rFonts w:cs="Arial"/>
          <w:sz w:val="24"/>
          <w:szCs w:val="24"/>
        </w:rPr>
        <w:t xml:space="preserve"> enakih izvodih, od katerih prejme vsaka pogodbena stranka </w:t>
      </w:r>
      <w:r w:rsidR="00145294" w:rsidRPr="000846A2">
        <w:rPr>
          <w:rFonts w:cs="Arial"/>
          <w:sz w:val="24"/>
          <w:szCs w:val="24"/>
        </w:rPr>
        <w:t>en izvod</w:t>
      </w:r>
      <w:r w:rsidRPr="000846A2">
        <w:rPr>
          <w:rFonts w:cs="Arial"/>
          <w:sz w:val="24"/>
          <w:szCs w:val="24"/>
        </w:rPr>
        <w:t>.</w:t>
      </w:r>
    </w:p>
    <w:p w14:paraId="22471B04" w14:textId="77777777" w:rsidR="00EA6578" w:rsidRPr="000846A2" w:rsidRDefault="00EA6578" w:rsidP="000846A2">
      <w:pPr>
        <w:spacing w:after="0" w:line="252" w:lineRule="auto"/>
        <w:jc w:val="both"/>
        <w:rPr>
          <w:rFonts w:cs="Arial"/>
          <w:bCs/>
          <w:sz w:val="24"/>
          <w:szCs w:val="24"/>
        </w:rPr>
      </w:pPr>
    </w:p>
    <w:p w14:paraId="1CE41A0F" w14:textId="77777777" w:rsidR="00EA6578" w:rsidRPr="000846A2" w:rsidRDefault="00EA6578" w:rsidP="000846A2">
      <w:pPr>
        <w:spacing w:after="0" w:line="252" w:lineRule="auto"/>
        <w:contextualSpacing/>
        <w:jc w:val="both"/>
        <w:rPr>
          <w:rFonts w:cs="Arial"/>
          <w:color w:val="auto"/>
          <w:sz w:val="24"/>
          <w:szCs w:val="24"/>
        </w:rPr>
      </w:pPr>
      <w:r w:rsidRPr="000846A2">
        <w:rPr>
          <w:rFonts w:cs="Arial"/>
          <w:color w:val="auto"/>
          <w:sz w:val="24"/>
          <w:szCs w:val="24"/>
        </w:rPr>
        <w:t>Priloge in sestavni del te pogodbe so:</w:t>
      </w:r>
    </w:p>
    <w:p w14:paraId="253ED97A" w14:textId="7CF9C73D" w:rsidR="00EA6578" w:rsidRPr="000846A2" w:rsidRDefault="00145294" w:rsidP="00340535">
      <w:pPr>
        <w:pStyle w:val="Odstavekseznama"/>
        <w:numPr>
          <w:ilvl w:val="0"/>
          <w:numId w:val="62"/>
        </w:numPr>
        <w:spacing w:after="0" w:line="252" w:lineRule="auto"/>
        <w:rPr>
          <w:rFonts w:eastAsia="Times New Roman" w:cs="Arial"/>
          <w:color w:val="auto"/>
          <w:sz w:val="24"/>
          <w:szCs w:val="24"/>
          <w:lang w:eastAsia="sl-SI"/>
        </w:rPr>
      </w:pPr>
      <w:r w:rsidRPr="000846A2">
        <w:rPr>
          <w:rFonts w:cs="Arial"/>
          <w:color w:val="auto"/>
          <w:sz w:val="24"/>
          <w:szCs w:val="24"/>
        </w:rPr>
        <w:t xml:space="preserve">Priloga 1: </w:t>
      </w:r>
      <w:r w:rsidR="008423C1" w:rsidRPr="000846A2">
        <w:rPr>
          <w:rFonts w:cs="Arial"/>
          <w:color w:val="auto"/>
          <w:sz w:val="24"/>
          <w:szCs w:val="24"/>
        </w:rPr>
        <w:t>Speci</w:t>
      </w:r>
      <w:r w:rsidR="008423C1" w:rsidRPr="000846A2">
        <w:rPr>
          <w:rFonts w:cs="Arial"/>
          <w:color w:val="000000" w:themeColor="text1"/>
          <w:sz w:val="24"/>
          <w:szCs w:val="24"/>
        </w:rPr>
        <w:t>fikacija p</w:t>
      </w:r>
      <w:r w:rsidR="00EA6578" w:rsidRPr="000846A2">
        <w:rPr>
          <w:rFonts w:cs="Arial"/>
          <w:color w:val="000000" w:themeColor="text1"/>
          <w:sz w:val="24"/>
          <w:szCs w:val="24"/>
        </w:rPr>
        <w:t>onudben</w:t>
      </w:r>
      <w:r w:rsidR="008423C1" w:rsidRPr="000846A2">
        <w:rPr>
          <w:rFonts w:cs="Arial"/>
          <w:color w:val="000000" w:themeColor="text1"/>
          <w:sz w:val="24"/>
          <w:szCs w:val="24"/>
        </w:rPr>
        <w:t>ega</w:t>
      </w:r>
      <w:r w:rsidR="00EA6578" w:rsidRPr="000846A2">
        <w:rPr>
          <w:rFonts w:cs="Arial"/>
          <w:color w:val="000000" w:themeColor="text1"/>
          <w:sz w:val="24"/>
          <w:szCs w:val="24"/>
        </w:rPr>
        <w:t xml:space="preserve"> predračun</w:t>
      </w:r>
      <w:r w:rsidR="008423C1" w:rsidRPr="000846A2">
        <w:rPr>
          <w:rFonts w:cs="Arial"/>
          <w:color w:val="000000" w:themeColor="text1"/>
          <w:sz w:val="24"/>
          <w:szCs w:val="24"/>
        </w:rPr>
        <w:t>a</w:t>
      </w:r>
      <w:r w:rsidR="00EA6578" w:rsidRPr="000846A2">
        <w:rPr>
          <w:rFonts w:cs="Arial"/>
          <w:color w:val="000000" w:themeColor="text1"/>
          <w:sz w:val="24"/>
          <w:szCs w:val="24"/>
        </w:rPr>
        <w:t xml:space="preserve"> izvajalca </w:t>
      </w:r>
      <w:r w:rsidRPr="000846A2">
        <w:rPr>
          <w:rFonts w:cs="Arial"/>
          <w:color w:val="000000" w:themeColor="text1"/>
          <w:sz w:val="24"/>
          <w:szCs w:val="24"/>
        </w:rPr>
        <w:t>št. _______</w:t>
      </w:r>
      <w:r w:rsidRPr="000846A2">
        <w:rPr>
          <w:rFonts w:cs="Arial"/>
          <w:color w:val="auto"/>
          <w:sz w:val="24"/>
          <w:szCs w:val="24"/>
        </w:rPr>
        <w:t xml:space="preserve">__ </w:t>
      </w:r>
      <w:r w:rsidR="00EA6578" w:rsidRPr="000846A2">
        <w:rPr>
          <w:rFonts w:cs="Arial"/>
          <w:color w:val="auto"/>
          <w:sz w:val="24"/>
          <w:szCs w:val="24"/>
        </w:rPr>
        <w:t xml:space="preserve">z dne </w:t>
      </w:r>
      <w:r w:rsidRPr="000846A2">
        <w:rPr>
          <w:rFonts w:cs="Arial"/>
          <w:color w:val="auto"/>
          <w:sz w:val="24"/>
          <w:szCs w:val="24"/>
        </w:rPr>
        <w:t>_______</w:t>
      </w:r>
      <w:r w:rsidR="00EA6578" w:rsidRPr="000846A2">
        <w:rPr>
          <w:rFonts w:cs="Arial"/>
          <w:color w:val="auto"/>
          <w:sz w:val="24"/>
          <w:szCs w:val="24"/>
        </w:rPr>
        <w:t>;</w:t>
      </w:r>
    </w:p>
    <w:p w14:paraId="451E60C3" w14:textId="77777777" w:rsidR="00145294" w:rsidRPr="000846A2" w:rsidRDefault="00145294" w:rsidP="00340535">
      <w:pPr>
        <w:pStyle w:val="Odstavekseznama"/>
        <w:numPr>
          <w:ilvl w:val="0"/>
          <w:numId w:val="62"/>
        </w:numPr>
        <w:spacing w:after="0" w:line="252" w:lineRule="auto"/>
        <w:rPr>
          <w:rFonts w:eastAsia="Times New Roman" w:cs="Arial"/>
          <w:color w:val="auto"/>
          <w:sz w:val="24"/>
          <w:szCs w:val="24"/>
          <w:lang w:eastAsia="sl-SI"/>
        </w:rPr>
      </w:pPr>
      <w:r w:rsidRPr="000846A2">
        <w:rPr>
          <w:rFonts w:eastAsia="Times New Roman" w:cs="Arial"/>
          <w:color w:val="auto"/>
          <w:sz w:val="24"/>
          <w:szCs w:val="24"/>
          <w:lang w:eastAsia="sl-SI"/>
        </w:rPr>
        <w:t>Priloga 2: Tehnične specifikacije;</w:t>
      </w:r>
    </w:p>
    <w:p w14:paraId="1CD6D5C8" w14:textId="13A56824" w:rsidR="00EA6578" w:rsidRPr="000846A2" w:rsidRDefault="00145294" w:rsidP="00340535">
      <w:pPr>
        <w:pStyle w:val="Odstavekseznama"/>
        <w:numPr>
          <w:ilvl w:val="0"/>
          <w:numId w:val="62"/>
        </w:numPr>
        <w:spacing w:after="0" w:line="252" w:lineRule="auto"/>
        <w:jc w:val="both"/>
        <w:rPr>
          <w:rFonts w:cs="Arial"/>
          <w:sz w:val="24"/>
          <w:szCs w:val="24"/>
        </w:rPr>
      </w:pPr>
      <w:r w:rsidRPr="000846A2">
        <w:rPr>
          <w:rFonts w:cs="Arial"/>
          <w:sz w:val="24"/>
          <w:szCs w:val="24"/>
        </w:rPr>
        <w:t xml:space="preserve">Priloga 3: </w:t>
      </w:r>
      <w:r w:rsidR="00EA6578" w:rsidRPr="000846A2">
        <w:rPr>
          <w:rFonts w:cs="Arial"/>
          <w:sz w:val="24"/>
          <w:szCs w:val="24"/>
        </w:rPr>
        <w:t>Seznam kadrov, ki bodo opravljali storitve po pogodbi;</w:t>
      </w:r>
    </w:p>
    <w:p w14:paraId="78D40FD4" w14:textId="45D3F7C3" w:rsidR="00EA6578" w:rsidRPr="000846A2" w:rsidRDefault="00145294" w:rsidP="00340535">
      <w:pPr>
        <w:pStyle w:val="Odstavekseznama"/>
        <w:numPr>
          <w:ilvl w:val="0"/>
          <w:numId w:val="62"/>
        </w:numPr>
        <w:spacing w:after="0" w:line="252" w:lineRule="auto"/>
        <w:jc w:val="both"/>
        <w:rPr>
          <w:rFonts w:cs="Arial"/>
          <w:sz w:val="24"/>
          <w:szCs w:val="24"/>
        </w:rPr>
      </w:pPr>
      <w:r w:rsidRPr="000846A2">
        <w:rPr>
          <w:rFonts w:cs="Arial"/>
          <w:sz w:val="24"/>
          <w:szCs w:val="24"/>
        </w:rPr>
        <w:t xml:space="preserve">Priloga 4: </w:t>
      </w:r>
      <w:r w:rsidR="00EA6578" w:rsidRPr="000846A2">
        <w:rPr>
          <w:rFonts w:cs="Arial"/>
          <w:sz w:val="24"/>
          <w:szCs w:val="24"/>
        </w:rPr>
        <w:t xml:space="preserve">Izjave kadrov o varovanju podatkov in spoštovanju hišnega reda; </w:t>
      </w:r>
    </w:p>
    <w:p w14:paraId="52A1C73F" w14:textId="79004340" w:rsidR="00FF608A" w:rsidRDefault="00FF608A" w:rsidP="00340535">
      <w:pPr>
        <w:pStyle w:val="Odstavekseznama"/>
        <w:numPr>
          <w:ilvl w:val="0"/>
          <w:numId w:val="62"/>
        </w:numPr>
        <w:spacing w:after="0" w:line="252" w:lineRule="auto"/>
        <w:rPr>
          <w:rFonts w:eastAsia="Times New Roman" w:cs="Arial"/>
          <w:color w:val="auto"/>
          <w:sz w:val="24"/>
          <w:szCs w:val="24"/>
          <w:lang w:eastAsia="sl-SI"/>
        </w:rPr>
      </w:pPr>
      <w:r w:rsidRPr="000846A2">
        <w:rPr>
          <w:rFonts w:eastAsia="Times New Roman" w:cs="Arial"/>
          <w:color w:val="auto"/>
          <w:sz w:val="24"/>
          <w:szCs w:val="24"/>
          <w:lang w:eastAsia="sl-SI"/>
        </w:rPr>
        <w:t xml:space="preserve">Priloga </w:t>
      </w:r>
      <w:r w:rsidR="007D0CE6">
        <w:rPr>
          <w:rFonts w:eastAsia="Times New Roman" w:cs="Arial"/>
          <w:color w:val="auto"/>
          <w:sz w:val="24"/>
          <w:szCs w:val="24"/>
          <w:lang w:eastAsia="sl-SI"/>
        </w:rPr>
        <w:t>5</w:t>
      </w:r>
      <w:r w:rsidRPr="000846A2">
        <w:rPr>
          <w:rFonts w:eastAsia="Times New Roman" w:cs="Arial"/>
          <w:color w:val="auto"/>
          <w:sz w:val="24"/>
          <w:szCs w:val="24"/>
          <w:lang w:eastAsia="sl-SI"/>
        </w:rPr>
        <w:t>: Izjava o udeležbi fizičnih in pravnih oseb v lastništvu izvajalca</w:t>
      </w:r>
      <w:r w:rsidR="000846A2">
        <w:rPr>
          <w:rFonts w:eastAsia="Times New Roman" w:cs="Arial"/>
          <w:color w:val="auto"/>
          <w:sz w:val="24"/>
          <w:szCs w:val="24"/>
          <w:lang w:eastAsia="sl-SI"/>
        </w:rPr>
        <w:t>;</w:t>
      </w:r>
    </w:p>
    <w:p w14:paraId="62BFA3BF" w14:textId="7929EF56" w:rsidR="000846A2" w:rsidRPr="000846A2" w:rsidRDefault="000846A2" w:rsidP="00340535">
      <w:pPr>
        <w:pStyle w:val="Odstavekseznama"/>
        <w:numPr>
          <w:ilvl w:val="0"/>
          <w:numId w:val="62"/>
        </w:numPr>
        <w:spacing w:after="0" w:line="252" w:lineRule="auto"/>
        <w:rPr>
          <w:rFonts w:eastAsia="Times New Roman" w:cs="Arial"/>
          <w:color w:val="auto"/>
          <w:sz w:val="24"/>
          <w:szCs w:val="24"/>
          <w:lang w:eastAsia="sl-SI"/>
        </w:rPr>
      </w:pPr>
      <w:r>
        <w:rPr>
          <w:rFonts w:eastAsia="Times New Roman" w:cs="Arial"/>
          <w:color w:val="auto"/>
          <w:sz w:val="24"/>
          <w:szCs w:val="24"/>
          <w:lang w:eastAsia="sl-SI"/>
        </w:rPr>
        <w:t xml:space="preserve">Priloga </w:t>
      </w:r>
      <w:r w:rsidR="007D0CE6">
        <w:rPr>
          <w:rFonts w:eastAsia="Times New Roman" w:cs="Arial"/>
          <w:color w:val="auto"/>
          <w:sz w:val="24"/>
          <w:szCs w:val="24"/>
          <w:lang w:eastAsia="sl-SI"/>
        </w:rPr>
        <w:t>6</w:t>
      </w:r>
      <w:r>
        <w:rPr>
          <w:rFonts w:eastAsia="Times New Roman" w:cs="Arial"/>
          <w:color w:val="auto"/>
          <w:sz w:val="24"/>
          <w:szCs w:val="24"/>
          <w:lang w:eastAsia="sl-SI"/>
        </w:rPr>
        <w:t>: Izjava podizvajalca (če je priglašen).</w:t>
      </w:r>
    </w:p>
    <w:p w14:paraId="715EA305" w14:textId="301ECD33" w:rsidR="007D0CE6" w:rsidRPr="000846A2" w:rsidRDefault="007D0CE6" w:rsidP="00340535">
      <w:pPr>
        <w:pStyle w:val="Odstavekseznama"/>
        <w:numPr>
          <w:ilvl w:val="0"/>
          <w:numId w:val="62"/>
        </w:numPr>
        <w:spacing w:after="0" w:line="252" w:lineRule="auto"/>
        <w:jc w:val="both"/>
        <w:rPr>
          <w:rFonts w:cs="Arial"/>
          <w:sz w:val="24"/>
          <w:szCs w:val="24"/>
        </w:rPr>
      </w:pPr>
      <w:r w:rsidRPr="000846A2">
        <w:rPr>
          <w:rFonts w:cs="Arial"/>
          <w:color w:val="auto"/>
          <w:sz w:val="24"/>
          <w:szCs w:val="24"/>
        </w:rPr>
        <w:t xml:space="preserve">Priloga </w:t>
      </w:r>
      <w:r>
        <w:rPr>
          <w:rFonts w:cs="Arial"/>
          <w:color w:val="auto"/>
          <w:sz w:val="24"/>
          <w:szCs w:val="24"/>
        </w:rPr>
        <w:t>7</w:t>
      </w:r>
      <w:r w:rsidRPr="000846A2">
        <w:rPr>
          <w:rFonts w:cs="Arial"/>
          <w:color w:val="auto"/>
          <w:sz w:val="24"/>
          <w:szCs w:val="24"/>
        </w:rPr>
        <w:t>: kopija</w:t>
      </w:r>
      <w:r w:rsidRPr="000846A2">
        <w:rPr>
          <w:rFonts w:cs="Arial"/>
          <w:sz w:val="24"/>
          <w:szCs w:val="24"/>
          <w:lang w:eastAsia="zh-CN"/>
        </w:rPr>
        <w:t xml:space="preserve"> Dovoljenja za izvajanje sevalne dejavnosti iz 5. točke 3. člena ZVISJV-1;</w:t>
      </w:r>
    </w:p>
    <w:p w14:paraId="3E5B1461" w14:textId="2E19CF3B" w:rsidR="00EA6578" w:rsidRPr="000846A2" w:rsidRDefault="00FF608A" w:rsidP="000846A2">
      <w:pPr>
        <w:spacing w:after="0" w:line="252" w:lineRule="auto"/>
        <w:contextualSpacing/>
        <w:jc w:val="both"/>
        <w:rPr>
          <w:rFonts w:cs="Arial"/>
          <w:i/>
          <w:color w:val="4F81BD" w:themeColor="accent1"/>
          <w:sz w:val="24"/>
          <w:szCs w:val="24"/>
        </w:rPr>
      </w:pPr>
      <w:r w:rsidRPr="000846A2">
        <w:rPr>
          <w:rFonts w:cs="Arial"/>
          <w:i/>
          <w:color w:val="4F81BD" w:themeColor="accent1"/>
          <w:sz w:val="24"/>
          <w:szCs w:val="24"/>
        </w:rPr>
        <w:t>/Številčenje prilog se prilagodi glede na zahtevo po dovoljenju za izvajanje sevalne dejavnosti/.</w:t>
      </w:r>
    </w:p>
    <w:p w14:paraId="60A8AEF1" w14:textId="77777777" w:rsidR="005C0F9C" w:rsidRDefault="005C0F9C" w:rsidP="000846A2">
      <w:pPr>
        <w:spacing w:after="0" w:line="252" w:lineRule="auto"/>
        <w:rPr>
          <w:rFonts w:cs="Arial"/>
          <w:color w:val="auto"/>
          <w:sz w:val="24"/>
          <w:szCs w:val="24"/>
        </w:rPr>
      </w:pPr>
    </w:p>
    <w:p w14:paraId="424C4C69" w14:textId="77777777" w:rsidR="005C0F9C" w:rsidRDefault="005C0F9C" w:rsidP="000846A2">
      <w:pPr>
        <w:spacing w:after="0" w:line="252" w:lineRule="auto"/>
        <w:rPr>
          <w:rFonts w:cs="Arial"/>
          <w:color w:val="auto"/>
          <w:sz w:val="24"/>
          <w:szCs w:val="24"/>
        </w:rPr>
      </w:pPr>
    </w:p>
    <w:p w14:paraId="041C3177" w14:textId="77777777" w:rsidR="005C0F9C" w:rsidRPr="00420A1A" w:rsidRDefault="005C0F9C" w:rsidP="005C0F9C">
      <w:pPr>
        <w:spacing w:after="0"/>
        <w:rPr>
          <w:rFonts w:cs="Arial"/>
          <w:sz w:val="24"/>
          <w:szCs w:val="24"/>
        </w:rPr>
      </w:pPr>
      <w:r w:rsidRPr="00420A1A">
        <w:rPr>
          <w:rFonts w:cs="Arial"/>
          <w:sz w:val="24"/>
          <w:szCs w:val="24"/>
        </w:rPr>
        <w:t>Številka:</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t>Številka:</w:t>
      </w:r>
    </w:p>
    <w:p w14:paraId="48A24320" w14:textId="77777777" w:rsidR="005C0F9C" w:rsidRPr="00420A1A" w:rsidRDefault="005C0F9C" w:rsidP="005C0F9C">
      <w:pPr>
        <w:spacing w:after="0"/>
        <w:rPr>
          <w:rFonts w:cs="Arial"/>
          <w:sz w:val="24"/>
          <w:szCs w:val="24"/>
        </w:rPr>
      </w:pPr>
      <w:r>
        <w:rPr>
          <w:rFonts w:cs="Arial"/>
          <w:sz w:val="24"/>
          <w:szCs w:val="24"/>
        </w:rPr>
        <w:t xml:space="preserve">V </w:t>
      </w:r>
      <w:r w:rsidRPr="00420A1A">
        <w:rPr>
          <w:rFonts w:cs="Arial"/>
          <w:sz w:val="24"/>
          <w:szCs w:val="24"/>
        </w:rPr>
        <w:t>Ljubljan</w:t>
      </w:r>
      <w:r>
        <w:rPr>
          <w:rFonts w:cs="Arial"/>
          <w:sz w:val="24"/>
          <w:szCs w:val="24"/>
        </w:rPr>
        <w:t>i</w:t>
      </w:r>
      <w:r w:rsidRPr="00420A1A">
        <w:rPr>
          <w:rFonts w:cs="Arial"/>
          <w:sz w:val="24"/>
          <w:szCs w:val="24"/>
        </w:rPr>
        <w:t xml:space="preserve">, </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Pr>
          <w:rFonts w:cs="Arial"/>
          <w:sz w:val="24"/>
          <w:szCs w:val="24"/>
        </w:rPr>
        <w:t>V/Na ______________</w:t>
      </w:r>
      <w:r w:rsidRPr="00420A1A">
        <w:rPr>
          <w:rFonts w:cs="Arial"/>
          <w:sz w:val="24"/>
          <w:szCs w:val="24"/>
        </w:rPr>
        <w:t xml:space="preserve">, </w:t>
      </w:r>
    </w:p>
    <w:p w14:paraId="13F5F280" w14:textId="77777777" w:rsidR="005C0F9C" w:rsidRPr="00420A1A" w:rsidRDefault="005C0F9C" w:rsidP="005C0F9C">
      <w:pPr>
        <w:spacing w:after="0"/>
        <w:rPr>
          <w:rFonts w:cs="Arial"/>
          <w:sz w:val="24"/>
          <w:szCs w:val="24"/>
        </w:rPr>
      </w:pPr>
    </w:p>
    <w:p w14:paraId="5D64E41A" w14:textId="654E99C2" w:rsidR="005C0F9C" w:rsidRPr="00420A1A" w:rsidRDefault="005C0F9C" w:rsidP="005C0F9C">
      <w:pPr>
        <w:spacing w:after="0"/>
        <w:rPr>
          <w:rFonts w:cs="Arial"/>
          <w:sz w:val="24"/>
          <w:szCs w:val="24"/>
        </w:rPr>
      </w:pPr>
      <w:r w:rsidRPr="00420A1A">
        <w:rPr>
          <w:rFonts w:cs="Arial"/>
          <w:sz w:val="24"/>
          <w:szCs w:val="24"/>
        </w:rPr>
        <w:t>Naročnik:</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Pr>
          <w:rFonts w:cs="Arial"/>
          <w:sz w:val="24"/>
          <w:szCs w:val="24"/>
        </w:rPr>
        <w:t>Izvajalec</w:t>
      </w:r>
      <w:r w:rsidRPr="00420A1A">
        <w:rPr>
          <w:rFonts w:cs="Arial"/>
          <w:sz w:val="24"/>
          <w:szCs w:val="24"/>
        </w:rPr>
        <w:t>:</w:t>
      </w:r>
    </w:p>
    <w:p w14:paraId="028F9DDA" w14:textId="77777777" w:rsidR="005C0F9C" w:rsidRPr="00420A1A" w:rsidRDefault="005C0F9C" w:rsidP="005C0F9C">
      <w:pPr>
        <w:spacing w:after="0"/>
        <w:rPr>
          <w:rFonts w:cs="Arial"/>
          <w:sz w:val="24"/>
          <w:szCs w:val="24"/>
        </w:rPr>
      </w:pPr>
    </w:p>
    <w:p w14:paraId="5AA776F5" w14:textId="4B40C2DF" w:rsidR="005C0F9C" w:rsidRDefault="005C0F9C" w:rsidP="005C0F9C">
      <w:pPr>
        <w:spacing w:after="0"/>
        <w:rPr>
          <w:rFonts w:cs="Arial"/>
          <w:sz w:val="24"/>
          <w:szCs w:val="24"/>
        </w:rPr>
      </w:pPr>
      <w:r>
        <w:rPr>
          <w:rFonts w:cs="Arial"/>
          <w:sz w:val="24"/>
          <w:szCs w:val="24"/>
        </w:rPr>
        <w:t>mag. Marjan Podgoršek</w:t>
      </w:r>
      <w:r w:rsidRPr="00913F42">
        <w:rPr>
          <w:rFonts w:cs="Arial"/>
          <w:sz w:val="24"/>
          <w:szCs w:val="24"/>
        </w:rPr>
        <w:t xml:space="preserve">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ime in priimek</w:t>
      </w:r>
    </w:p>
    <w:p w14:paraId="658B68C6" w14:textId="537FEF06" w:rsidR="005C0F9C" w:rsidRPr="00420A1A" w:rsidRDefault="005C0F9C" w:rsidP="005C0F9C">
      <w:pPr>
        <w:spacing w:after="0"/>
        <w:rPr>
          <w:rFonts w:cs="Arial"/>
          <w:sz w:val="24"/>
          <w:szCs w:val="24"/>
        </w:rPr>
      </w:pPr>
      <w:r>
        <w:rPr>
          <w:rFonts w:cs="Arial"/>
          <w:sz w:val="24"/>
          <w:szCs w:val="24"/>
        </w:rPr>
        <w:t>glavni direktor</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Pr>
          <w:rFonts w:cs="Arial"/>
          <w:sz w:val="24"/>
          <w:szCs w:val="24"/>
        </w:rPr>
        <w:tab/>
      </w:r>
      <w:proofErr w:type="spellStart"/>
      <w:r>
        <w:rPr>
          <w:rFonts w:cs="Arial"/>
          <w:sz w:val="24"/>
          <w:szCs w:val="24"/>
        </w:rPr>
        <w:t>direktor</w:t>
      </w:r>
      <w:proofErr w:type="spellEnd"/>
    </w:p>
    <w:p w14:paraId="303F679F" w14:textId="77777777" w:rsidR="005C0F9C" w:rsidRPr="00420A1A" w:rsidRDefault="005C0F9C" w:rsidP="005C0F9C">
      <w:pPr>
        <w:spacing w:after="0"/>
        <w:rPr>
          <w:rFonts w:cs="Arial"/>
          <w:sz w:val="24"/>
          <w:szCs w:val="24"/>
        </w:rPr>
      </w:pPr>
    </w:p>
    <w:p w14:paraId="0B7703A0" w14:textId="77777777" w:rsidR="005C0F9C" w:rsidRPr="00420A1A" w:rsidRDefault="005C0F9C" w:rsidP="005C0F9C">
      <w:pPr>
        <w:spacing w:after="0"/>
        <w:rPr>
          <w:rFonts w:cs="Arial"/>
          <w:sz w:val="24"/>
          <w:szCs w:val="24"/>
        </w:rPr>
      </w:pPr>
    </w:p>
    <w:p w14:paraId="6FD2C1D3" w14:textId="77777777" w:rsidR="005C0F9C" w:rsidRPr="00420A1A" w:rsidRDefault="005C0F9C" w:rsidP="005C0F9C">
      <w:pPr>
        <w:spacing w:after="0"/>
        <w:rPr>
          <w:rFonts w:cs="Arial"/>
          <w:sz w:val="24"/>
          <w:szCs w:val="24"/>
        </w:rPr>
      </w:pPr>
      <w:r>
        <w:rPr>
          <w:rFonts w:cs="Arial"/>
          <w:sz w:val="24"/>
          <w:szCs w:val="24"/>
        </w:rPr>
        <w:t>Aleš Resnik</w:t>
      </w:r>
    </w:p>
    <w:p w14:paraId="0362BE68" w14:textId="77777777" w:rsidR="005C0F9C" w:rsidRPr="00420A1A" w:rsidRDefault="005C0F9C" w:rsidP="005C0F9C">
      <w:pPr>
        <w:spacing w:after="0"/>
        <w:rPr>
          <w:rFonts w:cs="Arial"/>
          <w:sz w:val="24"/>
          <w:szCs w:val="24"/>
        </w:rPr>
      </w:pPr>
      <w:r>
        <w:rPr>
          <w:rFonts w:cs="Arial"/>
          <w:sz w:val="24"/>
          <w:szCs w:val="24"/>
        </w:rPr>
        <w:t>direktor</w:t>
      </w:r>
    </w:p>
    <w:p w14:paraId="77CCAAF9" w14:textId="77777777" w:rsidR="005C0F9C" w:rsidRPr="000846A2" w:rsidRDefault="005C0F9C">
      <w:pPr>
        <w:spacing w:after="0" w:line="252" w:lineRule="auto"/>
        <w:rPr>
          <w:rFonts w:cs="Arial"/>
          <w:color w:val="auto"/>
          <w:sz w:val="24"/>
          <w:szCs w:val="24"/>
        </w:rPr>
      </w:pPr>
    </w:p>
    <w:p w14:paraId="7E2F4DE8" w14:textId="77777777" w:rsidR="005C0F9C" w:rsidRPr="000846A2" w:rsidRDefault="005C0F9C">
      <w:pPr>
        <w:spacing w:after="0" w:line="252" w:lineRule="auto"/>
        <w:rPr>
          <w:rFonts w:cs="Arial"/>
          <w:color w:val="auto"/>
          <w:sz w:val="24"/>
          <w:szCs w:val="24"/>
        </w:rPr>
      </w:pPr>
    </w:p>
    <w:p w14:paraId="4729B264" w14:textId="77777777" w:rsidR="00EA6578" w:rsidRPr="000846A2" w:rsidRDefault="00EA6578" w:rsidP="000846A2">
      <w:pPr>
        <w:spacing w:after="0" w:line="252" w:lineRule="auto"/>
        <w:rPr>
          <w:rFonts w:cs="Arial"/>
          <w:color w:val="auto"/>
          <w:sz w:val="24"/>
          <w:szCs w:val="24"/>
        </w:rPr>
      </w:pPr>
      <w:r w:rsidRPr="000846A2">
        <w:rPr>
          <w:rFonts w:cs="Arial"/>
          <w:color w:val="auto"/>
          <w:sz w:val="24"/>
          <w:szCs w:val="24"/>
        </w:rPr>
        <w:br w:type="page"/>
      </w:r>
    </w:p>
    <w:p w14:paraId="5974A691" w14:textId="09C7A965" w:rsidR="008C172F" w:rsidRPr="00C262A7" w:rsidRDefault="008C172F" w:rsidP="008C172F">
      <w:pPr>
        <w:pStyle w:val="Slog3"/>
        <w:rPr>
          <w:rStyle w:val="Neenpoudarek"/>
          <w:rFonts w:asciiTheme="majorHAnsi" w:hAnsiTheme="majorHAnsi" w:cs="Arial"/>
          <w:i/>
          <w:color w:val="auto"/>
          <w:sz w:val="22"/>
          <w:szCs w:val="22"/>
        </w:rPr>
      </w:pPr>
      <w:bookmarkStart w:id="60" w:name="_Toc107214298"/>
      <w:bookmarkStart w:id="61" w:name="_Toc92456325"/>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13</w:t>
      </w:r>
      <w:bookmarkEnd w:id="60"/>
    </w:p>
    <w:p w14:paraId="6B26F159" w14:textId="288B8DE5" w:rsidR="008C172F" w:rsidRPr="00C262A7" w:rsidRDefault="008C172F" w:rsidP="008C172F">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62" w:name="_Toc107214299"/>
      <w:r w:rsidRPr="00C262A7">
        <w:rPr>
          <w:rFonts w:asciiTheme="majorHAnsi" w:hAnsiTheme="majorHAnsi" w:cs="Arial"/>
          <w:b/>
          <w:bCs/>
          <w:i/>
          <w:iCs/>
          <w:color w:val="auto"/>
          <w:spacing w:val="20"/>
          <w:lang w:eastAsia="zh-CN"/>
        </w:rPr>
        <w:t xml:space="preserve">OSNUTEK </w:t>
      </w:r>
      <w:r>
        <w:rPr>
          <w:rFonts w:asciiTheme="majorHAnsi" w:hAnsiTheme="majorHAnsi" w:cs="Arial"/>
          <w:b/>
          <w:bCs/>
          <w:i/>
          <w:iCs/>
          <w:color w:val="auto"/>
          <w:spacing w:val="20"/>
          <w:lang w:eastAsia="zh-CN"/>
        </w:rPr>
        <w:t>OKVIRNEGA SPORAZUMA</w:t>
      </w:r>
      <w:bookmarkEnd w:id="62"/>
    </w:p>
    <w:p w14:paraId="5005DA05" w14:textId="77777777" w:rsidR="008C172F" w:rsidRPr="00183054" w:rsidRDefault="008C172F" w:rsidP="008C172F">
      <w:pPr>
        <w:spacing w:after="0" w:line="264" w:lineRule="auto"/>
        <w:ind w:right="-7"/>
        <w:rPr>
          <w:rFonts w:eastAsia="Times New Roman" w:cs="Arial"/>
          <w:color w:val="auto"/>
          <w:sz w:val="24"/>
          <w:szCs w:val="24"/>
          <w:lang w:eastAsia="sl-SI"/>
        </w:rPr>
      </w:pPr>
    </w:p>
    <w:p w14:paraId="0B89C0DF" w14:textId="77777777" w:rsidR="008C172F" w:rsidRPr="00183054" w:rsidRDefault="008C172F" w:rsidP="008C172F">
      <w:pPr>
        <w:spacing w:after="0" w:line="264" w:lineRule="auto"/>
        <w:jc w:val="both"/>
        <w:rPr>
          <w:rFonts w:eastAsia="Times New Roman" w:cs="Arial"/>
          <w:b/>
          <w:bCs/>
          <w:noProof/>
          <w:color w:val="auto"/>
          <w:sz w:val="24"/>
          <w:szCs w:val="24"/>
          <w:lang w:eastAsia="sl-SI"/>
        </w:rPr>
      </w:pPr>
      <w:r w:rsidRPr="00183054">
        <w:rPr>
          <w:rFonts w:eastAsia="Times New Roman" w:cs="Arial"/>
          <w:b/>
          <w:bCs/>
          <w:noProof/>
          <w:color w:val="auto"/>
          <w:sz w:val="24"/>
          <w:szCs w:val="24"/>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8C172F" w:rsidRPr="00183054" w14:paraId="18273D03" w14:textId="77777777" w:rsidTr="008C172F">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B8D054" w14:textId="77777777" w:rsidR="008C172F" w:rsidRPr="00183054" w:rsidRDefault="008C172F" w:rsidP="008C172F">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CEB86" w14:textId="77777777" w:rsidR="008C172F" w:rsidRPr="00183054" w:rsidRDefault="008C172F" w:rsidP="008C172F">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178458B0" w14:textId="77777777" w:rsidR="008C172F" w:rsidRPr="00183054" w:rsidRDefault="008C172F" w:rsidP="008C172F">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4B4B05B8" w14:textId="77777777" w:rsidR="008C172F" w:rsidRPr="00183054" w:rsidRDefault="008C172F" w:rsidP="008C172F">
            <w:pPr>
              <w:spacing w:after="0" w:line="264"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8C172F" w:rsidRPr="00183054" w14:paraId="64B05631" w14:textId="77777777" w:rsidTr="008C172F">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5C5569" w14:textId="77777777" w:rsidR="008C172F" w:rsidRPr="00183054" w:rsidRDefault="008C172F" w:rsidP="008C172F">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zastopata: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57542" w14:textId="77777777" w:rsidR="008C172F" w:rsidRPr="00183054" w:rsidRDefault="008C172F" w:rsidP="008C172F">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glavni direktor mag. Marjan Podgoršek in direktor Aleš Resnik</w:t>
            </w:r>
          </w:p>
        </w:tc>
      </w:tr>
      <w:tr w:rsidR="008C172F" w:rsidRPr="00183054" w14:paraId="15F67CF3" w14:textId="77777777" w:rsidTr="008C172F">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E7813F" w14:textId="77777777" w:rsidR="008C172F" w:rsidRPr="00183054" w:rsidRDefault="008C172F" w:rsidP="008C172F">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639DB" w14:textId="77777777" w:rsidR="008C172F" w:rsidRPr="00183054" w:rsidRDefault="008C172F" w:rsidP="008C172F">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8C172F" w:rsidRPr="00183054" w14:paraId="63F22AD8" w14:textId="77777777" w:rsidTr="008C172F">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242974" w14:textId="77777777" w:rsidR="008C172F" w:rsidRPr="00183054" w:rsidRDefault="008C172F" w:rsidP="008C172F">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7234E" w14:textId="77777777" w:rsidR="008C172F" w:rsidRPr="00183054" w:rsidRDefault="008C172F" w:rsidP="008C172F">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SI63283786</w:t>
            </w:r>
          </w:p>
        </w:tc>
      </w:tr>
    </w:tbl>
    <w:p w14:paraId="5C62938F" w14:textId="77777777" w:rsidR="008C172F" w:rsidRPr="00183054" w:rsidRDefault="008C172F" w:rsidP="008C172F">
      <w:pPr>
        <w:spacing w:after="0" w:line="264" w:lineRule="auto"/>
        <w:jc w:val="both"/>
        <w:rPr>
          <w:rFonts w:eastAsia="Times New Roman" w:cs="Arial"/>
          <w:b/>
          <w:noProof/>
          <w:color w:val="auto"/>
          <w:sz w:val="24"/>
          <w:szCs w:val="24"/>
          <w:lang w:eastAsia="sl-SI"/>
        </w:rPr>
      </w:pPr>
    </w:p>
    <w:p w14:paraId="4CC3C5CA" w14:textId="77777777" w:rsidR="008C172F" w:rsidRPr="00183054" w:rsidRDefault="008C172F" w:rsidP="008C172F">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in</w:t>
      </w:r>
    </w:p>
    <w:p w14:paraId="0D87C55B" w14:textId="77777777" w:rsidR="008C172F" w:rsidRDefault="008C172F" w:rsidP="008C172F">
      <w:pPr>
        <w:spacing w:after="0" w:line="264" w:lineRule="auto"/>
        <w:jc w:val="both"/>
        <w:rPr>
          <w:rFonts w:eastAsia="Times New Roman" w:cs="Arial"/>
          <w:b/>
          <w:noProof/>
          <w:color w:val="auto"/>
          <w:sz w:val="24"/>
          <w:szCs w:val="24"/>
          <w:lang w:eastAsia="sl-SI"/>
        </w:rPr>
      </w:pPr>
    </w:p>
    <w:p w14:paraId="7F629BB9" w14:textId="77777777" w:rsidR="00601DCA" w:rsidRPr="00420A1A" w:rsidRDefault="00601DCA" w:rsidP="00601DCA">
      <w:pPr>
        <w:suppressAutoHyphens/>
        <w:autoSpaceDN w:val="0"/>
        <w:spacing w:after="0"/>
        <w:ind w:right="6"/>
        <w:jc w:val="both"/>
        <w:textAlignment w:val="baseline"/>
        <w:rPr>
          <w:rFonts w:cs="Arial"/>
          <w:b/>
          <w:bCs/>
          <w:color w:val="auto"/>
          <w:kern w:val="3"/>
          <w:sz w:val="24"/>
          <w:szCs w:val="24"/>
          <w:lang w:eastAsia="zh-CN"/>
        </w:rPr>
      </w:pPr>
      <w:r w:rsidRPr="00420A1A">
        <w:rPr>
          <w:rFonts w:cs="Arial"/>
          <w:b/>
          <w:bCs/>
          <w:color w:val="auto"/>
          <w:kern w:val="3"/>
          <w:sz w:val="24"/>
          <w:szCs w:val="24"/>
          <w:lang w:eastAsia="zh-CN"/>
        </w:rPr>
        <w:t>PONUDNIK ŠT. 1:</w:t>
      </w:r>
    </w:p>
    <w:tbl>
      <w:tblPr>
        <w:tblW w:w="9232" w:type="dxa"/>
        <w:tblInd w:w="2" w:type="dxa"/>
        <w:tblLayout w:type="fixed"/>
        <w:tblCellMar>
          <w:left w:w="10" w:type="dxa"/>
          <w:right w:w="10" w:type="dxa"/>
        </w:tblCellMar>
        <w:tblLook w:val="0000" w:firstRow="0" w:lastRow="0" w:firstColumn="0" w:lastColumn="0" w:noHBand="0" w:noVBand="0"/>
      </w:tblPr>
      <w:tblGrid>
        <w:gridCol w:w="2120"/>
        <w:gridCol w:w="7112"/>
      </w:tblGrid>
      <w:tr w:rsidR="00601DCA" w:rsidRPr="00420A1A" w14:paraId="4D2AD6A1" w14:textId="77777777" w:rsidTr="00E43A7F">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04FD11B4" w14:textId="77777777" w:rsidR="00601DCA" w:rsidRPr="00420A1A" w:rsidRDefault="00601DCA" w:rsidP="00E43A7F">
            <w:pPr>
              <w:suppressAutoHyphens/>
              <w:autoSpaceDN w:val="0"/>
              <w:snapToGrid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Naziv in naslov:</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CE5DA" w14:textId="77777777" w:rsidR="00601DCA" w:rsidRPr="00420A1A" w:rsidRDefault="00601DCA" w:rsidP="00E43A7F">
            <w:pPr>
              <w:suppressAutoHyphens/>
              <w:autoSpaceDN w:val="0"/>
              <w:snapToGrid w:val="0"/>
              <w:spacing w:after="0"/>
              <w:ind w:right="6"/>
              <w:jc w:val="both"/>
              <w:textAlignment w:val="baseline"/>
              <w:rPr>
                <w:rFonts w:cs="Arial"/>
                <w:color w:val="auto"/>
                <w:kern w:val="3"/>
                <w:sz w:val="24"/>
                <w:szCs w:val="24"/>
                <w:lang w:eastAsia="zh-CN"/>
              </w:rPr>
            </w:pPr>
          </w:p>
        </w:tc>
      </w:tr>
      <w:tr w:rsidR="00601DCA" w:rsidRPr="00420A1A" w14:paraId="22DDEDEA" w14:textId="77777777" w:rsidTr="00E43A7F">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7F78B0D5" w14:textId="77777777" w:rsidR="00601DCA" w:rsidRPr="00420A1A" w:rsidRDefault="00601DCA" w:rsidP="00E43A7F">
            <w:pPr>
              <w:suppressAutoHyphens/>
              <w:autoSpaceDN w:val="0"/>
              <w:snapToGrid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ki ga zastopa:</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4CD1F" w14:textId="77777777" w:rsidR="00601DCA" w:rsidRPr="00420A1A" w:rsidRDefault="00601DCA" w:rsidP="00E43A7F">
            <w:pPr>
              <w:suppressAutoHyphens/>
              <w:autoSpaceDN w:val="0"/>
              <w:snapToGrid w:val="0"/>
              <w:spacing w:after="0"/>
              <w:ind w:right="6"/>
              <w:jc w:val="both"/>
              <w:textAlignment w:val="baseline"/>
              <w:rPr>
                <w:rFonts w:cs="Arial"/>
                <w:color w:val="auto"/>
                <w:kern w:val="3"/>
                <w:sz w:val="24"/>
                <w:szCs w:val="24"/>
                <w:lang w:eastAsia="zh-CN"/>
              </w:rPr>
            </w:pPr>
          </w:p>
        </w:tc>
      </w:tr>
      <w:tr w:rsidR="00601DCA" w:rsidRPr="00420A1A" w14:paraId="633AC888" w14:textId="77777777" w:rsidTr="00E43A7F">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36FCE0B5" w14:textId="77777777" w:rsidR="00601DCA" w:rsidRPr="00420A1A" w:rsidRDefault="00601DCA" w:rsidP="00E43A7F">
            <w:pPr>
              <w:suppressAutoHyphens/>
              <w:autoSpaceDN w:val="0"/>
              <w:snapToGrid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Matična številka:</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54A29" w14:textId="77777777" w:rsidR="00601DCA" w:rsidRPr="00420A1A" w:rsidRDefault="00601DCA" w:rsidP="00E43A7F">
            <w:pPr>
              <w:suppressAutoHyphens/>
              <w:autoSpaceDN w:val="0"/>
              <w:snapToGrid w:val="0"/>
              <w:spacing w:after="0"/>
              <w:ind w:right="6"/>
              <w:jc w:val="both"/>
              <w:textAlignment w:val="baseline"/>
              <w:rPr>
                <w:rFonts w:cs="Arial"/>
                <w:color w:val="auto"/>
                <w:kern w:val="3"/>
                <w:sz w:val="24"/>
                <w:szCs w:val="24"/>
                <w:lang w:eastAsia="zh-CN"/>
              </w:rPr>
            </w:pPr>
          </w:p>
        </w:tc>
      </w:tr>
      <w:tr w:rsidR="00601DCA" w:rsidRPr="00420A1A" w14:paraId="27914DC8" w14:textId="77777777" w:rsidTr="00E43A7F">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612BE7BD" w14:textId="77777777" w:rsidR="00601DCA" w:rsidRPr="00420A1A" w:rsidRDefault="00601DCA" w:rsidP="00E43A7F">
            <w:pPr>
              <w:suppressAutoHyphens/>
              <w:autoSpaceDN w:val="0"/>
              <w:snapToGrid w:val="0"/>
              <w:spacing w:after="0"/>
              <w:ind w:right="6"/>
              <w:jc w:val="both"/>
              <w:textAlignment w:val="baseline"/>
              <w:rPr>
                <w:rFonts w:cs="Arial"/>
                <w:color w:val="auto"/>
                <w:kern w:val="3"/>
                <w:sz w:val="24"/>
                <w:szCs w:val="24"/>
                <w:lang w:eastAsia="zh-CN"/>
              </w:rPr>
            </w:pPr>
            <w:r>
              <w:rPr>
                <w:rFonts w:cs="Arial"/>
                <w:color w:val="auto"/>
                <w:kern w:val="3"/>
                <w:sz w:val="24"/>
                <w:szCs w:val="24"/>
                <w:lang w:eastAsia="zh-CN"/>
              </w:rPr>
              <w:t>Davčna številka</w:t>
            </w:r>
            <w:r w:rsidRPr="00420A1A">
              <w:rPr>
                <w:rFonts w:cs="Arial"/>
                <w:color w:val="auto"/>
                <w:kern w:val="3"/>
                <w:sz w:val="24"/>
                <w:szCs w:val="24"/>
                <w:lang w:eastAsia="zh-CN"/>
              </w:rPr>
              <w:t>:</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631CC" w14:textId="77777777" w:rsidR="00601DCA" w:rsidRPr="00420A1A" w:rsidRDefault="00601DCA" w:rsidP="00E43A7F">
            <w:pPr>
              <w:suppressAutoHyphens/>
              <w:autoSpaceDN w:val="0"/>
              <w:snapToGrid w:val="0"/>
              <w:spacing w:after="0"/>
              <w:ind w:right="6"/>
              <w:jc w:val="both"/>
              <w:textAlignment w:val="baseline"/>
              <w:rPr>
                <w:rFonts w:cs="Arial"/>
                <w:color w:val="auto"/>
                <w:kern w:val="3"/>
                <w:sz w:val="24"/>
                <w:szCs w:val="24"/>
                <w:lang w:eastAsia="zh-CN"/>
              </w:rPr>
            </w:pPr>
          </w:p>
        </w:tc>
      </w:tr>
    </w:tbl>
    <w:p w14:paraId="0C61B013" w14:textId="77777777" w:rsidR="00601DCA" w:rsidRPr="00420A1A" w:rsidRDefault="00601DCA" w:rsidP="00601DCA">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(v nadaljevanju: ponudnik 1)</w:t>
      </w:r>
    </w:p>
    <w:p w14:paraId="1AAC8825" w14:textId="77777777" w:rsidR="00601DCA" w:rsidRPr="00420A1A" w:rsidRDefault="00601DCA" w:rsidP="00601DCA">
      <w:pPr>
        <w:suppressAutoHyphens/>
        <w:autoSpaceDN w:val="0"/>
        <w:spacing w:after="0"/>
        <w:ind w:right="6"/>
        <w:jc w:val="both"/>
        <w:textAlignment w:val="baseline"/>
        <w:rPr>
          <w:rFonts w:cs="Arial"/>
          <w:color w:val="auto"/>
          <w:kern w:val="3"/>
          <w:sz w:val="24"/>
          <w:szCs w:val="24"/>
          <w:lang w:eastAsia="zh-CN"/>
        </w:rPr>
      </w:pPr>
    </w:p>
    <w:p w14:paraId="67EFB29B" w14:textId="77777777" w:rsidR="00601DCA" w:rsidRPr="00420A1A" w:rsidRDefault="00601DCA" w:rsidP="00601DCA">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in</w:t>
      </w:r>
    </w:p>
    <w:p w14:paraId="71A3C2DE" w14:textId="77777777" w:rsidR="00601DCA" w:rsidRPr="00420A1A" w:rsidRDefault="00601DCA" w:rsidP="00601DCA">
      <w:pPr>
        <w:suppressAutoHyphens/>
        <w:autoSpaceDN w:val="0"/>
        <w:spacing w:after="0"/>
        <w:ind w:right="6"/>
        <w:jc w:val="both"/>
        <w:textAlignment w:val="baseline"/>
        <w:rPr>
          <w:rFonts w:cs="Arial"/>
          <w:color w:val="auto"/>
          <w:kern w:val="3"/>
          <w:sz w:val="24"/>
          <w:szCs w:val="24"/>
          <w:lang w:eastAsia="zh-CN"/>
        </w:rPr>
      </w:pPr>
    </w:p>
    <w:p w14:paraId="3277A155" w14:textId="77777777" w:rsidR="00601DCA" w:rsidRPr="00420A1A" w:rsidRDefault="00601DCA" w:rsidP="00601DCA">
      <w:pPr>
        <w:suppressAutoHyphens/>
        <w:autoSpaceDN w:val="0"/>
        <w:spacing w:after="0"/>
        <w:ind w:right="6"/>
        <w:jc w:val="both"/>
        <w:textAlignment w:val="baseline"/>
        <w:rPr>
          <w:rFonts w:cs="Arial"/>
          <w:b/>
          <w:bCs/>
          <w:color w:val="auto"/>
          <w:kern w:val="3"/>
          <w:sz w:val="24"/>
          <w:szCs w:val="24"/>
          <w:lang w:eastAsia="zh-CN"/>
        </w:rPr>
      </w:pPr>
      <w:r w:rsidRPr="00420A1A">
        <w:rPr>
          <w:rFonts w:cs="Arial"/>
          <w:b/>
          <w:bCs/>
          <w:color w:val="auto"/>
          <w:kern w:val="3"/>
          <w:sz w:val="24"/>
          <w:szCs w:val="24"/>
          <w:lang w:eastAsia="zh-CN"/>
        </w:rPr>
        <w:t>PONUDNIK ŠT. 2: …</w:t>
      </w:r>
    </w:p>
    <w:p w14:paraId="3274F5E6" w14:textId="77777777" w:rsidR="00601DCA" w:rsidRPr="00420A1A" w:rsidRDefault="00601DCA" w:rsidP="00601DCA">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(vsi ponudniki skupaj tudi: stranke okvirnega sporazuma)</w:t>
      </w:r>
    </w:p>
    <w:p w14:paraId="4C0A3EFD" w14:textId="77777777" w:rsidR="00601DCA" w:rsidRPr="00420A1A" w:rsidRDefault="00601DCA" w:rsidP="00601DCA">
      <w:pPr>
        <w:suppressAutoHyphens/>
        <w:autoSpaceDN w:val="0"/>
        <w:spacing w:after="0"/>
        <w:ind w:right="6"/>
        <w:jc w:val="both"/>
        <w:textAlignment w:val="baseline"/>
        <w:rPr>
          <w:rFonts w:cs="Arial"/>
          <w:color w:val="auto"/>
          <w:kern w:val="3"/>
          <w:sz w:val="24"/>
          <w:szCs w:val="24"/>
          <w:lang w:eastAsia="zh-CN"/>
        </w:rPr>
      </w:pPr>
    </w:p>
    <w:p w14:paraId="401F3FDC" w14:textId="77777777" w:rsidR="00601DCA" w:rsidRPr="00420A1A" w:rsidRDefault="00601DCA" w:rsidP="00601DCA">
      <w:pPr>
        <w:pStyle w:val="Standard"/>
        <w:rPr>
          <w:rFonts w:ascii="Cambria" w:hAnsi="Cambria" w:cs="Arial"/>
          <w:sz w:val="24"/>
          <w:szCs w:val="24"/>
        </w:rPr>
      </w:pPr>
      <w:r w:rsidRPr="00420A1A">
        <w:rPr>
          <w:rFonts w:ascii="Cambria" w:hAnsi="Cambria" w:cs="Arial"/>
          <w:sz w:val="24"/>
          <w:szCs w:val="24"/>
        </w:rPr>
        <w:t>sklepata naslednji</w:t>
      </w:r>
    </w:p>
    <w:p w14:paraId="09E1AD7F" w14:textId="77777777" w:rsidR="00601DCA" w:rsidRPr="00420A1A" w:rsidRDefault="00601DCA" w:rsidP="00601DCA">
      <w:pPr>
        <w:pStyle w:val="Standard"/>
        <w:jc w:val="center"/>
        <w:rPr>
          <w:rFonts w:ascii="Cambria" w:hAnsi="Cambria" w:cs="Arial"/>
          <w:b/>
          <w:bCs/>
          <w:sz w:val="24"/>
          <w:szCs w:val="24"/>
        </w:rPr>
      </w:pPr>
    </w:p>
    <w:p w14:paraId="31C99B0F" w14:textId="77777777" w:rsidR="00601DCA" w:rsidRPr="00420A1A" w:rsidRDefault="00601DCA" w:rsidP="00601DCA">
      <w:pPr>
        <w:spacing w:after="0"/>
        <w:jc w:val="center"/>
        <w:rPr>
          <w:rFonts w:cs="Arial"/>
          <w:b/>
          <w:color w:val="auto"/>
          <w:sz w:val="24"/>
          <w:szCs w:val="24"/>
        </w:rPr>
      </w:pPr>
      <w:r w:rsidRPr="00420A1A">
        <w:rPr>
          <w:rFonts w:cs="Arial"/>
          <w:b/>
          <w:color w:val="auto"/>
          <w:sz w:val="24"/>
          <w:szCs w:val="24"/>
        </w:rPr>
        <w:t xml:space="preserve">Okvirni sporazum št. ______________ za </w:t>
      </w:r>
    </w:p>
    <w:p w14:paraId="1E4E5196" w14:textId="5AE7C496" w:rsidR="00601DCA" w:rsidRPr="00420A1A" w:rsidRDefault="009A0D7E" w:rsidP="00601DCA">
      <w:pPr>
        <w:spacing w:after="0"/>
        <w:jc w:val="center"/>
        <w:rPr>
          <w:rFonts w:cs="Arial"/>
          <w:b/>
          <w:bCs/>
          <w:sz w:val="24"/>
          <w:szCs w:val="24"/>
        </w:rPr>
      </w:pPr>
      <w:r w:rsidRPr="009A0D7E">
        <w:rPr>
          <w:rFonts w:cs="Arial"/>
          <w:b/>
          <w:color w:val="auto"/>
          <w:sz w:val="24"/>
          <w:szCs w:val="24"/>
          <w:lang w:eastAsia="zh-CN"/>
        </w:rPr>
        <w:t>Storitve varovanja poslovnih stavb v lasti oz. upravljanju D.S.U., d.o.o., ljudi in premoženja na varovanem območju</w:t>
      </w:r>
      <w:r w:rsidR="00601DCA" w:rsidRPr="00420A1A">
        <w:rPr>
          <w:rFonts w:cs="Arial"/>
          <w:b/>
          <w:color w:val="auto"/>
          <w:sz w:val="24"/>
          <w:szCs w:val="24"/>
          <w:lang w:eastAsia="zh-CN"/>
        </w:rPr>
        <w:t xml:space="preserve"> v obdobju od </w:t>
      </w:r>
      <w:r>
        <w:rPr>
          <w:rFonts w:cs="Arial"/>
          <w:b/>
          <w:color w:val="auto"/>
          <w:sz w:val="24"/>
          <w:szCs w:val="24"/>
          <w:lang w:eastAsia="zh-CN"/>
        </w:rPr>
        <w:t>_______________ do ________________</w:t>
      </w:r>
    </w:p>
    <w:p w14:paraId="3D9CB7BE" w14:textId="77777777" w:rsidR="00601DCA" w:rsidRPr="00420A1A" w:rsidRDefault="00601DCA" w:rsidP="00601DCA">
      <w:pPr>
        <w:pStyle w:val="Standard"/>
        <w:jc w:val="center"/>
        <w:rPr>
          <w:rFonts w:ascii="Cambria" w:hAnsi="Cambria" w:cs="Arial"/>
          <w:b/>
          <w:bCs/>
          <w:sz w:val="24"/>
          <w:szCs w:val="24"/>
        </w:rPr>
      </w:pPr>
    </w:p>
    <w:p w14:paraId="4041BC1B" w14:textId="77777777" w:rsidR="00601DCA" w:rsidRPr="00420A1A" w:rsidRDefault="00601DCA" w:rsidP="00601DCA">
      <w:pPr>
        <w:pStyle w:val="Standard"/>
        <w:jc w:val="center"/>
        <w:rPr>
          <w:rFonts w:ascii="Cambria" w:hAnsi="Cambria" w:cs="Arial"/>
          <w:b/>
          <w:bCs/>
          <w:sz w:val="24"/>
          <w:szCs w:val="24"/>
        </w:rPr>
      </w:pPr>
      <w:r w:rsidRPr="00420A1A">
        <w:rPr>
          <w:rFonts w:ascii="Cambria" w:hAnsi="Cambria" w:cs="Arial"/>
          <w:b/>
          <w:bCs/>
          <w:sz w:val="24"/>
          <w:szCs w:val="24"/>
        </w:rPr>
        <w:t>UVODNE UGOTOVITVE</w:t>
      </w:r>
    </w:p>
    <w:p w14:paraId="34DA279C" w14:textId="77777777" w:rsidR="00601DCA" w:rsidRPr="00420A1A" w:rsidRDefault="00601DCA" w:rsidP="00340535">
      <w:pPr>
        <w:pStyle w:val="Standard"/>
        <w:numPr>
          <w:ilvl w:val="0"/>
          <w:numId w:val="82"/>
        </w:numPr>
        <w:jc w:val="center"/>
        <w:rPr>
          <w:rFonts w:ascii="Cambria" w:hAnsi="Cambria" w:cs="Arial"/>
          <w:b/>
          <w:bCs/>
          <w:sz w:val="24"/>
          <w:szCs w:val="24"/>
        </w:rPr>
      </w:pPr>
      <w:r w:rsidRPr="00420A1A">
        <w:rPr>
          <w:rFonts w:ascii="Cambria" w:hAnsi="Cambria" w:cs="Arial"/>
          <w:b/>
          <w:bCs/>
          <w:sz w:val="24"/>
          <w:szCs w:val="24"/>
        </w:rPr>
        <w:t>člen</w:t>
      </w:r>
    </w:p>
    <w:p w14:paraId="302E504F" w14:textId="77777777" w:rsidR="00601DCA" w:rsidRPr="00420A1A" w:rsidRDefault="00601DCA" w:rsidP="00601DCA">
      <w:pPr>
        <w:pStyle w:val="Standard"/>
        <w:ind w:left="360"/>
        <w:rPr>
          <w:rFonts w:ascii="Cambria" w:hAnsi="Cambria" w:cs="Arial"/>
          <w:b/>
          <w:bCs/>
          <w:sz w:val="24"/>
          <w:szCs w:val="24"/>
        </w:rPr>
      </w:pPr>
    </w:p>
    <w:p w14:paraId="7BCBA8DC" w14:textId="7F59D485" w:rsidR="00601DCA" w:rsidRPr="00420A1A" w:rsidRDefault="00601DCA" w:rsidP="00601DCA">
      <w:pPr>
        <w:spacing w:after="0"/>
        <w:jc w:val="both"/>
        <w:rPr>
          <w:rFonts w:cs="Arial"/>
          <w:sz w:val="24"/>
          <w:szCs w:val="24"/>
        </w:rPr>
      </w:pPr>
      <w:r w:rsidRPr="00420A1A">
        <w:rPr>
          <w:rFonts w:cs="Arial"/>
          <w:sz w:val="24"/>
          <w:szCs w:val="24"/>
        </w:rPr>
        <w:t>Naročnik je v skladu s 40. in 48. členom Zakona o javnem naročanju (Uradni list RS, št. 91/15</w:t>
      </w:r>
      <w:r w:rsidR="00430BC1">
        <w:rPr>
          <w:rFonts w:cs="Arial"/>
          <w:sz w:val="24"/>
          <w:szCs w:val="24"/>
        </w:rPr>
        <w:t>,</w:t>
      </w:r>
      <w:r w:rsidRPr="00420A1A">
        <w:rPr>
          <w:rFonts w:cs="Arial"/>
          <w:sz w:val="24"/>
          <w:szCs w:val="24"/>
        </w:rPr>
        <w:t xml:space="preserve"> 14/18</w:t>
      </w:r>
      <w:r w:rsidR="00430BC1">
        <w:rPr>
          <w:rFonts w:cs="Arial"/>
          <w:sz w:val="24"/>
          <w:szCs w:val="24"/>
        </w:rPr>
        <w:t xml:space="preserve">, 121/121, 10/22 in </w:t>
      </w:r>
      <w:r w:rsidR="00430BC1" w:rsidRPr="0043792D">
        <w:rPr>
          <w:rFonts w:asciiTheme="majorHAnsi" w:hAnsiTheme="majorHAnsi" w:cs="Arial"/>
          <w:color w:val="auto"/>
          <w:sz w:val="24"/>
          <w:szCs w:val="24"/>
          <w:lang w:eastAsia="zh-CN"/>
        </w:rPr>
        <w:t xml:space="preserve">74/22 – </w:t>
      </w:r>
      <w:proofErr w:type="spellStart"/>
      <w:r w:rsidR="00430BC1" w:rsidRPr="0043792D">
        <w:rPr>
          <w:rFonts w:asciiTheme="majorHAnsi" w:hAnsiTheme="majorHAnsi" w:cs="Arial"/>
          <w:color w:val="auto"/>
          <w:sz w:val="24"/>
          <w:szCs w:val="24"/>
          <w:lang w:eastAsia="zh-CN"/>
        </w:rPr>
        <w:t>odl</w:t>
      </w:r>
      <w:proofErr w:type="spellEnd"/>
      <w:r w:rsidR="00430BC1" w:rsidRPr="0043792D">
        <w:rPr>
          <w:rFonts w:asciiTheme="majorHAnsi" w:hAnsiTheme="majorHAnsi" w:cs="Arial"/>
          <w:color w:val="auto"/>
          <w:sz w:val="24"/>
          <w:szCs w:val="24"/>
          <w:lang w:eastAsia="zh-CN"/>
        </w:rPr>
        <w:t>. US</w:t>
      </w:r>
      <w:r w:rsidRPr="00420A1A">
        <w:rPr>
          <w:rFonts w:cs="Arial"/>
          <w:sz w:val="24"/>
          <w:szCs w:val="24"/>
        </w:rPr>
        <w:t>; ZJN-3) izvedel odprti postopek za oddajo javnega naročila »</w:t>
      </w:r>
      <w:r w:rsidR="00430BC1" w:rsidRPr="00430BC1">
        <w:rPr>
          <w:rFonts w:cs="Arial"/>
          <w:color w:val="auto"/>
          <w:sz w:val="24"/>
          <w:szCs w:val="24"/>
          <w:lang w:eastAsia="zh-CN"/>
        </w:rPr>
        <w:t>Storitve varovanja poslovnih stavb v lasti oz. upravljanju D.S.U., d.o.o., ljudi in premoženja na varovanem območju</w:t>
      </w:r>
      <w:r w:rsidRPr="00420A1A">
        <w:rPr>
          <w:rFonts w:cs="Arial"/>
          <w:sz w:val="24"/>
          <w:szCs w:val="24"/>
        </w:rPr>
        <w:t>«</w:t>
      </w:r>
      <w:r>
        <w:rPr>
          <w:rFonts w:cs="Arial"/>
          <w:sz w:val="24"/>
          <w:szCs w:val="24"/>
        </w:rPr>
        <w:t xml:space="preserve"> (sklop </w:t>
      </w:r>
      <w:r w:rsidR="00430BC1">
        <w:rPr>
          <w:rFonts w:cs="Arial"/>
          <w:sz w:val="24"/>
          <w:szCs w:val="24"/>
        </w:rPr>
        <w:t>5</w:t>
      </w:r>
      <w:r>
        <w:rPr>
          <w:rFonts w:cs="Arial"/>
          <w:sz w:val="24"/>
          <w:szCs w:val="24"/>
        </w:rPr>
        <w:t>)</w:t>
      </w:r>
      <w:r w:rsidR="00430BC1">
        <w:rPr>
          <w:rFonts w:cs="Arial"/>
          <w:sz w:val="24"/>
          <w:szCs w:val="24"/>
        </w:rPr>
        <w:t>,</w:t>
      </w:r>
      <w:r w:rsidRPr="00420A1A">
        <w:rPr>
          <w:rFonts w:cs="Arial"/>
          <w:sz w:val="24"/>
          <w:szCs w:val="24"/>
        </w:rPr>
        <w:t xml:space="preserve"> </w:t>
      </w:r>
      <w:r w:rsidR="00430BC1" w:rsidRPr="00420A1A">
        <w:rPr>
          <w:rFonts w:cs="Arial"/>
          <w:sz w:val="24"/>
          <w:szCs w:val="24"/>
        </w:rPr>
        <w:t>številka naročila 403/</w:t>
      </w:r>
      <w:r w:rsidR="00430BC1">
        <w:rPr>
          <w:rFonts w:cs="Arial"/>
          <w:sz w:val="24"/>
          <w:szCs w:val="24"/>
        </w:rPr>
        <w:t>21</w:t>
      </w:r>
      <w:r w:rsidR="00430BC1" w:rsidRPr="00420A1A">
        <w:rPr>
          <w:rFonts w:cs="Arial"/>
          <w:sz w:val="24"/>
          <w:szCs w:val="24"/>
        </w:rPr>
        <w:t>-</w:t>
      </w:r>
      <w:r w:rsidR="00430BC1">
        <w:rPr>
          <w:rFonts w:cs="Arial"/>
          <w:sz w:val="24"/>
          <w:szCs w:val="24"/>
        </w:rPr>
        <w:t xml:space="preserve">238, </w:t>
      </w:r>
      <w:r w:rsidRPr="00420A1A">
        <w:rPr>
          <w:rFonts w:cs="Arial"/>
          <w:sz w:val="24"/>
          <w:szCs w:val="24"/>
        </w:rPr>
        <w:t>s sklenitvijo okvirnega sporazuma. V postopku za sklenitev okvirnega sporazuma je bilo obvestilo o javnem naročilu objavljeno na portalu javnih naročil dne ________</w:t>
      </w:r>
      <w:r>
        <w:rPr>
          <w:rFonts w:cs="Arial"/>
          <w:sz w:val="24"/>
          <w:szCs w:val="24"/>
        </w:rPr>
        <w:t>________</w:t>
      </w:r>
      <w:r w:rsidRPr="00420A1A">
        <w:rPr>
          <w:rFonts w:cs="Arial"/>
          <w:sz w:val="24"/>
          <w:szCs w:val="24"/>
        </w:rPr>
        <w:t xml:space="preserve">, št. objave </w:t>
      </w:r>
      <w:r>
        <w:rPr>
          <w:rFonts w:cs="Arial"/>
          <w:sz w:val="24"/>
          <w:szCs w:val="24"/>
        </w:rPr>
        <w:t>______</w:t>
      </w:r>
      <w:r w:rsidRPr="00420A1A">
        <w:rPr>
          <w:rFonts w:cs="Arial"/>
          <w:sz w:val="24"/>
          <w:szCs w:val="24"/>
        </w:rPr>
        <w:t xml:space="preserve">_______, in v Uradnem listu EU pod št. objave </w:t>
      </w:r>
      <w:r>
        <w:rPr>
          <w:rFonts w:cs="Arial"/>
          <w:sz w:val="24"/>
          <w:szCs w:val="24"/>
        </w:rPr>
        <w:t>_____</w:t>
      </w:r>
      <w:r w:rsidRPr="00420A1A">
        <w:rPr>
          <w:rFonts w:cs="Arial"/>
          <w:sz w:val="24"/>
          <w:szCs w:val="24"/>
        </w:rPr>
        <w:t>____</w:t>
      </w:r>
      <w:r>
        <w:rPr>
          <w:rFonts w:cs="Arial"/>
          <w:sz w:val="24"/>
          <w:szCs w:val="24"/>
        </w:rPr>
        <w:t>______</w:t>
      </w:r>
      <w:r w:rsidRPr="00420A1A">
        <w:rPr>
          <w:rFonts w:cs="Arial"/>
          <w:sz w:val="24"/>
          <w:szCs w:val="24"/>
        </w:rPr>
        <w:t xml:space="preserve">. Ponudniki št. 1, 2 in … so v postopku javnega naročanja oddali ponudbo, ki je bila dopustna ter izbrana </w:t>
      </w:r>
      <w:r w:rsidRPr="00420A1A">
        <w:rPr>
          <w:rFonts w:cs="Arial"/>
          <w:sz w:val="24"/>
          <w:szCs w:val="24"/>
        </w:rPr>
        <w:lastRenderedPageBreak/>
        <w:t>glede na merila za oddajo javnega naročila, o čemer je naročnik dne _____________</w:t>
      </w:r>
      <w:r>
        <w:rPr>
          <w:rFonts w:cs="Arial"/>
          <w:sz w:val="24"/>
          <w:szCs w:val="24"/>
        </w:rPr>
        <w:t>___</w:t>
      </w:r>
      <w:r w:rsidRPr="00420A1A">
        <w:rPr>
          <w:rFonts w:cs="Arial"/>
          <w:sz w:val="24"/>
          <w:szCs w:val="24"/>
        </w:rPr>
        <w:t xml:space="preserve"> sprejel o</w:t>
      </w:r>
      <w:r w:rsidRPr="00420A1A">
        <w:rPr>
          <w:rFonts w:cs="Arial"/>
          <w:color w:val="auto"/>
          <w:sz w:val="24"/>
          <w:szCs w:val="24"/>
          <w:lang w:eastAsia="zh-CN"/>
        </w:rPr>
        <w:t>dločitev o</w:t>
      </w:r>
      <w:r w:rsidRPr="00420A1A">
        <w:rPr>
          <w:rFonts w:cs="Arial"/>
          <w:color w:val="auto"/>
          <w:kern w:val="3"/>
          <w:sz w:val="24"/>
          <w:szCs w:val="24"/>
          <w:lang w:eastAsia="zh-CN"/>
        </w:rPr>
        <w:t xml:space="preserve"> izboru ponudnikov za sklenitev okvirnega sporazuma </w:t>
      </w:r>
      <w:r w:rsidRPr="00420A1A">
        <w:rPr>
          <w:rFonts w:cs="Arial"/>
          <w:sz w:val="24"/>
          <w:szCs w:val="24"/>
        </w:rPr>
        <w:t>št. _________________ in zaradi česar se sklepa ta okvirni sporazum.</w:t>
      </w:r>
    </w:p>
    <w:p w14:paraId="4F19E8AC" w14:textId="77777777" w:rsidR="00601DCA" w:rsidRPr="00420A1A" w:rsidRDefault="00601DCA" w:rsidP="00601DCA">
      <w:pPr>
        <w:pStyle w:val="Standard"/>
        <w:jc w:val="center"/>
        <w:rPr>
          <w:rFonts w:ascii="Cambria" w:hAnsi="Cambria" w:cs="Arial"/>
          <w:b/>
          <w:bCs/>
          <w:sz w:val="24"/>
          <w:szCs w:val="24"/>
        </w:rPr>
      </w:pPr>
    </w:p>
    <w:p w14:paraId="2FFFE5ED" w14:textId="77777777" w:rsidR="00601DCA" w:rsidRPr="00913F42" w:rsidRDefault="00601DCA" w:rsidP="00601DCA">
      <w:pPr>
        <w:pStyle w:val="Textbody"/>
        <w:spacing w:after="0"/>
        <w:rPr>
          <w:rFonts w:ascii="Cambria" w:hAnsi="Cambria" w:cs="Arial"/>
          <w:sz w:val="24"/>
          <w:szCs w:val="24"/>
        </w:rPr>
      </w:pPr>
      <w:r w:rsidRPr="00420A1A">
        <w:rPr>
          <w:rFonts w:ascii="Cambria" w:hAnsi="Cambria" w:cs="Arial"/>
          <w:sz w:val="24"/>
          <w:szCs w:val="24"/>
        </w:rPr>
        <w:t>Sestavni del tega sporazuma so pogoji in zahteve, določene z dokumentacijo v zvezi z oddajo javnega naročila z dne __</w:t>
      </w:r>
      <w:r w:rsidRPr="00913F42">
        <w:rPr>
          <w:rFonts w:ascii="Cambria" w:hAnsi="Cambria" w:cs="Arial"/>
          <w:sz w:val="24"/>
          <w:szCs w:val="24"/>
        </w:rPr>
        <w:t>_________ (v nadaljevanju: razpisna dokumentacija), vključno z morebitnimi objavljenimi spremembami razpisne dokumentacije, in ponudbena dokumentacija strank okvirnega sporazuma.</w:t>
      </w:r>
    </w:p>
    <w:p w14:paraId="07248DF7" w14:textId="77777777" w:rsidR="00601DCA" w:rsidRPr="00420A1A" w:rsidRDefault="00601DCA" w:rsidP="00601DCA">
      <w:pPr>
        <w:pStyle w:val="Standard"/>
        <w:rPr>
          <w:rFonts w:ascii="Cambria" w:hAnsi="Cambria" w:cs="Arial"/>
          <w:kern w:val="0"/>
          <w:sz w:val="24"/>
          <w:szCs w:val="24"/>
          <w:lang w:eastAsia="sl-SI"/>
        </w:rPr>
      </w:pPr>
    </w:p>
    <w:p w14:paraId="2067008B" w14:textId="77777777" w:rsidR="00601DCA" w:rsidRPr="00420A1A" w:rsidRDefault="00601DCA" w:rsidP="00601DCA">
      <w:pPr>
        <w:pStyle w:val="Standard"/>
        <w:jc w:val="center"/>
        <w:rPr>
          <w:rFonts w:ascii="Cambria" w:hAnsi="Cambria" w:cs="Arial"/>
          <w:b/>
          <w:sz w:val="24"/>
          <w:szCs w:val="24"/>
        </w:rPr>
      </w:pPr>
      <w:r w:rsidRPr="00420A1A">
        <w:rPr>
          <w:rFonts w:ascii="Cambria" w:hAnsi="Cambria" w:cs="Arial"/>
          <w:b/>
          <w:bCs/>
          <w:sz w:val="24"/>
          <w:szCs w:val="24"/>
        </w:rPr>
        <w:t>PREDMET</w:t>
      </w:r>
      <w:r w:rsidRPr="00420A1A">
        <w:rPr>
          <w:rFonts w:ascii="Cambria" w:hAnsi="Cambria" w:cs="Arial"/>
          <w:b/>
          <w:sz w:val="24"/>
          <w:szCs w:val="24"/>
        </w:rPr>
        <w:t xml:space="preserve"> OKVIRNEGA SPORAZUMA</w:t>
      </w:r>
    </w:p>
    <w:p w14:paraId="2A8C96BC" w14:textId="77777777" w:rsidR="00601DCA" w:rsidRPr="00420A1A" w:rsidRDefault="00601DCA" w:rsidP="00340535">
      <w:pPr>
        <w:pStyle w:val="Standard"/>
        <w:numPr>
          <w:ilvl w:val="0"/>
          <w:numId w:val="82"/>
        </w:numPr>
        <w:jc w:val="center"/>
        <w:rPr>
          <w:rFonts w:ascii="Cambria" w:hAnsi="Cambria" w:cs="Arial"/>
          <w:b/>
          <w:sz w:val="24"/>
          <w:szCs w:val="24"/>
        </w:rPr>
      </w:pPr>
      <w:r w:rsidRPr="00420A1A">
        <w:rPr>
          <w:rFonts w:ascii="Cambria" w:hAnsi="Cambria" w:cs="Arial"/>
          <w:b/>
          <w:sz w:val="24"/>
          <w:szCs w:val="24"/>
        </w:rPr>
        <w:t>člen</w:t>
      </w:r>
    </w:p>
    <w:p w14:paraId="6E7F73A6" w14:textId="77777777" w:rsidR="00601DCA" w:rsidRPr="00420A1A" w:rsidRDefault="00601DCA" w:rsidP="00601DCA">
      <w:pPr>
        <w:pStyle w:val="Standard"/>
        <w:ind w:left="720"/>
        <w:rPr>
          <w:rFonts w:ascii="Cambria" w:hAnsi="Cambria" w:cs="Arial"/>
          <w:b/>
          <w:sz w:val="24"/>
          <w:szCs w:val="24"/>
        </w:rPr>
      </w:pPr>
    </w:p>
    <w:p w14:paraId="2A84A0D7" w14:textId="0A47E278" w:rsidR="00601DCA" w:rsidRPr="00420A1A" w:rsidRDefault="00601DCA" w:rsidP="00601DCA">
      <w:pPr>
        <w:pStyle w:val="Textbody"/>
        <w:spacing w:after="0"/>
        <w:rPr>
          <w:rFonts w:ascii="Cambria" w:hAnsi="Cambria" w:cs="Arial"/>
          <w:sz w:val="24"/>
          <w:szCs w:val="24"/>
        </w:rPr>
      </w:pPr>
      <w:r w:rsidRPr="00420A1A">
        <w:rPr>
          <w:rFonts w:ascii="Cambria" w:hAnsi="Cambria" w:cs="Arial"/>
          <w:sz w:val="24"/>
          <w:szCs w:val="24"/>
        </w:rPr>
        <w:t xml:space="preserve">S tem sporazumom naročnik in stranke okvirnega sporazuma dogovorijo pogoje in ravnanja za oddajo posameznih naročil </w:t>
      </w:r>
      <w:r>
        <w:rPr>
          <w:rFonts w:ascii="Cambria" w:hAnsi="Cambria" w:cs="Arial"/>
          <w:sz w:val="24"/>
          <w:szCs w:val="24"/>
        </w:rPr>
        <w:t xml:space="preserve">storitev </w:t>
      </w:r>
      <w:r w:rsidR="00542504">
        <w:rPr>
          <w:rFonts w:ascii="Cambria" w:hAnsi="Cambria" w:cs="Arial"/>
          <w:sz w:val="24"/>
          <w:szCs w:val="24"/>
        </w:rPr>
        <w:t xml:space="preserve">zasebnega </w:t>
      </w:r>
      <w:r w:rsidR="00430BC1">
        <w:rPr>
          <w:rFonts w:ascii="Cambria" w:hAnsi="Cambria" w:cs="Arial"/>
          <w:sz w:val="24"/>
          <w:szCs w:val="24"/>
        </w:rPr>
        <w:t>varovanja</w:t>
      </w:r>
      <w:r w:rsidR="00542504">
        <w:rPr>
          <w:rFonts w:ascii="Cambria" w:hAnsi="Cambria" w:cs="Arial"/>
          <w:sz w:val="24"/>
          <w:szCs w:val="24"/>
        </w:rPr>
        <w:t xml:space="preserve"> poslovnih stavb v lasti oz. upravljanju naročnika</w:t>
      </w:r>
      <w:r w:rsidRPr="00420A1A">
        <w:rPr>
          <w:rFonts w:ascii="Cambria" w:hAnsi="Cambria" w:cs="Arial"/>
          <w:sz w:val="24"/>
          <w:szCs w:val="24"/>
        </w:rPr>
        <w:t xml:space="preserve">. </w:t>
      </w:r>
    </w:p>
    <w:p w14:paraId="3D1B238F" w14:textId="77777777" w:rsidR="00601DCA" w:rsidRPr="00420A1A" w:rsidRDefault="00601DCA" w:rsidP="00601DCA">
      <w:pPr>
        <w:pStyle w:val="Textbody"/>
        <w:spacing w:after="0"/>
        <w:rPr>
          <w:rFonts w:ascii="Cambria" w:hAnsi="Cambria" w:cs="Arial"/>
          <w:sz w:val="24"/>
          <w:szCs w:val="24"/>
        </w:rPr>
      </w:pPr>
    </w:p>
    <w:p w14:paraId="552FFB6A" w14:textId="77777777" w:rsidR="00601DCA" w:rsidRPr="00420A1A" w:rsidRDefault="00601DCA" w:rsidP="00340535">
      <w:pPr>
        <w:pStyle w:val="Standard"/>
        <w:numPr>
          <w:ilvl w:val="0"/>
          <w:numId w:val="82"/>
        </w:numPr>
        <w:jc w:val="center"/>
        <w:rPr>
          <w:rFonts w:ascii="Cambria" w:hAnsi="Cambria" w:cs="Arial"/>
          <w:b/>
          <w:sz w:val="24"/>
          <w:szCs w:val="24"/>
        </w:rPr>
      </w:pPr>
      <w:r w:rsidRPr="00420A1A">
        <w:rPr>
          <w:rFonts w:ascii="Cambria" w:hAnsi="Cambria" w:cs="Arial"/>
          <w:b/>
          <w:sz w:val="24"/>
          <w:szCs w:val="24"/>
        </w:rPr>
        <w:t>člen</w:t>
      </w:r>
    </w:p>
    <w:p w14:paraId="2CCD02E0" w14:textId="77777777" w:rsidR="00601DCA" w:rsidRPr="00420A1A" w:rsidRDefault="00601DCA" w:rsidP="00601DCA">
      <w:pPr>
        <w:pStyle w:val="Standard"/>
        <w:rPr>
          <w:rFonts w:ascii="Cambria" w:hAnsi="Cambria" w:cs="Arial"/>
          <w:sz w:val="24"/>
          <w:szCs w:val="24"/>
        </w:rPr>
      </w:pPr>
    </w:p>
    <w:p w14:paraId="4FF41E65" w14:textId="59752A13" w:rsidR="00601DCA" w:rsidRPr="00420A1A" w:rsidRDefault="00601DCA" w:rsidP="00601DCA">
      <w:pPr>
        <w:pStyle w:val="Standard"/>
        <w:rPr>
          <w:rFonts w:ascii="Cambria" w:hAnsi="Cambria" w:cs="Arial"/>
          <w:sz w:val="24"/>
          <w:szCs w:val="24"/>
        </w:rPr>
      </w:pPr>
      <w:r w:rsidRPr="00420A1A">
        <w:rPr>
          <w:rFonts w:ascii="Cambria" w:hAnsi="Cambria" w:cs="Arial"/>
          <w:sz w:val="24"/>
          <w:szCs w:val="24"/>
        </w:rPr>
        <w:t>Okvirni sporazum se sklepa za o</w:t>
      </w:r>
      <w:r w:rsidRPr="00B77012">
        <w:rPr>
          <w:rFonts w:ascii="Cambria" w:hAnsi="Cambria" w:cs="Arial"/>
          <w:sz w:val="24"/>
          <w:szCs w:val="24"/>
        </w:rPr>
        <w:t xml:space="preserve">ddajo posameznih naročil storitev </w:t>
      </w:r>
      <w:r w:rsidR="00430BC1">
        <w:rPr>
          <w:rFonts w:ascii="Cambria" w:hAnsi="Cambria" w:cs="Arial"/>
          <w:sz w:val="24"/>
          <w:szCs w:val="24"/>
        </w:rPr>
        <w:t>varovanja</w:t>
      </w:r>
      <w:r w:rsidRPr="00B77012">
        <w:rPr>
          <w:rFonts w:ascii="Cambria" w:hAnsi="Cambria" w:cs="Arial"/>
          <w:sz w:val="24"/>
          <w:szCs w:val="24"/>
        </w:rPr>
        <w:t xml:space="preserve">, ki so primeroma in ne izključno opredeljene v </w:t>
      </w:r>
      <w:r w:rsidR="00DE01FE">
        <w:rPr>
          <w:rFonts w:ascii="Cambria" w:hAnsi="Cambria" w:cs="Arial"/>
          <w:sz w:val="24"/>
          <w:szCs w:val="24"/>
        </w:rPr>
        <w:t xml:space="preserve">5. točki </w:t>
      </w:r>
      <w:r w:rsidRPr="00B77012">
        <w:rPr>
          <w:rFonts w:ascii="Cambria" w:hAnsi="Cambria" w:cs="Arial"/>
          <w:sz w:val="24"/>
          <w:szCs w:val="24"/>
        </w:rPr>
        <w:t xml:space="preserve">Tehničnih specifikacij, ki so Priloga 2 in sestavni del razpisne dokumentacije, v obdobju od </w:t>
      </w:r>
      <w:r w:rsidR="00430BC1">
        <w:rPr>
          <w:rFonts w:ascii="Cambria" w:hAnsi="Cambria" w:cs="Arial"/>
          <w:sz w:val="24"/>
          <w:szCs w:val="24"/>
        </w:rPr>
        <w:t>_________________ do ________________</w:t>
      </w:r>
      <w:r w:rsidRPr="00B77012">
        <w:rPr>
          <w:rFonts w:ascii="Cambria" w:hAnsi="Cambria" w:cs="Arial"/>
          <w:sz w:val="24"/>
          <w:szCs w:val="24"/>
        </w:rPr>
        <w:t>.</w:t>
      </w:r>
    </w:p>
    <w:p w14:paraId="2F4CDF76" w14:textId="708FADBD" w:rsidR="00430BC1" w:rsidRDefault="00430BC1" w:rsidP="005C0F9C">
      <w:pPr>
        <w:numPr>
          <w:ilvl w:val="12"/>
          <w:numId w:val="0"/>
        </w:numPr>
        <w:spacing w:after="0" w:line="252" w:lineRule="auto"/>
        <w:jc w:val="both"/>
        <w:rPr>
          <w:rFonts w:cs="Arial"/>
          <w:i/>
          <w:color w:val="4F81BD" w:themeColor="accent1"/>
          <w:sz w:val="24"/>
          <w:szCs w:val="24"/>
        </w:rPr>
      </w:pPr>
      <w:r w:rsidRPr="000846A2">
        <w:rPr>
          <w:rFonts w:cs="Arial"/>
          <w:i/>
          <w:color w:val="4F81BD" w:themeColor="accent1"/>
          <w:sz w:val="24"/>
          <w:szCs w:val="24"/>
        </w:rPr>
        <w:t>/</w:t>
      </w:r>
      <w:r>
        <w:rPr>
          <w:rFonts w:cs="Arial"/>
          <w:i/>
          <w:color w:val="4F81BD" w:themeColor="accent1"/>
          <w:sz w:val="24"/>
          <w:szCs w:val="24"/>
        </w:rPr>
        <w:t>Okvirni sporazum se sklepa za 48 mesecev, in sicer od 1. dne v mesecu</w:t>
      </w:r>
      <w:r w:rsidR="005C0F9C">
        <w:rPr>
          <w:rFonts w:cs="Arial"/>
          <w:i/>
          <w:color w:val="4F81BD" w:themeColor="accent1"/>
          <w:sz w:val="24"/>
          <w:szCs w:val="24"/>
        </w:rPr>
        <w:t>, ki sledi pravnomočnosti odločitve o oddaji predmetnega javnega naročila</w:t>
      </w:r>
      <w:r>
        <w:rPr>
          <w:rFonts w:cs="Arial"/>
          <w:i/>
          <w:color w:val="4F81BD" w:themeColor="accent1"/>
          <w:sz w:val="24"/>
          <w:szCs w:val="24"/>
        </w:rPr>
        <w:t>.</w:t>
      </w:r>
      <w:r w:rsidR="005C0F9C">
        <w:rPr>
          <w:rFonts w:cs="Arial"/>
          <w:i/>
          <w:color w:val="4F81BD" w:themeColor="accent1"/>
          <w:sz w:val="24"/>
          <w:szCs w:val="24"/>
        </w:rPr>
        <w:t>/</w:t>
      </w:r>
      <w:r>
        <w:rPr>
          <w:rFonts w:cs="Arial"/>
          <w:i/>
          <w:color w:val="4F81BD" w:themeColor="accent1"/>
          <w:sz w:val="24"/>
          <w:szCs w:val="24"/>
        </w:rPr>
        <w:t xml:space="preserve"> </w:t>
      </w:r>
    </w:p>
    <w:p w14:paraId="53092A10" w14:textId="77777777" w:rsidR="005C0F9C" w:rsidRPr="00420A1A" w:rsidRDefault="005C0F9C" w:rsidP="005C0F9C">
      <w:pPr>
        <w:numPr>
          <w:ilvl w:val="12"/>
          <w:numId w:val="0"/>
        </w:numPr>
        <w:spacing w:after="0" w:line="252" w:lineRule="auto"/>
        <w:jc w:val="both"/>
        <w:rPr>
          <w:rFonts w:cs="Arial"/>
          <w:bCs/>
          <w:color w:val="auto"/>
          <w:sz w:val="24"/>
          <w:szCs w:val="24"/>
        </w:rPr>
      </w:pPr>
    </w:p>
    <w:p w14:paraId="0000BC03" w14:textId="5BBC64D6" w:rsidR="00601DCA" w:rsidRPr="00420A1A" w:rsidRDefault="005C0F9C" w:rsidP="00601DCA">
      <w:pPr>
        <w:spacing w:after="0"/>
        <w:jc w:val="both"/>
        <w:rPr>
          <w:rFonts w:cs="Arial"/>
          <w:bCs/>
          <w:color w:val="auto"/>
          <w:sz w:val="24"/>
          <w:szCs w:val="24"/>
        </w:rPr>
      </w:pPr>
      <w:r>
        <w:rPr>
          <w:rFonts w:cs="Arial"/>
          <w:bCs/>
          <w:color w:val="auto"/>
          <w:sz w:val="24"/>
          <w:szCs w:val="24"/>
        </w:rPr>
        <w:t>Varovano območje, o</w:t>
      </w:r>
      <w:r w:rsidR="00601DCA" w:rsidRPr="00420A1A">
        <w:rPr>
          <w:rFonts w:cs="Arial"/>
          <w:bCs/>
          <w:color w:val="auto"/>
          <w:sz w:val="24"/>
          <w:szCs w:val="24"/>
        </w:rPr>
        <w:t xml:space="preserve">bseg </w:t>
      </w:r>
      <w:r>
        <w:rPr>
          <w:rFonts w:cs="Arial"/>
          <w:bCs/>
          <w:color w:val="auto"/>
          <w:sz w:val="24"/>
          <w:szCs w:val="24"/>
        </w:rPr>
        <w:t xml:space="preserve">in način izvajanja </w:t>
      </w:r>
      <w:r w:rsidR="00601DCA" w:rsidRPr="00B77012">
        <w:rPr>
          <w:rFonts w:cs="Arial"/>
          <w:bCs/>
          <w:color w:val="auto"/>
          <w:sz w:val="24"/>
          <w:szCs w:val="24"/>
        </w:rPr>
        <w:t xml:space="preserve">storitev </w:t>
      </w:r>
      <w:r>
        <w:rPr>
          <w:rFonts w:cs="Arial"/>
          <w:bCs/>
          <w:color w:val="auto"/>
          <w:sz w:val="24"/>
          <w:szCs w:val="24"/>
        </w:rPr>
        <w:t>varovanja</w:t>
      </w:r>
      <w:r w:rsidR="00601DCA" w:rsidRPr="00B77012">
        <w:rPr>
          <w:rFonts w:cs="Arial"/>
          <w:bCs/>
          <w:color w:val="auto"/>
          <w:sz w:val="24"/>
          <w:szCs w:val="24"/>
          <w:u w:val="single"/>
        </w:rPr>
        <w:t>,</w:t>
      </w:r>
      <w:r w:rsidR="00601DCA" w:rsidRPr="00B77012">
        <w:rPr>
          <w:rFonts w:cs="Arial"/>
          <w:bCs/>
          <w:color w:val="auto"/>
          <w:sz w:val="24"/>
          <w:szCs w:val="24"/>
        </w:rPr>
        <w:t xml:space="preserve"> ki jih</w:t>
      </w:r>
      <w:r w:rsidR="00601DCA" w:rsidRPr="00420A1A">
        <w:rPr>
          <w:rFonts w:cs="Arial"/>
          <w:bCs/>
          <w:color w:val="auto"/>
          <w:sz w:val="24"/>
          <w:szCs w:val="24"/>
        </w:rPr>
        <w:t xml:space="preserve"> bo naročnik naročil z oddajo posameznega naročila na podlagi tega okvirnega sporazuma, je odvisna od dejanskih potreb naročnika</w:t>
      </w:r>
      <w:r w:rsidR="00601DCA">
        <w:rPr>
          <w:rFonts w:cs="Arial"/>
          <w:bCs/>
          <w:color w:val="auto"/>
          <w:sz w:val="24"/>
          <w:szCs w:val="24"/>
        </w:rPr>
        <w:t>, ki jih bo</w:t>
      </w:r>
      <w:r w:rsidR="00601DCA" w:rsidRPr="00420A1A">
        <w:rPr>
          <w:rFonts w:cs="Arial"/>
          <w:bCs/>
          <w:color w:val="auto"/>
          <w:sz w:val="24"/>
          <w:szCs w:val="24"/>
        </w:rPr>
        <w:t xml:space="preserve"> </w:t>
      </w:r>
      <w:r w:rsidR="00601DCA">
        <w:rPr>
          <w:rFonts w:cs="Arial"/>
          <w:bCs/>
          <w:color w:val="auto"/>
          <w:sz w:val="24"/>
          <w:szCs w:val="24"/>
        </w:rPr>
        <w:t xml:space="preserve">naročnik </w:t>
      </w:r>
      <w:r w:rsidR="00601DCA" w:rsidRPr="00420A1A">
        <w:rPr>
          <w:rFonts w:cs="Arial"/>
          <w:bCs/>
          <w:color w:val="auto"/>
          <w:sz w:val="24"/>
          <w:szCs w:val="24"/>
        </w:rPr>
        <w:t xml:space="preserve">določil v vsakem postopku oddaje posameznega naročila posebej. </w:t>
      </w:r>
      <w:r w:rsidR="00542504">
        <w:rPr>
          <w:rFonts w:cs="Arial"/>
          <w:bCs/>
          <w:color w:val="auto"/>
          <w:sz w:val="24"/>
          <w:szCs w:val="24"/>
        </w:rPr>
        <w:t>Po potrebi bo naročnik določil tudi zahteve glede usposobljenosti varnostnega osebja, ki bo izvajalo posamezno javno naročilo.</w:t>
      </w:r>
    </w:p>
    <w:p w14:paraId="37396B39" w14:textId="77777777" w:rsidR="00601DCA" w:rsidRPr="00420A1A" w:rsidRDefault="00601DCA" w:rsidP="00601DCA">
      <w:pPr>
        <w:pStyle w:val="Standard"/>
        <w:rPr>
          <w:rFonts w:ascii="Cambria" w:hAnsi="Cambria" w:cs="Arial"/>
          <w:b/>
          <w:bCs/>
          <w:iCs/>
          <w:sz w:val="24"/>
          <w:szCs w:val="24"/>
        </w:rPr>
      </w:pPr>
    </w:p>
    <w:p w14:paraId="30D34306" w14:textId="532D41F3" w:rsidR="00601DCA" w:rsidRPr="00420A1A" w:rsidRDefault="00601DCA" w:rsidP="00601DCA">
      <w:pPr>
        <w:spacing w:after="0"/>
        <w:jc w:val="both"/>
        <w:rPr>
          <w:rFonts w:cs="Arial"/>
          <w:bCs/>
          <w:color w:val="auto"/>
          <w:sz w:val="24"/>
          <w:szCs w:val="24"/>
        </w:rPr>
      </w:pPr>
      <w:r w:rsidRPr="00420A1A">
        <w:rPr>
          <w:rFonts w:cs="Arial"/>
          <w:bCs/>
          <w:color w:val="auto"/>
          <w:sz w:val="24"/>
          <w:szCs w:val="24"/>
        </w:rPr>
        <w:t xml:space="preserve">Naročnik ob sklenitvi tega sporazuma ne more natančno določiti svojih potreb, zato sklepa okvirni sporazum. Na podlagi preteklih potreb in načrtov naročnik ocenjuje, da bo v obdobju veljavnosti okvirnega sporazuma naročal </w:t>
      </w:r>
      <w:r w:rsidR="00542504">
        <w:rPr>
          <w:rFonts w:cs="Arial"/>
          <w:bCs/>
          <w:color w:val="auto"/>
          <w:sz w:val="24"/>
          <w:szCs w:val="24"/>
        </w:rPr>
        <w:t xml:space="preserve">zlasti </w:t>
      </w:r>
      <w:r>
        <w:rPr>
          <w:rFonts w:cs="Arial"/>
          <w:bCs/>
          <w:color w:val="auto"/>
          <w:sz w:val="24"/>
          <w:szCs w:val="24"/>
        </w:rPr>
        <w:t xml:space="preserve">storitve </w:t>
      </w:r>
      <w:r w:rsidR="005C0F9C">
        <w:rPr>
          <w:rFonts w:cs="Arial"/>
          <w:bCs/>
          <w:color w:val="auto"/>
          <w:sz w:val="24"/>
          <w:szCs w:val="24"/>
        </w:rPr>
        <w:t>varovanja</w:t>
      </w:r>
      <w:r w:rsidRPr="00420A1A">
        <w:rPr>
          <w:rFonts w:cs="Arial"/>
          <w:bCs/>
          <w:color w:val="auto"/>
          <w:sz w:val="24"/>
          <w:szCs w:val="24"/>
        </w:rPr>
        <w:t xml:space="preserve"> </w:t>
      </w:r>
      <w:r w:rsidR="00542504">
        <w:rPr>
          <w:rFonts w:cs="Arial"/>
          <w:bCs/>
          <w:color w:val="auto"/>
          <w:sz w:val="24"/>
          <w:szCs w:val="24"/>
        </w:rPr>
        <w:t>ljudi in premoženja v poslovnih stavbah, namenjenih upravni in pisarniški rabi, ki bodo zajemale tudi upravljanje z varnostno-nadzornim centrom in sistemi tehničnega varovanja ter receptorske storitve</w:t>
      </w:r>
      <w:r w:rsidRPr="00420A1A">
        <w:rPr>
          <w:rFonts w:cs="Arial"/>
          <w:bCs/>
          <w:color w:val="auto"/>
          <w:sz w:val="24"/>
          <w:szCs w:val="24"/>
        </w:rPr>
        <w:t xml:space="preserve">. </w:t>
      </w:r>
    </w:p>
    <w:p w14:paraId="33BF1239" w14:textId="77777777" w:rsidR="00601DCA" w:rsidRPr="00420A1A" w:rsidRDefault="00601DCA" w:rsidP="00601DCA">
      <w:pPr>
        <w:spacing w:after="0"/>
        <w:jc w:val="both"/>
        <w:rPr>
          <w:rFonts w:cs="Arial"/>
          <w:color w:val="auto"/>
          <w:sz w:val="24"/>
          <w:szCs w:val="24"/>
        </w:rPr>
      </w:pPr>
    </w:p>
    <w:p w14:paraId="442AF4C4" w14:textId="608BB4D6" w:rsidR="00601DCA" w:rsidRPr="00420A1A" w:rsidRDefault="00601DCA" w:rsidP="00601DCA">
      <w:pPr>
        <w:spacing w:after="0"/>
        <w:jc w:val="both"/>
        <w:rPr>
          <w:rFonts w:cs="Arial"/>
          <w:bCs/>
          <w:color w:val="auto"/>
          <w:sz w:val="24"/>
          <w:szCs w:val="24"/>
        </w:rPr>
      </w:pPr>
      <w:r w:rsidRPr="00420A1A">
        <w:rPr>
          <w:rFonts w:cs="Arial"/>
          <w:color w:val="auto"/>
          <w:sz w:val="24"/>
          <w:szCs w:val="24"/>
        </w:rPr>
        <w:t xml:space="preserve">Stranke okvirnega sporazuma iz razlogov odstopanj dejansko naročenih </w:t>
      </w:r>
      <w:r>
        <w:rPr>
          <w:rFonts w:cs="Arial"/>
          <w:bCs/>
          <w:color w:val="auto"/>
          <w:sz w:val="24"/>
          <w:szCs w:val="24"/>
        </w:rPr>
        <w:t xml:space="preserve">storitev </w:t>
      </w:r>
      <w:r w:rsidR="00542504">
        <w:rPr>
          <w:rFonts w:cs="Arial"/>
          <w:bCs/>
          <w:color w:val="auto"/>
          <w:sz w:val="24"/>
          <w:szCs w:val="24"/>
        </w:rPr>
        <w:t>varovanja</w:t>
      </w:r>
      <w:r>
        <w:rPr>
          <w:rFonts w:cs="Arial"/>
          <w:bCs/>
          <w:color w:val="auto"/>
          <w:sz w:val="24"/>
          <w:szCs w:val="24"/>
        </w:rPr>
        <w:t xml:space="preserve"> </w:t>
      </w:r>
      <w:r w:rsidRPr="00420A1A">
        <w:rPr>
          <w:rFonts w:cs="Arial"/>
          <w:bCs/>
          <w:color w:val="auto"/>
          <w:sz w:val="24"/>
          <w:szCs w:val="24"/>
        </w:rPr>
        <w:t xml:space="preserve">od ocenjenih </w:t>
      </w:r>
      <w:r w:rsidRPr="00420A1A">
        <w:rPr>
          <w:rFonts w:cs="Arial"/>
          <w:color w:val="auto"/>
          <w:sz w:val="24"/>
          <w:szCs w:val="24"/>
        </w:rPr>
        <w:t>do naročnika niso upravičene do nikakršnih zahtevkov, odškodnine, nadomestil, premij ali spremembe cene.</w:t>
      </w:r>
    </w:p>
    <w:p w14:paraId="3EFCD7CC" w14:textId="77777777" w:rsidR="00601DCA" w:rsidRPr="00420A1A" w:rsidRDefault="00601DCA" w:rsidP="00601DCA">
      <w:pPr>
        <w:pStyle w:val="Standard"/>
        <w:rPr>
          <w:rFonts w:ascii="Cambria" w:hAnsi="Cambria" w:cs="Arial"/>
          <w:sz w:val="24"/>
          <w:szCs w:val="24"/>
        </w:rPr>
      </w:pPr>
    </w:p>
    <w:p w14:paraId="04EF89BA" w14:textId="563CE363" w:rsidR="00601DCA" w:rsidRPr="00420A1A" w:rsidRDefault="00601DCA" w:rsidP="00601DCA">
      <w:pPr>
        <w:pStyle w:val="Standard"/>
        <w:rPr>
          <w:rFonts w:ascii="Cambria" w:hAnsi="Cambria" w:cs="Arial"/>
          <w:sz w:val="24"/>
          <w:szCs w:val="24"/>
        </w:rPr>
      </w:pPr>
      <w:r>
        <w:rPr>
          <w:rFonts w:ascii="Cambria" w:hAnsi="Cambria" w:cs="Arial"/>
          <w:sz w:val="24"/>
          <w:szCs w:val="24"/>
        </w:rPr>
        <w:t xml:space="preserve">Storitve </w:t>
      </w:r>
      <w:r w:rsidR="00542504">
        <w:rPr>
          <w:rFonts w:ascii="Cambria" w:hAnsi="Cambria" w:cs="Arial"/>
          <w:sz w:val="24"/>
          <w:szCs w:val="24"/>
        </w:rPr>
        <w:t>varovanja</w:t>
      </w:r>
      <w:r>
        <w:rPr>
          <w:rFonts w:ascii="Cambria" w:hAnsi="Cambria" w:cs="Arial"/>
          <w:sz w:val="24"/>
          <w:szCs w:val="24"/>
        </w:rPr>
        <w:t xml:space="preserve"> se bodo izvajale</w:t>
      </w:r>
      <w:r w:rsidRPr="00420A1A">
        <w:rPr>
          <w:rFonts w:ascii="Cambria" w:hAnsi="Cambria" w:cs="Arial"/>
          <w:sz w:val="24"/>
          <w:szCs w:val="24"/>
        </w:rPr>
        <w:t xml:space="preserve"> na območju celotne Slovenije, pretežno </w:t>
      </w:r>
      <w:r>
        <w:rPr>
          <w:rFonts w:ascii="Cambria" w:hAnsi="Cambria" w:cs="Arial"/>
          <w:sz w:val="24"/>
          <w:szCs w:val="24"/>
        </w:rPr>
        <w:t xml:space="preserve">pa </w:t>
      </w:r>
      <w:r w:rsidRPr="00420A1A">
        <w:rPr>
          <w:rFonts w:ascii="Cambria" w:hAnsi="Cambria" w:cs="Arial"/>
          <w:sz w:val="24"/>
          <w:szCs w:val="24"/>
        </w:rPr>
        <w:t xml:space="preserve">v Ljubljani. </w:t>
      </w:r>
    </w:p>
    <w:p w14:paraId="74834529" w14:textId="77777777" w:rsidR="00601DCA" w:rsidRPr="00420A1A" w:rsidRDefault="00601DCA" w:rsidP="00601DCA">
      <w:pPr>
        <w:pStyle w:val="Standard"/>
        <w:rPr>
          <w:rFonts w:ascii="Cambria" w:hAnsi="Cambria" w:cs="Arial"/>
          <w:b/>
          <w:sz w:val="24"/>
          <w:szCs w:val="24"/>
        </w:rPr>
      </w:pPr>
    </w:p>
    <w:p w14:paraId="6B01369E" w14:textId="77777777" w:rsidR="00601DCA" w:rsidRPr="00420A1A" w:rsidRDefault="00601DCA" w:rsidP="00601DCA">
      <w:pPr>
        <w:pStyle w:val="Standard"/>
        <w:jc w:val="center"/>
        <w:rPr>
          <w:rFonts w:ascii="Cambria" w:hAnsi="Cambria" w:cs="Arial"/>
          <w:b/>
          <w:sz w:val="24"/>
          <w:szCs w:val="24"/>
        </w:rPr>
      </w:pPr>
      <w:r w:rsidRPr="00420A1A">
        <w:rPr>
          <w:rFonts w:ascii="Cambria" w:hAnsi="Cambria" w:cs="Arial"/>
          <w:b/>
          <w:sz w:val="24"/>
          <w:szCs w:val="24"/>
        </w:rPr>
        <w:lastRenderedPageBreak/>
        <w:t>PRAVILA GLEDE ODPIRANJA KONKURENCE</w:t>
      </w:r>
    </w:p>
    <w:p w14:paraId="28994E00" w14:textId="77777777" w:rsidR="00601DCA" w:rsidRPr="00420A1A" w:rsidRDefault="00601DCA" w:rsidP="00340535">
      <w:pPr>
        <w:pStyle w:val="Standard"/>
        <w:numPr>
          <w:ilvl w:val="0"/>
          <w:numId w:val="82"/>
        </w:numPr>
        <w:jc w:val="center"/>
        <w:rPr>
          <w:rFonts w:ascii="Cambria" w:hAnsi="Cambria" w:cs="Arial"/>
          <w:b/>
          <w:sz w:val="24"/>
          <w:szCs w:val="24"/>
        </w:rPr>
      </w:pPr>
      <w:r w:rsidRPr="00420A1A">
        <w:rPr>
          <w:rFonts w:ascii="Cambria" w:hAnsi="Cambria" w:cs="Arial"/>
          <w:b/>
          <w:sz w:val="24"/>
          <w:szCs w:val="24"/>
        </w:rPr>
        <w:t>člen</w:t>
      </w:r>
    </w:p>
    <w:p w14:paraId="1C52208E" w14:textId="77777777" w:rsidR="00601DCA" w:rsidRPr="00420A1A" w:rsidRDefault="00601DCA" w:rsidP="00601DCA">
      <w:pPr>
        <w:pStyle w:val="Standard"/>
        <w:rPr>
          <w:rFonts w:ascii="Cambria" w:hAnsi="Cambria" w:cs="Arial"/>
          <w:sz w:val="24"/>
          <w:szCs w:val="24"/>
        </w:rPr>
      </w:pPr>
    </w:p>
    <w:p w14:paraId="15B7B72A" w14:textId="6E8C859B" w:rsidR="00601DCA" w:rsidRPr="00420A1A" w:rsidRDefault="00601DCA" w:rsidP="00601DCA">
      <w:pPr>
        <w:pStyle w:val="Standard"/>
        <w:rPr>
          <w:rFonts w:ascii="Cambria" w:hAnsi="Cambria" w:cs="Arial"/>
          <w:sz w:val="24"/>
          <w:szCs w:val="24"/>
        </w:rPr>
      </w:pPr>
      <w:r w:rsidRPr="00420A1A">
        <w:rPr>
          <w:rFonts w:ascii="Cambria" w:hAnsi="Cambria" w:cs="Arial"/>
          <w:sz w:val="24"/>
          <w:szCs w:val="24"/>
        </w:rPr>
        <w:t>Naročnik bo</w:t>
      </w:r>
      <w:r w:rsidR="009A0D7E">
        <w:rPr>
          <w:rFonts w:ascii="Cambria" w:hAnsi="Cambria" w:cs="Arial"/>
          <w:sz w:val="24"/>
          <w:szCs w:val="24"/>
        </w:rPr>
        <w:t xml:space="preserve"> skladno z b) točko sedmega odstavka 48. člena ZJN-3</w:t>
      </w:r>
      <w:r w:rsidRPr="00420A1A">
        <w:rPr>
          <w:rFonts w:ascii="Cambria" w:hAnsi="Cambria" w:cs="Arial"/>
          <w:sz w:val="24"/>
          <w:szCs w:val="24"/>
        </w:rPr>
        <w:t xml:space="preserve"> konkurenco med strankami okvirnega sporazuma odpiral za oddajo vsakega posameznega naročila</w:t>
      </w:r>
      <w:r w:rsidRPr="00913F42">
        <w:rPr>
          <w:rFonts w:ascii="Cambria" w:hAnsi="Cambria" w:cs="Arial"/>
          <w:sz w:val="24"/>
          <w:szCs w:val="24"/>
        </w:rPr>
        <w:t xml:space="preserve"> storitev </w:t>
      </w:r>
      <w:r w:rsidR="00542504">
        <w:rPr>
          <w:rFonts w:ascii="Cambria" w:hAnsi="Cambria" w:cs="Arial"/>
          <w:sz w:val="24"/>
          <w:szCs w:val="24"/>
        </w:rPr>
        <w:t>varovanja</w:t>
      </w:r>
      <w:r w:rsidRPr="00420A1A">
        <w:rPr>
          <w:rFonts w:ascii="Cambria" w:hAnsi="Cambria" w:cs="Arial"/>
          <w:sz w:val="24"/>
          <w:szCs w:val="24"/>
        </w:rPr>
        <w:t>, ki so predmet tega okvirnega sporazuma skladno z razpisno dokumentacijo.</w:t>
      </w:r>
    </w:p>
    <w:p w14:paraId="43FA75FD" w14:textId="77777777" w:rsidR="00601DCA" w:rsidRPr="00420A1A" w:rsidRDefault="00601DCA" w:rsidP="00601DCA">
      <w:pPr>
        <w:pStyle w:val="Standard"/>
        <w:rPr>
          <w:rFonts w:ascii="Cambria" w:hAnsi="Cambria" w:cs="Arial"/>
          <w:sz w:val="24"/>
          <w:szCs w:val="24"/>
        </w:rPr>
      </w:pPr>
    </w:p>
    <w:p w14:paraId="7A8D396F" w14:textId="5ACB1A11" w:rsidR="00601DCA" w:rsidRPr="00420A1A" w:rsidRDefault="00601DCA" w:rsidP="00601DCA">
      <w:pPr>
        <w:pStyle w:val="Standard"/>
        <w:rPr>
          <w:rFonts w:ascii="Cambria" w:hAnsi="Cambria" w:cs="Arial"/>
          <w:sz w:val="24"/>
          <w:szCs w:val="24"/>
        </w:rPr>
      </w:pPr>
      <w:r w:rsidRPr="00420A1A">
        <w:rPr>
          <w:rFonts w:ascii="Cambria" w:hAnsi="Cambria" w:cs="Arial"/>
          <w:sz w:val="24"/>
          <w:szCs w:val="24"/>
        </w:rPr>
        <w:t xml:space="preserve">Naročnik bo konkurenco med strankami okvirnega sporazuma odpiral na način, da bo po e-pošti na e-naslov, naveden v 9. členu tega sporazuma, </w:t>
      </w:r>
      <w:r>
        <w:rPr>
          <w:rFonts w:ascii="Cambria" w:hAnsi="Cambria" w:cs="Arial"/>
          <w:sz w:val="24"/>
          <w:szCs w:val="24"/>
        </w:rPr>
        <w:t xml:space="preserve">ali preko sistema za oddajo elektronskih ponudb (npr. sistema za elektronsko javno naročanje RS) </w:t>
      </w:r>
      <w:r w:rsidRPr="00420A1A">
        <w:rPr>
          <w:rFonts w:ascii="Cambria" w:hAnsi="Cambria" w:cs="Arial"/>
          <w:sz w:val="24"/>
          <w:szCs w:val="24"/>
        </w:rPr>
        <w:t xml:space="preserve">vsaki stranki okvirnega sporazuma poslal povabilo k oddaji ponudbe za posamezno naročilo. V povabilu bo naročnik podrobneje opredelil predmet posameznega naročila, merila za oddajo posameznega naročila, zahteve, ki se nanašajo na posamezno naročilo, </w:t>
      </w:r>
      <w:r w:rsidR="00542504">
        <w:rPr>
          <w:rFonts w:ascii="Cambria" w:hAnsi="Cambria" w:cs="Arial"/>
          <w:sz w:val="24"/>
          <w:szCs w:val="24"/>
        </w:rPr>
        <w:t xml:space="preserve">vključno s pogoji za sodelovanje, ki se nanašajo na usposobljenost varnostnega osebja, </w:t>
      </w:r>
      <w:r w:rsidRPr="00420A1A">
        <w:rPr>
          <w:rFonts w:ascii="Cambria" w:hAnsi="Cambria" w:cs="Arial"/>
          <w:sz w:val="24"/>
          <w:szCs w:val="24"/>
        </w:rPr>
        <w:t>in dokazila, ki jih mora predložiti ponudnik</w:t>
      </w:r>
      <w:r w:rsidR="00542504">
        <w:rPr>
          <w:rFonts w:ascii="Cambria" w:hAnsi="Cambria" w:cs="Arial"/>
          <w:sz w:val="24"/>
          <w:szCs w:val="24"/>
        </w:rPr>
        <w:t>. Naročnik bo v povabilu</w:t>
      </w:r>
      <w:r w:rsidRPr="00420A1A">
        <w:rPr>
          <w:rFonts w:ascii="Cambria" w:hAnsi="Cambria" w:cs="Arial"/>
          <w:sz w:val="24"/>
          <w:szCs w:val="24"/>
        </w:rPr>
        <w:t xml:space="preserve"> določil </w:t>
      </w:r>
      <w:r w:rsidR="00542504">
        <w:rPr>
          <w:rFonts w:ascii="Cambria" w:hAnsi="Cambria" w:cs="Arial"/>
          <w:sz w:val="24"/>
          <w:szCs w:val="24"/>
        </w:rPr>
        <w:t xml:space="preserve">tudi </w:t>
      </w:r>
      <w:r w:rsidRPr="00420A1A">
        <w:rPr>
          <w:rFonts w:ascii="Cambria" w:hAnsi="Cambria" w:cs="Arial"/>
          <w:sz w:val="24"/>
          <w:szCs w:val="24"/>
        </w:rPr>
        <w:t xml:space="preserve">primeren rok za prejem ponudb, ki praviloma ne bo krajši od sedmih delovnih </w:t>
      </w:r>
      <w:r w:rsidRPr="00600338">
        <w:rPr>
          <w:rFonts w:ascii="Cambria" w:hAnsi="Cambria" w:cs="Arial"/>
          <w:sz w:val="24"/>
          <w:szCs w:val="24"/>
        </w:rPr>
        <w:t>dni. Ponudnik bo v okviru odpiranja konkurence svojo ponudbo oddal v s</w:t>
      </w:r>
      <w:r w:rsidRPr="00B66D80">
        <w:rPr>
          <w:rFonts w:ascii="Cambria" w:hAnsi="Cambria" w:cs="Arial"/>
          <w:sz w:val="24"/>
          <w:szCs w:val="24"/>
        </w:rPr>
        <w:t>kladu z vsakokratnimi navodili naročnika.</w:t>
      </w:r>
    </w:p>
    <w:p w14:paraId="16E13EF4" w14:textId="77777777" w:rsidR="00601DCA" w:rsidRPr="00420A1A" w:rsidRDefault="00601DCA" w:rsidP="00601DCA">
      <w:pPr>
        <w:pStyle w:val="Standard"/>
        <w:rPr>
          <w:rFonts w:ascii="Cambria" w:hAnsi="Cambria" w:cs="Arial"/>
          <w:color w:val="FF0000"/>
          <w:sz w:val="24"/>
          <w:szCs w:val="24"/>
        </w:rPr>
      </w:pPr>
    </w:p>
    <w:p w14:paraId="5A38D235" w14:textId="28C04300" w:rsidR="00601DCA" w:rsidRPr="00420A1A" w:rsidRDefault="00601DCA" w:rsidP="00601DCA">
      <w:pPr>
        <w:pStyle w:val="Standard"/>
        <w:rPr>
          <w:rFonts w:ascii="Cambria" w:hAnsi="Cambria" w:cs="Arial"/>
          <w:sz w:val="24"/>
          <w:szCs w:val="24"/>
        </w:rPr>
      </w:pPr>
      <w:r w:rsidRPr="00420A1A">
        <w:rPr>
          <w:rFonts w:ascii="Cambria" w:hAnsi="Cambria" w:cs="Arial"/>
          <w:sz w:val="24"/>
          <w:szCs w:val="24"/>
        </w:rPr>
        <w:t xml:space="preserve">Naročnik si pridržuje pravico, da pred posredovanjem povabila k oddaji ponudbe </w:t>
      </w:r>
      <w:r w:rsidR="005B4129">
        <w:rPr>
          <w:rFonts w:ascii="Cambria" w:hAnsi="Cambria" w:cs="Arial"/>
          <w:sz w:val="24"/>
          <w:szCs w:val="24"/>
        </w:rPr>
        <w:t xml:space="preserve">za posamezno naročilo </w:t>
      </w:r>
      <w:r w:rsidRPr="00420A1A">
        <w:rPr>
          <w:rFonts w:ascii="Cambria" w:hAnsi="Cambria" w:cs="Arial"/>
          <w:sz w:val="24"/>
          <w:szCs w:val="24"/>
        </w:rPr>
        <w:t xml:space="preserve">organizira predhodni informativni sestanek s strankami okvirnega sporazuma. Na informativnem sestanku bo naročnik podrobneje specificiral zahteve glede </w:t>
      </w:r>
      <w:r>
        <w:rPr>
          <w:rFonts w:ascii="Cambria" w:hAnsi="Cambria" w:cs="Arial"/>
          <w:sz w:val="24"/>
          <w:szCs w:val="24"/>
        </w:rPr>
        <w:t xml:space="preserve">storitev </w:t>
      </w:r>
      <w:r w:rsidR="005B4129">
        <w:rPr>
          <w:rFonts w:ascii="Cambria" w:hAnsi="Cambria" w:cs="Arial"/>
          <w:sz w:val="24"/>
          <w:szCs w:val="24"/>
        </w:rPr>
        <w:t>varovanja</w:t>
      </w:r>
      <w:r>
        <w:rPr>
          <w:rFonts w:ascii="Cambria" w:hAnsi="Cambria" w:cs="Arial"/>
          <w:sz w:val="24"/>
          <w:szCs w:val="24"/>
        </w:rPr>
        <w:t>,</w:t>
      </w:r>
      <w:r w:rsidRPr="00420A1A">
        <w:rPr>
          <w:rFonts w:ascii="Cambria" w:hAnsi="Cambria" w:cs="Arial"/>
          <w:sz w:val="24"/>
          <w:szCs w:val="24"/>
        </w:rPr>
        <w:t xml:space="preserve"> ki bodo predmet posameznega naročila, in opozoril na specifike le-teh. Zahteve glede posameznega naročila, ki jih bo naročnik predstavil na predhodn</w:t>
      </w:r>
      <w:r w:rsidR="005B4129">
        <w:rPr>
          <w:rFonts w:ascii="Cambria" w:hAnsi="Cambria" w:cs="Arial"/>
          <w:sz w:val="24"/>
          <w:szCs w:val="24"/>
        </w:rPr>
        <w:t>em</w:t>
      </w:r>
      <w:r w:rsidRPr="00420A1A">
        <w:rPr>
          <w:rFonts w:ascii="Cambria" w:hAnsi="Cambria" w:cs="Arial"/>
          <w:sz w:val="24"/>
          <w:szCs w:val="24"/>
        </w:rPr>
        <w:t xml:space="preserve"> informativn</w:t>
      </w:r>
      <w:r w:rsidR="005B4129">
        <w:rPr>
          <w:rFonts w:ascii="Cambria" w:hAnsi="Cambria" w:cs="Arial"/>
          <w:sz w:val="24"/>
          <w:szCs w:val="24"/>
        </w:rPr>
        <w:t>em</w:t>
      </w:r>
      <w:r w:rsidRPr="00420A1A">
        <w:rPr>
          <w:rFonts w:ascii="Cambria" w:hAnsi="Cambria" w:cs="Arial"/>
          <w:sz w:val="24"/>
          <w:szCs w:val="24"/>
        </w:rPr>
        <w:t xml:space="preserve"> sestank</w:t>
      </w:r>
      <w:r w:rsidR="005B4129">
        <w:rPr>
          <w:rFonts w:ascii="Cambria" w:hAnsi="Cambria" w:cs="Arial"/>
          <w:sz w:val="24"/>
          <w:szCs w:val="24"/>
        </w:rPr>
        <w:t>u</w:t>
      </w:r>
      <w:r w:rsidRPr="00420A1A">
        <w:rPr>
          <w:rFonts w:ascii="Cambria" w:hAnsi="Cambria" w:cs="Arial"/>
          <w:sz w:val="24"/>
          <w:szCs w:val="24"/>
        </w:rPr>
        <w:t xml:space="preserve"> in bodo zabeležene v zapisniku informativnega sestanka ter bodo stranke okvirnega sporazuma o njih pisno obveščene, so del povabila k oddaji ponudbe za posamezno naročilo in jih je ponudnik dolžan spoštovati pri oddaji ponudbe za posamezno naročilo. </w:t>
      </w:r>
    </w:p>
    <w:p w14:paraId="50E5249A" w14:textId="77777777" w:rsidR="00601DCA" w:rsidRPr="00420A1A" w:rsidRDefault="00601DCA" w:rsidP="00601DCA">
      <w:pPr>
        <w:pStyle w:val="Standard"/>
        <w:rPr>
          <w:rFonts w:ascii="Cambria" w:hAnsi="Cambria" w:cs="Arial"/>
          <w:sz w:val="24"/>
          <w:szCs w:val="24"/>
        </w:rPr>
      </w:pPr>
    </w:p>
    <w:p w14:paraId="01BA10A0" w14:textId="28092D04" w:rsidR="00601DCA" w:rsidRPr="00420A1A" w:rsidRDefault="00601DCA" w:rsidP="00601DCA">
      <w:pPr>
        <w:pStyle w:val="Standard"/>
        <w:rPr>
          <w:rFonts w:ascii="Cambria" w:hAnsi="Cambria" w:cs="Arial"/>
          <w:sz w:val="24"/>
          <w:szCs w:val="24"/>
        </w:rPr>
      </w:pPr>
      <w:r w:rsidRPr="00420A1A">
        <w:rPr>
          <w:rFonts w:ascii="Cambria" w:hAnsi="Cambria" w:cs="Arial"/>
          <w:sz w:val="24"/>
          <w:szCs w:val="24"/>
        </w:rPr>
        <w:t xml:space="preserve">Naročnik lahko v postopek oddaje posamezna naročila vključi pogajanja, če jih napove v povabilu k oddaji ponudb za posamezno naročilo ali če si v povabilu pridrži pravico izvesti pogajanja. Protokol pogajanj naročnik natančno pisno opredeli v povabilu k oddaji ponudb za posamezno naročilo, ki se vroči vsem strankam okvirnega sporazuma, ali povabilu k pogajanjem, ki se vroči vsem ponudnikom, ki so oddali </w:t>
      </w:r>
      <w:r>
        <w:rPr>
          <w:rFonts w:ascii="Cambria" w:hAnsi="Cambria" w:cs="Arial"/>
          <w:sz w:val="24"/>
          <w:szCs w:val="24"/>
        </w:rPr>
        <w:t xml:space="preserve">prijavo oz. </w:t>
      </w:r>
      <w:r w:rsidRPr="00420A1A">
        <w:rPr>
          <w:rFonts w:ascii="Cambria" w:hAnsi="Cambria" w:cs="Arial"/>
          <w:sz w:val="24"/>
          <w:szCs w:val="24"/>
        </w:rPr>
        <w:t>ponudbo za posamezno naročilo. Vsi ponudniki, ki sodelujejo v pogajanjih, so pisno povabljeni k oddaji ponudbe v vsakem krogu pogajanj, razen če naročnik v povabilu k pogajanjem opredeli merila za zmanjšanje števila ponudb ali protokol pogajanj določa drugače. Naročnik lahko v protokolu pogajanj predvidi, da se v pogajanjih ponudbe, raze</w:t>
      </w:r>
      <w:r w:rsidR="005B4129">
        <w:rPr>
          <w:rFonts w:ascii="Cambria" w:hAnsi="Cambria" w:cs="Arial"/>
          <w:sz w:val="24"/>
          <w:szCs w:val="24"/>
        </w:rPr>
        <w:t>n končne ponudbe, predložijo na sedež naročnika</w:t>
      </w:r>
      <w:r w:rsidRPr="00420A1A">
        <w:rPr>
          <w:rFonts w:ascii="Cambria" w:hAnsi="Cambria" w:cs="Arial"/>
          <w:sz w:val="24"/>
          <w:szCs w:val="24"/>
        </w:rPr>
        <w:t>.</w:t>
      </w:r>
    </w:p>
    <w:p w14:paraId="5A1C7415" w14:textId="77777777" w:rsidR="00601DCA" w:rsidRPr="00420A1A" w:rsidRDefault="00601DCA" w:rsidP="00601DCA">
      <w:pPr>
        <w:pStyle w:val="Standard"/>
        <w:rPr>
          <w:rFonts w:ascii="Cambria" w:hAnsi="Cambria" w:cs="Arial"/>
          <w:sz w:val="24"/>
          <w:szCs w:val="24"/>
        </w:rPr>
      </w:pPr>
    </w:p>
    <w:p w14:paraId="109E3F0C" w14:textId="77777777" w:rsidR="00601DCA" w:rsidRPr="00420A1A" w:rsidRDefault="00601DCA" w:rsidP="00601DCA">
      <w:pPr>
        <w:pStyle w:val="Standard"/>
        <w:rPr>
          <w:rFonts w:ascii="Cambria" w:hAnsi="Cambria" w:cs="Arial"/>
          <w:sz w:val="24"/>
          <w:szCs w:val="24"/>
        </w:rPr>
      </w:pPr>
      <w:r w:rsidRPr="00420A1A">
        <w:rPr>
          <w:rFonts w:ascii="Cambria" w:hAnsi="Cambria" w:cs="Arial"/>
          <w:sz w:val="24"/>
          <w:szCs w:val="24"/>
        </w:rPr>
        <w:t xml:space="preserve">Po prejemu končnih ponudb v okviru odpiranja konkurence za oddajo posameznega naročila bo naročnik le-te razvrstil glede na merila za izbor, ki bodo v skladu s točko 6.2 </w:t>
      </w:r>
      <w:r>
        <w:rPr>
          <w:rFonts w:ascii="Cambria" w:hAnsi="Cambria" w:cs="Arial"/>
          <w:sz w:val="24"/>
          <w:szCs w:val="24"/>
        </w:rPr>
        <w:t>razpisne dokumentacije</w:t>
      </w:r>
      <w:r w:rsidRPr="00420A1A">
        <w:rPr>
          <w:rFonts w:ascii="Cambria" w:hAnsi="Cambria" w:cs="Arial"/>
          <w:sz w:val="24"/>
          <w:szCs w:val="24"/>
        </w:rPr>
        <w:t xml:space="preserve"> natančno določena v povabilu k oddaji ponudbe za posamezno naročilo. </w:t>
      </w:r>
    </w:p>
    <w:p w14:paraId="21E56BAE" w14:textId="77777777" w:rsidR="00601DCA" w:rsidRPr="00420A1A" w:rsidRDefault="00601DCA" w:rsidP="00601DCA">
      <w:pPr>
        <w:pStyle w:val="Standard"/>
        <w:rPr>
          <w:rFonts w:ascii="Cambria" w:hAnsi="Cambria" w:cs="Arial"/>
          <w:sz w:val="24"/>
          <w:szCs w:val="24"/>
        </w:rPr>
      </w:pPr>
    </w:p>
    <w:p w14:paraId="7960AE27" w14:textId="77777777" w:rsidR="00601DCA" w:rsidRPr="00420A1A" w:rsidRDefault="00601DCA" w:rsidP="00601DCA">
      <w:pPr>
        <w:pStyle w:val="Standard"/>
        <w:rPr>
          <w:rFonts w:ascii="Cambria" w:hAnsi="Cambria" w:cs="Arial"/>
          <w:sz w:val="24"/>
          <w:szCs w:val="24"/>
        </w:rPr>
      </w:pPr>
      <w:r>
        <w:rPr>
          <w:rFonts w:ascii="Cambria" w:hAnsi="Cambria" w:cs="Arial"/>
          <w:sz w:val="24"/>
          <w:szCs w:val="24"/>
        </w:rPr>
        <w:t>Od</w:t>
      </w:r>
      <w:r w:rsidRPr="00420A1A">
        <w:rPr>
          <w:rFonts w:ascii="Cambria" w:hAnsi="Cambria" w:cs="Arial"/>
          <w:sz w:val="24"/>
          <w:szCs w:val="24"/>
        </w:rPr>
        <w:t>ločit</w:t>
      </w:r>
      <w:r>
        <w:rPr>
          <w:rFonts w:ascii="Cambria" w:hAnsi="Cambria" w:cs="Arial"/>
          <w:sz w:val="24"/>
          <w:szCs w:val="24"/>
        </w:rPr>
        <w:t>ev</w:t>
      </w:r>
      <w:r w:rsidRPr="00420A1A">
        <w:rPr>
          <w:rFonts w:ascii="Cambria" w:hAnsi="Cambria" w:cs="Arial"/>
          <w:sz w:val="24"/>
          <w:szCs w:val="24"/>
        </w:rPr>
        <w:t xml:space="preserve"> o oddaji posameznega naročila bo naročnik ponudnik</w:t>
      </w:r>
      <w:r>
        <w:rPr>
          <w:rFonts w:ascii="Cambria" w:hAnsi="Cambria" w:cs="Arial"/>
          <w:sz w:val="24"/>
          <w:szCs w:val="24"/>
        </w:rPr>
        <w:t xml:space="preserve">om vročil </w:t>
      </w:r>
      <w:r w:rsidRPr="00420A1A">
        <w:rPr>
          <w:rFonts w:ascii="Cambria" w:hAnsi="Cambria" w:cs="Arial"/>
          <w:sz w:val="24"/>
          <w:szCs w:val="24"/>
        </w:rPr>
        <w:t xml:space="preserve">z objavo te odločitve na portalu javnih naročil. </w:t>
      </w:r>
    </w:p>
    <w:p w14:paraId="0D05F400" w14:textId="77777777" w:rsidR="00601DCA" w:rsidRPr="00420A1A" w:rsidRDefault="00601DCA" w:rsidP="00601DCA">
      <w:pPr>
        <w:pStyle w:val="Standard"/>
        <w:rPr>
          <w:rFonts w:ascii="Cambria" w:hAnsi="Cambria" w:cs="Arial"/>
          <w:sz w:val="24"/>
          <w:szCs w:val="24"/>
        </w:rPr>
      </w:pPr>
    </w:p>
    <w:p w14:paraId="386E51C8" w14:textId="77777777" w:rsidR="00601DCA" w:rsidRPr="00420A1A" w:rsidRDefault="00601DCA" w:rsidP="00601DCA">
      <w:pPr>
        <w:pStyle w:val="Standard"/>
        <w:rPr>
          <w:rFonts w:ascii="Cambria" w:hAnsi="Cambria" w:cs="Arial"/>
          <w:sz w:val="24"/>
          <w:szCs w:val="24"/>
        </w:rPr>
      </w:pPr>
      <w:r w:rsidRPr="00420A1A">
        <w:rPr>
          <w:rFonts w:ascii="Cambria" w:hAnsi="Cambria" w:cs="Arial"/>
          <w:sz w:val="24"/>
          <w:szCs w:val="24"/>
        </w:rPr>
        <w:t xml:space="preserve">Po oddaji posameznega naročila bo naročnik izbranega ponudnika pozval k sklenitvi pogodbe o izvedbi posameznega naročila. Če ponudnik ne sklene pogodbe o izvedbi posameznega naročila v roku treh dni od prejema naročnikovega poziva ali ne prične z </w:t>
      </w:r>
      <w:r>
        <w:rPr>
          <w:rFonts w:ascii="Cambria" w:hAnsi="Cambria" w:cs="Arial"/>
          <w:sz w:val="24"/>
          <w:szCs w:val="24"/>
        </w:rPr>
        <w:t>izvajanjem storitev</w:t>
      </w:r>
      <w:r w:rsidRPr="00420A1A">
        <w:rPr>
          <w:rFonts w:ascii="Cambria" w:hAnsi="Cambria" w:cs="Arial"/>
          <w:sz w:val="24"/>
          <w:szCs w:val="24"/>
        </w:rPr>
        <w:t xml:space="preserve"> v roku, lahko naročnik šteje, da ponudnik odstopa od ponudbe oz. pogodbe in posamezno naročilo odda drugo uvrščenemu ponudniku. To pravilo se smiselno uporablja tudi v primeru, da od ponudbe odstopi drugo uvrščeni ponudnik in nadalje uvrščeni ponudniki, in v primeru, da pogodba o izvedbi posameznega naročila iz kateregakoli razloga preneha pred zaključkom oddanega naročila.</w:t>
      </w:r>
    </w:p>
    <w:p w14:paraId="7B443ED1" w14:textId="77777777" w:rsidR="00601DCA" w:rsidRPr="00420A1A" w:rsidRDefault="00601DCA" w:rsidP="00601DCA">
      <w:pPr>
        <w:pStyle w:val="Standard"/>
        <w:rPr>
          <w:rFonts w:ascii="Cambria" w:hAnsi="Cambria" w:cs="Arial"/>
          <w:sz w:val="24"/>
          <w:szCs w:val="24"/>
        </w:rPr>
      </w:pPr>
    </w:p>
    <w:p w14:paraId="042ADDFA" w14:textId="77777777" w:rsidR="00601DCA" w:rsidRPr="00420A1A" w:rsidRDefault="00601DCA" w:rsidP="00601DCA">
      <w:pPr>
        <w:pStyle w:val="Standard"/>
        <w:jc w:val="center"/>
        <w:rPr>
          <w:rFonts w:ascii="Cambria" w:hAnsi="Cambria" w:cs="Arial"/>
          <w:b/>
          <w:sz w:val="24"/>
          <w:szCs w:val="24"/>
        </w:rPr>
      </w:pPr>
      <w:r w:rsidRPr="00420A1A">
        <w:rPr>
          <w:rFonts w:ascii="Cambria" w:hAnsi="Cambria" w:cs="Arial"/>
          <w:b/>
          <w:sz w:val="24"/>
          <w:szCs w:val="24"/>
        </w:rPr>
        <w:t>OBVEZNOSTI NAROČNIKA IN PONUDNIKOV</w:t>
      </w:r>
    </w:p>
    <w:p w14:paraId="7B9271A5" w14:textId="77777777" w:rsidR="00601DCA" w:rsidRPr="00420A1A" w:rsidRDefault="00601DCA" w:rsidP="00340535">
      <w:pPr>
        <w:pStyle w:val="Standard"/>
        <w:numPr>
          <w:ilvl w:val="0"/>
          <w:numId w:val="82"/>
        </w:numPr>
        <w:ind w:left="851"/>
        <w:jc w:val="center"/>
        <w:rPr>
          <w:rFonts w:ascii="Cambria" w:hAnsi="Cambria" w:cs="Arial"/>
          <w:b/>
          <w:sz w:val="24"/>
          <w:szCs w:val="24"/>
        </w:rPr>
      </w:pPr>
      <w:r w:rsidRPr="00420A1A">
        <w:rPr>
          <w:rFonts w:ascii="Cambria" w:hAnsi="Cambria" w:cs="Arial"/>
          <w:b/>
          <w:sz w:val="24"/>
          <w:szCs w:val="24"/>
        </w:rPr>
        <w:t>člen</w:t>
      </w:r>
    </w:p>
    <w:p w14:paraId="3C1EBF20" w14:textId="77777777" w:rsidR="00601DCA" w:rsidRPr="00420A1A" w:rsidRDefault="00601DCA" w:rsidP="00601DCA">
      <w:pPr>
        <w:pStyle w:val="Standard"/>
        <w:rPr>
          <w:rFonts w:ascii="Cambria" w:hAnsi="Cambria" w:cs="Arial"/>
          <w:b/>
          <w:sz w:val="24"/>
          <w:szCs w:val="24"/>
        </w:rPr>
      </w:pPr>
    </w:p>
    <w:p w14:paraId="029715F5" w14:textId="0C7FEA5F" w:rsidR="00601DCA" w:rsidRPr="00420A1A" w:rsidRDefault="00601DCA" w:rsidP="00601DCA">
      <w:pPr>
        <w:spacing w:after="0"/>
        <w:jc w:val="both"/>
        <w:rPr>
          <w:rFonts w:cs="Arial"/>
          <w:bCs/>
          <w:sz w:val="24"/>
          <w:szCs w:val="24"/>
        </w:rPr>
      </w:pPr>
      <w:r w:rsidRPr="00420A1A">
        <w:rPr>
          <w:rFonts w:cs="Arial"/>
          <w:bCs/>
          <w:sz w:val="24"/>
          <w:szCs w:val="24"/>
        </w:rPr>
        <w:t xml:space="preserve">Naročnik bo naročal </w:t>
      </w:r>
      <w:r>
        <w:rPr>
          <w:rFonts w:cs="Arial"/>
          <w:bCs/>
          <w:sz w:val="24"/>
          <w:szCs w:val="24"/>
        </w:rPr>
        <w:t xml:space="preserve">storitve </w:t>
      </w:r>
      <w:r w:rsidR="005B4129">
        <w:rPr>
          <w:rFonts w:cs="Arial"/>
          <w:bCs/>
          <w:sz w:val="24"/>
          <w:szCs w:val="24"/>
        </w:rPr>
        <w:t>varovanja</w:t>
      </w:r>
      <w:r w:rsidRPr="00420A1A">
        <w:rPr>
          <w:rFonts w:cs="Arial"/>
          <w:bCs/>
          <w:sz w:val="24"/>
          <w:szCs w:val="24"/>
        </w:rPr>
        <w:t xml:space="preserve"> z oddajo posameznih naročil glede na dejanske potrebe, </w:t>
      </w:r>
      <w:r w:rsidRPr="00420A1A">
        <w:rPr>
          <w:rFonts w:cs="Arial"/>
          <w:sz w:val="24"/>
          <w:szCs w:val="24"/>
        </w:rPr>
        <w:t>ponudnik, ki bo v postopku odpiranja konkurence za posamezno javno naročilo izbran kot najugodnejši,</w:t>
      </w:r>
      <w:r w:rsidRPr="00420A1A">
        <w:rPr>
          <w:rFonts w:cs="Arial"/>
          <w:bCs/>
          <w:sz w:val="24"/>
          <w:szCs w:val="24"/>
        </w:rPr>
        <w:t xml:space="preserve"> pa se zavezuje, da bo izvajal t</w:t>
      </w:r>
      <w:r>
        <w:rPr>
          <w:rFonts w:cs="Arial"/>
          <w:bCs/>
          <w:sz w:val="24"/>
          <w:szCs w:val="24"/>
        </w:rPr>
        <w:t>e storitve</w:t>
      </w:r>
      <w:r w:rsidRPr="00420A1A">
        <w:rPr>
          <w:rFonts w:cs="Arial"/>
          <w:bCs/>
          <w:sz w:val="24"/>
          <w:szCs w:val="24"/>
        </w:rPr>
        <w:t xml:space="preserve"> po naročilu naročnika. </w:t>
      </w:r>
    </w:p>
    <w:p w14:paraId="7931F79F" w14:textId="77777777" w:rsidR="00601DCA" w:rsidRPr="00420A1A" w:rsidRDefault="00601DCA" w:rsidP="00601DCA">
      <w:pPr>
        <w:pStyle w:val="Textbody"/>
        <w:spacing w:after="0"/>
        <w:rPr>
          <w:rFonts w:ascii="Cambria" w:hAnsi="Cambria" w:cs="Arial"/>
          <w:sz w:val="24"/>
          <w:szCs w:val="24"/>
        </w:rPr>
      </w:pPr>
    </w:p>
    <w:p w14:paraId="0CF581A2" w14:textId="77777777" w:rsidR="00601DCA" w:rsidRPr="00420A1A" w:rsidRDefault="00601DCA" w:rsidP="00340535">
      <w:pPr>
        <w:pStyle w:val="Standard"/>
        <w:numPr>
          <w:ilvl w:val="0"/>
          <w:numId w:val="82"/>
        </w:numPr>
        <w:ind w:left="851"/>
        <w:jc w:val="center"/>
        <w:rPr>
          <w:rFonts w:ascii="Cambria" w:hAnsi="Cambria" w:cs="Arial"/>
          <w:b/>
          <w:sz w:val="24"/>
          <w:szCs w:val="24"/>
        </w:rPr>
      </w:pPr>
      <w:r w:rsidRPr="00420A1A">
        <w:rPr>
          <w:rFonts w:ascii="Cambria" w:hAnsi="Cambria" w:cs="Arial"/>
          <w:b/>
          <w:sz w:val="24"/>
          <w:szCs w:val="24"/>
        </w:rPr>
        <w:t>člen</w:t>
      </w:r>
    </w:p>
    <w:p w14:paraId="417AD96D" w14:textId="77777777" w:rsidR="00601DCA" w:rsidRPr="00420A1A" w:rsidRDefault="00601DCA" w:rsidP="00601DCA">
      <w:pPr>
        <w:pStyle w:val="Telobesedila"/>
        <w:spacing w:after="0"/>
        <w:rPr>
          <w:rFonts w:cs="Arial"/>
          <w:sz w:val="24"/>
          <w:szCs w:val="24"/>
        </w:rPr>
      </w:pPr>
    </w:p>
    <w:p w14:paraId="20F3FF92" w14:textId="2E7FDB71" w:rsidR="00601DCA" w:rsidRPr="00420A1A" w:rsidRDefault="00601DCA" w:rsidP="00601DCA">
      <w:pPr>
        <w:pStyle w:val="Telobesedila"/>
        <w:spacing w:after="0"/>
        <w:jc w:val="both"/>
        <w:rPr>
          <w:rFonts w:cs="Arial"/>
          <w:sz w:val="24"/>
          <w:szCs w:val="24"/>
        </w:rPr>
      </w:pPr>
      <w:r w:rsidRPr="00420A1A">
        <w:rPr>
          <w:rFonts w:cs="Arial"/>
          <w:sz w:val="24"/>
          <w:szCs w:val="24"/>
        </w:rPr>
        <w:t xml:space="preserve">Kakovost izvajanja </w:t>
      </w:r>
      <w:r>
        <w:rPr>
          <w:rFonts w:cs="Arial"/>
          <w:sz w:val="24"/>
          <w:szCs w:val="24"/>
        </w:rPr>
        <w:t xml:space="preserve">storitev </w:t>
      </w:r>
      <w:r w:rsidR="005B4129">
        <w:rPr>
          <w:rFonts w:cs="Arial"/>
          <w:sz w:val="24"/>
          <w:szCs w:val="24"/>
        </w:rPr>
        <w:t>varovanja</w:t>
      </w:r>
      <w:r w:rsidRPr="00420A1A">
        <w:rPr>
          <w:rFonts w:cs="Arial"/>
          <w:sz w:val="24"/>
          <w:szCs w:val="24"/>
        </w:rPr>
        <w:t xml:space="preserve"> mora ustrezati naročnikovim zahtevam iz razpisne dokumentacije, povabila k oddaji ponudbe za posamezno naročilo ter zahtevam, ki jih naročnik določi na predhodnem informativnem sestanku in so zabeležene v zapisniku o predhodnem informativnem sestanku.</w:t>
      </w:r>
    </w:p>
    <w:p w14:paraId="4BA036C4" w14:textId="77777777" w:rsidR="00601DCA" w:rsidRPr="00420A1A" w:rsidRDefault="00601DCA" w:rsidP="00601DCA">
      <w:pPr>
        <w:pStyle w:val="Standard"/>
        <w:tabs>
          <w:tab w:val="right" w:pos="2556"/>
          <w:tab w:val="right" w:pos="5609"/>
        </w:tabs>
        <w:rPr>
          <w:rFonts w:ascii="Cambria" w:hAnsi="Cambria" w:cs="Arial"/>
          <w:sz w:val="24"/>
          <w:szCs w:val="24"/>
        </w:rPr>
      </w:pPr>
    </w:p>
    <w:p w14:paraId="5C61D5EB" w14:textId="77777777" w:rsidR="00601DCA" w:rsidRPr="00420A1A" w:rsidRDefault="00601DCA" w:rsidP="00340535">
      <w:pPr>
        <w:pStyle w:val="Standard"/>
        <w:numPr>
          <w:ilvl w:val="0"/>
          <w:numId w:val="82"/>
        </w:numPr>
        <w:ind w:left="851"/>
        <w:jc w:val="center"/>
        <w:rPr>
          <w:rFonts w:ascii="Cambria" w:hAnsi="Cambria" w:cs="Arial"/>
          <w:b/>
          <w:sz w:val="24"/>
          <w:szCs w:val="24"/>
        </w:rPr>
      </w:pPr>
      <w:r w:rsidRPr="00420A1A">
        <w:rPr>
          <w:rFonts w:ascii="Cambria" w:hAnsi="Cambria" w:cs="Arial"/>
          <w:b/>
          <w:sz w:val="24"/>
          <w:szCs w:val="24"/>
        </w:rPr>
        <w:t>člen</w:t>
      </w:r>
    </w:p>
    <w:p w14:paraId="3058749C" w14:textId="77777777" w:rsidR="00601DCA" w:rsidRPr="00420A1A" w:rsidRDefault="00601DCA" w:rsidP="00601DCA">
      <w:pPr>
        <w:tabs>
          <w:tab w:val="right" w:pos="2556"/>
          <w:tab w:val="right" w:pos="5609"/>
        </w:tabs>
        <w:spacing w:after="0"/>
        <w:jc w:val="both"/>
        <w:rPr>
          <w:rFonts w:cs="Arial"/>
          <w:sz w:val="24"/>
          <w:szCs w:val="24"/>
        </w:rPr>
      </w:pPr>
    </w:p>
    <w:p w14:paraId="4C7E4F26" w14:textId="487204C1" w:rsidR="00601DCA" w:rsidRPr="00420A1A" w:rsidRDefault="00601DCA" w:rsidP="00601DCA">
      <w:pPr>
        <w:pStyle w:val="Textbody"/>
        <w:spacing w:after="0"/>
        <w:rPr>
          <w:rFonts w:ascii="Cambria" w:hAnsi="Cambria" w:cs="Arial"/>
          <w:sz w:val="24"/>
          <w:szCs w:val="24"/>
        </w:rPr>
      </w:pPr>
      <w:r w:rsidRPr="00420A1A">
        <w:rPr>
          <w:rFonts w:ascii="Cambria" w:hAnsi="Cambria" w:cs="Arial"/>
          <w:sz w:val="24"/>
          <w:szCs w:val="24"/>
        </w:rPr>
        <w:t xml:space="preserve">Naročnik si pridržuje pravico, da pri odpiranju konkurence med strankami okvirnega sporazuma za vsako posamezno naročilo </w:t>
      </w:r>
      <w:r>
        <w:rPr>
          <w:rFonts w:ascii="Cambria" w:hAnsi="Cambria" w:cs="Arial"/>
          <w:sz w:val="24"/>
          <w:szCs w:val="24"/>
        </w:rPr>
        <w:t xml:space="preserve">storitev </w:t>
      </w:r>
      <w:r w:rsidR="005B4129">
        <w:rPr>
          <w:rFonts w:ascii="Cambria" w:hAnsi="Cambria" w:cs="Arial"/>
          <w:sz w:val="24"/>
          <w:szCs w:val="24"/>
        </w:rPr>
        <w:t>varovanja</w:t>
      </w:r>
      <w:r w:rsidRPr="00420A1A">
        <w:rPr>
          <w:rFonts w:ascii="Cambria" w:hAnsi="Cambria" w:cs="Arial"/>
          <w:sz w:val="24"/>
          <w:szCs w:val="24"/>
        </w:rPr>
        <w:t xml:space="preserve"> v skladu z drugim odstavkom 93. člena ZJN-3 opredeli zahteve za zavarovanje tveganj pri javnem naročanju in strožje zahteve za zavarovanje odgovornosti iz dejavnosti, od tistih, ki jih določa </w:t>
      </w:r>
      <w:r>
        <w:rPr>
          <w:rFonts w:ascii="Cambria" w:hAnsi="Cambria" w:cs="Arial"/>
          <w:sz w:val="24"/>
          <w:szCs w:val="24"/>
        </w:rPr>
        <w:t xml:space="preserve">področni </w:t>
      </w:r>
      <w:r w:rsidRPr="00420A1A">
        <w:rPr>
          <w:rFonts w:ascii="Cambria" w:hAnsi="Cambria" w:cs="Arial"/>
          <w:sz w:val="24"/>
          <w:szCs w:val="24"/>
        </w:rPr>
        <w:t>zakon.</w:t>
      </w:r>
    </w:p>
    <w:p w14:paraId="24AF53C7" w14:textId="77777777" w:rsidR="00601DCA" w:rsidRPr="00420A1A" w:rsidRDefault="00601DCA" w:rsidP="00601DCA">
      <w:pPr>
        <w:pStyle w:val="Textbody"/>
        <w:spacing w:after="0"/>
        <w:rPr>
          <w:rFonts w:ascii="Cambria" w:hAnsi="Cambria" w:cs="Arial"/>
          <w:b/>
          <w:sz w:val="24"/>
          <w:szCs w:val="24"/>
          <w:u w:val="single"/>
        </w:rPr>
      </w:pPr>
    </w:p>
    <w:p w14:paraId="752DAD24" w14:textId="77777777" w:rsidR="00601DCA" w:rsidRPr="00420A1A" w:rsidRDefault="00601DCA" w:rsidP="00601DCA">
      <w:pPr>
        <w:pStyle w:val="Textbody"/>
        <w:spacing w:after="0"/>
        <w:jc w:val="center"/>
        <w:rPr>
          <w:rFonts w:ascii="Cambria" w:hAnsi="Cambria" w:cs="Arial"/>
          <w:b/>
          <w:sz w:val="24"/>
          <w:szCs w:val="24"/>
        </w:rPr>
      </w:pPr>
      <w:r w:rsidRPr="00420A1A">
        <w:rPr>
          <w:rFonts w:ascii="Cambria" w:hAnsi="Cambria" w:cs="Arial"/>
          <w:b/>
          <w:sz w:val="24"/>
          <w:szCs w:val="24"/>
        </w:rPr>
        <w:t>OBRAČUN IN PLAČILNI POGOJI</w:t>
      </w:r>
    </w:p>
    <w:p w14:paraId="74583297" w14:textId="77777777" w:rsidR="00601DCA" w:rsidRPr="00420A1A" w:rsidRDefault="00601DCA" w:rsidP="00340535">
      <w:pPr>
        <w:pStyle w:val="Standard"/>
        <w:numPr>
          <w:ilvl w:val="0"/>
          <w:numId w:val="82"/>
        </w:numPr>
        <w:ind w:left="851"/>
        <w:jc w:val="center"/>
        <w:rPr>
          <w:rFonts w:ascii="Cambria" w:hAnsi="Cambria" w:cs="Arial"/>
          <w:b/>
          <w:sz w:val="24"/>
          <w:szCs w:val="24"/>
        </w:rPr>
      </w:pPr>
      <w:r w:rsidRPr="00420A1A">
        <w:rPr>
          <w:rFonts w:ascii="Cambria" w:hAnsi="Cambria" w:cs="Arial"/>
          <w:b/>
          <w:sz w:val="24"/>
          <w:szCs w:val="24"/>
        </w:rPr>
        <w:t>člen</w:t>
      </w:r>
    </w:p>
    <w:p w14:paraId="7699B613" w14:textId="77777777" w:rsidR="00601DCA" w:rsidRPr="00420A1A" w:rsidRDefault="00601DCA" w:rsidP="00601DCA">
      <w:pPr>
        <w:tabs>
          <w:tab w:val="right" w:pos="2556"/>
          <w:tab w:val="right" w:pos="5609"/>
        </w:tabs>
        <w:spacing w:after="0"/>
        <w:jc w:val="both"/>
        <w:rPr>
          <w:rFonts w:cs="Arial"/>
          <w:sz w:val="24"/>
          <w:szCs w:val="24"/>
        </w:rPr>
      </w:pPr>
    </w:p>
    <w:p w14:paraId="01EAF469" w14:textId="37B8EFF1" w:rsidR="00601DCA" w:rsidRPr="00420A1A" w:rsidRDefault="00601DCA" w:rsidP="00601DCA">
      <w:pPr>
        <w:spacing w:after="0"/>
        <w:jc w:val="both"/>
        <w:rPr>
          <w:rFonts w:eastAsia="Times New Roman" w:cs="Arial"/>
          <w:sz w:val="24"/>
          <w:szCs w:val="24"/>
          <w:lang w:eastAsia="sl-SI"/>
        </w:rPr>
      </w:pPr>
      <w:r w:rsidRPr="00420A1A">
        <w:rPr>
          <w:rFonts w:cs="Arial"/>
          <w:sz w:val="24"/>
          <w:szCs w:val="24"/>
        </w:rPr>
        <w:t xml:space="preserve">Ponudnik, kateremu bo oddano posamezno naročilo, je upravičen izdati račun po določilih pogodbe o izvedbi posameznega naročila, in sicer bo to praviloma </w:t>
      </w:r>
      <w:r w:rsidRPr="00420A1A">
        <w:rPr>
          <w:rFonts w:eastAsia="Times New Roman" w:cs="Arial"/>
          <w:sz w:val="24"/>
          <w:szCs w:val="24"/>
          <w:lang w:eastAsia="sl-SI"/>
        </w:rPr>
        <w:t xml:space="preserve">zbirni mesečni račun za opravljene mesečne storitve, ki ga bo izvajalec izdal do </w:t>
      </w:r>
      <w:r w:rsidR="005B4129">
        <w:rPr>
          <w:rFonts w:eastAsia="Times New Roman" w:cs="Arial"/>
          <w:sz w:val="24"/>
          <w:szCs w:val="24"/>
          <w:lang w:eastAsia="sl-SI"/>
        </w:rPr>
        <w:t>5</w:t>
      </w:r>
      <w:r w:rsidRPr="00420A1A">
        <w:rPr>
          <w:rFonts w:eastAsia="Times New Roman" w:cs="Arial"/>
          <w:sz w:val="24"/>
          <w:szCs w:val="24"/>
          <w:lang w:eastAsia="sl-SI"/>
        </w:rPr>
        <w:t>. dne v mesecu za pretekli mesec.</w:t>
      </w:r>
    </w:p>
    <w:p w14:paraId="2DAF1D36" w14:textId="77777777" w:rsidR="00601DCA" w:rsidRPr="00420A1A" w:rsidRDefault="00601DCA" w:rsidP="00601DCA">
      <w:pPr>
        <w:tabs>
          <w:tab w:val="right" w:pos="2556"/>
          <w:tab w:val="right" w:pos="5609"/>
        </w:tabs>
        <w:spacing w:after="0"/>
        <w:jc w:val="both"/>
        <w:rPr>
          <w:rFonts w:cs="Arial"/>
          <w:sz w:val="24"/>
          <w:szCs w:val="24"/>
        </w:rPr>
      </w:pPr>
    </w:p>
    <w:p w14:paraId="32007BE2" w14:textId="48EF1D09" w:rsidR="00601DCA" w:rsidRDefault="00601DCA" w:rsidP="00601DCA">
      <w:pPr>
        <w:tabs>
          <w:tab w:val="right" w:pos="2556"/>
          <w:tab w:val="right" w:pos="5609"/>
        </w:tabs>
        <w:spacing w:after="0"/>
        <w:jc w:val="both"/>
        <w:rPr>
          <w:rFonts w:cs="Arial"/>
          <w:sz w:val="24"/>
          <w:szCs w:val="24"/>
        </w:rPr>
      </w:pPr>
      <w:r w:rsidRPr="00420A1A">
        <w:rPr>
          <w:rFonts w:cs="Arial"/>
          <w:sz w:val="24"/>
          <w:szCs w:val="24"/>
        </w:rPr>
        <w:t xml:space="preserve">Plačilo se bo praviloma izvajalo v 30-ih dneh od prejema računa. </w:t>
      </w:r>
    </w:p>
    <w:p w14:paraId="579D60B8" w14:textId="77777777" w:rsidR="00601DCA" w:rsidRPr="00420A1A" w:rsidRDefault="00601DCA" w:rsidP="00601DCA">
      <w:pPr>
        <w:tabs>
          <w:tab w:val="right" w:pos="2556"/>
          <w:tab w:val="right" w:pos="5609"/>
        </w:tabs>
        <w:spacing w:after="0"/>
        <w:jc w:val="both"/>
        <w:rPr>
          <w:rFonts w:cs="Arial"/>
          <w:sz w:val="24"/>
          <w:szCs w:val="24"/>
        </w:rPr>
      </w:pPr>
    </w:p>
    <w:p w14:paraId="4B9467F5" w14:textId="0C36EEC1" w:rsidR="00601DCA" w:rsidRDefault="00601DCA" w:rsidP="00601DCA">
      <w:pPr>
        <w:autoSpaceDE w:val="0"/>
        <w:autoSpaceDN w:val="0"/>
        <w:adjustRightInd w:val="0"/>
        <w:spacing w:after="0" w:line="264" w:lineRule="auto"/>
        <w:jc w:val="both"/>
        <w:rPr>
          <w:rFonts w:cs="Arial"/>
          <w:sz w:val="24"/>
          <w:szCs w:val="24"/>
        </w:rPr>
      </w:pPr>
      <w:r>
        <w:rPr>
          <w:rFonts w:cs="Arial"/>
          <w:sz w:val="24"/>
          <w:szCs w:val="24"/>
        </w:rPr>
        <w:t>Naročnik si pridržuje pravico zahtevati, da ponudnik, kateremu bo oddano posamezno naročilo, račune izstavlja drugemu plačniku (</w:t>
      </w:r>
      <w:r w:rsidRPr="00654C74">
        <w:rPr>
          <w:rFonts w:cs="Arial"/>
          <w:sz w:val="24"/>
          <w:szCs w:val="24"/>
        </w:rPr>
        <w:t xml:space="preserve">upravniku poslovne stavbe ali najemniku / uporabniku poslovnih prostorov, ki so predmet </w:t>
      </w:r>
      <w:r w:rsidR="002D47DB">
        <w:rPr>
          <w:rFonts w:cs="Arial"/>
          <w:sz w:val="24"/>
          <w:szCs w:val="24"/>
        </w:rPr>
        <w:t>varovanja</w:t>
      </w:r>
      <w:r>
        <w:rPr>
          <w:rFonts w:cs="Arial"/>
          <w:sz w:val="24"/>
          <w:szCs w:val="24"/>
        </w:rPr>
        <w:t>). V tem primeru naročnik, ponudnik in plačnik medsebojna razmerja uredijo z aneksom k pogodbi o izvedbi posameznega naročila, pri čemer lahko sporazumno dogovorijo tudi daljši plačilni rok.</w:t>
      </w:r>
    </w:p>
    <w:p w14:paraId="1764F82D" w14:textId="77777777" w:rsidR="00601DCA" w:rsidRPr="00420A1A" w:rsidRDefault="00601DCA" w:rsidP="00601DCA">
      <w:pPr>
        <w:tabs>
          <w:tab w:val="right" w:pos="2556"/>
          <w:tab w:val="right" w:pos="5609"/>
        </w:tabs>
        <w:spacing w:after="0"/>
        <w:rPr>
          <w:rFonts w:cs="Arial"/>
          <w:b/>
          <w:sz w:val="24"/>
          <w:szCs w:val="24"/>
        </w:rPr>
      </w:pPr>
    </w:p>
    <w:p w14:paraId="1791857B" w14:textId="77777777" w:rsidR="00601DCA" w:rsidRPr="00420A1A" w:rsidRDefault="00601DCA" w:rsidP="00601DCA">
      <w:pPr>
        <w:tabs>
          <w:tab w:val="right" w:pos="2556"/>
          <w:tab w:val="right" w:pos="5609"/>
        </w:tabs>
        <w:spacing w:after="0"/>
        <w:jc w:val="center"/>
        <w:rPr>
          <w:rFonts w:cs="Arial"/>
          <w:b/>
          <w:sz w:val="24"/>
          <w:szCs w:val="24"/>
        </w:rPr>
      </w:pPr>
      <w:r w:rsidRPr="00420A1A">
        <w:rPr>
          <w:rFonts w:cs="Arial"/>
          <w:b/>
          <w:sz w:val="24"/>
          <w:szCs w:val="24"/>
        </w:rPr>
        <w:t>KONTAKTNE OSEBE</w:t>
      </w:r>
    </w:p>
    <w:p w14:paraId="44BA7CD3" w14:textId="77777777" w:rsidR="00601DCA" w:rsidRPr="00420A1A" w:rsidRDefault="00601DCA" w:rsidP="00340535">
      <w:pPr>
        <w:pStyle w:val="Standard"/>
        <w:numPr>
          <w:ilvl w:val="0"/>
          <w:numId w:val="82"/>
        </w:numPr>
        <w:ind w:left="851"/>
        <w:jc w:val="center"/>
        <w:rPr>
          <w:rFonts w:ascii="Cambria" w:hAnsi="Cambria" w:cs="Arial"/>
          <w:b/>
          <w:sz w:val="24"/>
          <w:szCs w:val="24"/>
        </w:rPr>
      </w:pPr>
      <w:r w:rsidRPr="00420A1A">
        <w:rPr>
          <w:rFonts w:ascii="Cambria" w:hAnsi="Cambria" w:cs="Arial"/>
          <w:b/>
          <w:sz w:val="24"/>
          <w:szCs w:val="24"/>
        </w:rPr>
        <w:t>člen</w:t>
      </w:r>
    </w:p>
    <w:p w14:paraId="41538CE2" w14:textId="77777777" w:rsidR="00601DCA" w:rsidRPr="00420A1A" w:rsidRDefault="00601DCA" w:rsidP="00601DCA">
      <w:pPr>
        <w:pStyle w:val="Standard"/>
        <w:rPr>
          <w:rFonts w:ascii="Cambria" w:hAnsi="Cambria" w:cs="Arial"/>
          <w:sz w:val="24"/>
          <w:szCs w:val="24"/>
        </w:rPr>
      </w:pPr>
    </w:p>
    <w:p w14:paraId="3D5098F6" w14:textId="535479AE" w:rsidR="00601DCA" w:rsidRPr="00420A1A" w:rsidRDefault="005B4129" w:rsidP="00601DCA">
      <w:pPr>
        <w:pStyle w:val="Standard"/>
        <w:rPr>
          <w:rFonts w:ascii="Cambria" w:hAnsi="Cambria" w:cs="Arial"/>
          <w:sz w:val="24"/>
          <w:szCs w:val="24"/>
        </w:rPr>
      </w:pPr>
      <w:r>
        <w:rPr>
          <w:rFonts w:ascii="Cambria" w:hAnsi="Cambria" w:cs="Arial"/>
          <w:sz w:val="24"/>
          <w:szCs w:val="24"/>
        </w:rPr>
        <w:t>Predstavnik</w:t>
      </w:r>
      <w:r w:rsidR="00601DCA" w:rsidRPr="00420A1A">
        <w:rPr>
          <w:rFonts w:ascii="Cambria" w:hAnsi="Cambria" w:cs="Arial"/>
          <w:sz w:val="24"/>
          <w:szCs w:val="24"/>
        </w:rPr>
        <w:t xml:space="preserve"> naročnika</w:t>
      </w:r>
      <w:r>
        <w:rPr>
          <w:rFonts w:ascii="Cambria" w:hAnsi="Cambria" w:cs="Arial"/>
          <w:sz w:val="24"/>
          <w:szCs w:val="24"/>
        </w:rPr>
        <w:t xml:space="preserve"> za izvajanje okvirnega sporazuma</w:t>
      </w:r>
      <w:r w:rsidR="00601DCA" w:rsidRPr="00420A1A">
        <w:rPr>
          <w:rFonts w:ascii="Cambria" w:hAnsi="Cambria" w:cs="Arial"/>
          <w:sz w:val="24"/>
          <w:szCs w:val="24"/>
        </w:rPr>
        <w:t xml:space="preserve"> je _________________________________, tel.: _____________, e-pošta: __________________.</w:t>
      </w:r>
    </w:p>
    <w:p w14:paraId="5808ED8F" w14:textId="77777777" w:rsidR="00601DCA" w:rsidRPr="00420A1A" w:rsidRDefault="00601DCA" w:rsidP="00601DCA">
      <w:pPr>
        <w:pStyle w:val="Standard"/>
        <w:rPr>
          <w:rFonts w:ascii="Cambria" w:hAnsi="Cambria" w:cs="Arial"/>
          <w:sz w:val="24"/>
          <w:szCs w:val="24"/>
        </w:rPr>
      </w:pPr>
    </w:p>
    <w:p w14:paraId="698E58C5" w14:textId="03040327" w:rsidR="00601DCA" w:rsidRPr="00420A1A" w:rsidRDefault="005B4129" w:rsidP="00601DCA">
      <w:pPr>
        <w:pStyle w:val="Standard"/>
        <w:rPr>
          <w:rFonts w:ascii="Cambria" w:hAnsi="Cambria" w:cs="Arial"/>
          <w:sz w:val="24"/>
          <w:szCs w:val="24"/>
        </w:rPr>
      </w:pPr>
      <w:r>
        <w:rPr>
          <w:rFonts w:ascii="Cambria" w:hAnsi="Cambria" w:cs="Arial"/>
          <w:sz w:val="24"/>
          <w:szCs w:val="24"/>
        </w:rPr>
        <w:t>Predstavnik</w:t>
      </w:r>
      <w:r w:rsidR="00601DCA" w:rsidRPr="00420A1A">
        <w:rPr>
          <w:rFonts w:ascii="Cambria" w:hAnsi="Cambria" w:cs="Arial"/>
          <w:sz w:val="24"/>
          <w:szCs w:val="24"/>
        </w:rPr>
        <w:t xml:space="preserve"> ponudnika 1 </w:t>
      </w:r>
      <w:r>
        <w:rPr>
          <w:rFonts w:ascii="Cambria" w:hAnsi="Cambria" w:cs="Arial"/>
          <w:sz w:val="24"/>
          <w:szCs w:val="24"/>
        </w:rPr>
        <w:t>za izvajanje okvirnega sporazuma</w:t>
      </w:r>
      <w:r w:rsidRPr="00420A1A">
        <w:rPr>
          <w:rFonts w:ascii="Cambria" w:hAnsi="Cambria" w:cs="Arial"/>
          <w:sz w:val="24"/>
          <w:szCs w:val="24"/>
        </w:rPr>
        <w:t xml:space="preserve"> </w:t>
      </w:r>
      <w:r w:rsidR="00601DCA" w:rsidRPr="00420A1A">
        <w:rPr>
          <w:rFonts w:ascii="Cambria" w:hAnsi="Cambria" w:cs="Arial"/>
          <w:sz w:val="24"/>
          <w:szCs w:val="24"/>
        </w:rPr>
        <w:t>je ______________________________, tel.: ___________________, e-naslov: _______________,</w:t>
      </w:r>
    </w:p>
    <w:p w14:paraId="14F064E5" w14:textId="77777777" w:rsidR="00601DCA" w:rsidRPr="00420A1A" w:rsidRDefault="00601DCA" w:rsidP="00601DCA">
      <w:pPr>
        <w:pStyle w:val="Standard"/>
        <w:rPr>
          <w:rFonts w:ascii="Cambria" w:hAnsi="Cambria" w:cs="Arial"/>
          <w:sz w:val="24"/>
          <w:szCs w:val="24"/>
        </w:rPr>
      </w:pPr>
    </w:p>
    <w:p w14:paraId="655B6B2C" w14:textId="2D0886B8" w:rsidR="00601DCA" w:rsidRPr="00420A1A" w:rsidRDefault="005B4129" w:rsidP="00601DCA">
      <w:pPr>
        <w:pStyle w:val="Standard"/>
        <w:rPr>
          <w:rFonts w:ascii="Cambria" w:hAnsi="Cambria" w:cs="Arial"/>
          <w:sz w:val="24"/>
          <w:szCs w:val="24"/>
        </w:rPr>
      </w:pPr>
      <w:r>
        <w:rPr>
          <w:rFonts w:ascii="Cambria" w:hAnsi="Cambria" w:cs="Arial"/>
          <w:sz w:val="24"/>
          <w:szCs w:val="24"/>
        </w:rPr>
        <w:t>Predstavnik</w:t>
      </w:r>
      <w:r w:rsidR="00601DCA" w:rsidRPr="00420A1A">
        <w:rPr>
          <w:rFonts w:ascii="Cambria" w:hAnsi="Cambria" w:cs="Arial"/>
          <w:sz w:val="24"/>
          <w:szCs w:val="24"/>
        </w:rPr>
        <w:t xml:space="preserve"> ponudnika 2 …</w:t>
      </w:r>
    </w:p>
    <w:p w14:paraId="7F2B69D9" w14:textId="77777777" w:rsidR="00601DCA" w:rsidRPr="00420A1A" w:rsidRDefault="00601DCA" w:rsidP="00601DCA">
      <w:pPr>
        <w:pStyle w:val="Standard"/>
        <w:rPr>
          <w:rFonts w:ascii="Cambria" w:hAnsi="Cambria" w:cs="Arial"/>
          <w:sz w:val="24"/>
          <w:szCs w:val="24"/>
        </w:rPr>
      </w:pPr>
    </w:p>
    <w:p w14:paraId="3F889521" w14:textId="08D5F465" w:rsidR="00601DCA" w:rsidRPr="00420A1A" w:rsidRDefault="00601DCA" w:rsidP="00601DCA">
      <w:pPr>
        <w:pStyle w:val="Standard"/>
        <w:rPr>
          <w:rFonts w:ascii="Cambria" w:hAnsi="Cambria" w:cs="Arial"/>
          <w:sz w:val="24"/>
          <w:szCs w:val="24"/>
        </w:rPr>
      </w:pPr>
      <w:r w:rsidRPr="00420A1A">
        <w:rPr>
          <w:rFonts w:ascii="Cambria" w:hAnsi="Cambria" w:cs="Arial"/>
          <w:sz w:val="24"/>
          <w:szCs w:val="24"/>
        </w:rPr>
        <w:t>Ponudnik mora naročnika pisno obvestiti o morebitni zamenjavi</w:t>
      </w:r>
      <w:r w:rsidR="00BC5CD4">
        <w:rPr>
          <w:rFonts w:ascii="Cambria" w:hAnsi="Cambria" w:cs="Arial"/>
          <w:sz w:val="24"/>
          <w:szCs w:val="24"/>
        </w:rPr>
        <w:t xml:space="preserve"> predstavnika</w:t>
      </w:r>
      <w:r w:rsidRPr="00420A1A">
        <w:rPr>
          <w:rFonts w:ascii="Cambria" w:hAnsi="Cambria" w:cs="Arial"/>
          <w:sz w:val="24"/>
          <w:szCs w:val="24"/>
        </w:rPr>
        <w:t>, njegove telefonske številke ali e-naslova.</w:t>
      </w:r>
      <w:r w:rsidR="00BC5CD4">
        <w:rPr>
          <w:rFonts w:ascii="Cambria" w:hAnsi="Cambria" w:cs="Arial"/>
          <w:sz w:val="24"/>
          <w:szCs w:val="24"/>
        </w:rPr>
        <w:t xml:space="preserve"> O spremembi predstavnika naročnika oz. njegovih kontaktih podatkov naročnik pisno obvesti stranke okvirnega sporazuma.</w:t>
      </w:r>
    </w:p>
    <w:p w14:paraId="75CDF105" w14:textId="77777777" w:rsidR="00601DCA" w:rsidRPr="00420A1A" w:rsidRDefault="00601DCA" w:rsidP="00601DCA">
      <w:pPr>
        <w:pStyle w:val="Standard"/>
        <w:rPr>
          <w:rFonts w:ascii="Cambria" w:hAnsi="Cambria" w:cs="Arial"/>
          <w:sz w:val="24"/>
          <w:szCs w:val="24"/>
        </w:rPr>
      </w:pPr>
    </w:p>
    <w:p w14:paraId="78A44B71" w14:textId="77777777" w:rsidR="00601DCA" w:rsidRPr="00420A1A" w:rsidRDefault="00601DCA" w:rsidP="00601DCA">
      <w:pPr>
        <w:pStyle w:val="Standard"/>
        <w:rPr>
          <w:rFonts w:ascii="Cambria" w:hAnsi="Cambria" w:cs="Arial"/>
          <w:sz w:val="24"/>
          <w:szCs w:val="24"/>
        </w:rPr>
      </w:pPr>
      <w:r w:rsidRPr="00420A1A">
        <w:rPr>
          <w:rFonts w:ascii="Cambria" w:hAnsi="Cambria" w:cs="Arial"/>
          <w:sz w:val="24"/>
          <w:szCs w:val="24"/>
        </w:rPr>
        <w:t xml:space="preserve">Naročnik ne prevzema odgovornosti za </w:t>
      </w:r>
      <w:proofErr w:type="spellStart"/>
      <w:r w:rsidRPr="00420A1A">
        <w:rPr>
          <w:rFonts w:ascii="Cambria" w:hAnsi="Cambria" w:cs="Arial"/>
          <w:sz w:val="24"/>
          <w:szCs w:val="24"/>
        </w:rPr>
        <w:t>neprejem</w:t>
      </w:r>
      <w:proofErr w:type="spellEnd"/>
      <w:r w:rsidRPr="00420A1A">
        <w:rPr>
          <w:rFonts w:ascii="Cambria" w:hAnsi="Cambria" w:cs="Arial"/>
          <w:sz w:val="24"/>
          <w:szCs w:val="24"/>
        </w:rPr>
        <w:t xml:space="preserve"> povabila k oddaji ponudbe za posamezno javno naročilo ali drugih dokumentov in informacij, ki so poslane na e-naslov iz tega člena pogodbe.</w:t>
      </w:r>
    </w:p>
    <w:p w14:paraId="51EF2D5A" w14:textId="77777777" w:rsidR="00601DCA" w:rsidRPr="00420A1A" w:rsidRDefault="00601DCA" w:rsidP="00601DCA">
      <w:pPr>
        <w:pStyle w:val="Standard"/>
        <w:rPr>
          <w:rFonts w:ascii="Cambria" w:hAnsi="Cambria" w:cs="Arial"/>
          <w:sz w:val="24"/>
          <w:szCs w:val="24"/>
        </w:rPr>
      </w:pPr>
    </w:p>
    <w:p w14:paraId="3E419254" w14:textId="77777777" w:rsidR="00601DCA" w:rsidRPr="00420A1A" w:rsidRDefault="00601DCA" w:rsidP="00601DCA">
      <w:pPr>
        <w:pStyle w:val="Telobesedila3"/>
        <w:tabs>
          <w:tab w:val="left" w:pos="570"/>
        </w:tabs>
        <w:spacing w:after="0"/>
        <w:ind w:right="7"/>
        <w:jc w:val="center"/>
        <w:rPr>
          <w:rFonts w:cs="Arial"/>
          <w:b/>
          <w:sz w:val="24"/>
          <w:szCs w:val="24"/>
        </w:rPr>
      </w:pPr>
      <w:r w:rsidRPr="00420A1A">
        <w:rPr>
          <w:rFonts w:cs="Arial"/>
          <w:b/>
          <w:sz w:val="24"/>
          <w:szCs w:val="24"/>
        </w:rPr>
        <w:t>VAROVANJE UGLEDA IN POSLOVNIH SKRIVNOSTI</w:t>
      </w:r>
    </w:p>
    <w:p w14:paraId="74977089" w14:textId="77777777" w:rsidR="00601DCA" w:rsidRPr="00420A1A" w:rsidRDefault="00601DCA" w:rsidP="00340535">
      <w:pPr>
        <w:pStyle w:val="Standard"/>
        <w:numPr>
          <w:ilvl w:val="0"/>
          <w:numId w:val="82"/>
        </w:numPr>
        <w:jc w:val="center"/>
        <w:rPr>
          <w:rFonts w:ascii="Cambria" w:hAnsi="Cambria" w:cs="Arial"/>
          <w:b/>
          <w:sz w:val="24"/>
          <w:szCs w:val="24"/>
        </w:rPr>
      </w:pPr>
      <w:r w:rsidRPr="00420A1A">
        <w:rPr>
          <w:rFonts w:ascii="Cambria" w:hAnsi="Cambria" w:cs="Arial"/>
          <w:b/>
          <w:sz w:val="24"/>
          <w:szCs w:val="24"/>
        </w:rPr>
        <w:t>člen</w:t>
      </w:r>
    </w:p>
    <w:p w14:paraId="70C537AB" w14:textId="77777777" w:rsidR="00601DCA" w:rsidRPr="00420A1A" w:rsidRDefault="00601DCA" w:rsidP="00601DCA">
      <w:pPr>
        <w:pStyle w:val="Standard"/>
        <w:ind w:left="720"/>
        <w:rPr>
          <w:rFonts w:ascii="Cambria" w:hAnsi="Cambria" w:cs="Arial"/>
          <w:b/>
          <w:sz w:val="24"/>
          <w:szCs w:val="24"/>
        </w:rPr>
      </w:pPr>
    </w:p>
    <w:p w14:paraId="58F59DB8" w14:textId="77777777" w:rsidR="00601DCA" w:rsidRPr="00420A1A" w:rsidRDefault="00601DCA" w:rsidP="00601DCA">
      <w:pPr>
        <w:pStyle w:val="Telobesedila3"/>
        <w:spacing w:after="0"/>
        <w:ind w:right="7"/>
        <w:jc w:val="both"/>
        <w:rPr>
          <w:rFonts w:cs="Arial"/>
          <w:sz w:val="24"/>
          <w:szCs w:val="24"/>
        </w:rPr>
      </w:pPr>
      <w:r w:rsidRPr="00420A1A">
        <w:rPr>
          <w:rFonts w:cs="Arial"/>
          <w:sz w:val="24"/>
          <w:szCs w:val="24"/>
        </w:rPr>
        <w:t>Ponudnik je dolžan kjerkoli in kadarkoli varovati dobro ime in poslovni ugled naročnika.</w:t>
      </w:r>
    </w:p>
    <w:p w14:paraId="61B08CC2" w14:textId="77777777" w:rsidR="00601DCA" w:rsidRPr="00420A1A" w:rsidRDefault="00601DCA" w:rsidP="00601DCA">
      <w:pPr>
        <w:pStyle w:val="Telobesedila3"/>
        <w:spacing w:after="0"/>
        <w:ind w:right="-483"/>
        <w:jc w:val="both"/>
        <w:rPr>
          <w:rFonts w:cs="Arial"/>
          <w:b/>
          <w:sz w:val="24"/>
          <w:szCs w:val="24"/>
        </w:rPr>
      </w:pPr>
    </w:p>
    <w:p w14:paraId="4D14E46A" w14:textId="463FDE46" w:rsidR="00601DCA" w:rsidRPr="00D76B76" w:rsidRDefault="00601DCA" w:rsidP="00601DCA">
      <w:pPr>
        <w:overflowPunct w:val="0"/>
        <w:autoSpaceDE w:val="0"/>
        <w:autoSpaceDN w:val="0"/>
        <w:adjustRightInd w:val="0"/>
        <w:spacing w:after="0" w:line="264" w:lineRule="auto"/>
        <w:ind w:right="-2"/>
        <w:contextualSpacing/>
        <w:jc w:val="both"/>
        <w:textAlignment w:val="baseline"/>
        <w:rPr>
          <w:rFonts w:eastAsia="Times New Roman" w:cs="Arial"/>
          <w:color w:val="auto"/>
          <w:sz w:val="24"/>
          <w:szCs w:val="24"/>
        </w:rPr>
      </w:pPr>
      <w:r>
        <w:rPr>
          <w:rFonts w:eastAsia="Times New Roman" w:cs="Arial"/>
          <w:color w:val="auto"/>
          <w:sz w:val="24"/>
          <w:szCs w:val="24"/>
        </w:rPr>
        <w:t>Ponudnik</w:t>
      </w:r>
      <w:r w:rsidRPr="00D76B76">
        <w:rPr>
          <w:rFonts w:eastAsia="Times New Roman" w:cs="Arial"/>
          <w:color w:val="auto"/>
          <w:sz w:val="24"/>
          <w:szCs w:val="24"/>
        </w:rPr>
        <w:t xml:space="preserve"> se zavezuje, da bo vse podatke, ki izhajajo iz pogodbenega razmerja</w:t>
      </w:r>
      <w:r w:rsidRPr="00420A1A">
        <w:rPr>
          <w:rFonts w:cs="Arial"/>
          <w:sz w:val="24"/>
          <w:szCs w:val="24"/>
        </w:rPr>
        <w:t xml:space="preserve"> </w:t>
      </w:r>
      <w:r w:rsidR="00BC5CD4">
        <w:rPr>
          <w:rFonts w:eastAsia="Times New Roman" w:cs="Arial"/>
          <w:color w:val="auto"/>
          <w:sz w:val="24"/>
          <w:szCs w:val="24"/>
        </w:rPr>
        <w:t xml:space="preserve">ali so povezani z izvajanjem tega okvirnega sporazuma </w:t>
      </w:r>
      <w:r w:rsidR="00BC5CD4" w:rsidRPr="00D76B76">
        <w:rPr>
          <w:rFonts w:eastAsia="Times New Roman" w:cs="Arial"/>
          <w:color w:val="auto"/>
          <w:sz w:val="24"/>
          <w:szCs w:val="24"/>
        </w:rPr>
        <w:t xml:space="preserve">ohranjal </w:t>
      </w:r>
      <w:r w:rsidRPr="00D76B76">
        <w:rPr>
          <w:rFonts w:eastAsia="Times New Roman" w:cs="Arial"/>
          <w:color w:val="auto"/>
          <w:sz w:val="24"/>
          <w:szCs w:val="24"/>
        </w:rPr>
        <w:t xml:space="preserve">kot poslovno skrivnost ves čas trajanja </w:t>
      </w:r>
      <w:r>
        <w:rPr>
          <w:rFonts w:eastAsia="Times New Roman" w:cs="Arial"/>
          <w:color w:val="auto"/>
          <w:sz w:val="24"/>
          <w:szCs w:val="24"/>
        </w:rPr>
        <w:t>tega okvirnega sporazuma in po njegovem izteku</w:t>
      </w:r>
      <w:r w:rsidRPr="00D76B76">
        <w:rPr>
          <w:rFonts w:eastAsia="Times New Roman" w:cs="Arial"/>
          <w:color w:val="auto"/>
          <w:sz w:val="24"/>
          <w:szCs w:val="24"/>
        </w:rPr>
        <w:t xml:space="preserve">, v kolikor takšni podatki izpolnjujejo pogoje o poslovni skrivnosti glede na določbe zakona, ki opredeljuje poslovno skrivnost. </w:t>
      </w:r>
      <w:r>
        <w:rPr>
          <w:rFonts w:eastAsia="Times New Roman" w:cs="Arial"/>
          <w:color w:val="auto"/>
          <w:sz w:val="24"/>
          <w:szCs w:val="24"/>
        </w:rPr>
        <w:t>Ponudnik</w:t>
      </w:r>
      <w:r w:rsidRPr="00D76B76">
        <w:rPr>
          <w:rFonts w:eastAsia="Times New Roman" w:cs="Arial"/>
          <w:color w:val="auto"/>
          <w:sz w:val="24"/>
          <w:szCs w:val="24"/>
        </w:rPr>
        <w:t xml:space="preserve"> mora skrbno varovati tudi morebitne osebne podatke, s kate</w:t>
      </w:r>
      <w:r>
        <w:rPr>
          <w:rFonts w:eastAsia="Times New Roman" w:cs="Arial"/>
          <w:color w:val="auto"/>
          <w:sz w:val="24"/>
          <w:szCs w:val="24"/>
        </w:rPr>
        <w:t>rimi se seznani pri izvajanju tega okvirnega sporazuma</w:t>
      </w:r>
      <w:r w:rsidRPr="00D76B76">
        <w:rPr>
          <w:rFonts w:eastAsia="Times New Roman" w:cs="Arial"/>
          <w:color w:val="auto"/>
          <w:sz w:val="24"/>
          <w:szCs w:val="24"/>
        </w:rPr>
        <w:t>, in jih ne sme razkriti nepooblaščeni osebi.</w:t>
      </w:r>
    </w:p>
    <w:p w14:paraId="358B8C9A" w14:textId="77777777" w:rsidR="00601DCA" w:rsidRPr="00D76B76" w:rsidRDefault="00601DCA" w:rsidP="00601DCA">
      <w:pPr>
        <w:overflowPunct w:val="0"/>
        <w:autoSpaceDE w:val="0"/>
        <w:autoSpaceDN w:val="0"/>
        <w:adjustRightInd w:val="0"/>
        <w:spacing w:after="0" w:line="264" w:lineRule="auto"/>
        <w:ind w:right="-2"/>
        <w:contextualSpacing/>
        <w:jc w:val="both"/>
        <w:textAlignment w:val="baseline"/>
        <w:rPr>
          <w:rFonts w:eastAsia="Times New Roman" w:cs="Arial"/>
          <w:color w:val="auto"/>
          <w:sz w:val="24"/>
          <w:szCs w:val="24"/>
        </w:rPr>
      </w:pPr>
    </w:p>
    <w:p w14:paraId="459DBE78" w14:textId="77777777" w:rsidR="00601DCA" w:rsidRPr="00D76B76" w:rsidRDefault="00601DCA" w:rsidP="00601DCA">
      <w:pPr>
        <w:overflowPunct w:val="0"/>
        <w:autoSpaceDE w:val="0"/>
        <w:autoSpaceDN w:val="0"/>
        <w:adjustRightInd w:val="0"/>
        <w:spacing w:after="0" w:line="264" w:lineRule="auto"/>
        <w:ind w:right="-2"/>
        <w:contextualSpacing/>
        <w:jc w:val="both"/>
        <w:textAlignment w:val="baseline"/>
        <w:rPr>
          <w:rFonts w:eastAsia="Times New Roman" w:cs="Arial"/>
          <w:color w:val="auto"/>
          <w:sz w:val="24"/>
          <w:szCs w:val="24"/>
        </w:rPr>
      </w:pPr>
      <w:r>
        <w:rPr>
          <w:rFonts w:eastAsia="Times New Roman" w:cs="Arial"/>
          <w:color w:val="auto"/>
          <w:sz w:val="24"/>
          <w:szCs w:val="24"/>
        </w:rPr>
        <w:t>Ponudnik</w:t>
      </w:r>
      <w:r w:rsidRPr="00D76B76">
        <w:rPr>
          <w:rFonts w:eastAsia="Times New Roman" w:cs="Arial"/>
          <w:color w:val="auto"/>
          <w:sz w:val="24"/>
          <w:szCs w:val="24"/>
        </w:rPr>
        <w:t xml:space="preserve"> zaradi kršenja poslovne skrivnosti in razkritja osebnih podatkov odškodninsko odgovarja po splošnih pravilih, ki urejajo obligacijska razmerja, in sicer za </w:t>
      </w:r>
      <w:r>
        <w:rPr>
          <w:rFonts w:eastAsia="Times New Roman" w:cs="Arial"/>
          <w:color w:val="auto"/>
          <w:sz w:val="24"/>
          <w:szCs w:val="24"/>
        </w:rPr>
        <w:t xml:space="preserve">razkritje oz. </w:t>
      </w:r>
      <w:r w:rsidRPr="00D76B76">
        <w:rPr>
          <w:rFonts w:eastAsia="Times New Roman" w:cs="Arial"/>
          <w:color w:val="auto"/>
          <w:sz w:val="24"/>
          <w:szCs w:val="24"/>
        </w:rPr>
        <w:t xml:space="preserve">nepooblaščeno </w:t>
      </w:r>
      <w:r>
        <w:rPr>
          <w:rFonts w:eastAsia="Times New Roman" w:cs="Arial"/>
          <w:color w:val="auto"/>
          <w:sz w:val="24"/>
          <w:szCs w:val="24"/>
        </w:rPr>
        <w:t>širjenje</w:t>
      </w:r>
      <w:r w:rsidRPr="00D76B76">
        <w:rPr>
          <w:rFonts w:eastAsia="Times New Roman" w:cs="Arial"/>
          <w:color w:val="auto"/>
          <w:sz w:val="24"/>
          <w:szCs w:val="24"/>
        </w:rPr>
        <w:t xml:space="preserve"> osebnih podatkov in podatkov in informacij, ki na strani naročnika izpolnjujejo pogoje o poslovni skrivnosti</w:t>
      </w:r>
      <w:r>
        <w:rPr>
          <w:rFonts w:eastAsia="Times New Roman" w:cs="Arial"/>
          <w:color w:val="auto"/>
          <w:sz w:val="24"/>
          <w:szCs w:val="24"/>
        </w:rPr>
        <w:t>,</w:t>
      </w:r>
      <w:r w:rsidRPr="00D76B76">
        <w:rPr>
          <w:rFonts w:eastAsia="Times New Roman" w:cs="Arial"/>
          <w:color w:val="auto"/>
          <w:sz w:val="24"/>
          <w:szCs w:val="24"/>
        </w:rPr>
        <w:t xml:space="preserve"> glede na določbe zakona, ki opredeljuje osebne podatke </w:t>
      </w:r>
      <w:r>
        <w:rPr>
          <w:rFonts w:eastAsia="Times New Roman" w:cs="Arial"/>
          <w:color w:val="auto"/>
          <w:sz w:val="24"/>
          <w:szCs w:val="24"/>
        </w:rPr>
        <w:t>oz.</w:t>
      </w:r>
      <w:r w:rsidRPr="00D76B76">
        <w:rPr>
          <w:rFonts w:eastAsia="Times New Roman" w:cs="Arial"/>
          <w:color w:val="auto"/>
          <w:sz w:val="24"/>
          <w:szCs w:val="24"/>
        </w:rPr>
        <w:t xml:space="preserve"> poslovno skrivnost. </w:t>
      </w:r>
    </w:p>
    <w:p w14:paraId="4FA0E938" w14:textId="77777777" w:rsidR="00601DCA" w:rsidRDefault="00601DCA" w:rsidP="00601DCA">
      <w:pPr>
        <w:spacing w:after="0"/>
        <w:jc w:val="both"/>
        <w:rPr>
          <w:rFonts w:cs="Arial"/>
          <w:sz w:val="24"/>
          <w:szCs w:val="24"/>
        </w:rPr>
      </w:pPr>
    </w:p>
    <w:p w14:paraId="6B1FEB33" w14:textId="77777777" w:rsidR="00601DCA" w:rsidRPr="00420A1A" w:rsidRDefault="00601DCA" w:rsidP="00601DCA">
      <w:pPr>
        <w:spacing w:after="0"/>
        <w:jc w:val="both"/>
        <w:rPr>
          <w:rFonts w:cs="Arial"/>
          <w:sz w:val="24"/>
          <w:szCs w:val="24"/>
        </w:rPr>
      </w:pPr>
      <w:r w:rsidRPr="00420A1A">
        <w:rPr>
          <w:rFonts w:cs="Arial"/>
          <w:sz w:val="24"/>
          <w:szCs w:val="24"/>
        </w:rPr>
        <w:t>Pogodbene stranke lahko s pisnim dogovorom določijo izjeme od te določbe.</w:t>
      </w:r>
    </w:p>
    <w:p w14:paraId="3E6EAA0B" w14:textId="77777777" w:rsidR="00965D88" w:rsidRPr="003941FC" w:rsidRDefault="00965D88" w:rsidP="00965D88">
      <w:pPr>
        <w:autoSpaceDN w:val="0"/>
        <w:spacing w:after="0" w:line="252" w:lineRule="auto"/>
        <w:jc w:val="both"/>
        <w:rPr>
          <w:rFonts w:cs="Arial"/>
          <w:bCs/>
          <w:color w:val="auto"/>
          <w:sz w:val="24"/>
          <w:szCs w:val="24"/>
        </w:rPr>
      </w:pPr>
    </w:p>
    <w:p w14:paraId="15878DFD" w14:textId="77777777" w:rsidR="0030727D" w:rsidRPr="003941FC" w:rsidRDefault="0030727D" w:rsidP="00965D88">
      <w:pPr>
        <w:autoSpaceDN w:val="0"/>
        <w:spacing w:after="0" w:line="252" w:lineRule="auto"/>
        <w:jc w:val="center"/>
        <w:rPr>
          <w:rFonts w:cs="Arial"/>
          <w:color w:val="auto"/>
          <w:sz w:val="24"/>
          <w:szCs w:val="24"/>
        </w:rPr>
      </w:pPr>
      <w:r w:rsidRPr="003941FC">
        <w:rPr>
          <w:rFonts w:cs="Arial"/>
          <w:b/>
          <w:color w:val="auto"/>
          <w:sz w:val="24"/>
          <w:szCs w:val="24"/>
        </w:rPr>
        <w:t>OBDELAVA IN VARSTVO OSEBNIH PODATKOV</w:t>
      </w:r>
    </w:p>
    <w:p w14:paraId="0C5EE274" w14:textId="1E470B77" w:rsidR="0030727D" w:rsidRPr="003941FC" w:rsidRDefault="00F942BA" w:rsidP="00F942BA">
      <w:pPr>
        <w:autoSpaceDN w:val="0"/>
        <w:spacing w:after="0" w:line="252" w:lineRule="auto"/>
        <w:ind w:left="709" w:hanging="283"/>
        <w:jc w:val="center"/>
        <w:rPr>
          <w:rFonts w:cs="Arial"/>
          <w:b/>
          <w:color w:val="auto"/>
          <w:sz w:val="24"/>
          <w:szCs w:val="24"/>
        </w:rPr>
      </w:pPr>
      <w:r w:rsidRPr="003941FC">
        <w:rPr>
          <w:rFonts w:cs="Arial"/>
          <w:b/>
          <w:color w:val="auto"/>
          <w:sz w:val="24"/>
          <w:szCs w:val="24"/>
        </w:rPr>
        <w:t>11.</w:t>
      </w:r>
      <w:r w:rsidR="0030727D" w:rsidRPr="003941FC">
        <w:rPr>
          <w:rFonts w:cs="Arial"/>
          <w:b/>
          <w:color w:val="auto"/>
          <w:sz w:val="24"/>
          <w:szCs w:val="24"/>
        </w:rPr>
        <w:t>člen</w:t>
      </w:r>
    </w:p>
    <w:p w14:paraId="2F2230D1" w14:textId="77777777" w:rsidR="0030727D" w:rsidRPr="003941FC" w:rsidRDefault="0030727D" w:rsidP="0030727D">
      <w:pPr>
        <w:spacing w:after="0" w:line="252" w:lineRule="auto"/>
        <w:contextualSpacing/>
        <w:jc w:val="both"/>
        <w:rPr>
          <w:rFonts w:cs="Arial"/>
          <w:color w:val="auto"/>
          <w:sz w:val="24"/>
          <w:szCs w:val="24"/>
        </w:rPr>
      </w:pPr>
    </w:p>
    <w:p w14:paraId="161C342F" w14:textId="006B8AD9" w:rsidR="0030727D" w:rsidRPr="003941FC" w:rsidRDefault="00F942BA" w:rsidP="0030727D">
      <w:pPr>
        <w:spacing w:after="0" w:line="252" w:lineRule="auto"/>
        <w:contextualSpacing/>
        <w:jc w:val="both"/>
        <w:rPr>
          <w:rFonts w:cs="Arial"/>
          <w:color w:val="auto"/>
          <w:sz w:val="24"/>
          <w:szCs w:val="24"/>
        </w:rPr>
      </w:pPr>
      <w:r w:rsidRPr="003941FC">
        <w:rPr>
          <w:rFonts w:cs="Arial"/>
          <w:color w:val="auto"/>
          <w:sz w:val="24"/>
          <w:szCs w:val="24"/>
        </w:rPr>
        <w:t>Pogodbene stranke</w:t>
      </w:r>
      <w:r w:rsidR="0030727D" w:rsidRPr="003941FC">
        <w:rPr>
          <w:rFonts w:cs="Arial"/>
          <w:color w:val="auto"/>
          <w:sz w:val="24"/>
          <w:szCs w:val="24"/>
        </w:rPr>
        <w:t xml:space="preserve"> mora</w:t>
      </w:r>
      <w:r w:rsidRPr="003941FC">
        <w:rPr>
          <w:rFonts w:cs="Arial"/>
          <w:color w:val="auto"/>
          <w:sz w:val="24"/>
          <w:szCs w:val="24"/>
        </w:rPr>
        <w:t>jo</w:t>
      </w:r>
      <w:r w:rsidR="0030727D" w:rsidRPr="003941FC">
        <w:rPr>
          <w:rFonts w:cs="Arial"/>
          <w:color w:val="auto"/>
          <w:sz w:val="24"/>
          <w:szCs w:val="24"/>
        </w:rPr>
        <w:t xml:space="preserve"> skladno z veljavno zakonodajo, ki ureja varstvo osebnih podatkov, skrbno varovati osebne podatke in jih ne sme</w:t>
      </w:r>
      <w:r w:rsidRPr="003941FC">
        <w:rPr>
          <w:rFonts w:cs="Arial"/>
          <w:color w:val="auto"/>
          <w:sz w:val="24"/>
          <w:szCs w:val="24"/>
        </w:rPr>
        <w:t>jo</w:t>
      </w:r>
      <w:r w:rsidR="0030727D" w:rsidRPr="003941FC">
        <w:rPr>
          <w:rFonts w:cs="Arial"/>
          <w:color w:val="auto"/>
          <w:sz w:val="24"/>
          <w:szCs w:val="24"/>
        </w:rPr>
        <w:t xml:space="preserve"> obdelovati v nasprotju s to zakonodajo ali razkriti nepooblaščeni osebi. </w:t>
      </w:r>
    </w:p>
    <w:p w14:paraId="089559B2" w14:textId="77777777" w:rsidR="00F942BA" w:rsidRPr="003941FC" w:rsidRDefault="00F942BA" w:rsidP="0030727D">
      <w:pPr>
        <w:spacing w:after="0" w:line="252" w:lineRule="auto"/>
        <w:contextualSpacing/>
        <w:jc w:val="both"/>
        <w:rPr>
          <w:rFonts w:cs="Arial"/>
          <w:color w:val="auto"/>
          <w:sz w:val="24"/>
          <w:szCs w:val="24"/>
        </w:rPr>
      </w:pPr>
    </w:p>
    <w:p w14:paraId="530A9CEE" w14:textId="4333E050" w:rsidR="0030727D" w:rsidRPr="003941FC" w:rsidRDefault="00F942BA" w:rsidP="0030727D">
      <w:pPr>
        <w:spacing w:after="0" w:line="252" w:lineRule="auto"/>
        <w:contextualSpacing/>
        <w:jc w:val="both"/>
        <w:rPr>
          <w:rFonts w:cs="Arial"/>
          <w:color w:val="auto"/>
          <w:sz w:val="24"/>
          <w:szCs w:val="24"/>
        </w:rPr>
      </w:pPr>
      <w:r w:rsidRPr="003941FC">
        <w:rPr>
          <w:rFonts w:cs="Arial"/>
          <w:color w:val="auto"/>
          <w:sz w:val="24"/>
          <w:szCs w:val="24"/>
        </w:rPr>
        <w:t xml:space="preserve">Pogodbena stranka </w:t>
      </w:r>
      <w:r w:rsidR="0030727D" w:rsidRPr="003941FC">
        <w:rPr>
          <w:rFonts w:cs="Arial"/>
          <w:color w:val="auto"/>
          <w:sz w:val="24"/>
          <w:szCs w:val="24"/>
        </w:rPr>
        <w:t>zaradi razkritja ali nezakonite obdelave osebnih podatkov osebnih podatkov odškodninsko odgovarja po splošnih pravilih, ki ureja obligacijska razmerja.</w:t>
      </w:r>
    </w:p>
    <w:p w14:paraId="59333698" w14:textId="77777777" w:rsidR="0030727D" w:rsidRPr="003941FC" w:rsidRDefault="0030727D" w:rsidP="0030727D">
      <w:pPr>
        <w:spacing w:after="0" w:line="252" w:lineRule="auto"/>
        <w:contextualSpacing/>
        <w:jc w:val="both"/>
        <w:rPr>
          <w:rFonts w:cs="Arial"/>
          <w:color w:val="auto"/>
          <w:sz w:val="24"/>
          <w:szCs w:val="24"/>
        </w:rPr>
      </w:pPr>
    </w:p>
    <w:p w14:paraId="7F16E226" w14:textId="77777777" w:rsidR="00601DCA" w:rsidRPr="003941FC" w:rsidRDefault="00601DCA" w:rsidP="00601DCA">
      <w:pPr>
        <w:pStyle w:val="Standard"/>
        <w:ind w:right="7"/>
        <w:jc w:val="center"/>
        <w:rPr>
          <w:rFonts w:ascii="Cambria" w:hAnsi="Cambria" w:cs="Arial"/>
          <w:b/>
          <w:bCs/>
          <w:caps/>
          <w:sz w:val="24"/>
          <w:szCs w:val="24"/>
        </w:rPr>
      </w:pPr>
      <w:r w:rsidRPr="003941FC">
        <w:rPr>
          <w:rFonts w:ascii="Cambria" w:hAnsi="Cambria" w:cs="Arial"/>
          <w:b/>
          <w:bCs/>
          <w:caps/>
          <w:sz w:val="24"/>
          <w:szCs w:val="24"/>
        </w:rPr>
        <w:t>Okoljska in socialna klavzula</w:t>
      </w:r>
    </w:p>
    <w:p w14:paraId="2BEEC916" w14:textId="4AD6AB79" w:rsidR="00601DCA" w:rsidRPr="003941FC" w:rsidRDefault="003941FC" w:rsidP="003941FC">
      <w:pPr>
        <w:pStyle w:val="Standard"/>
        <w:ind w:left="360"/>
        <w:jc w:val="center"/>
        <w:rPr>
          <w:rFonts w:ascii="Cambria" w:hAnsi="Cambria" w:cs="Arial"/>
          <w:b/>
          <w:sz w:val="24"/>
          <w:szCs w:val="24"/>
        </w:rPr>
      </w:pPr>
      <w:r w:rsidRPr="003941FC">
        <w:rPr>
          <w:rFonts w:ascii="Cambria" w:hAnsi="Cambria" w:cs="Arial"/>
          <w:b/>
          <w:sz w:val="24"/>
          <w:szCs w:val="24"/>
        </w:rPr>
        <w:t>12.</w:t>
      </w:r>
      <w:r w:rsidR="00601DCA" w:rsidRPr="003941FC">
        <w:rPr>
          <w:rFonts w:ascii="Cambria" w:hAnsi="Cambria" w:cs="Arial"/>
          <w:b/>
          <w:sz w:val="24"/>
          <w:szCs w:val="24"/>
        </w:rPr>
        <w:t>člen</w:t>
      </w:r>
    </w:p>
    <w:p w14:paraId="02A51F72" w14:textId="77777777" w:rsidR="00601DCA" w:rsidRPr="003941FC" w:rsidRDefault="00601DCA" w:rsidP="00601DCA">
      <w:pPr>
        <w:pStyle w:val="Standard"/>
        <w:ind w:left="360"/>
        <w:rPr>
          <w:rFonts w:ascii="Cambria" w:hAnsi="Cambria" w:cs="Arial"/>
          <w:b/>
          <w:sz w:val="24"/>
          <w:szCs w:val="24"/>
        </w:rPr>
      </w:pPr>
    </w:p>
    <w:p w14:paraId="13B412B6" w14:textId="77777777" w:rsidR="00601DCA" w:rsidRPr="009A4E3F" w:rsidRDefault="00601DCA" w:rsidP="00601DCA">
      <w:pPr>
        <w:spacing w:after="0" w:line="264" w:lineRule="auto"/>
        <w:jc w:val="both"/>
        <w:rPr>
          <w:rFonts w:cs="Arial"/>
          <w:iCs/>
          <w:color w:val="000000" w:themeColor="text1"/>
          <w:sz w:val="24"/>
          <w:szCs w:val="24"/>
        </w:rPr>
      </w:pPr>
      <w:r w:rsidRPr="009A4E3F">
        <w:rPr>
          <w:rFonts w:cs="Arial"/>
          <w:iCs/>
          <w:color w:val="000000" w:themeColor="text1"/>
          <w:sz w:val="24"/>
          <w:szCs w:val="24"/>
        </w:rPr>
        <w:t>Naročnik bo vsakih šest mesecev (prvikrat pa šest mesecev od sklenitve tega okvirnega sporazuma) preveril, ali je na dan tega preverjanja pri ponudniku izpolnjena ena ali več naslednjih okoliščin:</w:t>
      </w:r>
    </w:p>
    <w:p w14:paraId="7E3E8FBB" w14:textId="77777777" w:rsidR="00601DCA" w:rsidRPr="009A4E3F" w:rsidRDefault="00601DCA" w:rsidP="00340535">
      <w:pPr>
        <w:pStyle w:val="rkovnatokazaodstavkom"/>
        <w:numPr>
          <w:ilvl w:val="0"/>
          <w:numId w:val="84"/>
        </w:numPr>
        <w:spacing w:before="0" w:beforeAutospacing="0" w:after="0" w:afterAutospacing="0" w:line="264" w:lineRule="auto"/>
        <w:jc w:val="both"/>
        <w:rPr>
          <w:rFonts w:ascii="Cambria" w:hAnsi="Cambria" w:cs="Arial"/>
          <w:color w:val="000000" w:themeColor="text1"/>
        </w:rPr>
      </w:pPr>
      <w:r w:rsidRPr="009A4E3F">
        <w:rPr>
          <w:rFonts w:ascii="Cambria" w:hAnsi="Cambria" w:cs="Arial"/>
          <w:color w:val="000000" w:themeColor="text1"/>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ponudnik ne izpolnjuje obveznosti iz prejšnjega stavka tudi, če na dan preverjanja ni imel predloženih vseh obračunov davčnih odtegljajev za dohodke iz delovnega razmerja za obdobje zadnjih petih let do dne preverjanja;</w:t>
      </w:r>
    </w:p>
    <w:p w14:paraId="411CF1F1" w14:textId="2DD62DF3" w:rsidR="00601DCA" w:rsidRPr="009A4E3F" w:rsidRDefault="00601DCA" w:rsidP="00340535">
      <w:pPr>
        <w:pStyle w:val="rkovnatokazaodstavkom"/>
        <w:numPr>
          <w:ilvl w:val="0"/>
          <w:numId w:val="84"/>
        </w:numPr>
        <w:spacing w:before="0" w:beforeAutospacing="0" w:after="0" w:afterAutospacing="0" w:line="264" w:lineRule="auto"/>
        <w:jc w:val="both"/>
        <w:rPr>
          <w:rFonts w:ascii="Cambria" w:hAnsi="Cambria" w:cs="Arial"/>
          <w:color w:val="000000" w:themeColor="text1"/>
        </w:rPr>
      </w:pPr>
      <w:r w:rsidRPr="009A4E3F">
        <w:rPr>
          <w:rFonts w:ascii="Cambria" w:hAnsi="Cambria" w:cs="Arial"/>
          <w:color w:val="000000" w:themeColor="text1"/>
        </w:rPr>
        <w:t xml:space="preserve">ponudnik je izločen iz postopkov oddaje javnih naročil zaradi uvrstitve v evidenco gospodarskih subjektov z </w:t>
      </w:r>
      <w:r w:rsidR="00BC5CD4">
        <w:rPr>
          <w:rFonts w:ascii="Cambria" w:hAnsi="Cambria" w:cs="Arial"/>
          <w:color w:val="000000" w:themeColor="text1"/>
        </w:rPr>
        <w:t>izrečenimi stranskimi sankcijami izločitve iz postopkov javnega naročanja</w:t>
      </w:r>
      <w:r w:rsidRPr="009A4E3F">
        <w:rPr>
          <w:rFonts w:ascii="Cambria" w:hAnsi="Cambria" w:cs="Arial"/>
          <w:color w:val="000000" w:themeColor="text1"/>
        </w:rPr>
        <w:t>;</w:t>
      </w:r>
    </w:p>
    <w:p w14:paraId="0E7A91E1" w14:textId="77777777" w:rsidR="00601DCA" w:rsidRPr="009A4E3F" w:rsidRDefault="00601DCA" w:rsidP="00340535">
      <w:pPr>
        <w:pStyle w:val="rkovnatokazaodstavkom"/>
        <w:numPr>
          <w:ilvl w:val="0"/>
          <w:numId w:val="84"/>
        </w:numPr>
        <w:spacing w:before="0" w:beforeAutospacing="0" w:after="0" w:afterAutospacing="0" w:line="264" w:lineRule="auto"/>
        <w:jc w:val="both"/>
        <w:rPr>
          <w:rFonts w:ascii="Cambria" w:hAnsi="Cambria" w:cs="Arial"/>
          <w:color w:val="000000" w:themeColor="text1"/>
        </w:rPr>
      </w:pPr>
      <w:r w:rsidRPr="009A4E3F">
        <w:rPr>
          <w:rFonts w:ascii="Cambria" w:hAnsi="Cambria" w:cs="Arial"/>
          <w:color w:val="000000" w:themeColor="text1"/>
        </w:rPr>
        <w:t xml:space="preserve">ponudnik </w:t>
      </w:r>
      <w:r w:rsidRPr="009A4E3F">
        <w:rPr>
          <w:rFonts w:ascii="Cambria" w:hAnsi="Cambria" w:cs="Arial"/>
          <w:color w:val="000000" w:themeColor="text1"/>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9A4E3F">
        <w:rPr>
          <w:rFonts w:ascii="Cambria" w:hAnsi="Cambria" w:cs="Arial"/>
          <w:color w:val="000000" w:themeColor="text1"/>
        </w:rPr>
        <w:t xml:space="preserve">v zadnjih treh letih pred dnevom tega preverjanja </w:t>
      </w:r>
      <w:r w:rsidRPr="009A4E3F">
        <w:rPr>
          <w:rFonts w:ascii="Cambria" w:hAnsi="Cambria" w:cs="Arial"/>
          <w:color w:val="000000" w:themeColor="text1"/>
          <w:lang w:eastAsia="zh-CN"/>
        </w:rPr>
        <w:t>s pravnomočno odločitvijo oz. odločitvami izrekel globo za prekršek.</w:t>
      </w:r>
    </w:p>
    <w:p w14:paraId="0F3B2ABA" w14:textId="77777777" w:rsidR="00601DCA" w:rsidRPr="009A4E3F" w:rsidRDefault="00601DCA" w:rsidP="00601DCA">
      <w:pPr>
        <w:spacing w:after="0" w:line="264" w:lineRule="auto"/>
        <w:jc w:val="both"/>
        <w:rPr>
          <w:rFonts w:cs="Arial"/>
          <w:iCs/>
          <w:color w:val="000000" w:themeColor="text1"/>
          <w:sz w:val="24"/>
          <w:szCs w:val="24"/>
        </w:rPr>
      </w:pPr>
    </w:p>
    <w:p w14:paraId="6BE2C7B5" w14:textId="77777777" w:rsidR="00601DCA" w:rsidRPr="009A4E3F" w:rsidRDefault="00601DCA" w:rsidP="00601DCA">
      <w:pPr>
        <w:spacing w:after="0" w:line="264" w:lineRule="auto"/>
        <w:jc w:val="both"/>
        <w:rPr>
          <w:rFonts w:cs="Arial"/>
          <w:iCs/>
          <w:color w:val="000000" w:themeColor="text1"/>
          <w:sz w:val="24"/>
          <w:szCs w:val="24"/>
        </w:rPr>
      </w:pPr>
      <w:r w:rsidRPr="009A4E3F">
        <w:rPr>
          <w:rFonts w:cs="Arial"/>
          <w:iCs/>
          <w:color w:val="000000" w:themeColor="text1"/>
          <w:sz w:val="24"/>
          <w:szCs w:val="24"/>
        </w:rPr>
        <w:t xml:space="preserve">Če je ponudnik pravna oseba, s sedežem v drugi državi članici ali tretji državi, mora ponudnik v roku petih (5) dni po poteku vsakih šest mesecev (prvikrat pa po poteku šest mesecev od sklenitve tega okvirnega sporazuma) naročniku posredovati dokazilo, da nista izpolnjena razloga iz 1. in 3. točke prejšnjega odstavka, ki ga izda pristojni organ v drugi državi članici ali tretji državi. Če ponudnik ne dostavi dokazil v roku, se šteje, da so izpolnjene okoliščine iz prejšnjega odstavka. </w:t>
      </w:r>
    </w:p>
    <w:p w14:paraId="7614560C" w14:textId="77777777" w:rsidR="00601DCA" w:rsidRPr="009A4E3F" w:rsidRDefault="00601DCA" w:rsidP="00601DCA">
      <w:pPr>
        <w:spacing w:after="0"/>
        <w:ind w:right="7"/>
        <w:jc w:val="both"/>
        <w:rPr>
          <w:rFonts w:cs="Arial"/>
          <w:sz w:val="24"/>
          <w:szCs w:val="24"/>
        </w:rPr>
      </w:pPr>
    </w:p>
    <w:p w14:paraId="05360EC3" w14:textId="7EFD6D6F" w:rsidR="00601DCA" w:rsidRPr="009A4E3F" w:rsidRDefault="003941FC" w:rsidP="003941FC">
      <w:pPr>
        <w:pStyle w:val="Standard"/>
        <w:ind w:left="360"/>
        <w:jc w:val="center"/>
        <w:rPr>
          <w:rFonts w:ascii="Cambria" w:hAnsi="Cambria" w:cs="Arial"/>
          <w:b/>
          <w:sz w:val="24"/>
          <w:szCs w:val="24"/>
        </w:rPr>
      </w:pPr>
      <w:r>
        <w:rPr>
          <w:rFonts w:ascii="Cambria" w:hAnsi="Cambria" w:cs="Arial"/>
          <w:b/>
          <w:sz w:val="24"/>
          <w:szCs w:val="24"/>
        </w:rPr>
        <w:t>13.</w:t>
      </w:r>
      <w:r w:rsidR="00601DCA" w:rsidRPr="009A4E3F">
        <w:rPr>
          <w:rFonts w:ascii="Cambria" w:hAnsi="Cambria" w:cs="Arial"/>
          <w:b/>
          <w:sz w:val="24"/>
          <w:szCs w:val="24"/>
        </w:rPr>
        <w:t>člen</w:t>
      </w:r>
    </w:p>
    <w:p w14:paraId="05E100D2" w14:textId="77777777" w:rsidR="00601DCA" w:rsidRPr="009A4E3F" w:rsidRDefault="00601DCA" w:rsidP="00601DCA">
      <w:pPr>
        <w:pStyle w:val="Standard"/>
        <w:rPr>
          <w:rFonts w:ascii="Cambria" w:hAnsi="Cambria" w:cs="Arial"/>
          <w:b/>
          <w:sz w:val="24"/>
          <w:szCs w:val="24"/>
        </w:rPr>
      </w:pPr>
    </w:p>
    <w:p w14:paraId="23E931B0" w14:textId="4611679C" w:rsidR="00601DCA" w:rsidRPr="009A4E3F" w:rsidRDefault="00601DCA" w:rsidP="00601DCA">
      <w:pPr>
        <w:spacing w:after="0" w:line="264" w:lineRule="auto"/>
        <w:jc w:val="both"/>
        <w:rPr>
          <w:rFonts w:cs="Arial"/>
          <w:color w:val="000000" w:themeColor="text1"/>
          <w:sz w:val="24"/>
          <w:szCs w:val="24"/>
        </w:rPr>
      </w:pPr>
      <w:r w:rsidRPr="009A4E3F">
        <w:rPr>
          <w:rFonts w:cs="Arial"/>
          <w:iCs/>
          <w:color w:val="000000" w:themeColor="text1"/>
          <w:sz w:val="24"/>
          <w:szCs w:val="24"/>
        </w:rPr>
        <w:lastRenderedPageBreak/>
        <w:t>Če je izpolnjena katera izmed okoliščin iz prvega odstavka prejšnjega člena, bo naročnik o tem v roku 5 dni o tem obvestil ponudnika. Z</w:t>
      </w:r>
      <w:r w:rsidRPr="009A4E3F">
        <w:rPr>
          <w:rFonts w:cs="Arial"/>
          <w:color w:val="000000" w:themeColor="text1"/>
          <w:sz w:val="24"/>
          <w:szCs w:val="24"/>
        </w:rPr>
        <w:t xml:space="preserve"> dnem, ko ponudnik prejme obvestilo, </w:t>
      </w:r>
      <w:r w:rsidR="009A0D7E">
        <w:rPr>
          <w:rFonts w:cs="Arial"/>
          <w:color w:val="000000" w:themeColor="text1"/>
          <w:sz w:val="24"/>
          <w:szCs w:val="24"/>
        </w:rPr>
        <w:t xml:space="preserve">razen če je okoliščina iz 3. točke prvega odstavka prejšnjega člena izpolnjena zaradi ponudnikovih kršitev v zvezi z delovnim časom ali počitki, </w:t>
      </w:r>
      <w:r w:rsidRPr="009A4E3F">
        <w:rPr>
          <w:rFonts w:cs="Arial"/>
          <w:color w:val="000000" w:themeColor="text1"/>
          <w:sz w:val="24"/>
          <w:szCs w:val="24"/>
        </w:rPr>
        <w:t xml:space="preserve">ta okvirni sporazum </w:t>
      </w:r>
      <w:r w:rsidRPr="009A4E3F">
        <w:rPr>
          <w:rFonts w:cs="Arial"/>
          <w:sz w:val="24"/>
          <w:szCs w:val="24"/>
        </w:rPr>
        <w:t>preneha veljati za naročnika in tistega ponudnika</w:t>
      </w:r>
      <w:r w:rsidRPr="009A4E3F">
        <w:rPr>
          <w:rFonts w:cs="Arial"/>
          <w:color w:val="000000" w:themeColor="text1"/>
          <w:sz w:val="24"/>
          <w:szCs w:val="24"/>
        </w:rPr>
        <w:t xml:space="preserve">, glede katerega je izpolnjena okoliščina iz prvega odstavka prejšnjega člena. </w:t>
      </w:r>
      <w:r w:rsidRPr="009A4E3F">
        <w:rPr>
          <w:rFonts w:cs="Arial"/>
          <w:sz w:val="24"/>
          <w:szCs w:val="24"/>
        </w:rPr>
        <w:t>V razmerju do ostalih ponudnikov okvirni sporazum ostane v veljavi.</w:t>
      </w:r>
    </w:p>
    <w:p w14:paraId="4423E5A9" w14:textId="77777777" w:rsidR="00601DCA" w:rsidRPr="009A4E3F" w:rsidRDefault="00601DCA" w:rsidP="00601DCA">
      <w:pPr>
        <w:spacing w:after="0" w:line="264" w:lineRule="auto"/>
        <w:jc w:val="both"/>
        <w:rPr>
          <w:rFonts w:cs="Arial"/>
          <w:color w:val="000000" w:themeColor="text1"/>
          <w:sz w:val="24"/>
          <w:szCs w:val="24"/>
        </w:rPr>
      </w:pPr>
    </w:p>
    <w:p w14:paraId="302E4B21" w14:textId="77777777" w:rsidR="00601DCA" w:rsidRPr="002077A1" w:rsidRDefault="00601DCA" w:rsidP="00601DCA">
      <w:pPr>
        <w:spacing w:after="0" w:line="264" w:lineRule="auto"/>
        <w:ind w:right="7"/>
        <w:jc w:val="both"/>
        <w:rPr>
          <w:rFonts w:cs="Arial"/>
          <w:color w:val="000000" w:themeColor="text1"/>
          <w:sz w:val="24"/>
          <w:szCs w:val="24"/>
        </w:rPr>
      </w:pPr>
      <w:r w:rsidRPr="009A4E3F">
        <w:rPr>
          <w:rFonts w:cs="Arial"/>
          <w:color w:val="000000" w:themeColor="text1"/>
          <w:sz w:val="24"/>
          <w:szCs w:val="24"/>
        </w:rPr>
        <w:t xml:space="preserve">Okvirni sporazum, v delu, ki se nanaša na posameznega ponudnika, preneha veljati tudi, če je naročnik seznanjen, da je pristojni državni organ ali sodišče s pravnomočno odločitvijo ugotovilo kršitev delovne, </w:t>
      </w:r>
      <w:proofErr w:type="spellStart"/>
      <w:r w:rsidRPr="009A4E3F">
        <w:rPr>
          <w:rFonts w:cs="Arial"/>
          <w:color w:val="000000" w:themeColor="text1"/>
          <w:sz w:val="24"/>
          <w:szCs w:val="24"/>
        </w:rPr>
        <w:t>okoljske</w:t>
      </w:r>
      <w:proofErr w:type="spellEnd"/>
      <w:r w:rsidRPr="009A4E3F">
        <w:rPr>
          <w:rFonts w:cs="Arial"/>
          <w:color w:val="000000" w:themeColor="text1"/>
          <w:sz w:val="24"/>
          <w:szCs w:val="24"/>
        </w:rPr>
        <w:t xml:space="preserve"> ali socialne zakonodaje s strani tega ponudnika ali njegovega podizvajalca.</w:t>
      </w:r>
    </w:p>
    <w:p w14:paraId="7B04F672" w14:textId="77777777" w:rsidR="00601DCA" w:rsidRPr="00420A1A" w:rsidRDefault="00601DCA" w:rsidP="00601DCA">
      <w:pPr>
        <w:pStyle w:val="Standard"/>
        <w:ind w:right="7"/>
        <w:jc w:val="center"/>
        <w:rPr>
          <w:rFonts w:ascii="Cambria" w:hAnsi="Cambria" w:cs="Arial"/>
          <w:b/>
          <w:bCs/>
          <w:caps/>
          <w:sz w:val="24"/>
          <w:szCs w:val="24"/>
        </w:rPr>
      </w:pPr>
    </w:p>
    <w:p w14:paraId="086F5BDE" w14:textId="77777777" w:rsidR="00601DCA" w:rsidRPr="00420A1A" w:rsidRDefault="00601DCA" w:rsidP="00601DCA">
      <w:pPr>
        <w:pStyle w:val="Standard"/>
        <w:ind w:right="7"/>
        <w:jc w:val="center"/>
        <w:rPr>
          <w:rFonts w:ascii="Cambria" w:hAnsi="Cambria" w:cs="Arial"/>
          <w:b/>
          <w:bCs/>
          <w:caps/>
          <w:sz w:val="24"/>
          <w:szCs w:val="24"/>
        </w:rPr>
      </w:pPr>
      <w:r w:rsidRPr="00420A1A">
        <w:rPr>
          <w:rFonts w:ascii="Cambria" w:hAnsi="Cambria" w:cs="Arial"/>
          <w:b/>
          <w:bCs/>
          <w:caps/>
          <w:sz w:val="24"/>
          <w:szCs w:val="24"/>
        </w:rPr>
        <w:t>Protikorupcijska klavzula</w:t>
      </w:r>
    </w:p>
    <w:p w14:paraId="33240F38" w14:textId="43600E2A" w:rsidR="00601DCA" w:rsidRPr="00420A1A" w:rsidRDefault="00601DCA" w:rsidP="003941FC">
      <w:pPr>
        <w:pStyle w:val="Standard"/>
        <w:numPr>
          <w:ilvl w:val="0"/>
          <w:numId w:val="51"/>
        </w:numPr>
        <w:jc w:val="center"/>
        <w:rPr>
          <w:rFonts w:ascii="Cambria" w:hAnsi="Cambria" w:cs="Arial"/>
          <w:b/>
          <w:bCs/>
          <w:sz w:val="24"/>
          <w:szCs w:val="24"/>
        </w:rPr>
      </w:pPr>
      <w:r w:rsidRPr="00420A1A">
        <w:rPr>
          <w:rFonts w:ascii="Cambria" w:hAnsi="Cambria" w:cs="Arial"/>
          <w:b/>
          <w:bCs/>
          <w:sz w:val="24"/>
          <w:szCs w:val="24"/>
        </w:rPr>
        <w:t>člen</w:t>
      </w:r>
    </w:p>
    <w:p w14:paraId="09689A55" w14:textId="77777777" w:rsidR="00601DCA" w:rsidRPr="00420A1A" w:rsidRDefault="00601DCA" w:rsidP="00601DCA">
      <w:pPr>
        <w:pStyle w:val="Standard"/>
        <w:ind w:left="720"/>
        <w:rPr>
          <w:rFonts w:ascii="Cambria" w:hAnsi="Cambria" w:cs="Arial"/>
          <w:b/>
          <w:bCs/>
          <w:sz w:val="24"/>
          <w:szCs w:val="24"/>
        </w:rPr>
      </w:pPr>
    </w:p>
    <w:p w14:paraId="0CF57132" w14:textId="77777777" w:rsidR="00601DCA" w:rsidRPr="00420A1A" w:rsidRDefault="00601DCA" w:rsidP="00601DCA">
      <w:pPr>
        <w:pStyle w:val="Standard"/>
        <w:rPr>
          <w:rFonts w:ascii="Cambria" w:hAnsi="Cambria" w:cs="Arial"/>
          <w:sz w:val="24"/>
          <w:szCs w:val="24"/>
        </w:rPr>
      </w:pPr>
      <w:r w:rsidRPr="00420A1A">
        <w:rPr>
          <w:rFonts w:ascii="Cambria" w:hAnsi="Cambria" w:cs="Arial"/>
          <w:sz w:val="24"/>
          <w:szCs w:val="24"/>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14:paraId="3F043520" w14:textId="77777777" w:rsidR="00601DCA" w:rsidRPr="00420A1A" w:rsidRDefault="00601DCA" w:rsidP="00601DCA">
      <w:pPr>
        <w:pStyle w:val="Standard"/>
        <w:rPr>
          <w:rFonts w:ascii="Cambria" w:hAnsi="Cambria" w:cs="Arial"/>
          <w:sz w:val="24"/>
          <w:szCs w:val="24"/>
        </w:rPr>
      </w:pPr>
    </w:p>
    <w:p w14:paraId="1F76DBAD" w14:textId="7318527E" w:rsidR="00601DCA" w:rsidRPr="00420A1A" w:rsidRDefault="00601DCA" w:rsidP="00601DCA">
      <w:pPr>
        <w:spacing w:after="0" w:line="240" w:lineRule="auto"/>
        <w:jc w:val="both"/>
        <w:rPr>
          <w:rFonts w:eastAsia="Times New Roman" w:cs="Arial"/>
          <w:color w:val="auto"/>
          <w:sz w:val="24"/>
          <w:szCs w:val="24"/>
        </w:rPr>
      </w:pPr>
      <w:r>
        <w:rPr>
          <w:rFonts w:eastAsia="Times New Roman" w:cs="Arial"/>
          <w:color w:val="auto"/>
          <w:sz w:val="24"/>
          <w:szCs w:val="24"/>
        </w:rPr>
        <w:t xml:space="preserve">Priloga in sestavni del tega okvirnega sporazuma </w:t>
      </w:r>
      <w:r w:rsidRPr="00420A1A">
        <w:rPr>
          <w:rFonts w:eastAsia="Times New Roman" w:cs="Arial"/>
          <w:color w:val="auto"/>
          <w:sz w:val="24"/>
          <w:szCs w:val="24"/>
        </w:rPr>
        <w:t xml:space="preserve">je tudi izjava o udeležbi fizičnih in pravnih oseb v lastništvu </w:t>
      </w:r>
      <w:r w:rsidR="009A0D7E">
        <w:rPr>
          <w:rFonts w:eastAsia="Times New Roman" w:cs="Arial"/>
          <w:color w:val="auto"/>
          <w:sz w:val="24"/>
          <w:szCs w:val="24"/>
        </w:rPr>
        <w:t>ponudnika</w:t>
      </w:r>
      <w:r w:rsidRPr="00420A1A">
        <w:rPr>
          <w:rFonts w:eastAsia="Times New Roman" w:cs="Arial"/>
          <w:color w:val="auto"/>
          <w:sz w:val="24"/>
          <w:szCs w:val="24"/>
        </w:rPr>
        <w:t xml:space="preserve">, kot jo določa veljaven Zakon o integriteti in preprečevanju korupcije. </w:t>
      </w:r>
    </w:p>
    <w:p w14:paraId="2DD64787" w14:textId="77777777" w:rsidR="00601DCA" w:rsidRPr="00420A1A" w:rsidRDefault="00601DCA" w:rsidP="00601DCA">
      <w:pPr>
        <w:pStyle w:val="Standard"/>
        <w:ind w:right="7"/>
        <w:jc w:val="center"/>
        <w:rPr>
          <w:rFonts w:ascii="Cambria" w:hAnsi="Cambria" w:cs="Arial"/>
          <w:b/>
          <w:bCs/>
          <w:caps/>
          <w:sz w:val="24"/>
          <w:szCs w:val="24"/>
        </w:rPr>
      </w:pPr>
    </w:p>
    <w:p w14:paraId="1082CB0E" w14:textId="77777777" w:rsidR="00601DCA" w:rsidRPr="00420A1A" w:rsidRDefault="00601DCA" w:rsidP="00601DCA">
      <w:pPr>
        <w:pStyle w:val="Standard"/>
        <w:ind w:right="7"/>
        <w:jc w:val="center"/>
        <w:rPr>
          <w:rFonts w:ascii="Cambria" w:hAnsi="Cambria" w:cs="Arial"/>
          <w:b/>
          <w:bCs/>
          <w:caps/>
          <w:sz w:val="24"/>
          <w:szCs w:val="24"/>
        </w:rPr>
      </w:pPr>
      <w:r w:rsidRPr="00420A1A">
        <w:rPr>
          <w:rFonts w:ascii="Cambria" w:hAnsi="Cambria" w:cs="Arial"/>
          <w:b/>
          <w:bCs/>
          <w:caps/>
          <w:sz w:val="24"/>
          <w:szCs w:val="24"/>
        </w:rPr>
        <w:t>NIČNOST OKVIRNEGA SPORAZUMA</w:t>
      </w:r>
    </w:p>
    <w:p w14:paraId="04B496BB" w14:textId="77777777" w:rsidR="00601DCA" w:rsidRPr="00420A1A" w:rsidRDefault="00601DCA" w:rsidP="003941FC">
      <w:pPr>
        <w:pStyle w:val="Standard"/>
        <w:numPr>
          <w:ilvl w:val="0"/>
          <w:numId w:val="51"/>
        </w:numPr>
        <w:jc w:val="center"/>
        <w:rPr>
          <w:rFonts w:ascii="Cambria" w:hAnsi="Cambria" w:cs="Arial"/>
          <w:b/>
          <w:bCs/>
          <w:sz w:val="24"/>
          <w:szCs w:val="24"/>
        </w:rPr>
      </w:pPr>
      <w:r w:rsidRPr="00420A1A">
        <w:rPr>
          <w:rFonts w:ascii="Cambria" w:hAnsi="Cambria" w:cs="Arial"/>
          <w:b/>
          <w:bCs/>
          <w:sz w:val="24"/>
          <w:szCs w:val="24"/>
        </w:rPr>
        <w:t>člen</w:t>
      </w:r>
    </w:p>
    <w:p w14:paraId="1F0731B8" w14:textId="77777777" w:rsidR="00601DCA" w:rsidRPr="00420A1A" w:rsidRDefault="00601DCA" w:rsidP="00601DCA">
      <w:pPr>
        <w:spacing w:after="0"/>
        <w:jc w:val="both"/>
        <w:rPr>
          <w:rFonts w:cs="Arial"/>
          <w:bCs/>
          <w:iCs/>
          <w:sz w:val="24"/>
          <w:szCs w:val="24"/>
        </w:rPr>
      </w:pPr>
    </w:p>
    <w:p w14:paraId="720B12A4" w14:textId="77777777" w:rsidR="00601DCA" w:rsidRPr="00420A1A" w:rsidRDefault="00601DCA" w:rsidP="00601DCA">
      <w:pPr>
        <w:spacing w:after="0"/>
        <w:jc w:val="both"/>
        <w:rPr>
          <w:rFonts w:cs="Arial"/>
          <w:bCs/>
          <w:iCs/>
          <w:sz w:val="24"/>
          <w:szCs w:val="24"/>
        </w:rPr>
      </w:pPr>
      <w:r w:rsidRPr="00420A1A">
        <w:rPr>
          <w:rFonts w:cs="Arial"/>
          <w:bCs/>
          <w:iCs/>
          <w:sz w:val="24"/>
          <w:szCs w:val="24"/>
        </w:rPr>
        <w:t>Zaradi ničnosti posameznega pogodbenega določila ni ničen celotni okvirni sporazum, če lahko obstane brez ničnega določila.</w:t>
      </w:r>
    </w:p>
    <w:p w14:paraId="2DD723A0" w14:textId="77777777" w:rsidR="00601DCA" w:rsidRPr="00420A1A" w:rsidRDefault="00601DCA" w:rsidP="00601DCA">
      <w:pPr>
        <w:spacing w:after="0"/>
        <w:jc w:val="both"/>
        <w:rPr>
          <w:rFonts w:cs="Arial"/>
          <w:bCs/>
          <w:iCs/>
          <w:sz w:val="24"/>
          <w:szCs w:val="24"/>
        </w:rPr>
      </w:pPr>
    </w:p>
    <w:p w14:paraId="317E8951" w14:textId="77777777" w:rsidR="00601DCA" w:rsidRPr="00420A1A" w:rsidRDefault="00601DCA" w:rsidP="00601DCA">
      <w:pPr>
        <w:spacing w:after="0"/>
        <w:jc w:val="center"/>
        <w:rPr>
          <w:rFonts w:cs="Arial"/>
          <w:b/>
          <w:sz w:val="24"/>
          <w:szCs w:val="24"/>
        </w:rPr>
      </w:pPr>
      <w:r w:rsidRPr="00420A1A">
        <w:rPr>
          <w:rFonts w:cs="Arial"/>
          <w:b/>
          <w:sz w:val="24"/>
          <w:szCs w:val="24"/>
        </w:rPr>
        <w:t>ODŠKODNINSKA ODGOVORNOST</w:t>
      </w:r>
    </w:p>
    <w:p w14:paraId="5E66BA3F" w14:textId="77777777" w:rsidR="00601DCA" w:rsidRPr="00420A1A" w:rsidRDefault="00601DCA" w:rsidP="003941FC">
      <w:pPr>
        <w:pStyle w:val="Standard"/>
        <w:numPr>
          <w:ilvl w:val="0"/>
          <w:numId w:val="51"/>
        </w:numPr>
        <w:jc w:val="center"/>
        <w:rPr>
          <w:rFonts w:ascii="Cambria" w:hAnsi="Cambria" w:cs="Arial"/>
          <w:b/>
          <w:sz w:val="24"/>
          <w:szCs w:val="24"/>
        </w:rPr>
      </w:pPr>
      <w:r w:rsidRPr="00420A1A">
        <w:rPr>
          <w:rFonts w:ascii="Cambria" w:hAnsi="Cambria" w:cs="Arial"/>
          <w:b/>
          <w:sz w:val="24"/>
          <w:szCs w:val="24"/>
        </w:rPr>
        <w:t>člen</w:t>
      </w:r>
    </w:p>
    <w:p w14:paraId="2603EA37" w14:textId="77777777" w:rsidR="00601DCA" w:rsidRPr="00420A1A" w:rsidRDefault="00601DCA" w:rsidP="00601DCA">
      <w:pPr>
        <w:pStyle w:val="Standard"/>
        <w:ind w:left="720"/>
        <w:rPr>
          <w:rFonts w:ascii="Cambria" w:hAnsi="Cambria" w:cs="Arial"/>
          <w:sz w:val="24"/>
          <w:szCs w:val="24"/>
        </w:rPr>
      </w:pPr>
    </w:p>
    <w:p w14:paraId="7F3D05F6" w14:textId="77777777" w:rsidR="00601DCA" w:rsidRPr="00420A1A" w:rsidRDefault="00601DCA" w:rsidP="00601DCA">
      <w:pPr>
        <w:pStyle w:val="Telobesedila3"/>
        <w:spacing w:after="0"/>
        <w:ind w:right="7"/>
        <w:jc w:val="both"/>
        <w:rPr>
          <w:rFonts w:cs="Arial"/>
          <w:sz w:val="24"/>
          <w:szCs w:val="24"/>
        </w:rPr>
      </w:pPr>
      <w:r w:rsidRPr="00420A1A">
        <w:rPr>
          <w:rFonts w:cs="Arial"/>
          <w:sz w:val="24"/>
          <w:szCs w:val="24"/>
        </w:rPr>
        <w:t>Vsaka pogodbena stranka odgovarja drugi pogodbeni stranki za škodo, ki jo povzroči drugi pogodbeni stranki v posledici neizpolnjevanja svojih obveznosti po tem okvirnem sporazumu, v skladu z veljavnimi predpisi.</w:t>
      </w:r>
    </w:p>
    <w:p w14:paraId="631AA13B" w14:textId="77777777" w:rsidR="00601DCA" w:rsidRPr="00420A1A" w:rsidRDefault="00601DCA" w:rsidP="00601DCA">
      <w:pPr>
        <w:pStyle w:val="Standard"/>
        <w:ind w:right="7"/>
        <w:jc w:val="center"/>
        <w:rPr>
          <w:rFonts w:ascii="Cambria" w:hAnsi="Cambria" w:cs="Arial"/>
          <w:caps/>
          <w:sz w:val="24"/>
          <w:szCs w:val="24"/>
        </w:rPr>
      </w:pPr>
    </w:p>
    <w:p w14:paraId="0FA83FCF" w14:textId="77777777" w:rsidR="00601DCA" w:rsidRPr="00420A1A" w:rsidRDefault="00601DCA" w:rsidP="00601DCA">
      <w:pPr>
        <w:pStyle w:val="Standard"/>
        <w:jc w:val="center"/>
        <w:rPr>
          <w:rFonts w:ascii="Cambria" w:hAnsi="Cambria" w:cs="Arial"/>
          <w:b/>
          <w:sz w:val="24"/>
          <w:szCs w:val="24"/>
        </w:rPr>
      </w:pPr>
      <w:r w:rsidRPr="00420A1A">
        <w:rPr>
          <w:rFonts w:ascii="Cambria" w:hAnsi="Cambria" w:cs="Arial"/>
          <w:b/>
          <w:sz w:val="24"/>
          <w:szCs w:val="24"/>
        </w:rPr>
        <w:t>ODSTOP OD OKVIRNEGA SPORAZUMA</w:t>
      </w:r>
    </w:p>
    <w:p w14:paraId="44A4A6D7" w14:textId="77777777" w:rsidR="00601DCA" w:rsidRPr="00420A1A" w:rsidRDefault="00601DCA" w:rsidP="003941FC">
      <w:pPr>
        <w:pStyle w:val="Standard"/>
        <w:numPr>
          <w:ilvl w:val="0"/>
          <w:numId w:val="51"/>
        </w:numPr>
        <w:jc w:val="center"/>
        <w:rPr>
          <w:rFonts w:ascii="Cambria" w:hAnsi="Cambria" w:cs="Arial"/>
          <w:b/>
          <w:sz w:val="24"/>
          <w:szCs w:val="24"/>
        </w:rPr>
      </w:pPr>
      <w:r w:rsidRPr="00420A1A">
        <w:rPr>
          <w:rFonts w:ascii="Cambria" w:hAnsi="Cambria" w:cs="Arial"/>
          <w:b/>
          <w:sz w:val="24"/>
          <w:szCs w:val="24"/>
        </w:rPr>
        <w:t>člen</w:t>
      </w:r>
    </w:p>
    <w:p w14:paraId="7BA15A3F" w14:textId="77777777" w:rsidR="00601DCA" w:rsidRPr="00420A1A" w:rsidRDefault="00601DCA" w:rsidP="00601DCA">
      <w:pPr>
        <w:pStyle w:val="Textbody"/>
        <w:spacing w:after="0"/>
        <w:rPr>
          <w:rFonts w:ascii="Cambria" w:hAnsi="Cambria" w:cs="Arial"/>
          <w:sz w:val="24"/>
          <w:szCs w:val="24"/>
        </w:rPr>
      </w:pPr>
    </w:p>
    <w:p w14:paraId="78102269" w14:textId="77777777" w:rsidR="00601DCA" w:rsidRPr="00420A1A" w:rsidRDefault="00601DCA" w:rsidP="00601DCA">
      <w:pPr>
        <w:pStyle w:val="Telobesedila"/>
        <w:spacing w:after="0"/>
        <w:jc w:val="both"/>
        <w:rPr>
          <w:rFonts w:cs="Arial"/>
          <w:sz w:val="24"/>
          <w:szCs w:val="24"/>
        </w:rPr>
      </w:pPr>
      <w:r w:rsidRPr="00420A1A">
        <w:rPr>
          <w:rFonts w:cs="Arial"/>
          <w:sz w:val="24"/>
          <w:szCs w:val="24"/>
        </w:rPr>
        <w:t>Kot kršitev tega sporazuma, ki ima lahko za posledico odstop od okvirnega sporazuma s strani naročnika, se štejejo naslednje kršitve:</w:t>
      </w:r>
    </w:p>
    <w:p w14:paraId="1E051C58" w14:textId="77777777" w:rsidR="00601DCA" w:rsidRPr="00420A1A" w:rsidRDefault="00601DCA" w:rsidP="00340535">
      <w:pPr>
        <w:pStyle w:val="Telobesedila"/>
        <w:numPr>
          <w:ilvl w:val="0"/>
          <w:numId w:val="83"/>
        </w:numPr>
        <w:autoSpaceDN w:val="0"/>
        <w:spacing w:after="0"/>
        <w:jc w:val="both"/>
        <w:rPr>
          <w:rFonts w:cs="Arial"/>
          <w:sz w:val="24"/>
          <w:szCs w:val="24"/>
        </w:rPr>
      </w:pPr>
      <w:r w:rsidRPr="00420A1A">
        <w:rPr>
          <w:rFonts w:cs="Arial"/>
          <w:sz w:val="24"/>
          <w:szCs w:val="24"/>
        </w:rPr>
        <w:t>ponudnik, ki je bil izbran za izvedbo posameznega naročila v roku, ki ga je določil naročnik, ne sklene pogodbe o izvedbi posameznega naročila;</w:t>
      </w:r>
    </w:p>
    <w:p w14:paraId="451D1BBC" w14:textId="032FC3E6" w:rsidR="00601DCA" w:rsidRPr="00420A1A" w:rsidRDefault="00601DCA" w:rsidP="00340535">
      <w:pPr>
        <w:pStyle w:val="Telobesedila"/>
        <w:numPr>
          <w:ilvl w:val="0"/>
          <w:numId w:val="83"/>
        </w:numPr>
        <w:autoSpaceDN w:val="0"/>
        <w:spacing w:after="0"/>
        <w:jc w:val="both"/>
        <w:rPr>
          <w:rFonts w:cs="Arial"/>
          <w:sz w:val="24"/>
          <w:szCs w:val="24"/>
        </w:rPr>
      </w:pPr>
      <w:r w:rsidRPr="00420A1A">
        <w:rPr>
          <w:rFonts w:cs="Arial"/>
          <w:sz w:val="24"/>
          <w:szCs w:val="24"/>
        </w:rPr>
        <w:t xml:space="preserve">ponudnik </w:t>
      </w:r>
      <w:r w:rsidR="009A0D7E">
        <w:rPr>
          <w:rFonts w:cs="Arial"/>
          <w:sz w:val="24"/>
          <w:szCs w:val="24"/>
        </w:rPr>
        <w:t>je</w:t>
      </w:r>
      <w:r w:rsidRPr="00420A1A">
        <w:rPr>
          <w:rFonts w:cs="Arial"/>
          <w:sz w:val="24"/>
          <w:szCs w:val="24"/>
        </w:rPr>
        <w:t xml:space="preserve"> v postopk</w:t>
      </w:r>
      <w:r w:rsidR="009A0D7E">
        <w:rPr>
          <w:rFonts w:cs="Arial"/>
          <w:sz w:val="24"/>
          <w:szCs w:val="24"/>
        </w:rPr>
        <w:t>u</w:t>
      </w:r>
      <w:r w:rsidRPr="00420A1A">
        <w:rPr>
          <w:rFonts w:cs="Arial"/>
          <w:sz w:val="24"/>
          <w:szCs w:val="24"/>
        </w:rPr>
        <w:t>, katerega posledica je lahko prenehanje poslovanja ponudnika;</w:t>
      </w:r>
    </w:p>
    <w:p w14:paraId="08BDC4E1" w14:textId="77777777" w:rsidR="00601DCA" w:rsidRPr="00420A1A" w:rsidRDefault="00601DCA" w:rsidP="00340535">
      <w:pPr>
        <w:pStyle w:val="Telobesedila"/>
        <w:numPr>
          <w:ilvl w:val="0"/>
          <w:numId w:val="83"/>
        </w:numPr>
        <w:autoSpaceDN w:val="0"/>
        <w:spacing w:after="0"/>
        <w:jc w:val="both"/>
        <w:rPr>
          <w:rFonts w:cs="Arial"/>
          <w:sz w:val="24"/>
          <w:szCs w:val="24"/>
        </w:rPr>
      </w:pPr>
      <w:r w:rsidRPr="00420A1A">
        <w:rPr>
          <w:rFonts w:cs="Arial"/>
          <w:sz w:val="24"/>
          <w:szCs w:val="24"/>
        </w:rPr>
        <w:t>ponudnik krši pogodbo o izvedbi posameznega naročila tako, da naročnik uveljavlja plačilo pogodbene kazni, odstopi od pogodbe ali uveljavi kakšno drugo pogodbeno sankcijo.</w:t>
      </w:r>
    </w:p>
    <w:p w14:paraId="7336AD73" w14:textId="77777777" w:rsidR="00601DCA" w:rsidRPr="00420A1A" w:rsidRDefault="00601DCA" w:rsidP="00601DCA">
      <w:pPr>
        <w:pStyle w:val="Telobesedila"/>
        <w:autoSpaceDN w:val="0"/>
        <w:spacing w:after="0"/>
        <w:jc w:val="both"/>
        <w:rPr>
          <w:rFonts w:cs="Arial"/>
          <w:sz w:val="24"/>
          <w:szCs w:val="24"/>
        </w:rPr>
      </w:pPr>
    </w:p>
    <w:p w14:paraId="13A8FA15" w14:textId="77777777" w:rsidR="00601DCA" w:rsidRPr="00420A1A" w:rsidRDefault="00601DCA" w:rsidP="00601DCA">
      <w:pPr>
        <w:pStyle w:val="Telobesedila"/>
        <w:autoSpaceDN w:val="0"/>
        <w:spacing w:after="0"/>
        <w:jc w:val="both"/>
        <w:rPr>
          <w:rFonts w:cs="Arial"/>
          <w:sz w:val="24"/>
          <w:szCs w:val="24"/>
        </w:rPr>
      </w:pPr>
      <w:r w:rsidRPr="00420A1A">
        <w:rPr>
          <w:rFonts w:cs="Arial"/>
          <w:sz w:val="24"/>
          <w:szCs w:val="24"/>
        </w:rPr>
        <w:t>V primeru odstopa iz prejšnjega odstavka, okvirni sporazum preneha veljati za naročnika in ponudnika, katerega status, ravnanje ali opustitev ravnanja je vzrok za odstop. V razmerju do ostalih ponudnikov okvirni sporazum ostane v veljavi.</w:t>
      </w:r>
    </w:p>
    <w:p w14:paraId="548EC148" w14:textId="77777777" w:rsidR="00601DCA" w:rsidRPr="00420A1A" w:rsidRDefault="00601DCA" w:rsidP="00601DCA">
      <w:pPr>
        <w:pStyle w:val="Telobesedila"/>
        <w:autoSpaceDN w:val="0"/>
        <w:spacing w:after="0"/>
        <w:jc w:val="both"/>
        <w:rPr>
          <w:rFonts w:cs="Arial"/>
          <w:sz w:val="24"/>
          <w:szCs w:val="24"/>
        </w:rPr>
      </w:pPr>
    </w:p>
    <w:p w14:paraId="0399D634" w14:textId="0D0FEB11" w:rsidR="00601DCA" w:rsidRPr="00420A1A" w:rsidRDefault="00601DCA" w:rsidP="00601DCA">
      <w:pPr>
        <w:pStyle w:val="Telobesedila"/>
        <w:autoSpaceDN w:val="0"/>
        <w:spacing w:after="0"/>
        <w:jc w:val="both"/>
        <w:rPr>
          <w:rFonts w:cs="Arial"/>
          <w:sz w:val="24"/>
          <w:szCs w:val="24"/>
        </w:rPr>
      </w:pPr>
      <w:r w:rsidRPr="00420A1A">
        <w:rPr>
          <w:rFonts w:cs="Arial"/>
          <w:sz w:val="24"/>
          <w:szCs w:val="24"/>
        </w:rPr>
        <w:t xml:space="preserve">Ne-predložitev ponudbe za izvedbo posameznega naročila ne more biti razlog za odstop naročnika od okvirnega sporazuma. Naročnik pa lahko v celoti odstopi od okvirnega sporazuma, če zaradi enega ali več odstopov iz prvega odstavka tega člena </w:t>
      </w:r>
      <w:r>
        <w:rPr>
          <w:rFonts w:cs="Arial"/>
          <w:sz w:val="24"/>
          <w:szCs w:val="24"/>
        </w:rPr>
        <w:t>ali razveze okvirnega sporazuma v skladu s prvim odstavkom 1</w:t>
      </w:r>
      <w:r w:rsidR="003941FC">
        <w:rPr>
          <w:rFonts w:cs="Arial"/>
          <w:sz w:val="24"/>
          <w:szCs w:val="24"/>
        </w:rPr>
        <w:t>3</w:t>
      </w:r>
      <w:r>
        <w:rPr>
          <w:rFonts w:cs="Arial"/>
          <w:sz w:val="24"/>
          <w:szCs w:val="24"/>
        </w:rPr>
        <w:t xml:space="preserve">. člena tega sporazuma </w:t>
      </w:r>
      <w:r w:rsidRPr="00420A1A">
        <w:rPr>
          <w:rFonts w:cs="Arial"/>
          <w:sz w:val="24"/>
          <w:szCs w:val="24"/>
        </w:rPr>
        <w:t xml:space="preserve">število dejanskih strank okvirnega sporazuma ne zagotavlja več </w:t>
      </w:r>
      <w:r w:rsidRPr="00420A1A">
        <w:rPr>
          <w:rFonts w:cs="Arial"/>
          <w:color w:val="auto"/>
          <w:sz w:val="24"/>
          <w:szCs w:val="24"/>
          <w:lang w:eastAsia="zh-CN"/>
        </w:rPr>
        <w:t>konkurence pri oddaji posameznih naročil ali če trikrat pri oddaji posameznih naročil ne prejme nobene ponudbe ali če trikrat pri oddaji posameznih naročil prejme takšno število ponudb, da ni zagotovljena konkurenca pri oddaji posameznega naročila.</w:t>
      </w:r>
    </w:p>
    <w:p w14:paraId="3FBB43B6" w14:textId="77777777" w:rsidR="00601DCA" w:rsidRPr="00420A1A" w:rsidRDefault="00601DCA" w:rsidP="00601DCA">
      <w:pPr>
        <w:pStyle w:val="Standard"/>
        <w:ind w:right="7"/>
        <w:jc w:val="center"/>
        <w:rPr>
          <w:rFonts w:ascii="Cambria" w:hAnsi="Cambria" w:cs="Arial"/>
          <w:caps/>
          <w:sz w:val="24"/>
          <w:szCs w:val="24"/>
        </w:rPr>
      </w:pPr>
    </w:p>
    <w:p w14:paraId="0E216726" w14:textId="77777777" w:rsidR="00601DCA" w:rsidRPr="00420A1A" w:rsidRDefault="00601DCA" w:rsidP="00601DCA">
      <w:pPr>
        <w:pStyle w:val="Standard"/>
        <w:ind w:right="7"/>
        <w:jc w:val="center"/>
        <w:rPr>
          <w:rFonts w:ascii="Cambria" w:hAnsi="Cambria" w:cs="Arial"/>
          <w:b/>
          <w:caps/>
          <w:sz w:val="24"/>
          <w:szCs w:val="24"/>
        </w:rPr>
      </w:pPr>
      <w:r w:rsidRPr="00420A1A">
        <w:rPr>
          <w:rFonts w:ascii="Cambria" w:hAnsi="Cambria" w:cs="Arial"/>
          <w:b/>
          <w:caps/>
          <w:sz w:val="24"/>
          <w:szCs w:val="24"/>
        </w:rPr>
        <w:t>Reševanje sporov</w:t>
      </w:r>
    </w:p>
    <w:p w14:paraId="327EE1F7" w14:textId="77777777" w:rsidR="00601DCA" w:rsidRPr="00420A1A" w:rsidRDefault="00601DCA" w:rsidP="003941FC">
      <w:pPr>
        <w:pStyle w:val="Standard"/>
        <w:numPr>
          <w:ilvl w:val="0"/>
          <w:numId w:val="51"/>
        </w:numPr>
        <w:jc w:val="center"/>
        <w:rPr>
          <w:rFonts w:ascii="Cambria" w:hAnsi="Cambria" w:cs="Arial"/>
          <w:b/>
          <w:sz w:val="24"/>
          <w:szCs w:val="24"/>
        </w:rPr>
      </w:pPr>
      <w:r w:rsidRPr="00420A1A">
        <w:rPr>
          <w:rFonts w:ascii="Cambria" w:hAnsi="Cambria" w:cs="Arial"/>
          <w:b/>
          <w:sz w:val="24"/>
          <w:szCs w:val="24"/>
        </w:rPr>
        <w:t>člen</w:t>
      </w:r>
    </w:p>
    <w:p w14:paraId="48AF8D4F" w14:textId="77777777" w:rsidR="00601DCA" w:rsidRPr="00420A1A" w:rsidRDefault="00601DCA" w:rsidP="00601DCA">
      <w:pPr>
        <w:pStyle w:val="Standard"/>
        <w:ind w:left="720"/>
        <w:rPr>
          <w:rFonts w:ascii="Cambria" w:hAnsi="Cambria" w:cs="Arial"/>
          <w:b/>
          <w:sz w:val="24"/>
          <w:szCs w:val="24"/>
        </w:rPr>
      </w:pPr>
    </w:p>
    <w:p w14:paraId="11CCDB9B" w14:textId="72A8E80A" w:rsidR="00601DCA" w:rsidRPr="00420A1A" w:rsidRDefault="00601DCA" w:rsidP="00601DCA">
      <w:pPr>
        <w:pStyle w:val="Standard"/>
        <w:ind w:right="7"/>
        <w:rPr>
          <w:rFonts w:ascii="Cambria" w:hAnsi="Cambria" w:cs="Arial"/>
          <w:sz w:val="24"/>
          <w:szCs w:val="24"/>
        </w:rPr>
      </w:pPr>
      <w:r w:rsidRPr="00420A1A">
        <w:rPr>
          <w:rFonts w:ascii="Cambria" w:hAnsi="Cambria" w:cs="Arial"/>
          <w:sz w:val="24"/>
          <w:szCs w:val="24"/>
        </w:rPr>
        <w:t>Stranke okvirnega sporazuma bodo katerakoli nesoglasja v zvezi s t</w:t>
      </w:r>
      <w:r w:rsidR="009A0D7E">
        <w:rPr>
          <w:rFonts w:ascii="Cambria" w:hAnsi="Cambria" w:cs="Arial"/>
          <w:sz w:val="24"/>
          <w:szCs w:val="24"/>
        </w:rPr>
        <w:t>em sporazumom</w:t>
      </w:r>
      <w:r w:rsidRPr="00420A1A">
        <w:rPr>
          <w:rFonts w:ascii="Cambria" w:hAnsi="Cambria" w:cs="Arial"/>
          <w:sz w:val="24"/>
          <w:szCs w:val="24"/>
        </w:rPr>
        <w:t xml:space="preserve">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14:paraId="7B117CDB" w14:textId="77777777" w:rsidR="00601DCA" w:rsidRPr="00420A1A" w:rsidRDefault="00601DCA" w:rsidP="00601DCA">
      <w:pPr>
        <w:pStyle w:val="Telobesedila3"/>
        <w:spacing w:after="0"/>
        <w:ind w:right="-483"/>
        <w:jc w:val="center"/>
        <w:rPr>
          <w:rFonts w:cs="Arial"/>
          <w:b/>
          <w:sz w:val="24"/>
          <w:szCs w:val="24"/>
        </w:rPr>
      </w:pPr>
    </w:p>
    <w:p w14:paraId="68EFDC8F" w14:textId="77777777" w:rsidR="00601DCA" w:rsidRPr="00420A1A" w:rsidRDefault="00601DCA" w:rsidP="00601DCA">
      <w:pPr>
        <w:pStyle w:val="Telobesedila3"/>
        <w:spacing w:after="0"/>
        <w:ind w:right="-483"/>
        <w:jc w:val="center"/>
        <w:rPr>
          <w:rFonts w:cs="Arial"/>
          <w:b/>
          <w:caps/>
          <w:sz w:val="24"/>
          <w:szCs w:val="24"/>
        </w:rPr>
      </w:pPr>
      <w:r w:rsidRPr="00420A1A">
        <w:rPr>
          <w:rFonts w:cs="Arial"/>
          <w:b/>
          <w:caps/>
          <w:sz w:val="24"/>
          <w:szCs w:val="24"/>
        </w:rPr>
        <w:t>Veljavnost okvirnega sporazuma</w:t>
      </w:r>
    </w:p>
    <w:p w14:paraId="54ED55A8" w14:textId="77777777" w:rsidR="00601DCA" w:rsidRPr="00420A1A" w:rsidRDefault="00601DCA" w:rsidP="003941FC">
      <w:pPr>
        <w:pStyle w:val="Standard"/>
        <w:numPr>
          <w:ilvl w:val="0"/>
          <w:numId w:val="51"/>
        </w:numPr>
        <w:jc w:val="center"/>
        <w:rPr>
          <w:rFonts w:ascii="Cambria" w:hAnsi="Cambria" w:cs="Arial"/>
          <w:b/>
          <w:sz w:val="24"/>
          <w:szCs w:val="24"/>
        </w:rPr>
      </w:pPr>
      <w:r w:rsidRPr="00420A1A">
        <w:rPr>
          <w:rFonts w:ascii="Cambria" w:hAnsi="Cambria" w:cs="Arial"/>
          <w:b/>
          <w:sz w:val="24"/>
          <w:szCs w:val="24"/>
        </w:rPr>
        <w:t>člen</w:t>
      </w:r>
    </w:p>
    <w:p w14:paraId="2FFBE39A" w14:textId="77777777" w:rsidR="00601DCA" w:rsidRPr="00913F42" w:rsidRDefault="00601DCA" w:rsidP="00601DCA">
      <w:pPr>
        <w:pStyle w:val="Standard"/>
        <w:ind w:left="720"/>
        <w:rPr>
          <w:rFonts w:ascii="Cambria" w:hAnsi="Cambria" w:cs="Arial"/>
          <w:b/>
          <w:sz w:val="24"/>
          <w:szCs w:val="24"/>
        </w:rPr>
      </w:pPr>
    </w:p>
    <w:p w14:paraId="6D574F0D" w14:textId="10E17A9C" w:rsidR="00601DCA" w:rsidRPr="00913F42" w:rsidRDefault="00601DCA" w:rsidP="00601DCA">
      <w:pPr>
        <w:autoSpaceDE w:val="0"/>
        <w:spacing w:after="0"/>
        <w:jc w:val="both"/>
        <w:rPr>
          <w:rFonts w:cs="Arial"/>
          <w:color w:val="auto"/>
          <w:sz w:val="24"/>
          <w:szCs w:val="24"/>
        </w:rPr>
      </w:pPr>
      <w:r w:rsidRPr="00913F42">
        <w:rPr>
          <w:rFonts w:cs="Arial"/>
          <w:color w:val="auto"/>
          <w:sz w:val="24"/>
          <w:szCs w:val="24"/>
        </w:rPr>
        <w:t xml:space="preserve">Ta okvirni sporazum velja od </w:t>
      </w:r>
      <w:r w:rsidR="009A0D7E">
        <w:rPr>
          <w:rFonts w:cs="Arial"/>
          <w:color w:val="auto"/>
          <w:sz w:val="24"/>
          <w:szCs w:val="24"/>
        </w:rPr>
        <w:t>______________ do ______________</w:t>
      </w:r>
      <w:r w:rsidRPr="00913F42">
        <w:rPr>
          <w:rFonts w:cs="Arial"/>
          <w:color w:val="auto"/>
          <w:sz w:val="24"/>
          <w:szCs w:val="24"/>
        </w:rPr>
        <w:t xml:space="preserve">. </w:t>
      </w:r>
    </w:p>
    <w:p w14:paraId="219C4308" w14:textId="77777777" w:rsidR="009A0D7E" w:rsidRDefault="009A0D7E" w:rsidP="009A0D7E">
      <w:pPr>
        <w:numPr>
          <w:ilvl w:val="12"/>
          <w:numId w:val="0"/>
        </w:numPr>
        <w:spacing w:after="0" w:line="252" w:lineRule="auto"/>
        <w:jc w:val="both"/>
        <w:rPr>
          <w:rFonts w:cs="Arial"/>
          <w:i/>
          <w:color w:val="4F81BD" w:themeColor="accent1"/>
          <w:sz w:val="24"/>
          <w:szCs w:val="24"/>
        </w:rPr>
      </w:pPr>
      <w:r w:rsidRPr="000846A2">
        <w:rPr>
          <w:rFonts w:cs="Arial"/>
          <w:i/>
          <w:color w:val="4F81BD" w:themeColor="accent1"/>
          <w:sz w:val="24"/>
          <w:szCs w:val="24"/>
        </w:rPr>
        <w:t>/</w:t>
      </w:r>
      <w:r>
        <w:rPr>
          <w:rFonts w:cs="Arial"/>
          <w:i/>
          <w:color w:val="4F81BD" w:themeColor="accent1"/>
          <w:sz w:val="24"/>
          <w:szCs w:val="24"/>
        </w:rPr>
        <w:t xml:space="preserve">Okvirni sporazum se sklepa za 48 mesecev, in sicer od 1. dne v mesecu, ki sledi pravnomočnosti odločitve o oddaji predmetnega javnega naročila./ </w:t>
      </w:r>
    </w:p>
    <w:p w14:paraId="02C44ED8" w14:textId="77777777" w:rsidR="009A0D7E" w:rsidRPr="00420A1A" w:rsidRDefault="009A0D7E">
      <w:pPr>
        <w:pStyle w:val="Telobesedila3"/>
        <w:tabs>
          <w:tab w:val="left" w:pos="570"/>
        </w:tabs>
        <w:spacing w:after="0"/>
        <w:ind w:right="7"/>
        <w:jc w:val="center"/>
        <w:rPr>
          <w:rFonts w:cs="Arial"/>
          <w:b/>
          <w:caps/>
          <w:sz w:val="24"/>
          <w:szCs w:val="24"/>
        </w:rPr>
      </w:pPr>
    </w:p>
    <w:p w14:paraId="680E1F65" w14:textId="77777777" w:rsidR="00601DCA" w:rsidRPr="00420A1A" w:rsidRDefault="00601DCA" w:rsidP="00601DCA">
      <w:pPr>
        <w:pStyle w:val="Telobesedila3"/>
        <w:tabs>
          <w:tab w:val="left" w:pos="570"/>
        </w:tabs>
        <w:spacing w:after="0"/>
        <w:ind w:right="7"/>
        <w:jc w:val="center"/>
        <w:rPr>
          <w:rFonts w:cs="Arial"/>
          <w:b/>
          <w:caps/>
          <w:sz w:val="24"/>
          <w:szCs w:val="24"/>
        </w:rPr>
      </w:pPr>
      <w:r w:rsidRPr="00420A1A">
        <w:rPr>
          <w:rFonts w:cs="Arial"/>
          <w:b/>
          <w:caps/>
          <w:sz w:val="24"/>
          <w:szCs w:val="24"/>
        </w:rPr>
        <w:t>Sklenitev okvirnega sporazuma in število izvodov</w:t>
      </w:r>
    </w:p>
    <w:p w14:paraId="00D760BA" w14:textId="77777777" w:rsidR="00601DCA" w:rsidRPr="00420A1A" w:rsidRDefault="00601DCA" w:rsidP="003941FC">
      <w:pPr>
        <w:pStyle w:val="Standard"/>
        <w:numPr>
          <w:ilvl w:val="0"/>
          <w:numId w:val="51"/>
        </w:numPr>
        <w:jc w:val="center"/>
        <w:rPr>
          <w:rFonts w:ascii="Cambria" w:hAnsi="Cambria" w:cs="Arial"/>
          <w:b/>
          <w:sz w:val="24"/>
          <w:szCs w:val="24"/>
        </w:rPr>
      </w:pPr>
      <w:r w:rsidRPr="00420A1A">
        <w:rPr>
          <w:rFonts w:ascii="Cambria" w:hAnsi="Cambria" w:cs="Arial"/>
          <w:b/>
          <w:sz w:val="24"/>
          <w:szCs w:val="24"/>
        </w:rPr>
        <w:t>člen</w:t>
      </w:r>
    </w:p>
    <w:p w14:paraId="61A67CC9" w14:textId="77777777" w:rsidR="00601DCA" w:rsidRPr="00420A1A" w:rsidRDefault="00601DCA" w:rsidP="00601DCA">
      <w:pPr>
        <w:pStyle w:val="Standard"/>
        <w:ind w:left="720"/>
        <w:rPr>
          <w:rFonts w:ascii="Cambria" w:hAnsi="Cambria" w:cs="Arial"/>
          <w:b/>
          <w:sz w:val="24"/>
          <w:szCs w:val="24"/>
        </w:rPr>
      </w:pPr>
    </w:p>
    <w:p w14:paraId="4B0E1438" w14:textId="77777777" w:rsidR="00601DCA" w:rsidRPr="00420A1A" w:rsidRDefault="00601DCA" w:rsidP="00601DCA">
      <w:pPr>
        <w:pStyle w:val="Telobesedila-zamik3"/>
        <w:spacing w:after="0"/>
        <w:ind w:left="0" w:right="7"/>
        <w:jc w:val="both"/>
        <w:rPr>
          <w:rFonts w:cs="Arial"/>
          <w:bCs/>
          <w:sz w:val="24"/>
          <w:szCs w:val="24"/>
        </w:rPr>
      </w:pPr>
      <w:r w:rsidRPr="00420A1A">
        <w:rPr>
          <w:rFonts w:cs="Arial"/>
          <w:bCs/>
          <w:sz w:val="24"/>
          <w:szCs w:val="24"/>
        </w:rPr>
        <w:lastRenderedPageBreak/>
        <w:t>Kakršnekoli spremembe oz. dopolnitve tega okvirnega sporazuma so veljavne le, če so dogovorjene v pisni obliki.</w:t>
      </w:r>
    </w:p>
    <w:p w14:paraId="762A8E8B" w14:textId="77777777" w:rsidR="00601DCA" w:rsidRPr="00420A1A" w:rsidRDefault="00601DCA" w:rsidP="00601DCA">
      <w:pPr>
        <w:pStyle w:val="Telobesedila-zamik3"/>
        <w:spacing w:after="0"/>
        <w:ind w:left="0" w:right="7"/>
        <w:rPr>
          <w:rFonts w:cs="Arial"/>
          <w:bCs/>
          <w:sz w:val="24"/>
          <w:szCs w:val="24"/>
        </w:rPr>
      </w:pPr>
    </w:p>
    <w:p w14:paraId="59AB6168" w14:textId="77777777" w:rsidR="00601DCA" w:rsidRPr="00420A1A" w:rsidRDefault="00601DCA" w:rsidP="003941FC">
      <w:pPr>
        <w:pStyle w:val="Standard"/>
        <w:numPr>
          <w:ilvl w:val="0"/>
          <w:numId w:val="51"/>
        </w:numPr>
        <w:jc w:val="center"/>
        <w:rPr>
          <w:rFonts w:ascii="Cambria" w:hAnsi="Cambria" w:cs="Arial"/>
          <w:b/>
          <w:bCs/>
          <w:sz w:val="24"/>
          <w:szCs w:val="24"/>
        </w:rPr>
      </w:pPr>
      <w:r w:rsidRPr="00420A1A">
        <w:rPr>
          <w:rFonts w:ascii="Cambria" w:hAnsi="Cambria" w:cs="Arial"/>
          <w:b/>
          <w:bCs/>
          <w:sz w:val="24"/>
          <w:szCs w:val="24"/>
        </w:rPr>
        <w:t>člen</w:t>
      </w:r>
    </w:p>
    <w:p w14:paraId="1EC4B6D0" w14:textId="77777777" w:rsidR="00601DCA" w:rsidRPr="00420A1A" w:rsidRDefault="00601DCA" w:rsidP="00601DCA">
      <w:pPr>
        <w:pStyle w:val="Standard"/>
        <w:ind w:left="720"/>
        <w:rPr>
          <w:rFonts w:ascii="Cambria" w:hAnsi="Cambria" w:cs="Arial"/>
          <w:b/>
          <w:bCs/>
          <w:sz w:val="24"/>
          <w:szCs w:val="24"/>
        </w:rPr>
      </w:pPr>
    </w:p>
    <w:p w14:paraId="7BA60FD8" w14:textId="77777777" w:rsidR="00601DCA" w:rsidRPr="00420A1A" w:rsidRDefault="00601DCA" w:rsidP="00601DCA">
      <w:pPr>
        <w:pStyle w:val="Telobesedila-zamik3"/>
        <w:spacing w:after="0"/>
        <w:ind w:left="0" w:right="7"/>
        <w:jc w:val="both"/>
        <w:rPr>
          <w:rFonts w:cs="Arial"/>
          <w:bCs/>
          <w:sz w:val="24"/>
          <w:szCs w:val="24"/>
        </w:rPr>
      </w:pPr>
      <w:r w:rsidRPr="00420A1A">
        <w:rPr>
          <w:rFonts w:cs="Arial"/>
          <w:bCs/>
          <w:sz w:val="24"/>
          <w:szCs w:val="24"/>
        </w:rPr>
        <w:t>Predmetni okvirni sporazum je sestavljen in podpisan v ______ enakih izvodih, od katerih vsaka stranka prejme en (1) izvod.</w:t>
      </w:r>
    </w:p>
    <w:p w14:paraId="2CBAB9D8" w14:textId="77777777" w:rsidR="00601DCA" w:rsidRPr="00420A1A" w:rsidRDefault="00601DCA" w:rsidP="00601DCA">
      <w:pPr>
        <w:spacing w:after="0"/>
        <w:rPr>
          <w:rFonts w:cs="Arial"/>
          <w:b/>
          <w:sz w:val="24"/>
          <w:szCs w:val="24"/>
        </w:rPr>
      </w:pPr>
    </w:p>
    <w:p w14:paraId="12786E5C" w14:textId="77777777" w:rsidR="00601DCA" w:rsidRPr="00420A1A" w:rsidRDefault="00601DCA" w:rsidP="00601DCA">
      <w:pPr>
        <w:spacing w:after="0"/>
        <w:rPr>
          <w:rFonts w:cs="Arial"/>
          <w:b/>
          <w:sz w:val="24"/>
          <w:szCs w:val="24"/>
        </w:rPr>
      </w:pPr>
    </w:p>
    <w:p w14:paraId="312E7F90" w14:textId="77777777" w:rsidR="00601DCA" w:rsidRPr="00420A1A" w:rsidRDefault="00601DCA" w:rsidP="00601DCA">
      <w:pPr>
        <w:spacing w:after="0"/>
        <w:rPr>
          <w:rFonts w:cs="Arial"/>
          <w:sz w:val="24"/>
          <w:szCs w:val="24"/>
        </w:rPr>
      </w:pPr>
      <w:r w:rsidRPr="00420A1A">
        <w:rPr>
          <w:rFonts w:cs="Arial"/>
          <w:sz w:val="24"/>
          <w:szCs w:val="24"/>
        </w:rPr>
        <w:t>Številka:</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t>Številka:</w:t>
      </w:r>
    </w:p>
    <w:p w14:paraId="5FE07D5E" w14:textId="68281DB4" w:rsidR="00601DCA" w:rsidRPr="00420A1A" w:rsidRDefault="005C0F9C" w:rsidP="00601DCA">
      <w:pPr>
        <w:spacing w:after="0"/>
        <w:rPr>
          <w:rFonts w:cs="Arial"/>
          <w:sz w:val="24"/>
          <w:szCs w:val="24"/>
        </w:rPr>
      </w:pPr>
      <w:r>
        <w:rPr>
          <w:rFonts w:cs="Arial"/>
          <w:sz w:val="24"/>
          <w:szCs w:val="24"/>
        </w:rPr>
        <w:t xml:space="preserve">V </w:t>
      </w:r>
      <w:r w:rsidR="00601DCA" w:rsidRPr="00420A1A">
        <w:rPr>
          <w:rFonts w:cs="Arial"/>
          <w:sz w:val="24"/>
          <w:szCs w:val="24"/>
        </w:rPr>
        <w:t>Ljubljan</w:t>
      </w:r>
      <w:r>
        <w:rPr>
          <w:rFonts w:cs="Arial"/>
          <w:sz w:val="24"/>
          <w:szCs w:val="24"/>
        </w:rPr>
        <w:t>i</w:t>
      </w:r>
      <w:r w:rsidR="00601DCA" w:rsidRPr="00420A1A">
        <w:rPr>
          <w:rFonts w:cs="Arial"/>
          <w:sz w:val="24"/>
          <w:szCs w:val="24"/>
        </w:rPr>
        <w:t xml:space="preserve">, </w:t>
      </w:r>
      <w:r w:rsidR="00601DCA" w:rsidRPr="00420A1A">
        <w:rPr>
          <w:rFonts w:cs="Arial"/>
          <w:sz w:val="24"/>
          <w:szCs w:val="24"/>
        </w:rPr>
        <w:tab/>
      </w:r>
      <w:r w:rsidR="00601DCA" w:rsidRPr="00420A1A">
        <w:rPr>
          <w:rFonts w:cs="Arial"/>
          <w:sz w:val="24"/>
          <w:szCs w:val="24"/>
        </w:rPr>
        <w:tab/>
      </w:r>
      <w:r w:rsidR="00601DCA" w:rsidRPr="00420A1A">
        <w:rPr>
          <w:rFonts w:cs="Arial"/>
          <w:sz w:val="24"/>
          <w:szCs w:val="24"/>
        </w:rPr>
        <w:tab/>
      </w:r>
      <w:r w:rsidR="00601DCA" w:rsidRPr="00420A1A">
        <w:rPr>
          <w:rFonts w:cs="Arial"/>
          <w:sz w:val="24"/>
          <w:szCs w:val="24"/>
        </w:rPr>
        <w:tab/>
      </w:r>
      <w:r w:rsidR="00601DCA" w:rsidRPr="00420A1A">
        <w:rPr>
          <w:rFonts w:cs="Arial"/>
          <w:sz w:val="24"/>
          <w:szCs w:val="24"/>
        </w:rPr>
        <w:tab/>
      </w:r>
      <w:r w:rsidR="00601DCA" w:rsidRPr="00420A1A">
        <w:rPr>
          <w:rFonts w:cs="Arial"/>
          <w:sz w:val="24"/>
          <w:szCs w:val="24"/>
        </w:rPr>
        <w:tab/>
      </w:r>
      <w:r w:rsidR="00601DCA" w:rsidRPr="00420A1A">
        <w:rPr>
          <w:rFonts w:cs="Arial"/>
          <w:sz w:val="24"/>
          <w:szCs w:val="24"/>
        </w:rPr>
        <w:tab/>
      </w:r>
      <w:r>
        <w:rPr>
          <w:rFonts w:cs="Arial"/>
          <w:sz w:val="24"/>
          <w:szCs w:val="24"/>
        </w:rPr>
        <w:t>V/Na ______________</w:t>
      </w:r>
      <w:r w:rsidR="00601DCA" w:rsidRPr="00420A1A">
        <w:rPr>
          <w:rFonts w:cs="Arial"/>
          <w:sz w:val="24"/>
          <w:szCs w:val="24"/>
        </w:rPr>
        <w:t xml:space="preserve">, </w:t>
      </w:r>
    </w:p>
    <w:p w14:paraId="423678FB" w14:textId="77777777" w:rsidR="00601DCA" w:rsidRPr="00420A1A" w:rsidRDefault="00601DCA" w:rsidP="00601DCA">
      <w:pPr>
        <w:spacing w:after="0"/>
        <w:rPr>
          <w:rFonts w:cs="Arial"/>
          <w:sz w:val="24"/>
          <w:szCs w:val="24"/>
        </w:rPr>
      </w:pPr>
    </w:p>
    <w:p w14:paraId="3ECC1C5C" w14:textId="77777777" w:rsidR="00601DCA" w:rsidRPr="00420A1A" w:rsidRDefault="00601DCA" w:rsidP="00601DCA">
      <w:pPr>
        <w:spacing w:after="0"/>
        <w:rPr>
          <w:rFonts w:cs="Arial"/>
          <w:sz w:val="24"/>
          <w:szCs w:val="24"/>
        </w:rPr>
      </w:pPr>
      <w:r w:rsidRPr="00420A1A">
        <w:rPr>
          <w:rFonts w:cs="Arial"/>
          <w:sz w:val="24"/>
          <w:szCs w:val="24"/>
        </w:rPr>
        <w:t>Naročnik:</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t>Ponudnik 1:</w:t>
      </w:r>
    </w:p>
    <w:p w14:paraId="3768D3D5" w14:textId="77777777" w:rsidR="00601DCA" w:rsidRPr="00420A1A" w:rsidRDefault="00601DCA" w:rsidP="00601DCA">
      <w:pPr>
        <w:spacing w:after="0"/>
        <w:rPr>
          <w:rFonts w:cs="Arial"/>
          <w:sz w:val="24"/>
          <w:szCs w:val="24"/>
        </w:rPr>
      </w:pPr>
    </w:p>
    <w:p w14:paraId="4B93671F" w14:textId="77777777" w:rsidR="00601DCA" w:rsidRDefault="00601DCA" w:rsidP="00601DCA">
      <w:pPr>
        <w:spacing w:after="0"/>
        <w:rPr>
          <w:rFonts w:cs="Arial"/>
          <w:sz w:val="24"/>
          <w:szCs w:val="24"/>
        </w:rPr>
      </w:pPr>
      <w:r>
        <w:rPr>
          <w:rFonts w:cs="Arial"/>
          <w:sz w:val="24"/>
          <w:szCs w:val="24"/>
        </w:rPr>
        <w:t>mag. Marjan Podgoršek</w:t>
      </w:r>
      <w:r w:rsidRPr="00913F42">
        <w:rPr>
          <w:rFonts w:cs="Arial"/>
          <w:sz w:val="24"/>
          <w:szCs w:val="24"/>
        </w:rPr>
        <w:t xml:space="preserve">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Podpisnik 1</w:t>
      </w:r>
    </w:p>
    <w:p w14:paraId="70E7FACF" w14:textId="77777777" w:rsidR="00601DCA" w:rsidRPr="00420A1A" w:rsidRDefault="00601DCA" w:rsidP="00601DCA">
      <w:pPr>
        <w:spacing w:after="0"/>
        <w:rPr>
          <w:rFonts w:cs="Arial"/>
          <w:sz w:val="24"/>
          <w:szCs w:val="24"/>
        </w:rPr>
      </w:pPr>
      <w:r>
        <w:rPr>
          <w:rFonts w:cs="Arial"/>
          <w:sz w:val="24"/>
          <w:szCs w:val="24"/>
        </w:rPr>
        <w:t>glavni direktor</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Pr>
          <w:rFonts w:cs="Arial"/>
          <w:sz w:val="24"/>
          <w:szCs w:val="24"/>
        </w:rPr>
        <w:tab/>
        <w:t>Funkcija podpisnika 1</w:t>
      </w:r>
    </w:p>
    <w:p w14:paraId="0E8DBC48" w14:textId="77777777" w:rsidR="00601DCA" w:rsidRPr="00420A1A" w:rsidRDefault="00601DCA" w:rsidP="00601DCA">
      <w:pPr>
        <w:spacing w:after="0"/>
        <w:rPr>
          <w:rFonts w:cs="Arial"/>
          <w:sz w:val="24"/>
          <w:szCs w:val="24"/>
        </w:rPr>
      </w:pPr>
    </w:p>
    <w:p w14:paraId="6E7CCAFA" w14:textId="77777777" w:rsidR="00601DCA" w:rsidRPr="00420A1A" w:rsidRDefault="00601DCA" w:rsidP="00601DCA">
      <w:pPr>
        <w:spacing w:after="0"/>
        <w:rPr>
          <w:rFonts w:cs="Arial"/>
          <w:sz w:val="24"/>
          <w:szCs w:val="24"/>
        </w:rPr>
      </w:pPr>
    </w:p>
    <w:p w14:paraId="4483DB32" w14:textId="77777777" w:rsidR="00601DCA" w:rsidRPr="00420A1A" w:rsidRDefault="00601DCA" w:rsidP="00601DCA">
      <w:pPr>
        <w:spacing w:after="0"/>
        <w:rPr>
          <w:rFonts w:cs="Arial"/>
          <w:sz w:val="24"/>
          <w:szCs w:val="24"/>
        </w:rPr>
      </w:pPr>
      <w:r>
        <w:rPr>
          <w:rFonts w:cs="Arial"/>
          <w:sz w:val="24"/>
          <w:szCs w:val="24"/>
        </w:rPr>
        <w:t>Aleš Resnik</w:t>
      </w:r>
    </w:p>
    <w:p w14:paraId="117CE91B" w14:textId="77777777" w:rsidR="00601DCA" w:rsidRPr="00420A1A" w:rsidRDefault="00601DCA" w:rsidP="00601DCA">
      <w:pPr>
        <w:spacing w:after="0"/>
        <w:rPr>
          <w:rFonts w:cs="Arial"/>
          <w:sz w:val="24"/>
          <w:szCs w:val="24"/>
        </w:rPr>
      </w:pPr>
      <w:r>
        <w:rPr>
          <w:rFonts w:cs="Arial"/>
          <w:sz w:val="24"/>
          <w:szCs w:val="24"/>
        </w:rPr>
        <w:t>direktor</w:t>
      </w:r>
    </w:p>
    <w:p w14:paraId="00075F6B" w14:textId="77777777" w:rsidR="00601DCA" w:rsidRPr="00420A1A" w:rsidRDefault="00601DCA" w:rsidP="00601DCA">
      <w:pPr>
        <w:spacing w:after="0"/>
        <w:ind w:left="4956" w:firstLine="708"/>
        <w:rPr>
          <w:rFonts w:cs="Arial"/>
          <w:sz w:val="24"/>
          <w:szCs w:val="24"/>
        </w:rPr>
      </w:pPr>
    </w:p>
    <w:p w14:paraId="35E43E99" w14:textId="77777777" w:rsidR="00601DCA" w:rsidRPr="00420A1A" w:rsidRDefault="00601DCA" w:rsidP="00601DCA">
      <w:pPr>
        <w:spacing w:after="0"/>
        <w:ind w:left="4956" w:firstLine="708"/>
        <w:rPr>
          <w:rFonts w:cs="Arial"/>
          <w:sz w:val="24"/>
          <w:szCs w:val="24"/>
        </w:rPr>
      </w:pPr>
      <w:r w:rsidRPr="00420A1A">
        <w:rPr>
          <w:rFonts w:cs="Arial"/>
          <w:sz w:val="24"/>
          <w:szCs w:val="24"/>
        </w:rPr>
        <w:t>Številka:</w:t>
      </w:r>
    </w:p>
    <w:p w14:paraId="10424C4D" w14:textId="0966A564" w:rsidR="00601DCA" w:rsidRPr="00420A1A" w:rsidRDefault="005C0F9C" w:rsidP="00601DCA">
      <w:pPr>
        <w:spacing w:after="0"/>
        <w:ind w:left="4956" w:firstLine="708"/>
        <w:rPr>
          <w:rFonts w:cs="Arial"/>
          <w:sz w:val="24"/>
          <w:szCs w:val="24"/>
        </w:rPr>
      </w:pPr>
      <w:r>
        <w:rPr>
          <w:rFonts w:cs="Arial"/>
          <w:sz w:val="24"/>
          <w:szCs w:val="24"/>
        </w:rPr>
        <w:t>V/Na ______________</w:t>
      </w:r>
      <w:r w:rsidRPr="00420A1A">
        <w:rPr>
          <w:rFonts w:cs="Arial"/>
          <w:sz w:val="24"/>
          <w:szCs w:val="24"/>
        </w:rPr>
        <w:t>,</w:t>
      </w:r>
    </w:p>
    <w:p w14:paraId="5A75E97B" w14:textId="77777777" w:rsidR="00601DCA" w:rsidRPr="00420A1A" w:rsidRDefault="00601DCA" w:rsidP="00601DCA">
      <w:pPr>
        <w:spacing w:after="0"/>
        <w:rPr>
          <w:rFonts w:cs="Arial"/>
          <w:sz w:val="24"/>
          <w:szCs w:val="24"/>
        </w:rPr>
      </w:pPr>
    </w:p>
    <w:p w14:paraId="788B06C5" w14:textId="77777777" w:rsidR="00601DCA" w:rsidRPr="00420A1A" w:rsidRDefault="00601DCA" w:rsidP="00601DCA">
      <w:pPr>
        <w:spacing w:after="0"/>
        <w:ind w:left="4956" w:firstLine="708"/>
        <w:rPr>
          <w:rFonts w:cs="Arial"/>
          <w:sz w:val="24"/>
          <w:szCs w:val="24"/>
        </w:rPr>
      </w:pPr>
      <w:r w:rsidRPr="00420A1A">
        <w:rPr>
          <w:rFonts w:cs="Arial"/>
          <w:sz w:val="24"/>
          <w:szCs w:val="24"/>
        </w:rPr>
        <w:t>Ponudnik 2 …</w:t>
      </w:r>
    </w:p>
    <w:p w14:paraId="088FB3C6" w14:textId="77777777" w:rsidR="00601DCA" w:rsidRDefault="00601DCA" w:rsidP="00601DCA">
      <w:pPr>
        <w:spacing w:after="0"/>
        <w:jc w:val="both"/>
        <w:rPr>
          <w:rFonts w:cs="Arial"/>
          <w:color w:val="auto"/>
          <w:sz w:val="24"/>
          <w:szCs w:val="24"/>
          <w:lang w:eastAsia="zh-CN"/>
        </w:rPr>
      </w:pPr>
    </w:p>
    <w:p w14:paraId="6AEBAA80" w14:textId="77777777" w:rsidR="00601DCA" w:rsidRPr="00183054" w:rsidRDefault="00601DCA" w:rsidP="008C172F">
      <w:pPr>
        <w:spacing w:after="0" w:line="264" w:lineRule="auto"/>
        <w:jc w:val="both"/>
        <w:rPr>
          <w:rFonts w:eastAsia="Times New Roman" w:cs="Arial"/>
          <w:b/>
          <w:noProof/>
          <w:color w:val="auto"/>
          <w:sz w:val="24"/>
          <w:szCs w:val="24"/>
          <w:lang w:eastAsia="sl-SI"/>
        </w:rPr>
      </w:pPr>
    </w:p>
    <w:p w14:paraId="522DE806" w14:textId="4237B566" w:rsidR="008C172F" w:rsidRPr="00C262A7" w:rsidRDefault="008C172F" w:rsidP="008C172F">
      <w:pPr>
        <w:pStyle w:val="Slog3"/>
        <w:rPr>
          <w:rStyle w:val="Neenpoudarek"/>
          <w:rFonts w:asciiTheme="majorHAnsi" w:hAnsiTheme="majorHAnsi" w:cs="Arial"/>
          <w:i/>
          <w:color w:val="auto"/>
          <w:sz w:val="22"/>
          <w:szCs w:val="22"/>
        </w:rPr>
      </w:pPr>
      <w:bookmarkStart w:id="63" w:name="_Toc107214300"/>
      <w:r>
        <w:rPr>
          <w:rStyle w:val="Neenpoudarek"/>
          <w:rFonts w:asciiTheme="majorHAnsi" w:hAnsiTheme="majorHAnsi" w:cs="Arial"/>
          <w:i/>
          <w:color w:val="auto"/>
          <w:sz w:val="22"/>
          <w:szCs w:val="22"/>
        </w:rPr>
        <w:lastRenderedPageBreak/>
        <w:t>P</w:t>
      </w:r>
      <w:r w:rsidRPr="00C262A7">
        <w:rPr>
          <w:rStyle w:val="Neenpoudarek"/>
          <w:rFonts w:asciiTheme="majorHAnsi" w:hAnsiTheme="majorHAnsi" w:cs="Arial"/>
          <w:i/>
          <w:color w:val="auto"/>
          <w:sz w:val="22"/>
          <w:szCs w:val="22"/>
        </w:rPr>
        <w:t xml:space="preserve">riloga </w:t>
      </w:r>
      <w:r>
        <w:rPr>
          <w:rStyle w:val="Neenpoudarek"/>
          <w:rFonts w:asciiTheme="majorHAnsi" w:hAnsiTheme="majorHAnsi" w:cs="Arial"/>
          <w:i/>
          <w:color w:val="auto"/>
          <w:sz w:val="22"/>
          <w:szCs w:val="22"/>
        </w:rPr>
        <w:t>1</w:t>
      </w:r>
      <w:bookmarkEnd w:id="61"/>
      <w:r>
        <w:rPr>
          <w:rStyle w:val="Neenpoudarek"/>
          <w:rFonts w:asciiTheme="majorHAnsi" w:hAnsiTheme="majorHAnsi" w:cs="Arial"/>
          <w:i/>
          <w:color w:val="auto"/>
          <w:sz w:val="22"/>
          <w:szCs w:val="22"/>
        </w:rPr>
        <w:t>4</w:t>
      </w:r>
      <w:bookmarkEnd w:id="63"/>
    </w:p>
    <w:p w14:paraId="2051D7D4" w14:textId="77777777" w:rsidR="008C172F" w:rsidRDefault="008C172F" w:rsidP="008C172F">
      <w:pPr>
        <w:pStyle w:val="Intenzivencitat"/>
      </w:pPr>
      <w:bookmarkStart w:id="64" w:name="_Toc107214301"/>
      <w:bookmarkStart w:id="65" w:name="_Toc92456326"/>
      <w:r>
        <w:t>VZOREC FINANČNEGA ZAVAROVANJA</w:t>
      </w:r>
      <w:bookmarkEnd w:id="64"/>
      <w:r>
        <w:t xml:space="preserve"> </w:t>
      </w:r>
    </w:p>
    <w:p w14:paraId="462B1A87" w14:textId="7ED1B56E" w:rsidR="008C172F" w:rsidRDefault="008C172F" w:rsidP="008C172F">
      <w:pPr>
        <w:pStyle w:val="Intenzivencitat"/>
      </w:pPr>
      <w:bookmarkStart w:id="66" w:name="_Toc107214302"/>
      <w:r>
        <w:t>ZA DOBRO IZVEDBO POGODBENIH OBVEZNOSTI</w:t>
      </w:r>
      <w:bookmarkEnd w:id="65"/>
      <w:bookmarkEnd w:id="66"/>
    </w:p>
    <w:p w14:paraId="7EA5798B" w14:textId="77777777" w:rsidR="008C172F" w:rsidRDefault="008C172F" w:rsidP="008C172F">
      <w:pPr>
        <w:spacing w:after="0" w:line="240" w:lineRule="auto"/>
        <w:jc w:val="center"/>
        <w:rPr>
          <w:rFonts w:eastAsia="Times New Roman" w:cs="Arial"/>
          <w:b/>
          <w:color w:val="000000" w:themeColor="text1"/>
          <w:sz w:val="24"/>
          <w:szCs w:val="24"/>
        </w:rPr>
      </w:pPr>
    </w:p>
    <w:p w14:paraId="2D34B4CB" w14:textId="77777777" w:rsidR="008C172F" w:rsidRPr="000B5CDB" w:rsidRDefault="008C172F" w:rsidP="008C172F">
      <w:pPr>
        <w:spacing w:after="0" w:line="240" w:lineRule="auto"/>
        <w:jc w:val="center"/>
        <w:rPr>
          <w:rFonts w:eastAsia="Times New Roman" w:cs="Arial"/>
          <w:b/>
          <w:color w:val="000000" w:themeColor="text1"/>
          <w:sz w:val="36"/>
          <w:szCs w:val="36"/>
          <w:lang w:eastAsia="sl-SI"/>
        </w:rPr>
      </w:pPr>
      <w:r w:rsidRPr="000B5CDB">
        <w:rPr>
          <w:rFonts w:eastAsia="Times New Roman" w:cs="Arial"/>
          <w:b/>
          <w:color w:val="000000" w:themeColor="text1"/>
          <w:sz w:val="36"/>
          <w:szCs w:val="36"/>
        </w:rPr>
        <w:t>IZVRŠNICA</w:t>
      </w:r>
    </w:p>
    <w:p w14:paraId="5A08ADC8" w14:textId="77777777" w:rsidR="008C172F" w:rsidRPr="00A43BB3" w:rsidRDefault="008C172F" w:rsidP="008C172F">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8C172F" w:rsidRPr="00A43BB3" w14:paraId="642946E2" w14:textId="77777777" w:rsidTr="008C172F">
        <w:tc>
          <w:tcPr>
            <w:tcW w:w="1542" w:type="dxa"/>
            <w:vMerge w:val="restart"/>
          </w:tcPr>
          <w:p w14:paraId="19FFA9ED" w14:textId="77777777" w:rsidR="008C172F" w:rsidRPr="00A43BB3" w:rsidRDefault="008C172F" w:rsidP="008C172F">
            <w:pPr>
              <w:spacing w:after="0" w:line="240" w:lineRule="auto"/>
              <w:ind w:left="-108"/>
              <w:rPr>
                <w:rFonts w:cs="Arial"/>
                <w:color w:val="000000" w:themeColor="text1"/>
              </w:rPr>
            </w:pPr>
            <w:r w:rsidRPr="00A43BB3">
              <w:rPr>
                <w:rFonts w:cs="Arial"/>
                <w:color w:val="000000" w:themeColor="text1"/>
              </w:rPr>
              <w:t>DOLŽNIK:</w:t>
            </w:r>
          </w:p>
        </w:tc>
        <w:tc>
          <w:tcPr>
            <w:tcW w:w="7528" w:type="dxa"/>
            <w:tcBorders>
              <w:bottom w:val="single" w:sz="4" w:space="0" w:color="auto"/>
            </w:tcBorders>
          </w:tcPr>
          <w:p w14:paraId="00269B87" w14:textId="77777777" w:rsidR="008C172F" w:rsidRPr="00A43BB3" w:rsidRDefault="008C172F" w:rsidP="008C172F">
            <w:pPr>
              <w:spacing w:after="0" w:line="240" w:lineRule="auto"/>
              <w:rPr>
                <w:rFonts w:cs="Arial"/>
                <w:color w:val="000000" w:themeColor="text1"/>
              </w:rPr>
            </w:pPr>
          </w:p>
        </w:tc>
      </w:tr>
      <w:tr w:rsidR="008C172F" w:rsidRPr="00A43BB3" w14:paraId="121567B7" w14:textId="77777777" w:rsidTr="008C172F">
        <w:tc>
          <w:tcPr>
            <w:tcW w:w="1542" w:type="dxa"/>
            <w:vMerge/>
          </w:tcPr>
          <w:p w14:paraId="1E9138D4" w14:textId="77777777" w:rsidR="008C172F" w:rsidRPr="00A43BB3" w:rsidRDefault="008C172F" w:rsidP="008C172F">
            <w:pPr>
              <w:spacing w:after="0" w:line="240" w:lineRule="auto"/>
              <w:rPr>
                <w:rFonts w:cs="Arial"/>
                <w:color w:val="000000" w:themeColor="text1"/>
              </w:rPr>
            </w:pPr>
          </w:p>
        </w:tc>
        <w:tc>
          <w:tcPr>
            <w:tcW w:w="7528" w:type="dxa"/>
            <w:tcBorders>
              <w:top w:val="single" w:sz="4" w:space="0" w:color="auto"/>
            </w:tcBorders>
          </w:tcPr>
          <w:p w14:paraId="443DCE05" w14:textId="77777777" w:rsidR="008C172F" w:rsidRPr="00A43BB3" w:rsidRDefault="008C172F" w:rsidP="008C172F">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8C172F" w:rsidRPr="00A43BB3" w14:paraId="79B27463" w14:textId="77777777" w:rsidTr="008C172F">
        <w:trPr>
          <w:trHeight w:val="476"/>
        </w:trPr>
        <w:tc>
          <w:tcPr>
            <w:tcW w:w="1542" w:type="dxa"/>
            <w:vMerge/>
          </w:tcPr>
          <w:p w14:paraId="5A389F69" w14:textId="77777777" w:rsidR="008C172F" w:rsidRPr="00A43BB3" w:rsidRDefault="008C172F" w:rsidP="008C172F">
            <w:pPr>
              <w:spacing w:after="0" w:line="240" w:lineRule="auto"/>
              <w:rPr>
                <w:rFonts w:cs="Arial"/>
                <w:color w:val="000000" w:themeColor="text1"/>
              </w:rPr>
            </w:pPr>
          </w:p>
        </w:tc>
        <w:tc>
          <w:tcPr>
            <w:tcW w:w="7528" w:type="dxa"/>
            <w:tcBorders>
              <w:bottom w:val="single" w:sz="4" w:space="0" w:color="auto"/>
            </w:tcBorders>
            <w:vAlign w:val="bottom"/>
          </w:tcPr>
          <w:p w14:paraId="4948675F" w14:textId="77777777" w:rsidR="008C172F" w:rsidRPr="00A43BB3" w:rsidRDefault="008C172F" w:rsidP="008C172F">
            <w:pPr>
              <w:spacing w:after="0" w:line="240" w:lineRule="auto"/>
              <w:rPr>
                <w:rFonts w:cs="Arial"/>
                <w:color w:val="000000" w:themeColor="text1"/>
              </w:rPr>
            </w:pPr>
          </w:p>
        </w:tc>
      </w:tr>
      <w:tr w:rsidR="008C172F" w:rsidRPr="00A43BB3" w14:paraId="4656BF26" w14:textId="77777777" w:rsidTr="008C172F">
        <w:tc>
          <w:tcPr>
            <w:tcW w:w="1542" w:type="dxa"/>
            <w:vMerge/>
          </w:tcPr>
          <w:p w14:paraId="4E27E1BD" w14:textId="77777777" w:rsidR="008C172F" w:rsidRPr="00A43BB3" w:rsidRDefault="008C172F" w:rsidP="008C172F">
            <w:pPr>
              <w:spacing w:after="0" w:line="240" w:lineRule="auto"/>
              <w:rPr>
                <w:rFonts w:cs="Arial"/>
                <w:color w:val="000000" w:themeColor="text1"/>
              </w:rPr>
            </w:pPr>
          </w:p>
        </w:tc>
        <w:tc>
          <w:tcPr>
            <w:tcW w:w="7528" w:type="dxa"/>
            <w:tcBorders>
              <w:top w:val="single" w:sz="4" w:space="0" w:color="auto"/>
            </w:tcBorders>
          </w:tcPr>
          <w:p w14:paraId="6B0BFF87" w14:textId="77777777" w:rsidR="008C172F" w:rsidRPr="00A43BB3" w:rsidRDefault="008C172F" w:rsidP="008C172F">
            <w:pPr>
              <w:spacing w:after="0" w:line="240" w:lineRule="auto"/>
              <w:rPr>
                <w:rFonts w:cs="Arial"/>
                <w:color w:val="000000" w:themeColor="text1"/>
              </w:rPr>
            </w:pPr>
            <w:r w:rsidRPr="00A43BB3">
              <w:rPr>
                <w:rFonts w:cs="Arial"/>
                <w:i/>
                <w:color w:val="000000" w:themeColor="text1"/>
                <w:sz w:val="20"/>
                <w:szCs w:val="20"/>
              </w:rPr>
              <w:t>sedež ali poslovni naslov</w:t>
            </w:r>
          </w:p>
        </w:tc>
      </w:tr>
      <w:tr w:rsidR="008C172F" w:rsidRPr="00A43BB3" w14:paraId="5CB7C6AE" w14:textId="77777777" w:rsidTr="008C172F">
        <w:trPr>
          <w:trHeight w:val="458"/>
        </w:trPr>
        <w:tc>
          <w:tcPr>
            <w:tcW w:w="1542" w:type="dxa"/>
            <w:vMerge/>
          </w:tcPr>
          <w:p w14:paraId="08EFFE3C" w14:textId="77777777" w:rsidR="008C172F" w:rsidRPr="00A43BB3" w:rsidRDefault="008C172F" w:rsidP="008C172F">
            <w:pPr>
              <w:spacing w:after="0" w:line="240" w:lineRule="auto"/>
              <w:rPr>
                <w:rFonts w:cs="Arial"/>
                <w:color w:val="000000" w:themeColor="text1"/>
              </w:rPr>
            </w:pPr>
          </w:p>
        </w:tc>
        <w:tc>
          <w:tcPr>
            <w:tcW w:w="7528" w:type="dxa"/>
            <w:tcBorders>
              <w:bottom w:val="single" w:sz="4" w:space="0" w:color="auto"/>
            </w:tcBorders>
            <w:vAlign w:val="bottom"/>
          </w:tcPr>
          <w:p w14:paraId="79F8E6B6" w14:textId="77777777" w:rsidR="008C172F" w:rsidRPr="00A43BB3" w:rsidRDefault="008C172F" w:rsidP="008C172F">
            <w:pPr>
              <w:spacing w:after="0" w:line="240" w:lineRule="auto"/>
              <w:rPr>
                <w:rFonts w:cs="Arial"/>
                <w:color w:val="000000" w:themeColor="text1"/>
              </w:rPr>
            </w:pPr>
          </w:p>
        </w:tc>
      </w:tr>
      <w:tr w:rsidR="008C172F" w:rsidRPr="00A43BB3" w14:paraId="313FD631" w14:textId="77777777" w:rsidTr="008C172F">
        <w:tc>
          <w:tcPr>
            <w:tcW w:w="1542" w:type="dxa"/>
            <w:vMerge/>
          </w:tcPr>
          <w:p w14:paraId="114DF714" w14:textId="77777777" w:rsidR="008C172F" w:rsidRPr="00A43BB3" w:rsidRDefault="008C172F" w:rsidP="008C172F">
            <w:pPr>
              <w:spacing w:after="0" w:line="240" w:lineRule="auto"/>
              <w:rPr>
                <w:rFonts w:cs="Arial"/>
                <w:color w:val="000000" w:themeColor="text1"/>
              </w:rPr>
            </w:pPr>
          </w:p>
        </w:tc>
        <w:tc>
          <w:tcPr>
            <w:tcW w:w="7528" w:type="dxa"/>
            <w:tcBorders>
              <w:top w:val="single" w:sz="4" w:space="0" w:color="auto"/>
            </w:tcBorders>
          </w:tcPr>
          <w:p w14:paraId="770C6306" w14:textId="77777777" w:rsidR="008C172F" w:rsidRPr="00A43BB3" w:rsidRDefault="008C172F" w:rsidP="008C172F">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8C172F" w:rsidRPr="00A43BB3" w14:paraId="72CF7516" w14:textId="77777777" w:rsidTr="008C172F">
        <w:tc>
          <w:tcPr>
            <w:tcW w:w="1542" w:type="dxa"/>
            <w:vMerge/>
          </w:tcPr>
          <w:p w14:paraId="7908D6C3" w14:textId="77777777" w:rsidR="008C172F" w:rsidRPr="00A43BB3" w:rsidRDefault="008C172F" w:rsidP="008C172F">
            <w:pPr>
              <w:spacing w:after="0" w:line="240" w:lineRule="auto"/>
              <w:rPr>
                <w:rFonts w:cs="Arial"/>
                <w:color w:val="000000" w:themeColor="text1"/>
              </w:rPr>
            </w:pPr>
          </w:p>
        </w:tc>
        <w:tc>
          <w:tcPr>
            <w:tcW w:w="7528" w:type="dxa"/>
          </w:tcPr>
          <w:p w14:paraId="6323E32F" w14:textId="77777777" w:rsidR="008C172F" w:rsidRPr="00A43BB3" w:rsidRDefault="008C172F" w:rsidP="008C172F">
            <w:pPr>
              <w:spacing w:after="0" w:line="240" w:lineRule="auto"/>
              <w:rPr>
                <w:rFonts w:cs="Arial"/>
                <w:color w:val="000000" w:themeColor="text1"/>
              </w:rPr>
            </w:pPr>
          </w:p>
        </w:tc>
      </w:tr>
    </w:tbl>
    <w:p w14:paraId="1BCBC63B" w14:textId="77777777" w:rsidR="008C172F" w:rsidRPr="00A43BB3" w:rsidRDefault="008C172F" w:rsidP="008C172F">
      <w:pPr>
        <w:spacing w:after="0" w:line="240" w:lineRule="auto"/>
        <w:rPr>
          <w:rFonts w:eastAsia="Times New Roman" w:cs="Arial"/>
          <w:color w:val="000000" w:themeColor="text1"/>
        </w:rPr>
      </w:pPr>
      <w:r w:rsidRPr="00A43BB3">
        <w:rPr>
          <w:rFonts w:eastAsia="Times New Roman" w:cs="Arial"/>
          <w:color w:val="000000" w:themeColor="text1"/>
        </w:rPr>
        <w:t>se zavezujem plačati</w:t>
      </w:r>
    </w:p>
    <w:p w14:paraId="73807503" w14:textId="77777777" w:rsidR="008C172F" w:rsidRPr="00A43BB3" w:rsidRDefault="008C172F" w:rsidP="008C172F">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8C172F" w:rsidRPr="00A43BB3" w14:paraId="5EB61559" w14:textId="77777777" w:rsidTr="008C172F">
        <w:tc>
          <w:tcPr>
            <w:tcW w:w="1536" w:type="dxa"/>
            <w:vMerge w:val="restart"/>
          </w:tcPr>
          <w:p w14:paraId="2215DB0B" w14:textId="77777777" w:rsidR="008C172F" w:rsidRPr="00A43BB3" w:rsidRDefault="008C172F" w:rsidP="008C172F">
            <w:pPr>
              <w:spacing w:after="0" w:line="240" w:lineRule="auto"/>
              <w:ind w:left="-108"/>
              <w:rPr>
                <w:rFonts w:cs="Arial"/>
                <w:color w:val="000000" w:themeColor="text1"/>
              </w:rPr>
            </w:pPr>
            <w:r w:rsidRPr="00A43BB3">
              <w:rPr>
                <w:rFonts w:cs="Arial"/>
                <w:color w:val="000000" w:themeColor="text1"/>
              </w:rPr>
              <w:t>UPNIKU:</w:t>
            </w:r>
          </w:p>
        </w:tc>
        <w:tc>
          <w:tcPr>
            <w:tcW w:w="7534" w:type="dxa"/>
            <w:tcBorders>
              <w:bottom w:val="single" w:sz="4" w:space="0" w:color="auto"/>
            </w:tcBorders>
          </w:tcPr>
          <w:p w14:paraId="3B80FEA7" w14:textId="77777777" w:rsidR="008C172F" w:rsidRPr="00A43BB3" w:rsidRDefault="008C172F" w:rsidP="008C172F">
            <w:pPr>
              <w:spacing w:after="0" w:line="240" w:lineRule="auto"/>
              <w:rPr>
                <w:rFonts w:cs="Arial"/>
                <w:color w:val="000000" w:themeColor="text1"/>
              </w:rPr>
            </w:pPr>
            <w:r w:rsidRPr="00A43BB3">
              <w:rPr>
                <w:rFonts w:cs="Arial"/>
                <w:color w:val="000000" w:themeColor="text1"/>
              </w:rPr>
              <w:t>D.S.U., d.o.o.</w:t>
            </w:r>
          </w:p>
        </w:tc>
      </w:tr>
      <w:tr w:rsidR="008C172F" w:rsidRPr="00A43BB3" w14:paraId="5FB3CDB4" w14:textId="77777777" w:rsidTr="008C172F">
        <w:tc>
          <w:tcPr>
            <w:tcW w:w="1536" w:type="dxa"/>
            <w:vMerge/>
          </w:tcPr>
          <w:p w14:paraId="0A5DD885" w14:textId="77777777" w:rsidR="008C172F" w:rsidRPr="00A43BB3" w:rsidRDefault="008C172F" w:rsidP="008C172F">
            <w:pPr>
              <w:spacing w:after="0" w:line="240" w:lineRule="auto"/>
              <w:rPr>
                <w:rFonts w:cs="Arial"/>
                <w:color w:val="000000" w:themeColor="text1"/>
              </w:rPr>
            </w:pPr>
          </w:p>
        </w:tc>
        <w:tc>
          <w:tcPr>
            <w:tcW w:w="7534" w:type="dxa"/>
            <w:tcBorders>
              <w:top w:val="single" w:sz="4" w:space="0" w:color="auto"/>
            </w:tcBorders>
          </w:tcPr>
          <w:p w14:paraId="4D4809FB" w14:textId="77777777" w:rsidR="008C172F" w:rsidRPr="00A43BB3" w:rsidRDefault="008C172F" w:rsidP="008C172F">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8C172F" w:rsidRPr="00A43BB3" w14:paraId="6AE08791" w14:textId="77777777" w:rsidTr="008C172F">
        <w:trPr>
          <w:trHeight w:val="476"/>
        </w:trPr>
        <w:tc>
          <w:tcPr>
            <w:tcW w:w="1536" w:type="dxa"/>
            <w:vMerge/>
          </w:tcPr>
          <w:p w14:paraId="0FE76555" w14:textId="77777777" w:rsidR="008C172F" w:rsidRPr="00A43BB3" w:rsidRDefault="008C172F" w:rsidP="008C172F">
            <w:pPr>
              <w:spacing w:after="0" w:line="240" w:lineRule="auto"/>
              <w:rPr>
                <w:rFonts w:cs="Arial"/>
                <w:color w:val="000000" w:themeColor="text1"/>
              </w:rPr>
            </w:pPr>
          </w:p>
        </w:tc>
        <w:tc>
          <w:tcPr>
            <w:tcW w:w="7534" w:type="dxa"/>
            <w:tcBorders>
              <w:bottom w:val="single" w:sz="4" w:space="0" w:color="auto"/>
            </w:tcBorders>
            <w:vAlign w:val="bottom"/>
          </w:tcPr>
          <w:p w14:paraId="3B2739C8" w14:textId="77777777" w:rsidR="008C172F" w:rsidRPr="00A43BB3" w:rsidRDefault="008C172F" w:rsidP="008C172F">
            <w:pPr>
              <w:spacing w:after="0" w:line="240" w:lineRule="auto"/>
              <w:rPr>
                <w:rFonts w:cs="Arial"/>
                <w:color w:val="000000" w:themeColor="text1"/>
              </w:rPr>
            </w:pPr>
            <w:r w:rsidRPr="00A43BB3">
              <w:rPr>
                <w:rFonts w:cs="Arial"/>
                <w:color w:val="000000" w:themeColor="text1"/>
              </w:rPr>
              <w:t>Dunajska cesta 160, Ljubljana</w:t>
            </w:r>
          </w:p>
        </w:tc>
      </w:tr>
      <w:tr w:rsidR="008C172F" w:rsidRPr="00A43BB3" w14:paraId="7B674927" w14:textId="77777777" w:rsidTr="008C172F">
        <w:tc>
          <w:tcPr>
            <w:tcW w:w="1536" w:type="dxa"/>
            <w:vMerge/>
          </w:tcPr>
          <w:p w14:paraId="42BDC4AE" w14:textId="77777777" w:rsidR="008C172F" w:rsidRPr="00A43BB3" w:rsidRDefault="008C172F" w:rsidP="008C172F">
            <w:pPr>
              <w:spacing w:after="0" w:line="240" w:lineRule="auto"/>
              <w:rPr>
                <w:rFonts w:cs="Arial"/>
                <w:color w:val="000000" w:themeColor="text1"/>
              </w:rPr>
            </w:pPr>
          </w:p>
        </w:tc>
        <w:tc>
          <w:tcPr>
            <w:tcW w:w="7534" w:type="dxa"/>
            <w:tcBorders>
              <w:top w:val="single" w:sz="4" w:space="0" w:color="auto"/>
            </w:tcBorders>
          </w:tcPr>
          <w:p w14:paraId="052F1C8F" w14:textId="77777777" w:rsidR="008C172F" w:rsidRPr="00A43BB3" w:rsidRDefault="008C172F" w:rsidP="008C172F">
            <w:pPr>
              <w:spacing w:after="0" w:line="240" w:lineRule="auto"/>
              <w:rPr>
                <w:rFonts w:cs="Arial"/>
                <w:color w:val="000000" w:themeColor="text1"/>
              </w:rPr>
            </w:pPr>
            <w:r w:rsidRPr="00A43BB3">
              <w:rPr>
                <w:rFonts w:cs="Arial"/>
                <w:i/>
                <w:color w:val="000000" w:themeColor="text1"/>
                <w:sz w:val="20"/>
                <w:szCs w:val="20"/>
              </w:rPr>
              <w:t>sedež ali poslovni naslov</w:t>
            </w:r>
          </w:p>
        </w:tc>
      </w:tr>
      <w:tr w:rsidR="008C172F" w:rsidRPr="00A43BB3" w14:paraId="248AEB0B" w14:textId="77777777" w:rsidTr="008C172F">
        <w:trPr>
          <w:trHeight w:val="458"/>
        </w:trPr>
        <w:tc>
          <w:tcPr>
            <w:tcW w:w="1536" w:type="dxa"/>
            <w:vMerge/>
          </w:tcPr>
          <w:p w14:paraId="446E47A4" w14:textId="77777777" w:rsidR="008C172F" w:rsidRPr="00A43BB3" w:rsidRDefault="008C172F" w:rsidP="008C172F">
            <w:pPr>
              <w:spacing w:after="0" w:line="240" w:lineRule="auto"/>
              <w:rPr>
                <w:rFonts w:cs="Arial"/>
                <w:color w:val="000000" w:themeColor="text1"/>
              </w:rPr>
            </w:pPr>
          </w:p>
        </w:tc>
        <w:tc>
          <w:tcPr>
            <w:tcW w:w="7534" w:type="dxa"/>
            <w:tcBorders>
              <w:bottom w:val="single" w:sz="4" w:space="0" w:color="auto"/>
            </w:tcBorders>
            <w:vAlign w:val="bottom"/>
          </w:tcPr>
          <w:p w14:paraId="55BF3CC3" w14:textId="77777777" w:rsidR="008C172F" w:rsidRPr="00A43BB3" w:rsidRDefault="008C172F" w:rsidP="008C172F">
            <w:pPr>
              <w:spacing w:after="0" w:line="240" w:lineRule="auto"/>
              <w:rPr>
                <w:rFonts w:cs="Arial"/>
                <w:color w:val="000000" w:themeColor="text1"/>
              </w:rPr>
            </w:pPr>
            <w:r w:rsidRPr="00A43BB3">
              <w:rPr>
                <w:rFonts w:cs="Arial"/>
                <w:color w:val="000000" w:themeColor="text1"/>
              </w:rPr>
              <w:t>SI63283786</w:t>
            </w:r>
          </w:p>
        </w:tc>
      </w:tr>
      <w:tr w:rsidR="008C172F" w:rsidRPr="00A43BB3" w14:paraId="5C753675" w14:textId="77777777" w:rsidTr="008C172F">
        <w:tc>
          <w:tcPr>
            <w:tcW w:w="1536" w:type="dxa"/>
            <w:vMerge/>
          </w:tcPr>
          <w:p w14:paraId="0067D58C" w14:textId="77777777" w:rsidR="008C172F" w:rsidRPr="00A43BB3" w:rsidRDefault="008C172F" w:rsidP="008C172F">
            <w:pPr>
              <w:spacing w:after="0" w:line="240" w:lineRule="auto"/>
              <w:rPr>
                <w:rFonts w:cs="Arial"/>
                <w:color w:val="000000" w:themeColor="text1"/>
              </w:rPr>
            </w:pPr>
          </w:p>
        </w:tc>
        <w:tc>
          <w:tcPr>
            <w:tcW w:w="7534" w:type="dxa"/>
            <w:tcBorders>
              <w:top w:val="single" w:sz="4" w:space="0" w:color="auto"/>
            </w:tcBorders>
          </w:tcPr>
          <w:p w14:paraId="2A781974" w14:textId="77777777" w:rsidR="008C172F" w:rsidRPr="00A43BB3" w:rsidRDefault="008C172F" w:rsidP="008C172F">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8C172F" w:rsidRPr="00A43BB3" w14:paraId="73E56BBA" w14:textId="77777777" w:rsidTr="008C172F">
        <w:tc>
          <w:tcPr>
            <w:tcW w:w="1536" w:type="dxa"/>
            <w:vMerge/>
          </w:tcPr>
          <w:p w14:paraId="17B6FB07" w14:textId="77777777" w:rsidR="008C172F" w:rsidRPr="00A43BB3" w:rsidRDefault="008C172F" w:rsidP="008C172F">
            <w:pPr>
              <w:spacing w:after="0" w:line="240" w:lineRule="auto"/>
              <w:rPr>
                <w:rFonts w:cs="Arial"/>
                <w:color w:val="000000" w:themeColor="text1"/>
              </w:rPr>
            </w:pPr>
          </w:p>
        </w:tc>
        <w:tc>
          <w:tcPr>
            <w:tcW w:w="7534" w:type="dxa"/>
          </w:tcPr>
          <w:p w14:paraId="61C8EAD2" w14:textId="77777777" w:rsidR="008C172F" w:rsidRPr="00A43BB3" w:rsidRDefault="008C172F" w:rsidP="008C172F">
            <w:pPr>
              <w:spacing w:after="0" w:line="240" w:lineRule="auto"/>
              <w:rPr>
                <w:rFonts w:cs="Arial"/>
                <w:color w:val="000000" w:themeColor="text1"/>
              </w:rPr>
            </w:pPr>
          </w:p>
        </w:tc>
      </w:tr>
    </w:tbl>
    <w:p w14:paraId="4362BEEC" w14:textId="77777777" w:rsidR="008C172F" w:rsidRPr="00A43BB3" w:rsidRDefault="008C172F" w:rsidP="008C172F">
      <w:pPr>
        <w:spacing w:after="0" w:line="240" w:lineRule="auto"/>
        <w:rPr>
          <w:rFonts w:eastAsia="Times New Roman" w:cs="Arial"/>
          <w:color w:val="000000" w:themeColor="text1"/>
        </w:rPr>
      </w:pPr>
      <w:r w:rsidRPr="00A43BB3">
        <w:rPr>
          <w:rFonts w:eastAsia="Times New Roman" w:cs="Arial"/>
          <w:color w:val="000000" w:themeColor="text1"/>
        </w:rPr>
        <w:t>NEPOGOJNO DENARNO OBVEZNOST v denarnem znesku v EUR</w:t>
      </w:r>
    </w:p>
    <w:tbl>
      <w:tblPr>
        <w:tblStyle w:val="Tabelamrea3"/>
        <w:tblW w:w="0" w:type="auto"/>
        <w:tblLook w:val="04A0" w:firstRow="1" w:lastRow="0" w:firstColumn="1" w:lastColumn="0" w:noHBand="0" w:noVBand="1"/>
      </w:tblPr>
      <w:tblGrid>
        <w:gridCol w:w="1256"/>
        <w:gridCol w:w="830"/>
        <w:gridCol w:w="2449"/>
        <w:gridCol w:w="4535"/>
      </w:tblGrid>
      <w:tr w:rsidR="008C172F" w:rsidRPr="00A43BB3" w14:paraId="4636AFC3" w14:textId="77777777" w:rsidTr="008C172F">
        <w:trPr>
          <w:trHeight w:val="370"/>
        </w:trPr>
        <w:tc>
          <w:tcPr>
            <w:tcW w:w="4644" w:type="dxa"/>
            <w:gridSpan w:val="3"/>
            <w:tcBorders>
              <w:top w:val="nil"/>
              <w:left w:val="nil"/>
              <w:bottom w:val="single" w:sz="4" w:space="0" w:color="auto"/>
              <w:right w:val="nil"/>
            </w:tcBorders>
            <w:vAlign w:val="bottom"/>
          </w:tcPr>
          <w:p w14:paraId="3E43436B" w14:textId="77777777" w:rsidR="008C172F" w:rsidRPr="00A43BB3" w:rsidRDefault="008C172F" w:rsidP="008C172F">
            <w:pPr>
              <w:spacing w:after="0" w:line="240" w:lineRule="auto"/>
              <w:rPr>
                <w:rFonts w:cs="Arial"/>
                <w:color w:val="000000" w:themeColor="text1"/>
              </w:rPr>
            </w:pPr>
          </w:p>
        </w:tc>
        <w:tc>
          <w:tcPr>
            <w:tcW w:w="4644" w:type="dxa"/>
            <w:tcBorders>
              <w:top w:val="nil"/>
              <w:left w:val="nil"/>
              <w:bottom w:val="single" w:sz="4" w:space="0" w:color="auto"/>
              <w:right w:val="nil"/>
            </w:tcBorders>
            <w:vAlign w:val="bottom"/>
          </w:tcPr>
          <w:p w14:paraId="357E37FD" w14:textId="77777777" w:rsidR="008C172F" w:rsidRPr="00A43BB3" w:rsidRDefault="008C172F" w:rsidP="008C172F">
            <w:pPr>
              <w:spacing w:after="0" w:line="240" w:lineRule="auto"/>
              <w:rPr>
                <w:rFonts w:cs="Arial"/>
                <w:color w:val="000000" w:themeColor="text1"/>
              </w:rPr>
            </w:pPr>
          </w:p>
        </w:tc>
      </w:tr>
      <w:tr w:rsidR="008C172F" w:rsidRPr="00A43BB3" w14:paraId="1EE64CCD" w14:textId="77777777" w:rsidTr="008C172F">
        <w:tc>
          <w:tcPr>
            <w:tcW w:w="4644" w:type="dxa"/>
            <w:gridSpan w:val="3"/>
            <w:tcBorders>
              <w:top w:val="single" w:sz="4" w:space="0" w:color="auto"/>
              <w:left w:val="nil"/>
              <w:bottom w:val="nil"/>
              <w:right w:val="nil"/>
            </w:tcBorders>
          </w:tcPr>
          <w:p w14:paraId="3B01B74A" w14:textId="77777777" w:rsidR="008C172F" w:rsidRPr="00A43BB3" w:rsidRDefault="008C172F" w:rsidP="008C172F">
            <w:pPr>
              <w:spacing w:after="0" w:line="240" w:lineRule="auto"/>
              <w:rPr>
                <w:rFonts w:cs="Arial"/>
                <w:i/>
                <w:color w:val="000000" w:themeColor="text1"/>
                <w:sz w:val="20"/>
                <w:szCs w:val="20"/>
              </w:rPr>
            </w:pPr>
            <w:r w:rsidRPr="00A43BB3">
              <w:rPr>
                <w:rFonts w:cs="Arial"/>
                <w:i/>
                <w:color w:val="000000" w:themeColor="text1"/>
                <w:sz w:val="20"/>
                <w:szCs w:val="20"/>
              </w:rPr>
              <w:t>s številko</w:t>
            </w:r>
          </w:p>
        </w:tc>
        <w:tc>
          <w:tcPr>
            <w:tcW w:w="4644" w:type="dxa"/>
            <w:tcBorders>
              <w:top w:val="single" w:sz="4" w:space="0" w:color="auto"/>
              <w:left w:val="nil"/>
              <w:bottom w:val="nil"/>
              <w:right w:val="nil"/>
            </w:tcBorders>
          </w:tcPr>
          <w:p w14:paraId="4BE1577E" w14:textId="77777777" w:rsidR="008C172F" w:rsidRPr="00A43BB3" w:rsidRDefault="008C172F" w:rsidP="008C172F">
            <w:pPr>
              <w:spacing w:after="0" w:line="240" w:lineRule="auto"/>
              <w:rPr>
                <w:rFonts w:cs="Arial"/>
                <w:i/>
                <w:color w:val="000000" w:themeColor="text1"/>
                <w:sz w:val="20"/>
                <w:szCs w:val="20"/>
              </w:rPr>
            </w:pPr>
            <w:r w:rsidRPr="00A43BB3">
              <w:rPr>
                <w:rFonts w:cs="Arial"/>
                <w:i/>
                <w:color w:val="000000" w:themeColor="text1"/>
                <w:sz w:val="20"/>
                <w:szCs w:val="20"/>
              </w:rPr>
              <w:t>z besedo</w:t>
            </w:r>
          </w:p>
        </w:tc>
      </w:tr>
      <w:tr w:rsidR="008C172F" w:rsidRPr="00A43BB3" w14:paraId="73B18A1A" w14:textId="77777777" w:rsidTr="008C172F">
        <w:trPr>
          <w:trHeight w:val="474"/>
        </w:trPr>
        <w:tc>
          <w:tcPr>
            <w:tcW w:w="4644" w:type="dxa"/>
            <w:gridSpan w:val="3"/>
            <w:tcBorders>
              <w:top w:val="nil"/>
              <w:left w:val="nil"/>
              <w:bottom w:val="single" w:sz="4" w:space="0" w:color="auto"/>
              <w:right w:val="nil"/>
            </w:tcBorders>
            <w:vAlign w:val="bottom"/>
          </w:tcPr>
          <w:p w14:paraId="041D07A7" w14:textId="77777777" w:rsidR="008C172F" w:rsidRPr="00A43BB3" w:rsidRDefault="008C172F" w:rsidP="008C172F">
            <w:pPr>
              <w:spacing w:after="0" w:line="240" w:lineRule="auto"/>
              <w:rPr>
                <w:rFonts w:cs="Arial"/>
                <w:color w:val="000000" w:themeColor="text1"/>
              </w:rPr>
            </w:pPr>
          </w:p>
        </w:tc>
        <w:tc>
          <w:tcPr>
            <w:tcW w:w="4644" w:type="dxa"/>
            <w:tcBorders>
              <w:top w:val="nil"/>
              <w:left w:val="nil"/>
              <w:bottom w:val="single" w:sz="4" w:space="0" w:color="auto"/>
              <w:right w:val="nil"/>
            </w:tcBorders>
            <w:vAlign w:val="bottom"/>
          </w:tcPr>
          <w:p w14:paraId="68BB4777" w14:textId="77777777" w:rsidR="008C172F" w:rsidRPr="00A43BB3" w:rsidRDefault="008C172F" w:rsidP="008C172F">
            <w:pPr>
              <w:spacing w:after="0" w:line="240" w:lineRule="auto"/>
              <w:rPr>
                <w:rFonts w:cs="Arial"/>
                <w:color w:val="000000" w:themeColor="text1"/>
              </w:rPr>
            </w:pPr>
          </w:p>
        </w:tc>
      </w:tr>
      <w:tr w:rsidR="008C172F" w:rsidRPr="00A43BB3" w14:paraId="76A3B96A" w14:textId="77777777" w:rsidTr="008C172F">
        <w:tc>
          <w:tcPr>
            <w:tcW w:w="4644" w:type="dxa"/>
            <w:gridSpan w:val="3"/>
            <w:tcBorders>
              <w:top w:val="single" w:sz="4" w:space="0" w:color="auto"/>
              <w:left w:val="nil"/>
              <w:bottom w:val="nil"/>
              <w:right w:val="nil"/>
            </w:tcBorders>
          </w:tcPr>
          <w:p w14:paraId="7D0BFA88" w14:textId="77777777" w:rsidR="008C172F" w:rsidRPr="00A43BB3" w:rsidRDefault="008C172F" w:rsidP="008C172F">
            <w:pPr>
              <w:spacing w:after="0" w:line="240" w:lineRule="auto"/>
              <w:rPr>
                <w:rFonts w:cs="Arial"/>
                <w:i/>
                <w:color w:val="000000" w:themeColor="text1"/>
                <w:sz w:val="20"/>
                <w:szCs w:val="20"/>
              </w:rPr>
            </w:pPr>
            <w:r w:rsidRPr="00A43BB3">
              <w:rPr>
                <w:rFonts w:cs="Arial"/>
                <w:i/>
                <w:color w:val="000000" w:themeColor="text1"/>
                <w:sz w:val="20"/>
                <w:szCs w:val="20"/>
              </w:rPr>
              <w:t xml:space="preserve">začetek teka obresti </w:t>
            </w:r>
          </w:p>
        </w:tc>
        <w:tc>
          <w:tcPr>
            <w:tcW w:w="4644" w:type="dxa"/>
            <w:tcBorders>
              <w:top w:val="single" w:sz="4" w:space="0" w:color="auto"/>
              <w:left w:val="nil"/>
              <w:bottom w:val="nil"/>
              <w:right w:val="nil"/>
            </w:tcBorders>
          </w:tcPr>
          <w:p w14:paraId="4F97339C" w14:textId="77777777" w:rsidR="008C172F" w:rsidRPr="00A43BB3" w:rsidRDefault="008C172F" w:rsidP="008C172F">
            <w:pPr>
              <w:spacing w:after="0" w:line="240" w:lineRule="auto"/>
              <w:rPr>
                <w:rFonts w:cs="Arial"/>
                <w:i/>
                <w:color w:val="000000" w:themeColor="text1"/>
                <w:sz w:val="20"/>
                <w:szCs w:val="20"/>
              </w:rPr>
            </w:pPr>
            <w:r w:rsidRPr="00A43BB3">
              <w:rPr>
                <w:rFonts w:cs="Arial"/>
                <w:i/>
                <w:color w:val="000000" w:themeColor="text1"/>
                <w:sz w:val="20"/>
                <w:szCs w:val="20"/>
              </w:rPr>
              <w:t>obrestna mera</w:t>
            </w:r>
            <w:r w:rsidRPr="00A43BB3">
              <w:rPr>
                <w:rStyle w:val="Sprotnaopomba-sklic"/>
                <w:rFonts w:cs="Arial"/>
                <w:i/>
                <w:color w:val="000000" w:themeColor="text1"/>
                <w:sz w:val="20"/>
                <w:szCs w:val="20"/>
              </w:rPr>
              <w:footnoteReference w:id="17"/>
            </w:r>
          </w:p>
        </w:tc>
      </w:tr>
      <w:tr w:rsidR="008C172F" w:rsidRPr="00A43BB3" w14:paraId="555B4501" w14:textId="77777777" w:rsidTr="008C172F">
        <w:trPr>
          <w:trHeight w:val="474"/>
        </w:trPr>
        <w:tc>
          <w:tcPr>
            <w:tcW w:w="1271" w:type="dxa"/>
            <w:tcBorders>
              <w:top w:val="nil"/>
              <w:left w:val="nil"/>
              <w:bottom w:val="nil"/>
              <w:right w:val="nil"/>
            </w:tcBorders>
            <w:vAlign w:val="bottom"/>
          </w:tcPr>
          <w:p w14:paraId="020D1E3C" w14:textId="77777777" w:rsidR="008C172F" w:rsidRPr="00A43BB3" w:rsidRDefault="008C172F" w:rsidP="008C172F">
            <w:pPr>
              <w:spacing w:after="0" w:line="240" w:lineRule="auto"/>
              <w:rPr>
                <w:rFonts w:cs="Arial"/>
                <w:color w:val="000000" w:themeColor="text1"/>
              </w:rPr>
            </w:pPr>
            <w:r w:rsidRPr="00A43BB3">
              <w:rPr>
                <w:rFonts w:cs="Arial"/>
                <w:color w:val="000000" w:themeColor="text1"/>
              </w:rPr>
              <w:t>na podlagi</w:t>
            </w:r>
          </w:p>
        </w:tc>
        <w:tc>
          <w:tcPr>
            <w:tcW w:w="8017" w:type="dxa"/>
            <w:gridSpan w:val="3"/>
            <w:tcBorders>
              <w:top w:val="nil"/>
              <w:left w:val="nil"/>
              <w:bottom w:val="single" w:sz="4" w:space="0" w:color="auto"/>
              <w:right w:val="nil"/>
            </w:tcBorders>
            <w:vAlign w:val="bottom"/>
          </w:tcPr>
          <w:p w14:paraId="4C4D87B0" w14:textId="77777777" w:rsidR="008C172F" w:rsidRPr="00A43BB3" w:rsidRDefault="008C172F" w:rsidP="008C172F">
            <w:pPr>
              <w:spacing w:after="0" w:line="240" w:lineRule="auto"/>
              <w:rPr>
                <w:rFonts w:cs="Arial"/>
                <w:color w:val="000000" w:themeColor="text1"/>
              </w:rPr>
            </w:pPr>
          </w:p>
        </w:tc>
      </w:tr>
      <w:tr w:rsidR="008C172F" w:rsidRPr="00A43BB3" w14:paraId="1B0BF888" w14:textId="77777777" w:rsidTr="008C172F">
        <w:tc>
          <w:tcPr>
            <w:tcW w:w="1271" w:type="dxa"/>
            <w:tcBorders>
              <w:top w:val="nil"/>
              <w:left w:val="nil"/>
              <w:bottom w:val="nil"/>
              <w:right w:val="nil"/>
            </w:tcBorders>
            <w:vAlign w:val="bottom"/>
          </w:tcPr>
          <w:p w14:paraId="29730E95" w14:textId="77777777" w:rsidR="008C172F" w:rsidRPr="00A43BB3" w:rsidRDefault="008C172F" w:rsidP="008C172F">
            <w:pPr>
              <w:spacing w:after="0" w:line="240" w:lineRule="auto"/>
              <w:rPr>
                <w:rFonts w:cs="Arial"/>
                <w:color w:val="000000" w:themeColor="text1"/>
              </w:rPr>
            </w:pPr>
          </w:p>
        </w:tc>
        <w:tc>
          <w:tcPr>
            <w:tcW w:w="8017" w:type="dxa"/>
            <w:gridSpan w:val="3"/>
            <w:tcBorders>
              <w:top w:val="single" w:sz="4" w:space="0" w:color="auto"/>
              <w:left w:val="nil"/>
              <w:bottom w:val="nil"/>
              <w:right w:val="nil"/>
            </w:tcBorders>
            <w:vAlign w:val="bottom"/>
          </w:tcPr>
          <w:p w14:paraId="3E032E17" w14:textId="77777777" w:rsidR="008C172F" w:rsidRPr="00A43BB3" w:rsidRDefault="008C172F" w:rsidP="008C172F">
            <w:pPr>
              <w:spacing w:after="0" w:line="240" w:lineRule="auto"/>
              <w:ind w:left="1173" w:firstLine="992"/>
              <w:rPr>
                <w:rFonts w:cs="Arial"/>
                <w:i/>
                <w:color w:val="000000" w:themeColor="text1"/>
                <w:sz w:val="20"/>
                <w:szCs w:val="20"/>
              </w:rPr>
            </w:pPr>
            <w:r w:rsidRPr="00A43BB3">
              <w:rPr>
                <w:rFonts w:cs="Arial"/>
                <w:i/>
                <w:color w:val="000000" w:themeColor="text1"/>
                <w:sz w:val="20"/>
                <w:szCs w:val="20"/>
              </w:rPr>
              <w:t>pravni temelj nastanka obveznosti</w:t>
            </w:r>
          </w:p>
        </w:tc>
      </w:tr>
      <w:tr w:rsidR="008C172F" w:rsidRPr="00A43BB3" w14:paraId="3CE1EC6C" w14:textId="77777777" w:rsidTr="008C172F">
        <w:trPr>
          <w:trHeight w:val="439"/>
        </w:trPr>
        <w:tc>
          <w:tcPr>
            <w:tcW w:w="2122" w:type="dxa"/>
            <w:gridSpan w:val="2"/>
            <w:tcBorders>
              <w:top w:val="nil"/>
              <w:left w:val="nil"/>
              <w:bottom w:val="nil"/>
              <w:right w:val="nil"/>
            </w:tcBorders>
            <w:vAlign w:val="bottom"/>
          </w:tcPr>
          <w:p w14:paraId="354A3A85" w14:textId="77777777" w:rsidR="008C172F" w:rsidRPr="00A43BB3" w:rsidRDefault="008C172F" w:rsidP="008C172F">
            <w:pPr>
              <w:spacing w:after="0" w:line="240" w:lineRule="auto"/>
              <w:rPr>
                <w:rFonts w:cs="Arial"/>
                <w:color w:val="000000" w:themeColor="text1"/>
              </w:rPr>
            </w:pPr>
            <w:r w:rsidRPr="00A43BB3">
              <w:rPr>
                <w:rFonts w:cs="Arial"/>
                <w:color w:val="000000" w:themeColor="text1"/>
              </w:rPr>
              <w:t>ki se sme izplačati</w:t>
            </w:r>
          </w:p>
        </w:tc>
        <w:tc>
          <w:tcPr>
            <w:tcW w:w="7166" w:type="dxa"/>
            <w:gridSpan w:val="2"/>
            <w:tcBorders>
              <w:top w:val="nil"/>
              <w:left w:val="nil"/>
              <w:bottom w:val="single" w:sz="4" w:space="0" w:color="auto"/>
              <w:right w:val="nil"/>
            </w:tcBorders>
            <w:vAlign w:val="bottom"/>
          </w:tcPr>
          <w:p w14:paraId="7BB3D43C" w14:textId="77777777" w:rsidR="008C172F" w:rsidRPr="00A43BB3" w:rsidRDefault="008C172F" w:rsidP="008C172F">
            <w:pPr>
              <w:spacing w:after="0" w:line="240" w:lineRule="auto"/>
              <w:rPr>
                <w:rFonts w:cs="Arial"/>
                <w:color w:val="000000" w:themeColor="text1"/>
              </w:rPr>
            </w:pPr>
          </w:p>
        </w:tc>
      </w:tr>
      <w:tr w:rsidR="008C172F" w:rsidRPr="00A43BB3" w14:paraId="76937517" w14:textId="77777777" w:rsidTr="008C172F">
        <w:tc>
          <w:tcPr>
            <w:tcW w:w="2122" w:type="dxa"/>
            <w:gridSpan w:val="2"/>
            <w:tcBorders>
              <w:top w:val="nil"/>
              <w:left w:val="nil"/>
              <w:bottom w:val="nil"/>
              <w:right w:val="nil"/>
            </w:tcBorders>
          </w:tcPr>
          <w:p w14:paraId="4237B0FE" w14:textId="77777777" w:rsidR="008C172F" w:rsidRPr="00A43BB3" w:rsidRDefault="008C172F" w:rsidP="008C172F">
            <w:pPr>
              <w:spacing w:after="0" w:line="240" w:lineRule="auto"/>
              <w:rPr>
                <w:rFonts w:cs="Arial"/>
                <w:color w:val="000000" w:themeColor="text1"/>
              </w:rPr>
            </w:pPr>
          </w:p>
        </w:tc>
        <w:tc>
          <w:tcPr>
            <w:tcW w:w="7166" w:type="dxa"/>
            <w:gridSpan w:val="2"/>
            <w:tcBorders>
              <w:top w:val="single" w:sz="4" w:space="0" w:color="auto"/>
              <w:left w:val="nil"/>
              <w:bottom w:val="nil"/>
              <w:right w:val="nil"/>
            </w:tcBorders>
          </w:tcPr>
          <w:p w14:paraId="6D8DDE3B" w14:textId="77777777" w:rsidR="008C172F" w:rsidRPr="00A43BB3" w:rsidRDefault="008C172F" w:rsidP="008C172F">
            <w:pPr>
              <w:spacing w:after="0" w:line="240" w:lineRule="auto"/>
              <w:ind w:left="1456" w:hanging="142"/>
              <w:rPr>
                <w:rFonts w:cs="Arial"/>
                <w:i/>
                <w:color w:val="000000" w:themeColor="text1"/>
                <w:sz w:val="20"/>
                <w:szCs w:val="20"/>
              </w:rPr>
            </w:pPr>
            <w:r w:rsidRPr="00A43BB3">
              <w:rPr>
                <w:rFonts w:cs="Arial"/>
                <w:i/>
                <w:color w:val="000000" w:themeColor="text1"/>
                <w:sz w:val="20"/>
                <w:szCs w:val="20"/>
              </w:rPr>
              <w:t>datum dospelosti s številko (</w:t>
            </w:r>
            <w:proofErr w:type="spellStart"/>
            <w:r w:rsidRPr="00A43BB3">
              <w:rPr>
                <w:rFonts w:cs="Arial"/>
                <w:i/>
                <w:color w:val="000000" w:themeColor="text1"/>
                <w:sz w:val="20"/>
                <w:szCs w:val="20"/>
              </w:rPr>
              <w:t>dd</w:t>
            </w:r>
            <w:proofErr w:type="spellEnd"/>
            <w:r w:rsidRPr="00A43BB3">
              <w:rPr>
                <w:rFonts w:cs="Arial"/>
                <w:i/>
                <w:color w:val="000000" w:themeColor="text1"/>
                <w:sz w:val="20"/>
                <w:szCs w:val="20"/>
              </w:rPr>
              <w:t>/mm/</w:t>
            </w:r>
            <w:proofErr w:type="spellStart"/>
            <w:r w:rsidRPr="00A43BB3">
              <w:rPr>
                <w:rFonts w:cs="Arial"/>
                <w:i/>
                <w:color w:val="000000" w:themeColor="text1"/>
                <w:sz w:val="20"/>
                <w:szCs w:val="20"/>
              </w:rPr>
              <w:t>llll</w:t>
            </w:r>
            <w:proofErr w:type="spellEnd"/>
            <w:r w:rsidRPr="00A43BB3">
              <w:rPr>
                <w:rFonts w:cs="Arial"/>
                <w:i/>
                <w:color w:val="000000" w:themeColor="text1"/>
                <w:sz w:val="20"/>
                <w:szCs w:val="20"/>
              </w:rPr>
              <w:t>)in besedo</w:t>
            </w:r>
          </w:p>
        </w:tc>
      </w:tr>
    </w:tbl>
    <w:p w14:paraId="11FFF6B5" w14:textId="77777777" w:rsidR="008C172F" w:rsidRPr="00A43BB3" w:rsidRDefault="008C172F" w:rsidP="008C172F">
      <w:pPr>
        <w:spacing w:after="0" w:line="240" w:lineRule="auto"/>
        <w:rPr>
          <w:rFonts w:eastAsia="Times New Roman" w:cs="Arial"/>
          <w:color w:val="000000" w:themeColor="text1"/>
          <w:sz w:val="16"/>
          <w:szCs w:val="16"/>
        </w:rPr>
      </w:pPr>
    </w:p>
    <w:p w14:paraId="23A84144" w14:textId="77777777" w:rsidR="008C172F" w:rsidRPr="00A43BB3" w:rsidRDefault="008C172F" w:rsidP="008C172F">
      <w:pPr>
        <w:spacing w:after="0"/>
        <w:jc w:val="both"/>
        <w:rPr>
          <w:rFonts w:eastAsia="Times New Roman" w:cs="Arial"/>
          <w:color w:val="000000" w:themeColor="text1"/>
        </w:rPr>
      </w:pPr>
      <w:r w:rsidRPr="00A43BB3">
        <w:rPr>
          <w:rFonts w:eastAsia="Times New Roman" w:cs="Arial"/>
          <w:color w:val="000000" w:themeColor="text1"/>
        </w:rPr>
        <w:t>Dolžnik nepreklicno pooblaščam upnika, da zahteva izvršitev plačilne transakcije v breme mojih denarnih sredstev pri ponudnikih plačilnih storitev.</w:t>
      </w:r>
    </w:p>
    <w:p w14:paraId="08DC9A6F" w14:textId="77777777" w:rsidR="008C172F" w:rsidRPr="00AA1AA0" w:rsidRDefault="008C172F" w:rsidP="008C172F">
      <w:pPr>
        <w:spacing w:after="0" w:line="240" w:lineRule="auto"/>
        <w:rPr>
          <w:rFonts w:eastAsia="Times New Roman" w:cs="Arial"/>
          <w:color w:val="000000" w:themeColor="text1"/>
          <w:sz w:val="16"/>
          <w:szCs w:val="16"/>
        </w:rPr>
      </w:pPr>
    </w:p>
    <w:tbl>
      <w:tblPr>
        <w:tblStyle w:val="Tabelamrea3"/>
        <w:tblW w:w="9498" w:type="dxa"/>
        <w:tblLook w:val="04A0" w:firstRow="1" w:lastRow="0" w:firstColumn="1" w:lastColumn="0" w:noHBand="0" w:noVBand="1"/>
      </w:tblPr>
      <w:tblGrid>
        <w:gridCol w:w="2547"/>
        <w:gridCol w:w="1564"/>
        <w:gridCol w:w="137"/>
        <w:gridCol w:w="5250"/>
      </w:tblGrid>
      <w:tr w:rsidR="008C172F" w:rsidRPr="00A43BB3" w14:paraId="5ACECA9A" w14:textId="77777777" w:rsidTr="008C172F">
        <w:trPr>
          <w:trHeight w:val="287"/>
        </w:trPr>
        <w:tc>
          <w:tcPr>
            <w:tcW w:w="2547" w:type="dxa"/>
            <w:tcBorders>
              <w:top w:val="nil"/>
              <w:left w:val="nil"/>
              <w:bottom w:val="single" w:sz="4" w:space="0" w:color="auto"/>
              <w:right w:val="nil"/>
            </w:tcBorders>
            <w:vAlign w:val="bottom"/>
          </w:tcPr>
          <w:p w14:paraId="121D47CE" w14:textId="77777777" w:rsidR="008C172F" w:rsidRPr="00A43BB3" w:rsidRDefault="008C172F" w:rsidP="008C172F">
            <w:pPr>
              <w:spacing w:after="0" w:line="240" w:lineRule="auto"/>
              <w:rPr>
                <w:rFonts w:cs="Arial"/>
                <w:color w:val="000000" w:themeColor="text1"/>
              </w:rPr>
            </w:pPr>
          </w:p>
        </w:tc>
        <w:tc>
          <w:tcPr>
            <w:tcW w:w="1701" w:type="dxa"/>
            <w:gridSpan w:val="2"/>
            <w:tcBorders>
              <w:top w:val="nil"/>
              <w:left w:val="nil"/>
              <w:bottom w:val="single" w:sz="4" w:space="0" w:color="auto"/>
              <w:right w:val="nil"/>
            </w:tcBorders>
            <w:vAlign w:val="bottom"/>
          </w:tcPr>
          <w:p w14:paraId="08585526" w14:textId="77777777" w:rsidR="008C172F" w:rsidRPr="00A43BB3" w:rsidRDefault="008C172F" w:rsidP="008C172F">
            <w:pPr>
              <w:spacing w:after="0" w:line="240" w:lineRule="auto"/>
              <w:rPr>
                <w:rFonts w:cs="Arial"/>
                <w:color w:val="000000" w:themeColor="text1"/>
              </w:rPr>
            </w:pPr>
          </w:p>
        </w:tc>
        <w:tc>
          <w:tcPr>
            <w:tcW w:w="5250" w:type="dxa"/>
            <w:tcBorders>
              <w:top w:val="nil"/>
              <w:left w:val="nil"/>
              <w:bottom w:val="single" w:sz="4" w:space="0" w:color="auto"/>
              <w:right w:val="nil"/>
            </w:tcBorders>
            <w:vAlign w:val="bottom"/>
          </w:tcPr>
          <w:p w14:paraId="3FC745D5" w14:textId="77777777" w:rsidR="008C172F" w:rsidRPr="00A43BB3" w:rsidRDefault="008C172F" w:rsidP="008C172F">
            <w:pPr>
              <w:spacing w:after="0" w:line="240" w:lineRule="auto"/>
              <w:rPr>
                <w:rFonts w:cs="Arial"/>
                <w:color w:val="000000" w:themeColor="text1"/>
              </w:rPr>
            </w:pPr>
          </w:p>
        </w:tc>
      </w:tr>
      <w:tr w:rsidR="008C172F" w:rsidRPr="00A43BB3" w14:paraId="6BE185A9" w14:textId="77777777" w:rsidTr="008C172F">
        <w:tc>
          <w:tcPr>
            <w:tcW w:w="2547" w:type="dxa"/>
            <w:tcBorders>
              <w:top w:val="single" w:sz="4" w:space="0" w:color="auto"/>
              <w:left w:val="nil"/>
              <w:bottom w:val="nil"/>
              <w:right w:val="nil"/>
            </w:tcBorders>
          </w:tcPr>
          <w:p w14:paraId="4A3F6810" w14:textId="77777777" w:rsidR="008C172F" w:rsidRPr="00A43BB3" w:rsidRDefault="008C172F" w:rsidP="008C172F">
            <w:pPr>
              <w:spacing w:after="0" w:line="240" w:lineRule="auto"/>
              <w:rPr>
                <w:rFonts w:cs="Arial"/>
                <w:i/>
                <w:color w:val="000000" w:themeColor="text1"/>
                <w:sz w:val="20"/>
                <w:szCs w:val="20"/>
              </w:rPr>
            </w:pPr>
            <w:r w:rsidRPr="00A43BB3">
              <w:rPr>
                <w:rFonts w:cs="Arial"/>
                <w:i/>
                <w:color w:val="000000" w:themeColor="text1"/>
                <w:sz w:val="20"/>
                <w:szCs w:val="20"/>
              </w:rPr>
              <w:t xml:space="preserve">kraj izdaje </w:t>
            </w:r>
          </w:p>
        </w:tc>
        <w:tc>
          <w:tcPr>
            <w:tcW w:w="1564" w:type="dxa"/>
            <w:tcBorders>
              <w:top w:val="single" w:sz="4" w:space="0" w:color="auto"/>
              <w:left w:val="nil"/>
              <w:bottom w:val="nil"/>
              <w:right w:val="nil"/>
            </w:tcBorders>
          </w:tcPr>
          <w:p w14:paraId="7D87F9C9" w14:textId="77777777" w:rsidR="008C172F" w:rsidRPr="00A43BB3" w:rsidRDefault="008C172F" w:rsidP="008C172F">
            <w:pPr>
              <w:spacing w:after="0" w:line="240" w:lineRule="auto"/>
              <w:rPr>
                <w:rFonts w:cs="Arial"/>
                <w:i/>
                <w:color w:val="000000" w:themeColor="text1"/>
                <w:sz w:val="20"/>
                <w:szCs w:val="20"/>
              </w:rPr>
            </w:pPr>
            <w:r w:rsidRPr="00A43BB3">
              <w:rPr>
                <w:rFonts w:cs="Arial"/>
                <w:i/>
                <w:color w:val="000000" w:themeColor="text1"/>
                <w:sz w:val="20"/>
                <w:szCs w:val="20"/>
              </w:rPr>
              <w:t>datum</w:t>
            </w:r>
          </w:p>
          <w:p w14:paraId="64869B43" w14:textId="77777777" w:rsidR="008C172F" w:rsidRPr="00A43BB3" w:rsidRDefault="008C172F" w:rsidP="008C172F">
            <w:pPr>
              <w:spacing w:after="0" w:line="240" w:lineRule="auto"/>
              <w:rPr>
                <w:rFonts w:cs="Arial"/>
                <w:i/>
                <w:color w:val="000000" w:themeColor="text1"/>
                <w:sz w:val="20"/>
                <w:szCs w:val="20"/>
              </w:rPr>
            </w:pPr>
          </w:p>
        </w:tc>
        <w:tc>
          <w:tcPr>
            <w:tcW w:w="5387" w:type="dxa"/>
            <w:gridSpan w:val="2"/>
            <w:tcBorders>
              <w:top w:val="single" w:sz="4" w:space="0" w:color="auto"/>
              <w:left w:val="nil"/>
              <w:bottom w:val="nil"/>
              <w:right w:val="nil"/>
            </w:tcBorders>
          </w:tcPr>
          <w:p w14:paraId="1AFF544D" w14:textId="77777777" w:rsidR="008C172F" w:rsidRPr="00A43BB3" w:rsidRDefault="008C172F" w:rsidP="008C172F">
            <w:pPr>
              <w:spacing w:after="0" w:line="240" w:lineRule="auto"/>
              <w:rPr>
                <w:rFonts w:cs="Arial"/>
                <w:i/>
                <w:color w:val="000000" w:themeColor="text1"/>
                <w:sz w:val="20"/>
                <w:szCs w:val="20"/>
              </w:rPr>
            </w:pPr>
            <w:r w:rsidRPr="00A43BB3">
              <w:rPr>
                <w:rFonts w:cs="Arial"/>
                <w:i/>
                <w:color w:val="000000" w:themeColor="text1"/>
                <w:sz w:val="20"/>
                <w:szCs w:val="20"/>
              </w:rPr>
              <w:t>ime in priimek ter podpis zakonitega zastopnika dolžnika</w:t>
            </w:r>
            <w:r w:rsidRPr="00A43BB3">
              <w:rPr>
                <w:rFonts w:cs="Arial"/>
                <w:i/>
                <w:color w:val="000000" w:themeColor="text1"/>
                <w:sz w:val="20"/>
                <w:szCs w:val="20"/>
                <w:vertAlign w:val="superscript"/>
              </w:rPr>
              <w:footnoteReference w:id="18"/>
            </w:r>
          </w:p>
          <w:p w14:paraId="5051C438" w14:textId="77777777" w:rsidR="008C172F" w:rsidRPr="00A43BB3" w:rsidRDefault="008C172F" w:rsidP="008C172F">
            <w:pPr>
              <w:spacing w:after="0" w:line="240" w:lineRule="auto"/>
              <w:rPr>
                <w:rFonts w:cs="Arial"/>
                <w:i/>
                <w:color w:val="000000" w:themeColor="text1"/>
                <w:sz w:val="20"/>
                <w:szCs w:val="20"/>
              </w:rPr>
            </w:pPr>
          </w:p>
        </w:tc>
      </w:tr>
    </w:tbl>
    <w:p w14:paraId="45D1A51F" w14:textId="77777777" w:rsidR="008C172F" w:rsidRPr="00A43BB3" w:rsidRDefault="008C172F" w:rsidP="008C172F">
      <w:pPr>
        <w:spacing w:after="0" w:line="240" w:lineRule="auto"/>
        <w:rPr>
          <w:rFonts w:eastAsia="Times New Roman" w:cs="Arial"/>
          <w:color w:val="000000" w:themeColor="text1"/>
          <w:sz w:val="16"/>
          <w:szCs w:val="16"/>
        </w:rPr>
      </w:pPr>
    </w:p>
    <w:p w14:paraId="16B87280" w14:textId="77777777" w:rsidR="008C172F" w:rsidRPr="00A43BB3" w:rsidRDefault="008C172F" w:rsidP="008C172F">
      <w:pPr>
        <w:spacing w:after="0"/>
        <w:jc w:val="both"/>
        <w:rPr>
          <w:rFonts w:eastAsia="Times New Roman" w:cs="Arial"/>
          <w:color w:val="000000" w:themeColor="text1"/>
        </w:rPr>
      </w:pPr>
      <w:r w:rsidRPr="00A43BB3">
        <w:rPr>
          <w:rFonts w:eastAsia="Times New Roman" w:cs="Arial"/>
          <w:color w:val="000000" w:themeColor="text1"/>
        </w:rPr>
        <w:t>Dolžnik podeljujem nepreklicno soglasje vsem svojim ponudnikom plačilnih storitev, da v breme mojih denarnih sredstev izvršijo plačilno transakcijo, ki jo zahteva upnik.</w:t>
      </w:r>
    </w:p>
    <w:p w14:paraId="3D0D62FB" w14:textId="77777777" w:rsidR="008C172F" w:rsidRPr="00A43BB3" w:rsidRDefault="008C172F" w:rsidP="008C172F">
      <w:pPr>
        <w:spacing w:after="0" w:line="240" w:lineRule="auto"/>
        <w:rPr>
          <w:rFonts w:eastAsia="Times New Roman" w:cs="Arial"/>
          <w:color w:val="000000" w:themeColor="text1"/>
          <w:sz w:val="16"/>
          <w:szCs w:val="16"/>
        </w:rPr>
      </w:pPr>
    </w:p>
    <w:p w14:paraId="459AFFCA" w14:textId="77777777" w:rsidR="008C172F" w:rsidRPr="00827BAC" w:rsidRDefault="008C172F" w:rsidP="008C172F">
      <w:pPr>
        <w:tabs>
          <w:tab w:val="center" w:pos="4535"/>
        </w:tabs>
        <w:spacing w:after="0" w:line="240" w:lineRule="auto"/>
        <w:rPr>
          <w:rFonts w:eastAsia="Times New Roman" w:cs="Arial"/>
          <w:color w:val="000000" w:themeColor="text1"/>
        </w:rPr>
      </w:pPr>
      <w:r>
        <w:rPr>
          <w:rFonts w:eastAsia="Times New Roman" w:cs="Arial"/>
          <w:color w:val="000000" w:themeColor="text1"/>
        </w:rPr>
        <w:t>Prostor za oznake banke:</w:t>
      </w:r>
    </w:p>
    <w:p w14:paraId="5606F69A" w14:textId="48537693" w:rsidR="008C172F" w:rsidRPr="00C262A7" w:rsidRDefault="008C172F" w:rsidP="008C172F">
      <w:pPr>
        <w:pStyle w:val="Slog3"/>
        <w:rPr>
          <w:rStyle w:val="Neenpoudarek"/>
          <w:rFonts w:asciiTheme="majorHAnsi" w:hAnsiTheme="majorHAnsi" w:cs="Arial"/>
          <w:i/>
          <w:color w:val="auto"/>
          <w:sz w:val="22"/>
          <w:szCs w:val="22"/>
        </w:rPr>
      </w:pPr>
      <w:bookmarkStart w:id="67" w:name="_Toc92456333"/>
      <w:bookmarkStart w:id="68" w:name="_Toc107214303"/>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1</w:t>
      </w:r>
      <w:bookmarkEnd w:id="67"/>
      <w:r>
        <w:rPr>
          <w:rStyle w:val="Neenpoudarek"/>
          <w:rFonts w:asciiTheme="majorHAnsi" w:hAnsiTheme="majorHAnsi" w:cs="Arial"/>
          <w:i/>
          <w:color w:val="auto"/>
          <w:sz w:val="22"/>
          <w:szCs w:val="22"/>
        </w:rPr>
        <w:t>5</w:t>
      </w:r>
      <w:bookmarkEnd w:id="68"/>
    </w:p>
    <w:p w14:paraId="642F64A9" w14:textId="77777777" w:rsidR="008C172F" w:rsidRDefault="008C172F" w:rsidP="008C172F">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69" w:name="_Toc92456334"/>
      <w:bookmarkStart w:id="70" w:name="_Toc107214304"/>
      <w:r>
        <w:rPr>
          <w:rFonts w:asciiTheme="majorHAnsi" w:hAnsiTheme="majorHAnsi" w:cs="Arial"/>
          <w:b/>
          <w:bCs/>
          <w:i/>
          <w:iCs/>
          <w:color w:val="auto"/>
          <w:spacing w:val="20"/>
          <w:lang w:eastAsia="zh-CN"/>
        </w:rPr>
        <w:t>HIŠNI RED</w:t>
      </w:r>
      <w:bookmarkEnd w:id="69"/>
      <w:bookmarkEnd w:id="70"/>
    </w:p>
    <w:p w14:paraId="327206FB" w14:textId="77777777" w:rsidR="002D47DB" w:rsidRDefault="002D47DB" w:rsidP="008C172F">
      <w:pPr>
        <w:spacing w:after="0"/>
        <w:jc w:val="both"/>
        <w:rPr>
          <w:rFonts w:cs="Arial"/>
          <w:sz w:val="24"/>
          <w:szCs w:val="24"/>
        </w:rPr>
      </w:pPr>
    </w:p>
    <w:p w14:paraId="49097F06" w14:textId="2A0BFA22" w:rsidR="008C172F" w:rsidRDefault="008C172F" w:rsidP="008C172F">
      <w:pPr>
        <w:spacing w:after="0"/>
        <w:jc w:val="both"/>
        <w:rPr>
          <w:rFonts w:cs="Arial"/>
          <w:sz w:val="24"/>
          <w:szCs w:val="24"/>
        </w:rPr>
      </w:pPr>
      <w:r w:rsidRPr="000B5CDB">
        <w:rPr>
          <w:rFonts w:cs="Arial"/>
          <w:sz w:val="24"/>
          <w:szCs w:val="24"/>
        </w:rPr>
        <w:t>Hišni red je za javno naročilo »</w:t>
      </w:r>
      <w:r w:rsidR="00D465BE" w:rsidRPr="00977B4D">
        <w:rPr>
          <w:rFonts w:cs="Arial"/>
          <w:color w:val="auto"/>
          <w:sz w:val="24"/>
          <w:szCs w:val="24"/>
          <w:lang w:eastAsia="zh-CN"/>
        </w:rPr>
        <w:t>Storitve varovanja poslovne stavbe Palača DSU, ljudi in premoženja na varovanem območju</w:t>
      </w:r>
      <w:r w:rsidRPr="000B5CDB">
        <w:rPr>
          <w:rFonts w:cs="Arial"/>
          <w:sz w:val="24"/>
          <w:szCs w:val="24"/>
        </w:rPr>
        <w:t xml:space="preserve">« iz sklopa </w:t>
      </w:r>
      <w:r w:rsidR="00625E27">
        <w:rPr>
          <w:rFonts w:cs="Arial"/>
          <w:sz w:val="24"/>
          <w:szCs w:val="24"/>
        </w:rPr>
        <w:t>1</w:t>
      </w:r>
      <w:r w:rsidRPr="000B5CDB">
        <w:rPr>
          <w:rFonts w:cs="Arial"/>
          <w:sz w:val="24"/>
          <w:szCs w:val="24"/>
        </w:rPr>
        <w:t>, št. naročila 403/21-</w:t>
      </w:r>
      <w:r w:rsidR="00625E27">
        <w:rPr>
          <w:rFonts w:cs="Arial"/>
          <w:sz w:val="24"/>
          <w:szCs w:val="24"/>
        </w:rPr>
        <w:t>234</w:t>
      </w:r>
      <w:r w:rsidRPr="000B5CDB">
        <w:rPr>
          <w:rFonts w:cs="Arial"/>
          <w:sz w:val="24"/>
          <w:szCs w:val="24"/>
        </w:rPr>
        <w:t xml:space="preserve">, </w:t>
      </w:r>
      <w:r w:rsidR="00D465BE">
        <w:rPr>
          <w:rFonts w:cs="Arial"/>
          <w:sz w:val="24"/>
          <w:szCs w:val="24"/>
        </w:rPr>
        <w:t xml:space="preserve">je </w:t>
      </w:r>
      <w:r w:rsidRPr="000B5CDB">
        <w:rPr>
          <w:rFonts w:cs="Arial"/>
          <w:sz w:val="24"/>
          <w:szCs w:val="24"/>
        </w:rPr>
        <w:t>priložen v ločeni datoteki »</w:t>
      </w:r>
      <w:proofErr w:type="spellStart"/>
      <w:r w:rsidRPr="000B5CDB">
        <w:rPr>
          <w:rFonts w:cs="Arial"/>
          <w:sz w:val="24"/>
          <w:szCs w:val="24"/>
        </w:rPr>
        <w:t>Hisni</w:t>
      </w:r>
      <w:proofErr w:type="spellEnd"/>
      <w:r w:rsidRPr="000B5CDB">
        <w:rPr>
          <w:rFonts w:cs="Arial"/>
          <w:sz w:val="24"/>
          <w:szCs w:val="24"/>
        </w:rPr>
        <w:t xml:space="preserve"> red </w:t>
      </w:r>
      <w:proofErr w:type="spellStart"/>
      <w:r w:rsidRPr="000B5CDB">
        <w:rPr>
          <w:rFonts w:cs="Arial"/>
          <w:sz w:val="24"/>
          <w:szCs w:val="24"/>
        </w:rPr>
        <w:t>Palaca</w:t>
      </w:r>
      <w:proofErr w:type="spellEnd"/>
      <w:r w:rsidRPr="000B5CDB">
        <w:rPr>
          <w:rFonts w:cs="Arial"/>
          <w:sz w:val="24"/>
          <w:szCs w:val="24"/>
        </w:rPr>
        <w:t xml:space="preserve"> DSU.pdf«.</w:t>
      </w:r>
    </w:p>
    <w:p w14:paraId="2887C325" w14:textId="77777777" w:rsidR="00D465BE" w:rsidRDefault="00D465BE" w:rsidP="008C172F">
      <w:pPr>
        <w:spacing w:after="0"/>
        <w:jc w:val="both"/>
        <w:rPr>
          <w:rFonts w:cs="Arial"/>
          <w:sz w:val="24"/>
          <w:szCs w:val="24"/>
        </w:rPr>
      </w:pPr>
    </w:p>
    <w:p w14:paraId="5A1D5391" w14:textId="1666340F" w:rsidR="00D465BE" w:rsidRPr="00E91BA1" w:rsidRDefault="00D465BE" w:rsidP="00D465BE">
      <w:pPr>
        <w:spacing w:after="0"/>
        <w:jc w:val="both"/>
        <w:rPr>
          <w:rFonts w:cs="Arial"/>
          <w:color w:val="auto"/>
          <w:sz w:val="24"/>
          <w:szCs w:val="24"/>
        </w:rPr>
      </w:pPr>
      <w:r w:rsidRPr="000B5CDB">
        <w:rPr>
          <w:rFonts w:cs="Arial"/>
          <w:sz w:val="24"/>
          <w:szCs w:val="24"/>
        </w:rPr>
        <w:t>Hišni red je za javno naročilo »</w:t>
      </w:r>
      <w:r w:rsidRPr="00977B4D">
        <w:rPr>
          <w:rFonts w:cs="Arial"/>
          <w:color w:val="auto"/>
          <w:sz w:val="24"/>
          <w:szCs w:val="24"/>
          <w:lang w:eastAsia="zh-CN"/>
        </w:rPr>
        <w:t>Storitve varovanja poslov</w:t>
      </w:r>
      <w:r w:rsidRPr="00E91BA1">
        <w:rPr>
          <w:rFonts w:cs="Arial"/>
          <w:color w:val="auto"/>
          <w:sz w:val="24"/>
          <w:szCs w:val="24"/>
          <w:lang w:eastAsia="zh-CN"/>
        </w:rPr>
        <w:t>nega objekta Dunajski kristali, ljudi in premoženja na varovanem območju</w:t>
      </w:r>
      <w:r w:rsidRPr="00E91BA1">
        <w:rPr>
          <w:rFonts w:cs="Arial"/>
          <w:color w:val="auto"/>
          <w:sz w:val="24"/>
          <w:szCs w:val="24"/>
        </w:rPr>
        <w:t xml:space="preserve">« iz sklopa 2, št. naročila 403/21-235, je priložen v ločeni datoteki </w:t>
      </w:r>
      <w:r w:rsidR="00F275BB" w:rsidRPr="00E91BA1">
        <w:rPr>
          <w:rFonts w:cs="Arial"/>
          <w:color w:val="auto"/>
          <w:sz w:val="24"/>
          <w:szCs w:val="24"/>
        </w:rPr>
        <w:t>»</w:t>
      </w:r>
      <w:r w:rsidR="00027D38" w:rsidRPr="00E91BA1">
        <w:rPr>
          <w:rFonts w:cs="Arial"/>
          <w:color w:val="auto"/>
          <w:sz w:val="24"/>
          <w:szCs w:val="24"/>
        </w:rPr>
        <w:t>2021-07-08_h</w:t>
      </w:r>
      <w:r w:rsidRPr="00E91BA1">
        <w:rPr>
          <w:rFonts w:cs="Arial"/>
          <w:color w:val="auto"/>
          <w:sz w:val="24"/>
          <w:szCs w:val="24"/>
        </w:rPr>
        <w:t>sni red</w:t>
      </w:r>
      <w:r w:rsidR="00F275BB" w:rsidRPr="00E91BA1">
        <w:rPr>
          <w:rFonts w:cs="Arial"/>
          <w:color w:val="auto"/>
          <w:sz w:val="24"/>
          <w:szCs w:val="24"/>
        </w:rPr>
        <w:t xml:space="preserve"> </w:t>
      </w:r>
      <w:proofErr w:type="spellStart"/>
      <w:r w:rsidR="00E91BA1" w:rsidRPr="00E91BA1">
        <w:rPr>
          <w:rFonts w:cs="Arial"/>
          <w:color w:val="auto"/>
          <w:sz w:val="24"/>
          <w:szCs w:val="24"/>
        </w:rPr>
        <w:t>MDDSZ_</w:t>
      </w:r>
      <w:r w:rsidR="00F275BB" w:rsidRPr="00E91BA1">
        <w:rPr>
          <w:rFonts w:cs="Arial"/>
          <w:color w:val="auto"/>
          <w:sz w:val="24"/>
          <w:szCs w:val="24"/>
        </w:rPr>
        <w:t>Dunajski</w:t>
      </w:r>
      <w:proofErr w:type="spellEnd"/>
      <w:r w:rsidR="00F275BB" w:rsidRPr="00E91BA1">
        <w:rPr>
          <w:rFonts w:cs="Arial"/>
          <w:color w:val="auto"/>
          <w:sz w:val="24"/>
          <w:szCs w:val="24"/>
        </w:rPr>
        <w:t xml:space="preserve"> kristali</w:t>
      </w:r>
      <w:r w:rsidRPr="00E91BA1">
        <w:rPr>
          <w:rFonts w:cs="Arial"/>
          <w:color w:val="auto"/>
          <w:sz w:val="24"/>
          <w:szCs w:val="24"/>
        </w:rPr>
        <w:t>.pdf«.</w:t>
      </w:r>
    </w:p>
    <w:p w14:paraId="105130FB" w14:textId="77777777" w:rsidR="00D465BE" w:rsidRPr="00E91BA1" w:rsidRDefault="00D465BE" w:rsidP="00D465BE">
      <w:pPr>
        <w:spacing w:after="0"/>
        <w:jc w:val="both"/>
        <w:rPr>
          <w:rFonts w:cs="Arial"/>
          <w:color w:val="auto"/>
          <w:sz w:val="24"/>
          <w:szCs w:val="24"/>
        </w:rPr>
      </w:pPr>
    </w:p>
    <w:p w14:paraId="321BCF12" w14:textId="33BEA878" w:rsidR="00D465BE" w:rsidRDefault="00D465BE" w:rsidP="00D465BE">
      <w:pPr>
        <w:spacing w:after="0"/>
        <w:jc w:val="both"/>
        <w:rPr>
          <w:rFonts w:cs="Arial"/>
          <w:sz w:val="24"/>
          <w:szCs w:val="24"/>
        </w:rPr>
      </w:pPr>
      <w:r w:rsidRPr="00E91BA1">
        <w:rPr>
          <w:rFonts w:cs="Arial"/>
          <w:color w:val="auto"/>
          <w:sz w:val="24"/>
          <w:szCs w:val="24"/>
        </w:rPr>
        <w:t>Hišni red je za javno naročilo »</w:t>
      </w:r>
      <w:r w:rsidR="00061E6C" w:rsidRPr="00E91BA1">
        <w:rPr>
          <w:rFonts w:cs="Arial"/>
          <w:color w:val="auto"/>
          <w:sz w:val="24"/>
          <w:szCs w:val="24"/>
          <w:lang w:eastAsia="zh-CN"/>
        </w:rPr>
        <w:t>Storitve varovanja poslovn</w:t>
      </w:r>
      <w:r w:rsidR="00061E6C" w:rsidRPr="00977B4D">
        <w:rPr>
          <w:rFonts w:cs="Arial"/>
          <w:color w:val="auto"/>
          <w:sz w:val="24"/>
          <w:szCs w:val="24"/>
          <w:lang w:eastAsia="zh-CN"/>
        </w:rPr>
        <w:t>e stavbe Smelt, ljudi in premoženja na varovanem območju</w:t>
      </w:r>
      <w:r w:rsidRPr="000B5CDB">
        <w:rPr>
          <w:rFonts w:cs="Arial"/>
          <w:sz w:val="24"/>
          <w:szCs w:val="24"/>
        </w:rPr>
        <w:t xml:space="preserve">« iz sklopa </w:t>
      </w:r>
      <w:r>
        <w:rPr>
          <w:rFonts w:cs="Arial"/>
          <w:sz w:val="24"/>
          <w:szCs w:val="24"/>
        </w:rPr>
        <w:t>3</w:t>
      </w:r>
      <w:r w:rsidRPr="000B5CDB">
        <w:rPr>
          <w:rFonts w:cs="Arial"/>
          <w:sz w:val="24"/>
          <w:szCs w:val="24"/>
        </w:rPr>
        <w:t>, št. naročila 403/21-</w:t>
      </w:r>
      <w:r>
        <w:rPr>
          <w:rFonts w:cs="Arial"/>
          <w:sz w:val="24"/>
          <w:szCs w:val="24"/>
        </w:rPr>
        <w:t>236</w:t>
      </w:r>
      <w:r w:rsidRPr="000B5CDB">
        <w:rPr>
          <w:rFonts w:cs="Arial"/>
          <w:sz w:val="24"/>
          <w:szCs w:val="24"/>
        </w:rPr>
        <w:t xml:space="preserve">, </w:t>
      </w:r>
      <w:r>
        <w:rPr>
          <w:rFonts w:cs="Arial"/>
          <w:sz w:val="24"/>
          <w:szCs w:val="24"/>
        </w:rPr>
        <w:t xml:space="preserve">je </w:t>
      </w:r>
      <w:r w:rsidRPr="000B5CDB">
        <w:rPr>
          <w:rFonts w:cs="Arial"/>
          <w:sz w:val="24"/>
          <w:szCs w:val="24"/>
        </w:rPr>
        <w:t>priložen v ločeni datoteki »</w:t>
      </w:r>
      <w:r w:rsidR="00F275BB">
        <w:rPr>
          <w:rFonts w:cs="Arial"/>
          <w:sz w:val="24"/>
          <w:szCs w:val="24"/>
        </w:rPr>
        <w:t>2019-06-26_h</w:t>
      </w:r>
      <w:r w:rsidR="00F275BB" w:rsidRPr="000B5CDB">
        <w:rPr>
          <w:rFonts w:cs="Arial"/>
          <w:sz w:val="24"/>
          <w:szCs w:val="24"/>
        </w:rPr>
        <w:t>isni red</w:t>
      </w:r>
      <w:r w:rsidR="00F275BB">
        <w:rPr>
          <w:rFonts w:cs="Arial"/>
          <w:sz w:val="24"/>
          <w:szCs w:val="24"/>
        </w:rPr>
        <w:t>_Smelt</w:t>
      </w:r>
      <w:r w:rsidR="00F275BB" w:rsidRPr="000B5CDB">
        <w:rPr>
          <w:rFonts w:cs="Arial"/>
          <w:sz w:val="24"/>
          <w:szCs w:val="24"/>
        </w:rPr>
        <w:t>.pdf</w:t>
      </w:r>
      <w:r w:rsidRPr="000B5CDB">
        <w:rPr>
          <w:rFonts w:cs="Arial"/>
          <w:sz w:val="24"/>
          <w:szCs w:val="24"/>
        </w:rPr>
        <w:t>«.</w:t>
      </w:r>
    </w:p>
    <w:p w14:paraId="15D0CA41" w14:textId="77777777" w:rsidR="00D465BE" w:rsidRDefault="00D465BE" w:rsidP="00D465BE">
      <w:pPr>
        <w:spacing w:after="0"/>
        <w:jc w:val="both"/>
        <w:rPr>
          <w:rFonts w:cs="Arial"/>
          <w:sz w:val="24"/>
          <w:szCs w:val="24"/>
        </w:rPr>
      </w:pPr>
    </w:p>
    <w:p w14:paraId="6FE3C6DE" w14:textId="3D8091DA" w:rsidR="00D465BE" w:rsidRDefault="00D465BE" w:rsidP="00D465BE">
      <w:pPr>
        <w:spacing w:after="0"/>
        <w:jc w:val="both"/>
        <w:rPr>
          <w:rFonts w:cs="Arial"/>
          <w:sz w:val="24"/>
          <w:szCs w:val="24"/>
        </w:rPr>
      </w:pPr>
      <w:r w:rsidRPr="000B5CDB">
        <w:rPr>
          <w:rFonts w:cs="Arial"/>
          <w:sz w:val="24"/>
          <w:szCs w:val="24"/>
        </w:rPr>
        <w:t>Hišni red je za javno naročilo »</w:t>
      </w:r>
      <w:r w:rsidR="00061E6C" w:rsidRPr="00977B4D">
        <w:rPr>
          <w:rFonts w:cs="Arial"/>
          <w:color w:val="auto"/>
          <w:sz w:val="24"/>
          <w:szCs w:val="24"/>
          <w:lang w:eastAsia="zh-CN"/>
        </w:rPr>
        <w:t>Storitve varovanj</w:t>
      </w:r>
      <w:r w:rsidR="00061E6C">
        <w:rPr>
          <w:rFonts w:cs="Arial"/>
          <w:color w:val="auto"/>
          <w:sz w:val="24"/>
          <w:szCs w:val="24"/>
          <w:lang w:eastAsia="zh-CN"/>
        </w:rPr>
        <w:t>a</w:t>
      </w:r>
      <w:r w:rsidR="00061E6C" w:rsidRPr="00977B4D">
        <w:rPr>
          <w:rFonts w:cs="Arial"/>
          <w:color w:val="auto"/>
          <w:sz w:val="24"/>
          <w:szCs w:val="24"/>
          <w:lang w:eastAsia="zh-CN"/>
        </w:rPr>
        <w:t xml:space="preserve"> poslovne stavbe Metalna, ljudi in premoženja na varovanem območju</w:t>
      </w:r>
      <w:r w:rsidRPr="000B5CDB">
        <w:rPr>
          <w:rFonts w:cs="Arial"/>
          <w:sz w:val="24"/>
          <w:szCs w:val="24"/>
        </w:rPr>
        <w:t xml:space="preserve">« iz sklopa </w:t>
      </w:r>
      <w:r>
        <w:rPr>
          <w:rFonts w:cs="Arial"/>
          <w:sz w:val="24"/>
          <w:szCs w:val="24"/>
        </w:rPr>
        <w:t>4</w:t>
      </w:r>
      <w:r w:rsidRPr="000B5CDB">
        <w:rPr>
          <w:rFonts w:cs="Arial"/>
          <w:sz w:val="24"/>
          <w:szCs w:val="24"/>
        </w:rPr>
        <w:t>, št. naročila 403/21-</w:t>
      </w:r>
      <w:r>
        <w:rPr>
          <w:rFonts w:cs="Arial"/>
          <w:sz w:val="24"/>
          <w:szCs w:val="24"/>
        </w:rPr>
        <w:t>237</w:t>
      </w:r>
      <w:r w:rsidRPr="000B5CDB">
        <w:rPr>
          <w:rFonts w:cs="Arial"/>
          <w:sz w:val="24"/>
          <w:szCs w:val="24"/>
        </w:rPr>
        <w:t xml:space="preserve">, </w:t>
      </w:r>
      <w:r>
        <w:rPr>
          <w:rFonts w:cs="Arial"/>
          <w:sz w:val="24"/>
          <w:szCs w:val="24"/>
        </w:rPr>
        <w:t xml:space="preserve">je </w:t>
      </w:r>
      <w:r w:rsidR="00D52B8E">
        <w:rPr>
          <w:rFonts w:cs="Arial"/>
          <w:sz w:val="24"/>
          <w:szCs w:val="24"/>
        </w:rPr>
        <w:t>v fazi sprejemanja. Naročnik bo z njim seznanil izbranega ponudnika</w:t>
      </w:r>
      <w:r w:rsidRPr="000B5CDB">
        <w:rPr>
          <w:rFonts w:cs="Arial"/>
          <w:sz w:val="24"/>
          <w:szCs w:val="24"/>
        </w:rPr>
        <w:t>.</w:t>
      </w:r>
    </w:p>
    <w:p w14:paraId="30F24A68" w14:textId="77777777" w:rsidR="00D465BE" w:rsidRDefault="00D465BE" w:rsidP="008C172F">
      <w:pPr>
        <w:spacing w:after="0"/>
        <w:jc w:val="both"/>
        <w:rPr>
          <w:rFonts w:cs="Arial"/>
          <w:b/>
          <w:sz w:val="24"/>
          <w:szCs w:val="24"/>
        </w:rPr>
      </w:pPr>
    </w:p>
    <w:p w14:paraId="08A98213" w14:textId="756CDFB1" w:rsidR="00061E6C" w:rsidRPr="00D465BE" w:rsidRDefault="00061E6C" w:rsidP="00061E6C">
      <w:pPr>
        <w:spacing w:after="0"/>
        <w:jc w:val="both"/>
        <w:rPr>
          <w:rFonts w:cs="Arial"/>
          <w:b/>
          <w:sz w:val="24"/>
          <w:szCs w:val="24"/>
        </w:rPr>
      </w:pPr>
      <w:r>
        <w:rPr>
          <w:rFonts w:cs="Arial"/>
          <w:sz w:val="24"/>
          <w:szCs w:val="24"/>
          <w:lang w:eastAsia="zh-CN"/>
        </w:rPr>
        <w:t xml:space="preserve">Javno naročilo iz </w:t>
      </w:r>
      <w:r w:rsidRPr="00977B4D">
        <w:rPr>
          <w:rFonts w:cs="Arial"/>
          <w:color w:val="auto"/>
          <w:sz w:val="24"/>
          <w:szCs w:val="24"/>
          <w:lang w:eastAsia="zh-CN"/>
        </w:rPr>
        <w:t>sklop</w:t>
      </w:r>
      <w:r>
        <w:rPr>
          <w:rFonts w:cs="Arial"/>
          <w:color w:val="auto"/>
          <w:sz w:val="24"/>
          <w:szCs w:val="24"/>
          <w:lang w:eastAsia="zh-CN"/>
        </w:rPr>
        <w:t>a</w:t>
      </w:r>
      <w:r w:rsidRPr="00977B4D">
        <w:rPr>
          <w:rFonts w:cs="Arial"/>
          <w:color w:val="auto"/>
          <w:sz w:val="24"/>
          <w:szCs w:val="24"/>
          <w:lang w:eastAsia="zh-CN"/>
        </w:rPr>
        <w:t xml:space="preserve"> 5 </w:t>
      </w:r>
      <w:r>
        <w:rPr>
          <w:rFonts w:cs="Arial"/>
          <w:color w:val="auto"/>
          <w:sz w:val="24"/>
          <w:szCs w:val="24"/>
          <w:lang w:eastAsia="zh-CN"/>
        </w:rPr>
        <w:t xml:space="preserve">se oddaja za </w:t>
      </w:r>
      <w:r w:rsidRPr="00977B4D">
        <w:rPr>
          <w:rFonts w:cs="Arial"/>
          <w:sz w:val="24"/>
          <w:szCs w:val="24"/>
          <w:lang w:eastAsia="zh-CN"/>
        </w:rPr>
        <w:t>še neopredeljene poslovne objek</w:t>
      </w:r>
      <w:r>
        <w:rPr>
          <w:rFonts w:cs="Arial"/>
          <w:sz w:val="24"/>
          <w:szCs w:val="24"/>
          <w:lang w:eastAsia="zh-CN"/>
        </w:rPr>
        <w:t xml:space="preserve">te. Naročnik bo skladno z okvirnim sporazum izbrane ponudnike iz sklopa 5 seznanil s hišnim redom konkretnega poslovnega objekta v vsakokratnem postopku odpiranja konkurence </w:t>
      </w:r>
      <w:r w:rsidRPr="00420A1A">
        <w:rPr>
          <w:rFonts w:cs="Arial"/>
          <w:sz w:val="24"/>
          <w:szCs w:val="24"/>
        </w:rPr>
        <w:t>za oddajo posameznega naročila</w:t>
      </w:r>
      <w:r w:rsidR="00B94D15">
        <w:rPr>
          <w:rFonts w:cs="Arial"/>
          <w:sz w:val="24"/>
          <w:szCs w:val="24"/>
        </w:rPr>
        <w:t>, ki ga vodil skladno s sklenjenim okvirnim sporazumom</w:t>
      </w:r>
      <w:r>
        <w:rPr>
          <w:rFonts w:cs="Arial"/>
          <w:sz w:val="24"/>
          <w:szCs w:val="24"/>
          <w:lang w:eastAsia="zh-CN"/>
        </w:rPr>
        <w:t>.</w:t>
      </w:r>
    </w:p>
    <w:p w14:paraId="64898ADC" w14:textId="77777777" w:rsidR="00D465BE" w:rsidRPr="00061E6C" w:rsidRDefault="00D465BE" w:rsidP="00061E6C">
      <w:bookmarkStart w:id="71" w:name="_Toc92456335"/>
    </w:p>
    <w:p w14:paraId="757A9905" w14:textId="14DC0A10" w:rsidR="008C172F" w:rsidRPr="00C262A7" w:rsidRDefault="008C172F" w:rsidP="008C172F">
      <w:pPr>
        <w:pStyle w:val="Slog3"/>
        <w:rPr>
          <w:rStyle w:val="Neenpoudarek"/>
          <w:rFonts w:asciiTheme="majorHAnsi" w:hAnsiTheme="majorHAnsi" w:cs="Arial"/>
          <w:i/>
          <w:color w:val="auto"/>
          <w:sz w:val="22"/>
          <w:szCs w:val="22"/>
        </w:rPr>
      </w:pPr>
      <w:bookmarkStart w:id="72" w:name="_Toc107214305"/>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1</w:t>
      </w:r>
      <w:bookmarkEnd w:id="71"/>
      <w:r>
        <w:rPr>
          <w:rStyle w:val="Neenpoudarek"/>
          <w:rFonts w:asciiTheme="majorHAnsi" w:hAnsiTheme="majorHAnsi" w:cs="Arial"/>
          <w:i/>
          <w:color w:val="auto"/>
          <w:sz w:val="22"/>
          <w:szCs w:val="22"/>
        </w:rPr>
        <w:t>6</w:t>
      </w:r>
      <w:bookmarkEnd w:id="72"/>
    </w:p>
    <w:p w14:paraId="7B4D497A" w14:textId="2A375872" w:rsidR="008C172F" w:rsidRDefault="008C172F" w:rsidP="008C172F">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73" w:name="_Toc92456336"/>
      <w:bookmarkStart w:id="74" w:name="_Toc107214306"/>
      <w:r>
        <w:rPr>
          <w:rFonts w:asciiTheme="majorHAnsi" w:hAnsiTheme="majorHAnsi" w:cs="Arial"/>
          <w:b/>
          <w:bCs/>
          <w:i/>
          <w:iCs/>
          <w:color w:val="auto"/>
          <w:spacing w:val="20"/>
          <w:lang w:eastAsia="zh-CN"/>
        </w:rPr>
        <w:t xml:space="preserve">IZVLEČEK </w:t>
      </w:r>
      <w:r w:rsidR="00D61176">
        <w:rPr>
          <w:rFonts w:asciiTheme="majorHAnsi" w:hAnsiTheme="majorHAnsi" w:cs="Arial"/>
          <w:b/>
          <w:bCs/>
          <w:i/>
          <w:iCs/>
          <w:color w:val="auto"/>
          <w:spacing w:val="20"/>
          <w:lang w:eastAsia="zh-CN"/>
        </w:rPr>
        <w:t xml:space="preserve">IZ </w:t>
      </w:r>
      <w:r>
        <w:rPr>
          <w:rFonts w:asciiTheme="majorHAnsi" w:hAnsiTheme="majorHAnsi" w:cs="Arial"/>
          <w:b/>
          <w:bCs/>
          <w:i/>
          <w:iCs/>
          <w:color w:val="auto"/>
          <w:spacing w:val="20"/>
          <w:lang w:eastAsia="zh-CN"/>
        </w:rPr>
        <w:t>HIŠNEGA REDA V OBJEKTIH IN PROSTORIH MINISTRSTVA ZA NOTRANJE ZADEVE</w:t>
      </w:r>
      <w:bookmarkEnd w:id="73"/>
      <w:bookmarkEnd w:id="74"/>
    </w:p>
    <w:p w14:paraId="6473B9B3" w14:textId="77777777" w:rsidR="00061E6C" w:rsidRDefault="00061E6C" w:rsidP="008C172F">
      <w:pPr>
        <w:spacing w:after="0" w:line="259" w:lineRule="auto"/>
        <w:jc w:val="both"/>
        <w:rPr>
          <w:rFonts w:cs="Arial"/>
          <w:b/>
          <w:sz w:val="24"/>
          <w:szCs w:val="24"/>
        </w:rPr>
      </w:pPr>
    </w:p>
    <w:p w14:paraId="55895CAB" w14:textId="6C977C6D" w:rsidR="00061E6C" w:rsidRPr="00061E6C" w:rsidRDefault="00061E6C" w:rsidP="008C172F">
      <w:pPr>
        <w:spacing w:after="0" w:line="259" w:lineRule="auto"/>
        <w:jc w:val="both"/>
        <w:rPr>
          <w:rFonts w:cs="Arial"/>
          <w:sz w:val="24"/>
          <w:szCs w:val="24"/>
        </w:rPr>
      </w:pPr>
      <w:r w:rsidRPr="00061E6C">
        <w:rPr>
          <w:rFonts w:cs="Arial"/>
          <w:sz w:val="24"/>
          <w:szCs w:val="24"/>
        </w:rPr>
        <w:t>Izvleček v nadaljevanju je relevanten za</w:t>
      </w:r>
      <w:r>
        <w:rPr>
          <w:rFonts w:cs="Arial"/>
          <w:sz w:val="24"/>
          <w:szCs w:val="24"/>
        </w:rPr>
        <w:t xml:space="preserve"> javno naročilo </w:t>
      </w:r>
      <w:r w:rsidR="00D1477B">
        <w:rPr>
          <w:rFonts w:cs="Arial"/>
          <w:sz w:val="24"/>
          <w:szCs w:val="24"/>
        </w:rPr>
        <w:t>»</w:t>
      </w:r>
      <w:r w:rsidR="00D1477B" w:rsidRPr="00D1477B">
        <w:rPr>
          <w:rFonts w:cs="Arial"/>
          <w:sz w:val="24"/>
          <w:szCs w:val="24"/>
        </w:rPr>
        <w:t>Storitve varovanja poslovne stavbe Palača DSU, ljudi in premoženja na varovanem območju« iz sklopa 1, št. naročila 403/21-234</w:t>
      </w:r>
      <w:r w:rsidRPr="00061E6C">
        <w:rPr>
          <w:rFonts w:cs="Arial"/>
          <w:sz w:val="24"/>
          <w:szCs w:val="24"/>
        </w:rPr>
        <w:t>.</w:t>
      </w:r>
    </w:p>
    <w:p w14:paraId="1FBAE0F6" w14:textId="46A7FDAA" w:rsidR="00061E6C" w:rsidRDefault="00061E6C" w:rsidP="008C172F">
      <w:pPr>
        <w:spacing w:after="0" w:line="259" w:lineRule="auto"/>
        <w:jc w:val="both"/>
        <w:rPr>
          <w:rFonts w:cs="Arial"/>
          <w:b/>
          <w:sz w:val="24"/>
          <w:szCs w:val="24"/>
        </w:rPr>
      </w:pPr>
    </w:p>
    <w:p w14:paraId="6EB32B95" w14:textId="77777777" w:rsidR="008C172F" w:rsidRPr="004E0795" w:rsidRDefault="008C172F" w:rsidP="008C172F">
      <w:pPr>
        <w:spacing w:after="0" w:line="259" w:lineRule="auto"/>
        <w:jc w:val="both"/>
        <w:rPr>
          <w:rFonts w:cs="Arial"/>
          <w:b/>
          <w:sz w:val="24"/>
          <w:szCs w:val="24"/>
        </w:rPr>
      </w:pPr>
      <w:r w:rsidRPr="004E0795">
        <w:rPr>
          <w:rFonts w:cs="Arial"/>
          <w:b/>
          <w:sz w:val="24"/>
          <w:szCs w:val="24"/>
        </w:rPr>
        <w:t>IZVLEČEK IZ</w:t>
      </w:r>
    </w:p>
    <w:p w14:paraId="779CE60B" w14:textId="77777777" w:rsidR="008C172F" w:rsidRPr="004E0795" w:rsidRDefault="008C172F" w:rsidP="008C172F">
      <w:pPr>
        <w:spacing w:after="0" w:line="259" w:lineRule="auto"/>
        <w:jc w:val="center"/>
        <w:rPr>
          <w:rFonts w:cs="Arial"/>
          <w:b/>
          <w:sz w:val="24"/>
          <w:szCs w:val="24"/>
        </w:rPr>
      </w:pPr>
      <w:r w:rsidRPr="004E0795">
        <w:rPr>
          <w:rFonts w:cs="Arial"/>
          <w:b/>
          <w:sz w:val="24"/>
          <w:szCs w:val="24"/>
        </w:rPr>
        <w:t>HIŠNEGA REDA</w:t>
      </w:r>
    </w:p>
    <w:p w14:paraId="59323E9D" w14:textId="77777777" w:rsidR="008C172F" w:rsidRPr="004E0795" w:rsidRDefault="008C172F" w:rsidP="008C172F">
      <w:pPr>
        <w:spacing w:after="0" w:line="259" w:lineRule="auto"/>
        <w:jc w:val="center"/>
        <w:rPr>
          <w:rFonts w:cs="Arial"/>
          <w:b/>
          <w:sz w:val="24"/>
          <w:szCs w:val="24"/>
        </w:rPr>
      </w:pPr>
      <w:r w:rsidRPr="004E0795">
        <w:rPr>
          <w:rFonts w:cs="Arial"/>
          <w:b/>
          <w:sz w:val="24"/>
          <w:szCs w:val="24"/>
        </w:rPr>
        <w:t>V OBJEKTIH IN PROSTORIH</w:t>
      </w:r>
    </w:p>
    <w:p w14:paraId="7798E85F" w14:textId="77777777" w:rsidR="008C172F" w:rsidRPr="004E0795" w:rsidRDefault="008C172F" w:rsidP="008C172F">
      <w:pPr>
        <w:spacing w:after="0" w:line="259" w:lineRule="auto"/>
        <w:jc w:val="center"/>
        <w:rPr>
          <w:rFonts w:cs="Arial"/>
          <w:b/>
          <w:sz w:val="24"/>
          <w:szCs w:val="24"/>
        </w:rPr>
      </w:pPr>
      <w:r w:rsidRPr="004E0795">
        <w:rPr>
          <w:rFonts w:cs="Arial"/>
          <w:b/>
          <w:sz w:val="24"/>
          <w:szCs w:val="24"/>
        </w:rPr>
        <w:t>MINISTRSTVA ZA NOTRANJE ZADEVE,</w:t>
      </w:r>
    </w:p>
    <w:p w14:paraId="2E53B752" w14:textId="77777777" w:rsidR="008C172F" w:rsidRDefault="008C172F" w:rsidP="008C172F">
      <w:pPr>
        <w:spacing w:after="0" w:line="259" w:lineRule="auto"/>
        <w:jc w:val="both"/>
        <w:rPr>
          <w:rFonts w:cs="Arial"/>
          <w:sz w:val="24"/>
          <w:szCs w:val="24"/>
        </w:rPr>
      </w:pPr>
    </w:p>
    <w:p w14:paraId="5DF578B6" w14:textId="77777777" w:rsidR="008C172F" w:rsidRPr="004E0795" w:rsidRDefault="008C172F" w:rsidP="008C172F">
      <w:pPr>
        <w:spacing w:after="0" w:line="259" w:lineRule="auto"/>
        <w:jc w:val="both"/>
        <w:rPr>
          <w:rFonts w:cs="Arial"/>
          <w:sz w:val="24"/>
          <w:szCs w:val="24"/>
        </w:rPr>
      </w:pPr>
      <w:r w:rsidRPr="004E0795">
        <w:rPr>
          <w:rFonts w:cs="Arial"/>
          <w:sz w:val="24"/>
          <w:szCs w:val="24"/>
        </w:rPr>
        <w:t xml:space="preserve">številka: 007-207/2006/1 z dne 28. 9. </w:t>
      </w:r>
      <w:smartTag w:uri="urn:schemas-microsoft-com:office:smarttags" w:element="metricconverter">
        <w:smartTagPr>
          <w:attr w:name="ProductID" w:val="2006 in"/>
        </w:smartTagPr>
        <w:r w:rsidRPr="004E0795">
          <w:rPr>
            <w:rFonts w:cs="Arial"/>
            <w:sz w:val="24"/>
            <w:szCs w:val="24"/>
          </w:rPr>
          <w:t>2006 in</w:t>
        </w:r>
      </w:smartTag>
      <w:r w:rsidRPr="004E0795">
        <w:rPr>
          <w:rFonts w:cs="Arial"/>
          <w:sz w:val="24"/>
          <w:szCs w:val="24"/>
        </w:rPr>
        <w:t xml:space="preserve"> popravek št. 007-207/2006/5 z dne 28. 9. 2006</w:t>
      </w:r>
    </w:p>
    <w:p w14:paraId="762A92BB" w14:textId="77777777" w:rsidR="008C172F" w:rsidRPr="004E0795" w:rsidRDefault="008C172F" w:rsidP="008C172F">
      <w:pPr>
        <w:tabs>
          <w:tab w:val="left" w:pos="284"/>
        </w:tabs>
        <w:spacing w:after="0" w:line="259" w:lineRule="auto"/>
        <w:jc w:val="center"/>
        <w:rPr>
          <w:rFonts w:cs="Arial"/>
          <w:b/>
          <w:sz w:val="24"/>
          <w:szCs w:val="24"/>
        </w:rPr>
      </w:pPr>
      <w:r w:rsidRPr="004E0795">
        <w:rPr>
          <w:rFonts w:cs="Arial"/>
          <w:b/>
          <w:sz w:val="24"/>
          <w:szCs w:val="24"/>
        </w:rPr>
        <w:t>I. SPLOŠNE DOLOČBE</w:t>
      </w:r>
    </w:p>
    <w:p w14:paraId="329845F3" w14:textId="77777777" w:rsidR="008C172F" w:rsidRPr="004E0795" w:rsidRDefault="008C172F" w:rsidP="008C172F">
      <w:pPr>
        <w:spacing w:after="0" w:line="259" w:lineRule="auto"/>
        <w:jc w:val="center"/>
        <w:rPr>
          <w:rFonts w:cs="Arial"/>
          <w:sz w:val="24"/>
          <w:szCs w:val="24"/>
        </w:rPr>
      </w:pPr>
      <w:r w:rsidRPr="004E0795">
        <w:rPr>
          <w:rFonts w:cs="Arial"/>
          <w:sz w:val="24"/>
          <w:szCs w:val="24"/>
        </w:rPr>
        <w:t>1. člen</w:t>
      </w:r>
    </w:p>
    <w:p w14:paraId="16C0460F" w14:textId="77777777" w:rsidR="008C172F" w:rsidRPr="004E0795" w:rsidRDefault="008C172F" w:rsidP="008C172F">
      <w:pPr>
        <w:tabs>
          <w:tab w:val="left" w:pos="3402"/>
        </w:tabs>
        <w:spacing w:after="0" w:line="259" w:lineRule="auto"/>
        <w:jc w:val="center"/>
        <w:rPr>
          <w:rFonts w:cs="Arial"/>
          <w:sz w:val="24"/>
          <w:szCs w:val="24"/>
        </w:rPr>
      </w:pPr>
      <w:r w:rsidRPr="004E0795">
        <w:rPr>
          <w:rFonts w:cs="Arial"/>
          <w:sz w:val="24"/>
          <w:szCs w:val="24"/>
        </w:rPr>
        <w:t>(predmet urejanja)</w:t>
      </w:r>
    </w:p>
    <w:p w14:paraId="1F7DABD8" w14:textId="77777777" w:rsidR="00AB63E9" w:rsidRDefault="00AB63E9" w:rsidP="008C172F">
      <w:pPr>
        <w:spacing w:after="0" w:line="259" w:lineRule="auto"/>
        <w:jc w:val="both"/>
        <w:rPr>
          <w:rFonts w:cs="Arial"/>
          <w:sz w:val="24"/>
          <w:szCs w:val="24"/>
        </w:rPr>
      </w:pPr>
    </w:p>
    <w:p w14:paraId="33C76368" w14:textId="77777777" w:rsidR="008C172F" w:rsidRPr="004E0795" w:rsidRDefault="008C172F" w:rsidP="008C172F">
      <w:pPr>
        <w:spacing w:after="0" w:line="259" w:lineRule="auto"/>
        <w:jc w:val="both"/>
        <w:rPr>
          <w:rFonts w:cs="Arial"/>
          <w:b/>
          <w:sz w:val="24"/>
          <w:szCs w:val="24"/>
          <w:u w:val="single"/>
        </w:rPr>
      </w:pPr>
      <w:r w:rsidRPr="004E0795">
        <w:rPr>
          <w:rFonts w:cs="Arial"/>
          <w:sz w:val="24"/>
          <w:szCs w:val="24"/>
        </w:rPr>
        <w:t>Hišni red v objektih in prostorih ministrstva za notranje zadeve (v nadaljevanju: hišni red) ureja vstopanje in izstopanje javnih uslužbencev ministrstva za notranje zadeve in organov v sestavi (v nadaljevanju ministrstva), gibanje oseb v objektih in prostorih, uporabo objektov in prostorov, opreme, čiščenje objektov, prostorov in okolice, hrambo ključev, uporabo funkcionalnega zemljišča, parkiranje na pripadajočih parkirnih površinah ter varovanje objektov in prostorov ministrstva.</w:t>
      </w:r>
      <w:r w:rsidRPr="004E0795">
        <w:rPr>
          <w:rFonts w:cs="Arial"/>
          <w:b/>
          <w:sz w:val="24"/>
          <w:szCs w:val="24"/>
          <w:u w:val="single"/>
        </w:rPr>
        <w:t xml:space="preserve"> </w:t>
      </w:r>
    </w:p>
    <w:p w14:paraId="3336439A" w14:textId="77777777" w:rsidR="00AB63E9" w:rsidRDefault="00AB63E9" w:rsidP="008C172F">
      <w:pPr>
        <w:tabs>
          <w:tab w:val="left" w:pos="3402"/>
        </w:tabs>
        <w:spacing w:after="0" w:line="259" w:lineRule="auto"/>
        <w:jc w:val="both"/>
        <w:rPr>
          <w:rFonts w:cs="Arial"/>
          <w:sz w:val="24"/>
          <w:szCs w:val="24"/>
        </w:rPr>
      </w:pPr>
    </w:p>
    <w:p w14:paraId="640FC505" w14:textId="77777777" w:rsidR="008C172F" w:rsidRPr="004E0795" w:rsidRDefault="008C172F" w:rsidP="008C172F">
      <w:pPr>
        <w:tabs>
          <w:tab w:val="left" w:pos="3402"/>
        </w:tabs>
        <w:spacing w:after="0" w:line="259" w:lineRule="auto"/>
        <w:jc w:val="both"/>
        <w:rPr>
          <w:rFonts w:cs="Arial"/>
          <w:sz w:val="24"/>
          <w:szCs w:val="24"/>
        </w:rPr>
      </w:pPr>
      <w:r w:rsidRPr="004E0795">
        <w:rPr>
          <w:rFonts w:cs="Arial"/>
          <w:sz w:val="24"/>
          <w:szCs w:val="24"/>
        </w:rPr>
        <w:t xml:space="preserve">Hišni red velja za javne uslužbence, zaposlene v ministrstvu, študente in dijake na praksi oziroma delu v ministrstvu, zunanje sodelavce in obiskovalce. </w:t>
      </w:r>
    </w:p>
    <w:p w14:paraId="43CC4562" w14:textId="77777777" w:rsidR="00AB63E9" w:rsidRDefault="00AB63E9" w:rsidP="008C172F">
      <w:pPr>
        <w:spacing w:after="0" w:line="259" w:lineRule="auto"/>
        <w:jc w:val="both"/>
        <w:rPr>
          <w:rFonts w:cs="Arial"/>
          <w:sz w:val="24"/>
          <w:szCs w:val="24"/>
        </w:rPr>
      </w:pPr>
    </w:p>
    <w:p w14:paraId="270EF022" w14:textId="77777777" w:rsidR="008C172F" w:rsidRPr="004E0795" w:rsidRDefault="008C172F" w:rsidP="008C172F">
      <w:pPr>
        <w:spacing w:after="0" w:line="259" w:lineRule="auto"/>
        <w:jc w:val="both"/>
        <w:rPr>
          <w:rFonts w:cs="Arial"/>
          <w:sz w:val="24"/>
          <w:szCs w:val="24"/>
        </w:rPr>
      </w:pPr>
      <w:r w:rsidRPr="004E0795">
        <w:rPr>
          <w:rFonts w:cs="Arial"/>
          <w:sz w:val="24"/>
          <w:szCs w:val="24"/>
        </w:rPr>
        <w:t>Zaradi specifičnosti dela ali posebnosti objektov, v katerih se nahajajo prostori, se lahko v posameznih objektih/prostorih določijo dodatni ukrepi hišnega reda. Dodatne ukrepe hišnega reda sprejmejo generalni sekretar, za objekte in prostore, ki so v izključni rabi policije, pa generalni direktor policije, direktorji policijskih uprav in komandirji policijskih postaj. Dodatni ukrepi morajo biti v skladu s tem hišnim redom.</w:t>
      </w:r>
    </w:p>
    <w:p w14:paraId="0E8EA3A9" w14:textId="77777777" w:rsidR="00AB63E9" w:rsidRDefault="00AB63E9" w:rsidP="008C172F">
      <w:pPr>
        <w:spacing w:after="0" w:line="259" w:lineRule="auto"/>
        <w:jc w:val="both"/>
        <w:rPr>
          <w:rFonts w:cs="Arial"/>
          <w:sz w:val="24"/>
          <w:szCs w:val="24"/>
        </w:rPr>
      </w:pPr>
    </w:p>
    <w:p w14:paraId="5BC02B5C" w14:textId="77777777" w:rsidR="008C172F" w:rsidRPr="004E0795" w:rsidRDefault="008C172F" w:rsidP="008C172F">
      <w:pPr>
        <w:spacing w:after="0" w:line="259" w:lineRule="auto"/>
        <w:jc w:val="both"/>
        <w:rPr>
          <w:rFonts w:cs="Arial"/>
          <w:sz w:val="24"/>
          <w:szCs w:val="24"/>
        </w:rPr>
      </w:pPr>
      <w:r w:rsidRPr="004E0795">
        <w:rPr>
          <w:rFonts w:cs="Arial"/>
          <w:sz w:val="24"/>
          <w:szCs w:val="24"/>
        </w:rPr>
        <w:t xml:space="preserve">Osebe iz prejšnjega odstavka tega člena lahko določijo tudi posebna pravila uporabe objektov in prostorov, kot so jedilnice, telovadnice, športna igrišča, strelišča, vadbišča, laboratoriji, počitniški objekti ipd. </w:t>
      </w:r>
    </w:p>
    <w:p w14:paraId="112942D2" w14:textId="77777777" w:rsidR="00AB63E9" w:rsidRDefault="00AB63E9" w:rsidP="008C172F">
      <w:pPr>
        <w:pStyle w:val="Telobesedila"/>
        <w:spacing w:after="0" w:line="259" w:lineRule="auto"/>
        <w:jc w:val="center"/>
        <w:rPr>
          <w:rFonts w:cs="Arial"/>
          <w:b/>
          <w:sz w:val="24"/>
          <w:szCs w:val="24"/>
        </w:rPr>
      </w:pPr>
    </w:p>
    <w:p w14:paraId="69B32930" w14:textId="77777777" w:rsidR="008C172F" w:rsidRPr="004E0795" w:rsidRDefault="008C172F" w:rsidP="008C172F">
      <w:pPr>
        <w:pStyle w:val="Telobesedila"/>
        <w:spacing w:after="0" w:line="259" w:lineRule="auto"/>
        <w:jc w:val="center"/>
        <w:rPr>
          <w:rFonts w:cs="Arial"/>
          <w:b/>
          <w:sz w:val="24"/>
          <w:szCs w:val="24"/>
        </w:rPr>
      </w:pPr>
      <w:r w:rsidRPr="004E0795">
        <w:rPr>
          <w:rFonts w:cs="Arial"/>
          <w:b/>
          <w:sz w:val="24"/>
          <w:szCs w:val="24"/>
        </w:rPr>
        <w:t>III. VSTOPANJE, IZSTOPANJE IN GIBANJE V OBJEKTIH IN PROSTORIH MINISTRSTVA</w:t>
      </w:r>
    </w:p>
    <w:p w14:paraId="4AB16340" w14:textId="77777777" w:rsidR="008C172F" w:rsidRPr="004E0795" w:rsidRDefault="008C172F" w:rsidP="008C172F">
      <w:pPr>
        <w:pStyle w:val="Telobesedila"/>
        <w:tabs>
          <w:tab w:val="left" w:pos="3402"/>
        </w:tabs>
        <w:spacing w:after="0" w:line="259" w:lineRule="auto"/>
        <w:jc w:val="center"/>
        <w:rPr>
          <w:rFonts w:cs="Arial"/>
          <w:sz w:val="24"/>
          <w:szCs w:val="24"/>
        </w:rPr>
      </w:pPr>
      <w:r w:rsidRPr="004E0795">
        <w:rPr>
          <w:rFonts w:cs="Arial"/>
          <w:sz w:val="24"/>
          <w:szCs w:val="24"/>
        </w:rPr>
        <w:t>6. člen</w:t>
      </w:r>
    </w:p>
    <w:p w14:paraId="123967A4" w14:textId="77777777" w:rsidR="008C172F" w:rsidRPr="004E0795" w:rsidRDefault="008C172F" w:rsidP="008C172F">
      <w:pPr>
        <w:pStyle w:val="Telobesedila"/>
        <w:tabs>
          <w:tab w:val="left" w:pos="3402"/>
        </w:tabs>
        <w:spacing w:after="0" w:line="259" w:lineRule="auto"/>
        <w:jc w:val="center"/>
        <w:rPr>
          <w:rFonts w:cs="Arial"/>
          <w:sz w:val="24"/>
          <w:szCs w:val="24"/>
        </w:rPr>
      </w:pPr>
      <w:r w:rsidRPr="004E0795">
        <w:rPr>
          <w:rFonts w:cs="Arial"/>
          <w:sz w:val="24"/>
          <w:szCs w:val="24"/>
        </w:rPr>
        <w:t>(vstopanje in izstopanje)</w:t>
      </w:r>
    </w:p>
    <w:p w14:paraId="76F51D25" w14:textId="77777777" w:rsidR="00AB63E9" w:rsidRDefault="00AB63E9" w:rsidP="008C172F">
      <w:pPr>
        <w:pStyle w:val="Telobesedila"/>
        <w:tabs>
          <w:tab w:val="left" w:pos="3402"/>
        </w:tabs>
        <w:spacing w:after="0" w:line="259" w:lineRule="auto"/>
        <w:jc w:val="both"/>
        <w:rPr>
          <w:rFonts w:cs="Arial"/>
          <w:sz w:val="24"/>
          <w:szCs w:val="24"/>
        </w:rPr>
      </w:pPr>
    </w:p>
    <w:p w14:paraId="0D42C698" w14:textId="77777777" w:rsidR="008C172F" w:rsidRPr="004E0795" w:rsidRDefault="008C172F" w:rsidP="008C172F">
      <w:pPr>
        <w:pStyle w:val="Telobesedila"/>
        <w:tabs>
          <w:tab w:val="left" w:pos="3402"/>
        </w:tabs>
        <w:spacing w:after="0" w:line="259" w:lineRule="auto"/>
        <w:jc w:val="both"/>
        <w:rPr>
          <w:rFonts w:cs="Arial"/>
          <w:sz w:val="24"/>
          <w:szCs w:val="24"/>
        </w:rPr>
      </w:pPr>
      <w:r w:rsidRPr="004E0795">
        <w:rPr>
          <w:rFonts w:cs="Arial"/>
          <w:sz w:val="24"/>
          <w:szCs w:val="24"/>
        </w:rPr>
        <w:lastRenderedPageBreak/>
        <w:t>V objekte in prostore ministrstva lahko vstopajo funkcionarji ministrstva, javni uslužbenci ministrstva, obiskovalci, zunanji sodelavci, zunanje tehnično osebje, člani organiziranih skupin, delegacij in gosti.</w:t>
      </w:r>
    </w:p>
    <w:p w14:paraId="346C10C0" w14:textId="77777777" w:rsidR="00AB63E9" w:rsidRDefault="00AB63E9" w:rsidP="008C172F">
      <w:pPr>
        <w:pStyle w:val="Telobesedila"/>
        <w:tabs>
          <w:tab w:val="left" w:pos="3402"/>
        </w:tabs>
        <w:spacing w:after="0" w:line="259" w:lineRule="auto"/>
        <w:jc w:val="both"/>
        <w:rPr>
          <w:rFonts w:cs="Arial"/>
          <w:sz w:val="24"/>
          <w:szCs w:val="24"/>
        </w:rPr>
      </w:pPr>
    </w:p>
    <w:p w14:paraId="28AE7E43" w14:textId="77777777" w:rsidR="008C172F" w:rsidRPr="004E0795" w:rsidRDefault="008C172F" w:rsidP="008C172F">
      <w:pPr>
        <w:pStyle w:val="Telobesedila"/>
        <w:tabs>
          <w:tab w:val="left" w:pos="3402"/>
        </w:tabs>
        <w:spacing w:after="0" w:line="259" w:lineRule="auto"/>
        <w:jc w:val="both"/>
        <w:rPr>
          <w:rFonts w:cs="Arial"/>
          <w:sz w:val="24"/>
          <w:szCs w:val="24"/>
        </w:rPr>
      </w:pPr>
      <w:r w:rsidRPr="004E0795">
        <w:rPr>
          <w:rFonts w:cs="Arial"/>
          <w:sz w:val="24"/>
          <w:szCs w:val="24"/>
        </w:rPr>
        <w:t xml:space="preserve">Vstopanje in izstopanje javnih uslužbencev ministrstva v objekte in prostore </w:t>
      </w:r>
      <w:r>
        <w:rPr>
          <w:rFonts w:cs="Arial"/>
          <w:sz w:val="24"/>
          <w:szCs w:val="24"/>
        </w:rPr>
        <w:t xml:space="preserve">ministrstva praviloma poteka z </w:t>
      </w:r>
      <w:r w:rsidRPr="004E0795">
        <w:rPr>
          <w:rFonts w:cs="Arial"/>
          <w:sz w:val="24"/>
          <w:szCs w:val="24"/>
        </w:rPr>
        <w:t xml:space="preserve">identifikacijsko izkaznico, če je to tehnično omogočeno. </w:t>
      </w:r>
    </w:p>
    <w:p w14:paraId="30CB566A" w14:textId="77777777" w:rsidR="00AB63E9" w:rsidRDefault="00AB63E9" w:rsidP="008C172F">
      <w:pPr>
        <w:pStyle w:val="Telobesedila"/>
        <w:tabs>
          <w:tab w:val="left" w:pos="3402"/>
        </w:tabs>
        <w:spacing w:after="0" w:line="259" w:lineRule="auto"/>
        <w:jc w:val="both"/>
        <w:rPr>
          <w:rFonts w:cs="Arial"/>
          <w:sz w:val="24"/>
          <w:szCs w:val="24"/>
        </w:rPr>
      </w:pPr>
    </w:p>
    <w:p w14:paraId="1D776191" w14:textId="77777777" w:rsidR="008C172F" w:rsidRPr="004E0795" w:rsidRDefault="008C172F" w:rsidP="008C172F">
      <w:pPr>
        <w:pStyle w:val="Telobesedila"/>
        <w:tabs>
          <w:tab w:val="left" w:pos="3402"/>
        </w:tabs>
        <w:spacing w:after="0" w:line="259" w:lineRule="auto"/>
        <w:jc w:val="both"/>
        <w:rPr>
          <w:rFonts w:cs="Arial"/>
          <w:sz w:val="24"/>
          <w:szCs w:val="24"/>
        </w:rPr>
      </w:pPr>
      <w:r w:rsidRPr="004E0795">
        <w:rPr>
          <w:rFonts w:cs="Arial"/>
          <w:sz w:val="24"/>
          <w:szCs w:val="24"/>
        </w:rPr>
        <w:t xml:space="preserve">Vstopanje in izstopanje oseb iz prvega odstavka tega člena v </w:t>
      </w:r>
      <w:r>
        <w:rPr>
          <w:rFonts w:cs="Arial"/>
          <w:sz w:val="24"/>
          <w:szCs w:val="24"/>
        </w:rPr>
        <w:t>objekte in prostore ministrstva</w:t>
      </w:r>
      <w:r w:rsidRPr="004E0795">
        <w:rPr>
          <w:rFonts w:cs="Arial"/>
          <w:sz w:val="24"/>
          <w:szCs w:val="24"/>
        </w:rPr>
        <w:t xml:space="preserve"> je dovoljeno le na glavnih vhodih in izhodih objektov ministrstva. Vstopanje in izstopanje zunaj glavnih vhodov oziroma izhodov je dovoljeno izjemoma in po predhodni odobritvi službe varovanja.</w:t>
      </w:r>
    </w:p>
    <w:p w14:paraId="03BEF0FC" w14:textId="77777777" w:rsidR="00AB63E9" w:rsidRDefault="00AB63E9" w:rsidP="008C172F">
      <w:pPr>
        <w:spacing w:after="0" w:line="259" w:lineRule="auto"/>
        <w:jc w:val="both"/>
        <w:rPr>
          <w:rFonts w:cs="Arial"/>
          <w:sz w:val="24"/>
          <w:szCs w:val="24"/>
        </w:rPr>
      </w:pPr>
    </w:p>
    <w:p w14:paraId="3ACA401A" w14:textId="77777777" w:rsidR="008C172F" w:rsidRPr="004E0795" w:rsidRDefault="008C172F" w:rsidP="008C172F">
      <w:pPr>
        <w:spacing w:after="0" w:line="259" w:lineRule="auto"/>
        <w:jc w:val="both"/>
        <w:rPr>
          <w:rFonts w:cs="Arial"/>
          <w:sz w:val="24"/>
          <w:szCs w:val="24"/>
        </w:rPr>
      </w:pPr>
      <w:r w:rsidRPr="004E0795">
        <w:rPr>
          <w:rFonts w:cs="Arial"/>
          <w:sz w:val="24"/>
          <w:szCs w:val="24"/>
        </w:rPr>
        <w:t>(…)</w:t>
      </w:r>
    </w:p>
    <w:p w14:paraId="72A01D6B" w14:textId="77777777" w:rsidR="00AB63E9" w:rsidRDefault="00AB63E9" w:rsidP="008C172F">
      <w:pPr>
        <w:spacing w:after="0" w:line="259" w:lineRule="auto"/>
        <w:jc w:val="both"/>
        <w:rPr>
          <w:rFonts w:cs="Arial"/>
          <w:sz w:val="24"/>
          <w:szCs w:val="24"/>
        </w:rPr>
      </w:pPr>
    </w:p>
    <w:p w14:paraId="2770BB3C" w14:textId="77777777" w:rsidR="008C172F" w:rsidRPr="004E0795" w:rsidRDefault="008C172F" w:rsidP="008C172F">
      <w:pPr>
        <w:spacing w:after="0" w:line="259" w:lineRule="auto"/>
        <w:jc w:val="both"/>
        <w:rPr>
          <w:rFonts w:cs="Arial"/>
          <w:sz w:val="24"/>
          <w:szCs w:val="24"/>
        </w:rPr>
      </w:pPr>
      <w:r w:rsidRPr="004E0795">
        <w:rPr>
          <w:rFonts w:cs="Arial"/>
          <w:sz w:val="24"/>
          <w:szCs w:val="24"/>
        </w:rPr>
        <w:t>(…)</w:t>
      </w:r>
    </w:p>
    <w:p w14:paraId="4F2FAA2B" w14:textId="77777777" w:rsidR="00AB63E9" w:rsidRDefault="00AB63E9" w:rsidP="008C172F">
      <w:pPr>
        <w:tabs>
          <w:tab w:val="left" w:pos="3402"/>
        </w:tabs>
        <w:spacing w:after="0" w:line="259" w:lineRule="auto"/>
        <w:jc w:val="both"/>
        <w:rPr>
          <w:rFonts w:cs="Arial"/>
          <w:sz w:val="24"/>
          <w:szCs w:val="24"/>
        </w:rPr>
      </w:pPr>
    </w:p>
    <w:p w14:paraId="64F23F82" w14:textId="77777777" w:rsidR="008C172F" w:rsidRPr="004E0795" w:rsidRDefault="008C172F" w:rsidP="008C172F">
      <w:pPr>
        <w:tabs>
          <w:tab w:val="left" w:pos="3402"/>
        </w:tabs>
        <w:spacing w:after="0" w:line="259" w:lineRule="auto"/>
        <w:jc w:val="both"/>
        <w:rPr>
          <w:rFonts w:cs="Arial"/>
          <w:sz w:val="24"/>
          <w:szCs w:val="24"/>
        </w:rPr>
      </w:pPr>
      <w:r w:rsidRPr="004E0795">
        <w:rPr>
          <w:rFonts w:cs="Arial"/>
          <w:sz w:val="24"/>
          <w:szCs w:val="24"/>
        </w:rPr>
        <w:t>Evakuacija ljudi iz objektov ministrstva se izvaja v skladu z načrti evakuacije.</w:t>
      </w:r>
    </w:p>
    <w:p w14:paraId="03957DFF" w14:textId="77777777" w:rsidR="00AB63E9" w:rsidRDefault="00AB63E9" w:rsidP="008C172F">
      <w:pPr>
        <w:spacing w:after="0" w:line="259" w:lineRule="auto"/>
        <w:jc w:val="center"/>
        <w:rPr>
          <w:rFonts w:cs="Arial"/>
          <w:sz w:val="24"/>
          <w:szCs w:val="24"/>
        </w:rPr>
      </w:pPr>
    </w:p>
    <w:p w14:paraId="60C35795" w14:textId="77777777" w:rsidR="008C172F" w:rsidRPr="004E0795" w:rsidRDefault="008C172F" w:rsidP="008C172F">
      <w:pPr>
        <w:spacing w:after="0" w:line="259" w:lineRule="auto"/>
        <w:jc w:val="center"/>
        <w:rPr>
          <w:rFonts w:cs="Arial"/>
          <w:sz w:val="24"/>
          <w:szCs w:val="24"/>
        </w:rPr>
      </w:pPr>
      <w:r w:rsidRPr="004E0795">
        <w:rPr>
          <w:rFonts w:cs="Arial"/>
          <w:sz w:val="24"/>
          <w:szCs w:val="24"/>
        </w:rPr>
        <w:t>7. člen</w:t>
      </w:r>
    </w:p>
    <w:p w14:paraId="4103E9A3" w14:textId="77777777" w:rsidR="008C172F" w:rsidRPr="004E0795" w:rsidRDefault="008C172F" w:rsidP="008C172F">
      <w:pPr>
        <w:spacing w:after="0" w:line="259" w:lineRule="auto"/>
        <w:jc w:val="center"/>
        <w:rPr>
          <w:rFonts w:cs="Arial"/>
          <w:sz w:val="24"/>
          <w:szCs w:val="24"/>
        </w:rPr>
      </w:pPr>
      <w:r w:rsidRPr="004E0795">
        <w:rPr>
          <w:rFonts w:cs="Arial"/>
          <w:sz w:val="24"/>
          <w:szCs w:val="24"/>
        </w:rPr>
        <w:t>(obiskovalci in zunanji sodelavci)</w:t>
      </w:r>
    </w:p>
    <w:p w14:paraId="190F5750" w14:textId="77777777" w:rsidR="00AB63E9" w:rsidRDefault="00AB63E9" w:rsidP="008C172F">
      <w:pPr>
        <w:tabs>
          <w:tab w:val="left" w:pos="3402"/>
        </w:tabs>
        <w:spacing w:after="0" w:line="259" w:lineRule="auto"/>
        <w:jc w:val="both"/>
        <w:rPr>
          <w:rFonts w:cs="Arial"/>
          <w:sz w:val="24"/>
          <w:szCs w:val="24"/>
        </w:rPr>
      </w:pPr>
    </w:p>
    <w:p w14:paraId="4620C7EC" w14:textId="77777777" w:rsidR="008C172F" w:rsidRPr="004E0795" w:rsidRDefault="008C172F" w:rsidP="008C172F">
      <w:pPr>
        <w:tabs>
          <w:tab w:val="left" w:pos="3402"/>
        </w:tabs>
        <w:spacing w:after="0" w:line="259" w:lineRule="auto"/>
        <w:jc w:val="both"/>
        <w:rPr>
          <w:rFonts w:cs="Arial"/>
          <w:sz w:val="24"/>
          <w:szCs w:val="24"/>
        </w:rPr>
      </w:pPr>
      <w:r w:rsidRPr="004E0795">
        <w:rPr>
          <w:rFonts w:cs="Arial"/>
          <w:sz w:val="24"/>
          <w:szCs w:val="24"/>
        </w:rPr>
        <w:t>Obiskovalci so osebe, ki niso zaposlene v ministrstvu in pridejo v objekte in prostore ministrstva službeno ali zasebno.</w:t>
      </w:r>
    </w:p>
    <w:p w14:paraId="7C9549F6" w14:textId="77777777" w:rsidR="00AB63E9" w:rsidRDefault="00AB63E9" w:rsidP="008C172F">
      <w:pPr>
        <w:tabs>
          <w:tab w:val="left" w:pos="3402"/>
        </w:tabs>
        <w:spacing w:after="0" w:line="259" w:lineRule="auto"/>
        <w:jc w:val="both"/>
        <w:rPr>
          <w:rFonts w:cs="Arial"/>
          <w:sz w:val="24"/>
          <w:szCs w:val="24"/>
        </w:rPr>
      </w:pPr>
    </w:p>
    <w:p w14:paraId="5F35F60C" w14:textId="77777777" w:rsidR="008C172F" w:rsidRPr="004E0795" w:rsidRDefault="008C172F" w:rsidP="008C172F">
      <w:pPr>
        <w:tabs>
          <w:tab w:val="left" w:pos="3402"/>
        </w:tabs>
        <w:spacing w:after="0" w:line="259" w:lineRule="auto"/>
        <w:jc w:val="both"/>
        <w:rPr>
          <w:rFonts w:cs="Arial"/>
          <w:sz w:val="24"/>
          <w:szCs w:val="24"/>
        </w:rPr>
      </w:pPr>
      <w:r w:rsidRPr="004E0795">
        <w:rPr>
          <w:rFonts w:cs="Arial"/>
          <w:sz w:val="24"/>
          <w:szCs w:val="24"/>
        </w:rPr>
        <w:t>Obiskovalcu ob vstopu v objekte in prostore ministrstva služba varovanja po opravljeni identifikaciji izroči začasno identifikacijsko izkaznico »Obiskovalec«.</w:t>
      </w:r>
    </w:p>
    <w:p w14:paraId="06436186" w14:textId="77777777" w:rsidR="00AB63E9" w:rsidRDefault="00AB63E9" w:rsidP="008C172F">
      <w:pPr>
        <w:spacing w:after="0" w:line="259" w:lineRule="auto"/>
        <w:jc w:val="both"/>
        <w:rPr>
          <w:rFonts w:cs="Arial"/>
          <w:sz w:val="24"/>
          <w:szCs w:val="24"/>
        </w:rPr>
      </w:pPr>
    </w:p>
    <w:p w14:paraId="40AD4BAE" w14:textId="77777777" w:rsidR="008C172F" w:rsidRPr="004E0795" w:rsidRDefault="008C172F" w:rsidP="008C172F">
      <w:pPr>
        <w:spacing w:after="0" w:line="259" w:lineRule="auto"/>
        <w:jc w:val="both"/>
        <w:rPr>
          <w:rFonts w:cs="Arial"/>
          <w:sz w:val="24"/>
          <w:szCs w:val="24"/>
        </w:rPr>
      </w:pPr>
      <w:r w:rsidRPr="004E0795">
        <w:rPr>
          <w:rFonts w:cs="Arial"/>
          <w:sz w:val="24"/>
          <w:szCs w:val="24"/>
        </w:rPr>
        <w:t>Javni uslužbenec</w:t>
      </w:r>
      <w:r w:rsidRPr="004E0795">
        <w:rPr>
          <w:rFonts w:cs="Arial"/>
          <w:color w:val="FF6600"/>
          <w:sz w:val="24"/>
          <w:szCs w:val="24"/>
        </w:rPr>
        <w:t xml:space="preserve"> </w:t>
      </w:r>
      <w:r w:rsidRPr="004E0795">
        <w:rPr>
          <w:rFonts w:cs="Arial"/>
          <w:sz w:val="24"/>
          <w:szCs w:val="24"/>
        </w:rPr>
        <w:t xml:space="preserve">ministrstva, ki je gostitelj, je odgovoren za spremstvo. </w:t>
      </w:r>
    </w:p>
    <w:p w14:paraId="62010E98" w14:textId="77777777" w:rsidR="00AB63E9" w:rsidRDefault="00AB63E9" w:rsidP="008C172F">
      <w:pPr>
        <w:tabs>
          <w:tab w:val="left" w:pos="3402"/>
        </w:tabs>
        <w:spacing w:after="0" w:line="259" w:lineRule="auto"/>
        <w:jc w:val="both"/>
        <w:rPr>
          <w:rFonts w:cs="Arial"/>
          <w:sz w:val="24"/>
          <w:szCs w:val="24"/>
        </w:rPr>
      </w:pPr>
    </w:p>
    <w:p w14:paraId="6AB91872" w14:textId="77777777" w:rsidR="008C172F" w:rsidRPr="004E0795" w:rsidRDefault="008C172F" w:rsidP="008C172F">
      <w:pPr>
        <w:tabs>
          <w:tab w:val="left" w:pos="3402"/>
        </w:tabs>
        <w:spacing w:after="0" w:line="259" w:lineRule="auto"/>
        <w:jc w:val="both"/>
        <w:rPr>
          <w:rFonts w:cs="Arial"/>
          <w:sz w:val="24"/>
          <w:szCs w:val="24"/>
        </w:rPr>
      </w:pPr>
      <w:r w:rsidRPr="004E0795">
        <w:rPr>
          <w:rFonts w:cs="Arial"/>
          <w:sz w:val="24"/>
          <w:szCs w:val="24"/>
        </w:rPr>
        <w:t>Zunanji sodelavci so pogodbeni delavci, osebe stalnih misij pri ministrstvu in drugi, ki opravljajo dela in naloge v objektih in prostorih ministrstva v daljšem časovnem obdobju.</w:t>
      </w:r>
    </w:p>
    <w:p w14:paraId="460DFA24" w14:textId="77777777" w:rsidR="008C172F" w:rsidRPr="004E0795" w:rsidRDefault="008C172F" w:rsidP="008C172F">
      <w:pPr>
        <w:pStyle w:val="Telobesedila2"/>
        <w:spacing w:after="0" w:line="259" w:lineRule="auto"/>
        <w:rPr>
          <w:rFonts w:ascii="Cambria" w:hAnsi="Cambria" w:cs="Arial"/>
          <w:bCs/>
          <w:sz w:val="24"/>
          <w:szCs w:val="24"/>
        </w:rPr>
      </w:pPr>
      <w:r w:rsidRPr="004E0795">
        <w:rPr>
          <w:rFonts w:ascii="Cambria" w:hAnsi="Cambria" w:cs="Arial"/>
          <w:bCs/>
          <w:sz w:val="24"/>
          <w:szCs w:val="24"/>
        </w:rPr>
        <w:t xml:space="preserve">Vodja notranje organizacijske enote, odgovoren za izvedbo ali koordinacijo nalog, ki jih izvajajo zunanji sodelavci iz prejšnjega odstavka tega člena, je dolžan zunanje sodelavce, ki bodo opravljali dela in naloge v objektih in prostorih ter območjih ministrstva, seznaniti z določbami tega hišnega reda, ki se nanašajo na pravila gibanja, in jih opozoriti, da morajo obvezno prijaviti svoj prihod in odhod službi varovanja. </w:t>
      </w:r>
    </w:p>
    <w:p w14:paraId="5D99D0E8" w14:textId="77777777" w:rsidR="00AB63E9" w:rsidRDefault="00AB63E9" w:rsidP="008C172F">
      <w:pPr>
        <w:spacing w:after="0" w:line="259" w:lineRule="auto"/>
        <w:jc w:val="both"/>
        <w:rPr>
          <w:rFonts w:cs="Arial"/>
          <w:sz w:val="24"/>
          <w:szCs w:val="24"/>
        </w:rPr>
      </w:pPr>
    </w:p>
    <w:p w14:paraId="7CE0AC70" w14:textId="77777777" w:rsidR="008C172F" w:rsidRPr="004E0795" w:rsidRDefault="008C172F" w:rsidP="008C172F">
      <w:pPr>
        <w:spacing w:after="0" w:line="259" w:lineRule="auto"/>
        <w:jc w:val="both"/>
        <w:rPr>
          <w:rFonts w:cs="Arial"/>
          <w:sz w:val="24"/>
          <w:szCs w:val="24"/>
        </w:rPr>
      </w:pPr>
      <w:r w:rsidRPr="004E0795">
        <w:rPr>
          <w:rFonts w:cs="Arial"/>
          <w:sz w:val="24"/>
          <w:szCs w:val="24"/>
        </w:rPr>
        <w:t xml:space="preserve">Zunanjim sodelavcem, ki se bodo v objektu in prostorih ministrstva nahajali več kot 1 mesec (počitniško delo, praksa, ipd.), se izda ustrezna imenska identifikacijska izkaznica. </w:t>
      </w:r>
    </w:p>
    <w:p w14:paraId="70F03F80" w14:textId="77777777" w:rsidR="00AB63E9" w:rsidRDefault="00AB63E9" w:rsidP="008C172F">
      <w:pPr>
        <w:tabs>
          <w:tab w:val="left" w:pos="3402"/>
        </w:tabs>
        <w:spacing w:after="0" w:line="259" w:lineRule="auto"/>
        <w:ind w:left="360"/>
        <w:jc w:val="center"/>
        <w:rPr>
          <w:rFonts w:cs="Arial"/>
          <w:sz w:val="24"/>
          <w:szCs w:val="24"/>
        </w:rPr>
      </w:pPr>
    </w:p>
    <w:p w14:paraId="20A929DA" w14:textId="77777777" w:rsidR="008C172F" w:rsidRPr="004E0795" w:rsidRDefault="008C172F" w:rsidP="008C172F">
      <w:pPr>
        <w:tabs>
          <w:tab w:val="left" w:pos="3402"/>
        </w:tabs>
        <w:spacing w:after="0" w:line="259" w:lineRule="auto"/>
        <w:ind w:left="360"/>
        <w:jc w:val="center"/>
        <w:rPr>
          <w:rFonts w:cs="Arial"/>
          <w:sz w:val="24"/>
          <w:szCs w:val="24"/>
        </w:rPr>
      </w:pPr>
      <w:r w:rsidRPr="004E0795">
        <w:rPr>
          <w:rFonts w:cs="Arial"/>
          <w:sz w:val="24"/>
          <w:szCs w:val="24"/>
        </w:rPr>
        <w:t>8. člen</w:t>
      </w:r>
    </w:p>
    <w:p w14:paraId="14B75A14" w14:textId="77777777" w:rsidR="008C172F" w:rsidRPr="004E0795" w:rsidRDefault="008C172F" w:rsidP="008C172F">
      <w:pPr>
        <w:tabs>
          <w:tab w:val="left" w:pos="3402"/>
        </w:tabs>
        <w:spacing w:after="0" w:line="259" w:lineRule="auto"/>
        <w:ind w:left="360"/>
        <w:jc w:val="center"/>
        <w:rPr>
          <w:rFonts w:cs="Arial"/>
          <w:sz w:val="24"/>
          <w:szCs w:val="24"/>
        </w:rPr>
      </w:pPr>
      <w:r w:rsidRPr="004E0795">
        <w:rPr>
          <w:rFonts w:cs="Arial"/>
          <w:sz w:val="24"/>
          <w:szCs w:val="24"/>
        </w:rPr>
        <w:t>(sprejem in evidentiranje obiskovalca)</w:t>
      </w:r>
    </w:p>
    <w:p w14:paraId="4BC10EEE" w14:textId="77777777" w:rsidR="00AB63E9" w:rsidRDefault="00AB63E9" w:rsidP="008C172F">
      <w:pPr>
        <w:tabs>
          <w:tab w:val="left" w:pos="3402"/>
        </w:tabs>
        <w:spacing w:after="0" w:line="259" w:lineRule="auto"/>
        <w:jc w:val="both"/>
        <w:rPr>
          <w:rFonts w:cs="Arial"/>
          <w:sz w:val="24"/>
          <w:szCs w:val="24"/>
        </w:rPr>
      </w:pPr>
    </w:p>
    <w:p w14:paraId="0C40583C" w14:textId="77777777" w:rsidR="008C172F" w:rsidRPr="004E0795" w:rsidRDefault="008C172F" w:rsidP="008C172F">
      <w:pPr>
        <w:tabs>
          <w:tab w:val="left" w:pos="3402"/>
        </w:tabs>
        <w:spacing w:after="0" w:line="259" w:lineRule="auto"/>
        <w:jc w:val="both"/>
        <w:rPr>
          <w:rFonts w:cs="Arial"/>
          <w:sz w:val="24"/>
          <w:szCs w:val="24"/>
        </w:rPr>
      </w:pPr>
      <w:r w:rsidRPr="004E0795">
        <w:rPr>
          <w:rFonts w:cs="Arial"/>
          <w:sz w:val="24"/>
          <w:szCs w:val="24"/>
        </w:rPr>
        <w:t>Obiskovalec, ki v objekte in prostore ministrstva vstopa z vabilom, se pri službi varovanja evidentira na podlagi vabila in osebnega dokumenta s fotografijo.</w:t>
      </w:r>
    </w:p>
    <w:p w14:paraId="48669CFF" w14:textId="77777777" w:rsidR="00AB63E9" w:rsidRDefault="00AB63E9" w:rsidP="008C172F">
      <w:pPr>
        <w:tabs>
          <w:tab w:val="left" w:pos="3402"/>
        </w:tabs>
        <w:autoSpaceDE w:val="0"/>
        <w:autoSpaceDN w:val="0"/>
        <w:adjustRightInd w:val="0"/>
        <w:spacing w:after="0" w:line="259" w:lineRule="auto"/>
        <w:jc w:val="both"/>
        <w:rPr>
          <w:rFonts w:cs="Arial"/>
          <w:sz w:val="24"/>
          <w:szCs w:val="24"/>
          <w:lang w:eastAsia="sl-SI"/>
        </w:rPr>
      </w:pPr>
    </w:p>
    <w:p w14:paraId="6F884D72" w14:textId="77777777" w:rsidR="008C172F" w:rsidRPr="004E0795" w:rsidRDefault="008C172F" w:rsidP="008C172F">
      <w:pPr>
        <w:tabs>
          <w:tab w:val="left" w:pos="3402"/>
        </w:tabs>
        <w:autoSpaceDE w:val="0"/>
        <w:autoSpaceDN w:val="0"/>
        <w:adjustRightInd w:val="0"/>
        <w:spacing w:after="0" w:line="259" w:lineRule="auto"/>
        <w:jc w:val="both"/>
        <w:rPr>
          <w:rFonts w:cs="Arial"/>
          <w:sz w:val="24"/>
          <w:szCs w:val="24"/>
          <w:lang w:eastAsia="sl-SI"/>
        </w:rPr>
      </w:pPr>
      <w:r w:rsidRPr="004E0795">
        <w:rPr>
          <w:rFonts w:cs="Arial"/>
          <w:sz w:val="24"/>
          <w:szCs w:val="24"/>
          <w:lang w:eastAsia="sl-SI"/>
        </w:rPr>
        <w:lastRenderedPageBreak/>
        <w:t xml:space="preserve">Evidenca vstopov in izstopov zajema osebno ime obiskovalca, številko in vrsto osebnega dokumenta, naslov stalnega ali začasnega prebivališča. V evidenco vstopov in izstopov se vpiše tudi čas prihoda in odhoda obiskovalca, podatek o državnem oziroma javnem organu, zavodu, podjetju, ali drugi organizaciji oziroma združenju, iz katerega prihaja, ime in priimek obiskane osebe, razlog obiska ter številko prejete identifikacijske izkaznice iz </w:t>
      </w:r>
      <w:smartTag w:uri="urn:schemas-microsoft-com:office:smarttags" w:element="metricconverter">
        <w:smartTagPr>
          <w:attr w:name="ProductID" w:val="14. in"/>
        </w:smartTagPr>
        <w:r w:rsidRPr="004E0795">
          <w:rPr>
            <w:rFonts w:cs="Arial"/>
            <w:sz w:val="24"/>
            <w:szCs w:val="24"/>
            <w:lang w:eastAsia="sl-SI"/>
          </w:rPr>
          <w:t>14. in</w:t>
        </w:r>
      </w:smartTag>
      <w:r w:rsidRPr="004E0795">
        <w:rPr>
          <w:rFonts w:cs="Arial"/>
          <w:sz w:val="24"/>
          <w:szCs w:val="24"/>
          <w:lang w:eastAsia="sl-SI"/>
        </w:rPr>
        <w:t xml:space="preserve"> 17. člena tega hišnega reda. </w:t>
      </w:r>
    </w:p>
    <w:p w14:paraId="23A1C8FE" w14:textId="77777777" w:rsidR="00AB63E9" w:rsidRDefault="00AB63E9" w:rsidP="008C172F">
      <w:pPr>
        <w:tabs>
          <w:tab w:val="left" w:pos="3402"/>
        </w:tabs>
        <w:autoSpaceDE w:val="0"/>
        <w:autoSpaceDN w:val="0"/>
        <w:adjustRightInd w:val="0"/>
        <w:spacing w:after="0" w:line="259" w:lineRule="auto"/>
        <w:jc w:val="both"/>
        <w:rPr>
          <w:rFonts w:cs="Arial"/>
          <w:sz w:val="24"/>
          <w:szCs w:val="24"/>
          <w:lang w:eastAsia="sl-SI"/>
        </w:rPr>
      </w:pPr>
    </w:p>
    <w:p w14:paraId="124CD24E" w14:textId="77777777" w:rsidR="008C172F" w:rsidRPr="004E0795" w:rsidRDefault="008C172F" w:rsidP="008C172F">
      <w:pPr>
        <w:tabs>
          <w:tab w:val="left" w:pos="3402"/>
        </w:tabs>
        <w:autoSpaceDE w:val="0"/>
        <w:autoSpaceDN w:val="0"/>
        <w:adjustRightInd w:val="0"/>
        <w:spacing w:after="0" w:line="259" w:lineRule="auto"/>
        <w:jc w:val="both"/>
        <w:rPr>
          <w:rFonts w:cs="Arial"/>
          <w:color w:val="auto"/>
          <w:sz w:val="24"/>
          <w:szCs w:val="24"/>
          <w:lang w:eastAsia="sl-SI"/>
        </w:rPr>
      </w:pPr>
      <w:r w:rsidRPr="004E0795">
        <w:rPr>
          <w:rFonts w:cs="Arial"/>
          <w:sz w:val="24"/>
          <w:szCs w:val="24"/>
          <w:lang w:eastAsia="sl-SI"/>
        </w:rPr>
        <w:t xml:space="preserve">Na podlagi posebnih zakonskih določb, evidenca vstopov in izstopov v varovanih objektih policije in na območju njihovih okolišev, zajema poleg osebnih podatkov iz prejšnjega odstavka </w:t>
      </w:r>
      <w:r w:rsidRPr="004E0795">
        <w:rPr>
          <w:rFonts w:cs="Arial"/>
          <w:color w:val="auto"/>
          <w:sz w:val="24"/>
          <w:szCs w:val="24"/>
          <w:lang w:eastAsia="sl-SI"/>
        </w:rPr>
        <w:t xml:space="preserve">tudi rojstne podatke, EMŠO, spol in državljanstvo obiskovalca. </w:t>
      </w:r>
    </w:p>
    <w:p w14:paraId="10A87066" w14:textId="77777777" w:rsidR="00AB63E9" w:rsidRDefault="00AB63E9" w:rsidP="008C172F">
      <w:pPr>
        <w:tabs>
          <w:tab w:val="left" w:pos="3402"/>
        </w:tabs>
        <w:spacing w:after="0" w:line="259" w:lineRule="auto"/>
        <w:jc w:val="both"/>
        <w:rPr>
          <w:rFonts w:cs="Arial"/>
          <w:color w:val="auto"/>
          <w:sz w:val="24"/>
          <w:szCs w:val="24"/>
        </w:rPr>
      </w:pPr>
    </w:p>
    <w:p w14:paraId="53F84309" w14:textId="77777777" w:rsidR="008C172F" w:rsidRPr="004E0795" w:rsidRDefault="008C172F" w:rsidP="008C172F">
      <w:pPr>
        <w:tabs>
          <w:tab w:val="left" w:pos="3402"/>
        </w:tabs>
        <w:spacing w:after="0" w:line="259" w:lineRule="auto"/>
        <w:jc w:val="both"/>
        <w:rPr>
          <w:rFonts w:cs="Arial"/>
          <w:sz w:val="24"/>
          <w:szCs w:val="24"/>
        </w:rPr>
      </w:pPr>
      <w:r w:rsidRPr="004E0795">
        <w:rPr>
          <w:rFonts w:cs="Arial"/>
          <w:color w:val="auto"/>
          <w:sz w:val="24"/>
          <w:szCs w:val="24"/>
        </w:rPr>
        <w:t xml:space="preserve">Obiskovalec, ki v objekte in prostore ministrstva vstopa brez vabila in želi obiskati javne uslužbence ministrstva, ki opravljajo naloge v objektih in prostorih ministrstva, mora službi varovanja </w:t>
      </w:r>
      <w:r w:rsidRPr="004E0795">
        <w:rPr>
          <w:rFonts w:cs="Arial"/>
          <w:sz w:val="24"/>
          <w:szCs w:val="24"/>
        </w:rPr>
        <w:t>pokazati osebni dokument s fotografijo, da ga evidentira.</w:t>
      </w:r>
    </w:p>
    <w:p w14:paraId="28ECAE68" w14:textId="77777777" w:rsidR="00AB63E9" w:rsidRDefault="00AB63E9" w:rsidP="008C172F">
      <w:pPr>
        <w:tabs>
          <w:tab w:val="left" w:pos="3402"/>
        </w:tabs>
        <w:spacing w:after="0" w:line="259" w:lineRule="auto"/>
        <w:jc w:val="both"/>
        <w:rPr>
          <w:rFonts w:cs="Arial"/>
          <w:sz w:val="24"/>
          <w:szCs w:val="24"/>
        </w:rPr>
      </w:pPr>
    </w:p>
    <w:p w14:paraId="42C41C97" w14:textId="77777777" w:rsidR="008C172F" w:rsidRPr="004E0795" w:rsidRDefault="008C172F" w:rsidP="008C172F">
      <w:pPr>
        <w:tabs>
          <w:tab w:val="left" w:pos="3402"/>
        </w:tabs>
        <w:spacing w:after="0" w:line="259" w:lineRule="auto"/>
        <w:jc w:val="both"/>
        <w:rPr>
          <w:rFonts w:cs="Arial"/>
          <w:sz w:val="24"/>
          <w:szCs w:val="24"/>
        </w:rPr>
      </w:pPr>
      <w:r w:rsidRPr="004E0795">
        <w:rPr>
          <w:rFonts w:cs="Arial"/>
          <w:sz w:val="24"/>
          <w:szCs w:val="24"/>
        </w:rPr>
        <w:t>Služba varovanja mora preveriti prisotnost neposredno pri javnem uslužbencu ministrstva, ki jo obiskovalec želi obiskati, in pridobiti informacijo, ali javni uslužbenec ministrstva želi obiskovalca sprejeti ali ne.</w:t>
      </w:r>
      <w:r w:rsidRPr="004E0795">
        <w:rPr>
          <w:rFonts w:cs="Arial"/>
          <w:color w:val="FF0000"/>
          <w:sz w:val="24"/>
          <w:szCs w:val="24"/>
        </w:rPr>
        <w:t xml:space="preserve"> </w:t>
      </w:r>
    </w:p>
    <w:p w14:paraId="1AEB8BD9" w14:textId="77777777" w:rsidR="00AB63E9" w:rsidRDefault="00AB63E9" w:rsidP="008C172F">
      <w:pPr>
        <w:pStyle w:val="Telobesedila"/>
        <w:tabs>
          <w:tab w:val="left" w:pos="3402"/>
        </w:tabs>
        <w:spacing w:after="0" w:line="259" w:lineRule="auto"/>
        <w:jc w:val="both"/>
        <w:rPr>
          <w:rFonts w:cs="Arial"/>
          <w:sz w:val="24"/>
          <w:szCs w:val="24"/>
        </w:rPr>
      </w:pPr>
    </w:p>
    <w:p w14:paraId="52349EB3" w14:textId="77777777" w:rsidR="008C172F" w:rsidRPr="004E0795" w:rsidRDefault="008C172F" w:rsidP="008C172F">
      <w:pPr>
        <w:pStyle w:val="Telobesedila"/>
        <w:tabs>
          <w:tab w:val="left" w:pos="3402"/>
        </w:tabs>
        <w:spacing w:after="0" w:line="259" w:lineRule="auto"/>
        <w:jc w:val="both"/>
        <w:rPr>
          <w:rFonts w:cs="Arial"/>
          <w:sz w:val="24"/>
          <w:szCs w:val="24"/>
        </w:rPr>
      </w:pPr>
      <w:r w:rsidRPr="004E0795">
        <w:rPr>
          <w:rFonts w:cs="Arial"/>
          <w:sz w:val="24"/>
          <w:szCs w:val="24"/>
        </w:rPr>
        <w:t>Javni uslužbenec ministrstva, ki dobi obisk, oziroma javni uslužbenec ministrstva, ki sprejme obiskovalca, je odgovoren za spremljanje stranke od prihoda, med gibanjem v objektih in prostorih ministrstva do</w:t>
      </w:r>
      <w:r w:rsidRPr="004E0795">
        <w:rPr>
          <w:rFonts w:cs="Arial"/>
          <w:b/>
          <w:sz w:val="24"/>
          <w:szCs w:val="24"/>
        </w:rPr>
        <w:t xml:space="preserve"> </w:t>
      </w:r>
      <w:r w:rsidRPr="004E0795">
        <w:rPr>
          <w:rFonts w:cs="Arial"/>
          <w:sz w:val="24"/>
          <w:szCs w:val="24"/>
        </w:rPr>
        <w:t>njenega odhoda.</w:t>
      </w:r>
    </w:p>
    <w:p w14:paraId="5960C2EC" w14:textId="77777777" w:rsidR="00AB63E9" w:rsidRDefault="00AB63E9" w:rsidP="008C172F">
      <w:pPr>
        <w:tabs>
          <w:tab w:val="left" w:pos="3402"/>
        </w:tabs>
        <w:spacing w:after="0" w:line="259" w:lineRule="auto"/>
        <w:jc w:val="center"/>
        <w:rPr>
          <w:rFonts w:cs="Arial"/>
          <w:sz w:val="24"/>
          <w:szCs w:val="24"/>
        </w:rPr>
      </w:pPr>
    </w:p>
    <w:p w14:paraId="237A1049" w14:textId="77777777" w:rsidR="008C172F" w:rsidRPr="004E0795" w:rsidRDefault="008C172F" w:rsidP="008C172F">
      <w:pPr>
        <w:tabs>
          <w:tab w:val="left" w:pos="3402"/>
        </w:tabs>
        <w:spacing w:after="0" w:line="259" w:lineRule="auto"/>
        <w:jc w:val="center"/>
        <w:rPr>
          <w:rFonts w:cs="Arial"/>
          <w:sz w:val="24"/>
          <w:szCs w:val="24"/>
        </w:rPr>
      </w:pPr>
      <w:r w:rsidRPr="004E0795">
        <w:rPr>
          <w:rFonts w:cs="Arial"/>
          <w:sz w:val="24"/>
          <w:szCs w:val="24"/>
        </w:rPr>
        <w:t>10. člen</w:t>
      </w:r>
    </w:p>
    <w:p w14:paraId="1CCF8DA0" w14:textId="77777777" w:rsidR="008C172F" w:rsidRPr="004E0795" w:rsidRDefault="008C172F" w:rsidP="008C172F">
      <w:pPr>
        <w:tabs>
          <w:tab w:val="left" w:pos="3402"/>
        </w:tabs>
        <w:spacing w:after="0" w:line="259" w:lineRule="auto"/>
        <w:jc w:val="center"/>
        <w:rPr>
          <w:rFonts w:cs="Arial"/>
          <w:sz w:val="24"/>
          <w:szCs w:val="24"/>
        </w:rPr>
      </w:pPr>
      <w:r w:rsidRPr="004E0795">
        <w:rPr>
          <w:rFonts w:cs="Arial"/>
          <w:sz w:val="24"/>
          <w:szCs w:val="24"/>
        </w:rPr>
        <w:t>(zunanje tehnično osebje)</w:t>
      </w:r>
    </w:p>
    <w:p w14:paraId="7022AF53" w14:textId="77777777" w:rsidR="00AB63E9" w:rsidRDefault="00AB63E9" w:rsidP="008C172F">
      <w:pPr>
        <w:pStyle w:val="Telobesedila"/>
        <w:tabs>
          <w:tab w:val="left" w:pos="3402"/>
        </w:tabs>
        <w:spacing w:after="0" w:line="259" w:lineRule="auto"/>
        <w:jc w:val="both"/>
        <w:rPr>
          <w:rFonts w:cs="Arial"/>
          <w:sz w:val="24"/>
          <w:szCs w:val="24"/>
        </w:rPr>
      </w:pPr>
    </w:p>
    <w:p w14:paraId="75AC59B1" w14:textId="77777777" w:rsidR="008C172F" w:rsidRPr="004E0795" w:rsidRDefault="008C172F" w:rsidP="008C172F">
      <w:pPr>
        <w:pStyle w:val="Telobesedila"/>
        <w:tabs>
          <w:tab w:val="left" w:pos="3402"/>
        </w:tabs>
        <w:spacing w:after="0" w:line="259" w:lineRule="auto"/>
        <w:jc w:val="both"/>
        <w:rPr>
          <w:rFonts w:cs="Arial"/>
          <w:sz w:val="24"/>
          <w:szCs w:val="24"/>
        </w:rPr>
      </w:pPr>
      <w:r w:rsidRPr="004E0795">
        <w:rPr>
          <w:rFonts w:cs="Arial"/>
          <w:sz w:val="24"/>
          <w:szCs w:val="24"/>
        </w:rPr>
        <w:t xml:space="preserve">Zunanje tehnično osebje, ki v objektih in prostorih ministrstva opravlja razna vzdrževalna, investicijska in servisna opravila, uporablja pri delu začasno identifikacijsko izkaznico z oznako »Tehnično osebje«. </w:t>
      </w:r>
    </w:p>
    <w:p w14:paraId="7DACE9F3" w14:textId="77777777" w:rsidR="00AB63E9" w:rsidRDefault="00AB63E9" w:rsidP="008C172F">
      <w:pPr>
        <w:pStyle w:val="Telobesedila"/>
        <w:tabs>
          <w:tab w:val="left" w:pos="3402"/>
        </w:tabs>
        <w:spacing w:after="0" w:line="259" w:lineRule="auto"/>
        <w:jc w:val="both"/>
        <w:rPr>
          <w:rFonts w:cs="Arial"/>
          <w:sz w:val="24"/>
          <w:szCs w:val="24"/>
        </w:rPr>
      </w:pPr>
    </w:p>
    <w:p w14:paraId="5F9D533A" w14:textId="77777777" w:rsidR="008C172F" w:rsidRPr="004E0795" w:rsidRDefault="008C172F" w:rsidP="008C172F">
      <w:pPr>
        <w:pStyle w:val="Telobesedila"/>
        <w:tabs>
          <w:tab w:val="left" w:pos="3402"/>
        </w:tabs>
        <w:spacing w:after="0" w:line="259" w:lineRule="auto"/>
        <w:jc w:val="both"/>
        <w:rPr>
          <w:rFonts w:cs="Arial"/>
          <w:sz w:val="24"/>
          <w:szCs w:val="24"/>
        </w:rPr>
      </w:pPr>
      <w:r w:rsidRPr="004E0795">
        <w:rPr>
          <w:rFonts w:cs="Arial"/>
          <w:sz w:val="24"/>
          <w:szCs w:val="24"/>
        </w:rPr>
        <w:t xml:space="preserve">Identifikacijsko izkaznico jim izroči služba varovanja na podlagi pisne najave oseb iz drugega odstavka 4. člena tega hišnega reda ali vodij notranjih organizacijskih enot, za katere zunanje tehnično osebje opravlja storitev. </w:t>
      </w:r>
    </w:p>
    <w:p w14:paraId="6D981792" w14:textId="77777777" w:rsidR="00AB63E9" w:rsidRDefault="00AB63E9" w:rsidP="008C172F">
      <w:pPr>
        <w:pStyle w:val="Telobesedila"/>
        <w:tabs>
          <w:tab w:val="left" w:pos="3402"/>
        </w:tabs>
        <w:spacing w:after="0" w:line="259" w:lineRule="auto"/>
        <w:jc w:val="both"/>
        <w:rPr>
          <w:rFonts w:cs="Arial"/>
          <w:color w:val="auto"/>
          <w:sz w:val="24"/>
          <w:szCs w:val="24"/>
        </w:rPr>
      </w:pPr>
    </w:p>
    <w:p w14:paraId="4C17F4A0" w14:textId="77777777" w:rsidR="008C172F" w:rsidRPr="004E0795" w:rsidRDefault="008C172F" w:rsidP="008C172F">
      <w:pPr>
        <w:pStyle w:val="Telobesedila"/>
        <w:tabs>
          <w:tab w:val="left" w:pos="3402"/>
        </w:tabs>
        <w:spacing w:after="0" w:line="259" w:lineRule="auto"/>
        <w:jc w:val="both"/>
        <w:rPr>
          <w:rFonts w:cs="Arial"/>
          <w:color w:val="auto"/>
          <w:sz w:val="24"/>
          <w:szCs w:val="24"/>
        </w:rPr>
      </w:pPr>
      <w:r w:rsidRPr="004E0795">
        <w:rPr>
          <w:rFonts w:cs="Arial"/>
          <w:color w:val="auto"/>
          <w:sz w:val="24"/>
          <w:szCs w:val="24"/>
        </w:rPr>
        <w:t>Najava za izvedbo tehničnih del mora biti službi varovanja posredovana praviloma pet delovnih dni pred prihodom.</w:t>
      </w:r>
    </w:p>
    <w:p w14:paraId="7ECD2576" w14:textId="77777777" w:rsidR="00AB63E9" w:rsidRDefault="00AB63E9" w:rsidP="008C172F">
      <w:pPr>
        <w:spacing w:after="0" w:line="259" w:lineRule="auto"/>
        <w:jc w:val="both"/>
        <w:rPr>
          <w:rFonts w:cs="Arial"/>
          <w:color w:val="auto"/>
          <w:sz w:val="24"/>
          <w:szCs w:val="24"/>
        </w:rPr>
      </w:pPr>
    </w:p>
    <w:p w14:paraId="67B1DD97" w14:textId="77777777" w:rsidR="008C172F" w:rsidRPr="004E0795" w:rsidRDefault="008C172F" w:rsidP="008C172F">
      <w:pPr>
        <w:spacing w:after="0" w:line="259" w:lineRule="auto"/>
        <w:jc w:val="both"/>
        <w:rPr>
          <w:rFonts w:cs="Arial"/>
          <w:color w:val="auto"/>
          <w:sz w:val="24"/>
          <w:szCs w:val="24"/>
        </w:rPr>
      </w:pPr>
      <w:r w:rsidRPr="004E0795">
        <w:rPr>
          <w:rFonts w:cs="Arial"/>
          <w:color w:val="auto"/>
          <w:sz w:val="24"/>
          <w:szCs w:val="24"/>
        </w:rPr>
        <w:t>Spremstvo tehničnega osebja, ki izvaja dela v objektih in prostorih ministrstva, opravljajo javni uslužbenci notranje organizacijske enote, pristojne za logistiko, ali notranje organizacijske enote, kjer se dela izvajajo.</w:t>
      </w:r>
    </w:p>
    <w:p w14:paraId="1F230F96" w14:textId="77777777" w:rsidR="00AB63E9" w:rsidRDefault="00AB63E9" w:rsidP="008C172F">
      <w:pPr>
        <w:pStyle w:val="Telobesedila"/>
        <w:tabs>
          <w:tab w:val="left" w:pos="3402"/>
        </w:tabs>
        <w:spacing w:after="0" w:line="259" w:lineRule="auto"/>
        <w:jc w:val="both"/>
        <w:rPr>
          <w:rFonts w:cs="Arial"/>
          <w:color w:val="auto"/>
          <w:sz w:val="24"/>
          <w:szCs w:val="24"/>
        </w:rPr>
      </w:pPr>
    </w:p>
    <w:p w14:paraId="5E6596BE" w14:textId="77777777" w:rsidR="008C172F" w:rsidRPr="004E0795" w:rsidRDefault="008C172F" w:rsidP="008C172F">
      <w:pPr>
        <w:pStyle w:val="Telobesedila"/>
        <w:tabs>
          <w:tab w:val="left" w:pos="3402"/>
        </w:tabs>
        <w:spacing w:after="0" w:line="259" w:lineRule="auto"/>
        <w:jc w:val="both"/>
        <w:rPr>
          <w:rFonts w:cs="Arial"/>
          <w:sz w:val="24"/>
          <w:szCs w:val="24"/>
        </w:rPr>
      </w:pPr>
      <w:r w:rsidRPr="004E0795">
        <w:rPr>
          <w:rFonts w:cs="Arial"/>
          <w:color w:val="auto"/>
          <w:sz w:val="24"/>
          <w:szCs w:val="24"/>
        </w:rPr>
        <w:t xml:space="preserve">Kadar se dela opravljajo v prostorih, v katerih je gibanje omejeno zaradi varnostnih razlogov ali se po predpisih </w:t>
      </w:r>
      <w:r w:rsidRPr="004E0795">
        <w:rPr>
          <w:rFonts w:cs="Arial"/>
          <w:sz w:val="24"/>
          <w:szCs w:val="24"/>
        </w:rPr>
        <w:t>zahteva veljavno dovoljenje za dostop do tajnih podatkov, je treba za osebe iz prvega odstavka tega člena v najavi navesti številko dovoljenja za dostop do tajnih podatkov, stopnjo tajnosti, veljavnost ter izdajatelja.</w:t>
      </w:r>
    </w:p>
    <w:p w14:paraId="1F19C0BD" w14:textId="77777777" w:rsidR="00AB63E9" w:rsidRDefault="00AB63E9" w:rsidP="008C172F">
      <w:pPr>
        <w:pStyle w:val="Telobesedila"/>
        <w:tabs>
          <w:tab w:val="left" w:pos="3402"/>
        </w:tabs>
        <w:spacing w:after="0" w:line="259" w:lineRule="auto"/>
        <w:jc w:val="center"/>
        <w:rPr>
          <w:rFonts w:cs="Arial"/>
          <w:sz w:val="24"/>
          <w:szCs w:val="24"/>
        </w:rPr>
      </w:pPr>
    </w:p>
    <w:p w14:paraId="22D7C038" w14:textId="77777777" w:rsidR="008C172F" w:rsidRPr="004E0795" w:rsidRDefault="008C172F" w:rsidP="008C172F">
      <w:pPr>
        <w:pStyle w:val="Telobesedila"/>
        <w:tabs>
          <w:tab w:val="left" w:pos="3402"/>
        </w:tabs>
        <w:spacing w:after="0" w:line="259" w:lineRule="auto"/>
        <w:jc w:val="center"/>
        <w:rPr>
          <w:rFonts w:cs="Arial"/>
          <w:sz w:val="24"/>
          <w:szCs w:val="24"/>
        </w:rPr>
      </w:pPr>
      <w:r w:rsidRPr="004E0795">
        <w:rPr>
          <w:rFonts w:cs="Arial"/>
          <w:sz w:val="24"/>
          <w:szCs w:val="24"/>
        </w:rPr>
        <w:lastRenderedPageBreak/>
        <w:t>13. člen</w:t>
      </w:r>
    </w:p>
    <w:p w14:paraId="49F5DF9D" w14:textId="77777777" w:rsidR="008C172F" w:rsidRPr="004E0795" w:rsidRDefault="008C172F" w:rsidP="008C172F">
      <w:pPr>
        <w:pStyle w:val="Telobesedila"/>
        <w:tabs>
          <w:tab w:val="left" w:pos="3402"/>
        </w:tabs>
        <w:spacing w:after="0" w:line="259" w:lineRule="auto"/>
        <w:jc w:val="center"/>
        <w:rPr>
          <w:rFonts w:cs="Arial"/>
          <w:sz w:val="24"/>
          <w:szCs w:val="24"/>
        </w:rPr>
      </w:pPr>
      <w:r w:rsidRPr="004E0795">
        <w:rPr>
          <w:rFonts w:cs="Arial"/>
          <w:sz w:val="24"/>
          <w:szCs w:val="24"/>
        </w:rPr>
        <w:t>(identifikacijska</w:t>
      </w:r>
      <w:r w:rsidRPr="004E0795">
        <w:rPr>
          <w:rFonts w:cs="Arial"/>
          <w:color w:val="FF6600"/>
          <w:sz w:val="24"/>
          <w:szCs w:val="24"/>
        </w:rPr>
        <w:t xml:space="preserve"> </w:t>
      </w:r>
      <w:r w:rsidRPr="004E0795">
        <w:rPr>
          <w:rFonts w:cs="Arial"/>
          <w:sz w:val="24"/>
          <w:szCs w:val="24"/>
        </w:rPr>
        <w:t>izkaznica)</w:t>
      </w:r>
    </w:p>
    <w:p w14:paraId="3A03E4EF" w14:textId="77777777" w:rsidR="00AB63E9" w:rsidRDefault="00AB63E9" w:rsidP="008C172F">
      <w:pPr>
        <w:spacing w:after="0" w:line="259" w:lineRule="auto"/>
        <w:jc w:val="both"/>
        <w:rPr>
          <w:rFonts w:cs="Arial"/>
          <w:sz w:val="24"/>
          <w:szCs w:val="24"/>
        </w:rPr>
      </w:pPr>
    </w:p>
    <w:p w14:paraId="547A0F62" w14:textId="77777777" w:rsidR="008C172F" w:rsidRPr="004E0795" w:rsidRDefault="008C172F" w:rsidP="008C172F">
      <w:pPr>
        <w:spacing w:after="0" w:line="259" w:lineRule="auto"/>
        <w:jc w:val="both"/>
        <w:rPr>
          <w:rFonts w:cs="Arial"/>
          <w:sz w:val="24"/>
          <w:szCs w:val="24"/>
        </w:rPr>
      </w:pPr>
      <w:r w:rsidRPr="004E0795">
        <w:rPr>
          <w:rFonts w:cs="Arial"/>
          <w:sz w:val="24"/>
          <w:szCs w:val="24"/>
        </w:rPr>
        <w:t>Za vstopanje, izstopanje in gibanje v objektih in prostorih ministrstva, ki so ustrezno tehnično opremljeni, se uporablja elektronska identifikacijska izkaznica, kot del sistema za identifikacijo, nadzor dostopa in prisotnosti.</w:t>
      </w:r>
    </w:p>
    <w:p w14:paraId="4272693C" w14:textId="77777777" w:rsidR="00AB63E9" w:rsidRDefault="00AB63E9" w:rsidP="008C172F">
      <w:pPr>
        <w:spacing w:after="0" w:line="259" w:lineRule="auto"/>
        <w:jc w:val="both"/>
        <w:rPr>
          <w:rFonts w:cs="Arial"/>
          <w:sz w:val="24"/>
          <w:szCs w:val="24"/>
        </w:rPr>
      </w:pPr>
    </w:p>
    <w:p w14:paraId="30795D64" w14:textId="77777777" w:rsidR="008C172F" w:rsidRPr="004E0795" w:rsidRDefault="008C172F" w:rsidP="008C172F">
      <w:pPr>
        <w:spacing w:after="0" w:line="259" w:lineRule="auto"/>
        <w:jc w:val="both"/>
        <w:rPr>
          <w:rFonts w:cs="Arial"/>
          <w:sz w:val="24"/>
          <w:szCs w:val="24"/>
        </w:rPr>
      </w:pPr>
      <w:r w:rsidRPr="004E0795">
        <w:rPr>
          <w:rFonts w:cs="Arial"/>
          <w:sz w:val="24"/>
          <w:szCs w:val="24"/>
        </w:rPr>
        <w:t>Identifikacijska izkaznica lahko služi tudi za registracijo delovnega časa, če so objekti in prostori ministrstva ustrezno tehnično opremljeni.</w:t>
      </w:r>
    </w:p>
    <w:p w14:paraId="3A3BF66B" w14:textId="77777777" w:rsidR="00AB63E9" w:rsidRDefault="00AB63E9" w:rsidP="008C172F">
      <w:pPr>
        <w:spacing w:after="0" w:line="259" w:lineRule="auto"/>
        <w:jc w:val="both"/>
        <w:rPr>
          <w:rFonts w:cs="Arial"/>
          <w:sz w:val="24"/>
          <w:szCs w:val="24"/>
        </w:rPr>
      </w:pPr>
    </w:p>
    <w:p w14:paraId="20041C06" w14:textId="77777777" w:rsidR="008C172F" w:rsidRPr="004E0795" w:rsidRDefault="008C172F" w:rsidP="008C172F">
      <w:pPr>
        <w:spacing w:after="0" w:line="259" w:lineRule="auto"/>
        <w:jc w:val="both"/>
        <w:rPr>
          <w:rFonts w:cs="Arial"/>
          <w:sz w:val="24"/>
          <w:szCs w:val="24"/>
        </w:rPr>
      </w:pPr>
      <w:r w:rsidRPr="004E0795">
        <w:rPr>
          <w:rFonts w:cs="Arial"/>
          <w:sz w:val="24"/>
          <w:szCs w:val="24"/>
        </w:rPr>
        <w:t>Identifikacijske izkaznice so stalne (imenske) oziroma začasne (</w:t>
      </w:r>
      <w:proofErr w:type="spellStart"/>
      <w:r w:rsidRPr="004E0795">
        <w:rPr>
          <w:rFonts w:cs="Arial"/>
          <w:sz w:val="24"/>
          <w:szCs w:val="24"/>
        </w:rPr>
        <w:t>neimenske</w:t>
      </w:r>
      <w:proofErr w:type="spellEnd"/>
      <w:r w:rsidRPr="004E0795">
        <w:rPr>
          <w:rFonts w:cs="Arial"/>
          <w:sz w:val="24"/>
          <w:szCs w:val="24"/>
        </w:rPr>
        <w:t>), so last ministrstva in izdelane v skladu s celostno podobo ministrstva.</w:t>
      </w:r>
    </w:p>
    <w:p w14:paraId="2969359F" w14:textId="77777777" w:rsidR="00AB63E9" w:rsidRDefault="00AB63E9" w:rsidP="008C172F">
      <w:pPr>
        <w:spacing w:after="0" w:line="259" w:lineRule="auto"/>
        <w:jc w:val="both"/>
        <w:rPr>
          <w:rFonts w:cs="Arial"/>
          <w:sz w:val="24"/>
          <w:szCs w:val="24"/>
        </w:rPr>
      </w:pPr>
    </w:p>
    <w:p w14:paraId="03E64D61" w14:textId="77777777" w:rsidR="008C172F" w:rsidRPr="004E0795" w:rsidRDefault="008C172F" w:rsidP="008C172F">
      <w:pPr>
        <w:spacing w:after="0" w:line="259" w:lineRule="auto"/>
        <w:jc w:val="both"/>
        <w:rPr>
          <w:rFonts w:cs="Arial"/>
          <w:sz w:val="24"/>
          <w:szCs w:val="24"/>
        </w:rPr>
      </w:pPr>
      <w:r w:rsidRPr="004E0795">
        <w:rPr>
          <w:rFonts w:cs="Arial"/>
          <w:sz w:val="24"/>
          <w:szCs w:val="24"/>
        </w:rPr>
        <w:t>(…)</w:t>
      </w:r>
    </w:p>
    <w:p w14:paraId="443AEAEE" w14:textId="77777777" w:rsidR="00AB63E9" w:rsidRDefault="00AB63E9" w:rsidP="008C172F">
      <w:pPr>
        <w:spacing w:after="0" w:line="259" w:lineRule="auto"/>
        <w:jc w:val="both"/>
        <w:rPr>
          <w:rFonts w:cs="Arial"/>
          <w:sz w:val="24"/>
          <w:szCs w:val="24"/>
        </w:rPr>
      </w:pPr>
    </w:p>
    <w:p w14:paraId="08F0FB89" w14:textId="77777777" w:rsidR="008C172F" w:rsidRPr="004E0795" w:rsidRDefault="008C172F" w:rsidP="008C172F">
      <w:pPr>
        <w:spacing w:after="0" w:line="259" w:lineRule="auto"/>
        <w:jc w:val="both"/>
        <w:rPr>
          <w:rFonts w:cs="Arial"/>
          <w:sz w:val="24"/>
          <w:szCs w:val="24"/>
        </w:rPr>
      </w:pPr>
      <w:r w:rsidRPr="004E0795">
        <w:rPr>
          <w:rFonts w:cs="Arial"/>
          <w:sz w:val="24"/>
          <w:szCs w:val="24"/>
        </w:rPr>
        <w:t>Začasne identifikacijske izkaznice vsebujejo grb Republike Slovenije, naziv organa, številko izkaznice, datum izdelave in so rumene barve z napisom »OBISKOVALEC« za obiskovalce, zelene barve z napisom »TEHNIČNO OSEBJE« za zunanje tehnično osebje ter modre barve z napisom »JAVNI USLUŽBENEC MNZ« za javne uslužbence ministrstva.</w:t>
      </w:r>
    </w:p>
    <w:p w14:paraId="235381F5" w14:textId="77777777" w:rsidR="00AB63E9" w:rsidRDefault="00AB63E9" w:rsidP="008C172F">
      <w:pPr>
        <w:pStyle w:val="Telobesedila"/>
        <w:tabs>
          <w:tab w:val="left" w:pos="3402"/>
        </w:tabs>
        <w:spacing w:after="0" w:line="259" w:lineRule="auto"/>
        <w:jc w:val="center"/>
        <w:rPr>
          <w:rFonts w:cs="Arial"/>
          <w:sz w:val="24"/>
          <w:szCs w:val="24"/>
        </w:rPr>
      </w:pPr>
    </w:p>
    <w:p w14:paraId="185205DB" w14:textId="77777777" w:rsidR="008C172F" w:rsidRPr="004E0795" w:rsidRDefault="008C172F" w:rsidP="008C172F">
      <w:pPr>
        <w:pStyle w:val="Telobesedila"/>
        <w:tabs>
          <w:tab w:val="left" w:pos="3402"/>
        </w:tabs>
        <w:spacing w:after="0" w:line="259" w:lineRule="auto"/>
        <w:jc w:val="center"/>
        <w:rPr>
          <w:rFonts w:cs="Arial"/>
          <w:sz w:val="24"/>
          <w:szCs w:val="24"/>
        </w:rPr>
      </w:pPr>
      <w:r w:rsidRPr="004E0795">
        <w:rPr>
          <w:rFonts w:cs="Arial"/>
          <w:sz w:val="24"/>
          <w:szCs w:val="24"/>
        </w:rPr>
        <w:t>14. člen</w:t>
      </w:r>
    </w:p>
    <w:p w14:paraId="1DB7586F" w14:textId="77777777" w:rsidR="008C172F" w:rsidRPr="004E0795" w:rsidRDefault="008C172F" w:rsidP="008C172F">
      <w:pPr>
        <w:pStyle w:val="Telobesedila"/>
        <w:tabs>
          <w:tab w:val="left" w:pos="3402"/>
        </w:tabs>
        <w:spacing w:after="0" w:line="259" w:lineRule="auto"/>
        <w:jc w:val="center"/>
        <w:rPr>
          <w:rFonts w:cs="Arial"/>
          <w:sz w:val="24"/>
          <w:szCs w:val="24"/>
        </w:rPr>
      </w:pPr>
      <w:r w:rsidRPr="004E0795">
        <w:rPr>
          <w:rFonts w:cs="Arial"/>
          <w:sz w:val="24"/>
          <w:szCs w:val="24"/>
        </w:rPr>
        <w:t>(izročanje začasne identifikacijske izkaznice)</w:t>
      </w:r>
    </w:p>
    <w:p w14:paraId="55AD5125" w14:textId="77777777" w:rsidR="00AB63E9" w:rsidRDefault="00AB63E9" w:rsidP="008C172F">
      <w:pPr>
        <w:spacing w:after="0" w:line="259" w:lineRule="auto"/>
        <w:jc w:val="both"/>
        <w:rPr>
          <w:rFonts w:cs="Arial"/>
          <w:sz w:val="24"/>
          <w:szCs w:val="24"/>
        </w:rPr>
      </w:pPr>
    </w:p>
    <w:p w14:paraId="2BCFFB71" w14:textId="77777777" w:rsidR="008C172F" w:rsidRPr="004E0795" w:rsidRDefault="008C172F" w:rsidP="008C172F">
      <w:pPr>
        <w:spacing w:after="0" w:line="259" w:lineRule="auto"/>
        <w:jc w:val="both"/>
        <w:rPr>
          <w:rFonts w:cs="Arial"/>
          <w:sz w:val="24"/>
          <w:szCs w:val="24"/>
        </w:rPr>
      </w:pPr>
      <w:r w:rsidRPr="004E0795">
        <w:rPr>
          <w:rFonts w:cs="Arial"/>
          <w:sz w:val="24"/>
          <w:szCs w:val="24"/>
        </w:rPr>
        <w:t xml:space="preserve">Osebi, ki vstopa v objekte in prostore ministrstva, služba varovanja izroči ustrezno začasno identifikacijsko izkaznico in jo pouči, da jo je v času gibanja v objektih in prostorih ministrstva dolžna nositi na vidnem mestu. </w:t>
      </w:r>
    </w:p>
    <w:p w14:paraId="750EDAAB" w14:textId="77777777" w:rsidR="00AB63E9" w:rsidRDefault="00AB63E9" w:rsidP="008C172F">
      <w:pPr>
        <w:tabs>
          <w:tab w:val="left" w:pos="3402"/>
        </w:tabs>
        <w:spacing w:after="0" w:line="259" w:lineRule="auto"/>
        <w:jc w:val="center"/>
        <w:rPr>
          <w:rFonts w:cs="Arial"/>
          <w:sz w:val="24"/>
          <w:szCs w:val="24"/>
        </w:rPr>
      </w:pPr>
    </w:p>
    <w:p w14:paraId="185A16DB" w14:textId="77777777" w:rsidR="008C172F" w:rsidRPr="004E0795" w:rsidRDefault="008C172F" w:rsidP="008C172F">
      <w:pPr>
        <w:tabs>
          <w:tab w:val="left" w:pos="3402"/>
        </w:tabs>
        <w:spacing w:after="0" w:line="259" w:lineRule="auto"/>
        <w:jc w:val="center"/>
        <w:rPr>
          <w:rFonts w:cs="Arial"/>
          <w:sz w:val="24"/>
          <w:szCs w:val="24"/>
        </w:rPr>
      </w:pPr>
      <w:r w:rsidRPr="004E0795">
        <w:rPr>
          <w:rFonts w:cs="Arial"/>
          <w:sz w:val="24"/>
          <w:szCs w:val="24"/>
        </w:rPr>
        <w:t>17. člen</w:t>
      </w:r>
    </w:p>
    <w:p w14:paraId="532B9458" w14:textId="77777777" w:rsidR="008C172F" w:rsidRPr="004E0795" w:rsidRDefault="008C172F" w:rsidP="008C172F">
      <w:pPr>
        <w:tabs>
          <w:tab w:val="left" w:pos="3402"/>
        </w:tabs>
        <w:spacing w:after="0" w:line="259" w:lineRule="auto"/>
        <w:jc w:val="center"/>
        <w:rPr>
          <w:rFonts w:cs="Arial"/>
          <w:sz w:val="24"/>
          <w:szCs w:val="24"/>
        </w:rPr>
      </w:pPr>
      <w:r w:rsidRPr="004E0795">
        <w:rPr>
          <w:rFonts w:cs="Arial"/>
          <w:sz w:val="24"/>
          <w:szCs w:val="24"/>
        </w:rPr>
        <w:t>(vračilo identifikacijske izkaznice)</w:t>
      </w:r>
    </w:p>
    <w:p w14:paraId="55E7D758" w14:textId="77777777" w:rsidR="00AB63E9" w:rsidRDefault="00AB63E9" w:rsidP="008C172F">
      <w:pPr>
        <w:tabs>
          <w:tab w:val="left" w:pos="3402"/>
        </w:tabs>
        <w:spacing w:after="0" w:line="259" w:lineRule="auto"/>
        <w:jc w:val="both"/>
        <w:rPr>
          <w:rFonts w:cs="Arial"/>
          <w:sz w:val="24"/>
          <w:szCs w:val="24"/>
        </w:rPr>
      </w:pPr>
    </w:p>
    <w:p w14:paraId="34FCA0AF" w14:textId="77777777" w:rsidR="008C172F" w:rsidRPr="004E0795" w:rsidRDefault="008C172F" w:rsidP="008C172F">
      <w:pPr>
        <w:tabs>
          <w:tab w:val="left" w:pos="3402"/>
        </w:tabs>
        <w:spacing w:after="0" w:line="259" w:lineRule="auto"/>
        <w:jc w:val="both"/>
        <w:rPr>
          <w:rFonts w:cs="Arial"/>
          <w:sz w:val="24"/>
          <w:szCs w:val="24"/>
        </w:rPr>
      </w:pPr>
      <w:r w:rsidRPr="004E0795">
        <w:rPr>
          <w:rFonts w:cs="Arial"/>
          <w:sz w:val="24"/>
          <w:szCs w:val="24"/>
        </w:rPr>
        <w:t>Začasno identifikacijsko izkaznico uporabniki vrnejo službi varovanja ob izstopu iz objektov in prostorov ministrstva.</w:t>
      </w:r>
    </w:p>
    <w:p w14:paraId="3A3D234F" w14:textId="77777777" w:rsidR="00AB63E9" w:rsidRDefault="00AB63E9" w:rsidP="008C172F">
      <w:pPr>
        <w:tabs>
          <w:tab w:val="left" w:pos="3402"/>
        </w:tabs>
        <w:spacing w:after="0" w:line="259" w:lineRule="auto"/>
        <w:jc w:val="both"/>
        <w:rPr>
          <w:rFonts w:cs="Arial"/>
          <w:sz w:val="24"/>
          <w:szCs w:val="24"/>
        </w:rPr>
      </w:pPr>
    </w:p>
    <w:p w14:paraId="41553E49" w14:textId="77777777" w:rsidR="008C172F" w:rsidRPr="004E0795" w:rsidRDefault="008C172F" w:rsidP="008C172F">
      <w:pPr>
        <w:tabs>
          <w:tab w:val="left" w:pos="3402"/>
        </w:tabs>
        <w:spacing w:after="0" w:line="259" w:lineRule="auto"/>
        <w:jc w:val="both"/>
        <w:rPr>
          <w:rFonts w:cs="Arial"/>
          <w:sz w:val="24"/>
          <w:szCs w:val="24"/>
        </w:rPr>
      </w:pPr>
      <w:r w:rsidRPr="004E0795">
        <w:rPr>
          <w:rFonts w:cs="Arial"/>
          <w:sz w:val="24"/>
          <w:szCs w:val="24"/>
        </w:rPr>
        <w:t>(…)</w:t>
      </w:r>
    </w:p>
    <w:p w14:paraId="56806D75" w14:textId="77777777" w:rsidR="00AB63E9" w:rsidRDefault="00AB63E9" w:rsidP="008C172F">
      <w:pPr>
        <w:tabs>
          <w:tab w:val="left" w:pos="3402"/>
        </w:tabs>
        <w:spacing w:after="0" w:line="259" w:lineRule="auto"/>
        <w:jc w:val="both"/>
        <w:rPr>
          <w:rFonts w:cs="Arial"/>
          <w:sz w:val="24"/>
          <w:szCs w:val="24"/>
        </w:rPr>
      </w:pPr>
    </w:p>
    <w:p w14:paraId="74F087CD" w14:textId="77777777" w:rsidR="008C172F" w:rsidRPr="004E0795" w:rsidRDefault="008C172F" w:rsidP="008C172F">
      <w:pPr>
        <w:tabs>
          <w:tab w:val="left" w:pos="3402"/>
        </w:tabs>
        <w:spacing w:after="0" w:line="259" w:lineRule="auto"/>
        <w:jc w:val="both"/>
        <w:rPr>
          <w:rFonts w:cs="Arial"/>
          <w:sz w:val="24"/>
          <w:szCs w:val="24"/>
        </w:rPr>
      </w:pPr>
      <w:r w:rsidRPr="004E0795">
        <w:rPr>
          <w:rFonts w:cs="Arial"/>
          <w:sz w:val="24"/>
          <w:szCs w:val="24"/>
        </w:rPr>
        <w:t>(…)</w:t>
      </w:r>
    </w:p>
    <w:p w14:paraId="17F40097" w14:textId="77777777" w:rsidR="00AB63E9" w:rsidRDefault="00AB63E9" w:rsidP="008C172F">
      <w:pPr>
        <w:tabs>
          <w:tab w:val="left" w:pos="3402"/>
        </w:tabs>
        <w:spacing w:after="0" w:line="259" w:lineRule="auto"/>
        <w:jc w:val="center"/>
        <w:rPr>
          <w:rFonts w:cs="Arial"/>
          <w:sz w:val="24"/>
          <w:szCs w:val="24"/>
        </w:rPr>
      </w:pPr>
    </w:p>
    <w:p w14:paraId="13EC2076" w14:textId="77777777" w:rsidR="008C172F" w:rsidRPr="004E0795" w:rsidRDefault="008C172F" w:rsidP="008C172F">
      <w:pPr>
        <w:tabs>
          <w:tab w:val="left" w:pos="3402"/>
        </w:tabs>
        <w:spacing w:after="0" w:line="259" w:lineRule="auto"/>
        <w:jc w:val="center"/>
        <w:rPr>
          <w:rFonts w:cs="Arial"/>
          <w:sz w:val="24"/>
          <w:szCs w:val="24"/>
        </w:rPr>
      </w:pPr>
      <w:r w:rsidRPr="004E0795">
        <w:rPr>
          <w:rFonts w:cs="Arial"/>
          <w:sz w:val="24"/>
          <w:szCs w:val="24"/>
        </w:rPr>
        <w:t>18. člen</w:t>
      </w:r>
    </w:p>
    <w:p w14:paraId="64A609C2" w14:textId="77777777" w:rsidR="008C172F" w:rsidRPr="004E0795" w:rsidRDefault="008C172F" w:rsidP="008C172F">
      <w:pPr>
        <w:tabs>
          <w:tab w:val="left" w:pos="3402"/>
        </w:tabs>
        <w:spacing w:after="0" w:line="259" w:lineRule="auto"/>
        <w:jc w:val="center"/>
        <w:rPr>
          <w:rFonts w:cs="Arial"/>
          <w:sz w:val="24"/>
          <w:szCs w:val="24"/>
        </w:rPr>
      </w:pPr>
      <w:r w:rsidRPr="004E0795">
        <w:rPr>
          <w:rFonts w:cs="Arial"/>
          <w:sz w:val="24"/>
          <w:szCs w:val="24"/>
        </w:rPr>
        <w:t>(gibanje oseb)</w:t>
      </w:r>
    </w:p>
    <w:p w14:paraId="06C76797" w14:textId="77777777" w:rsidR="00AB63E9" w:rsidRDefault="00AB63E9" w:rsidP="008C172F">
      <w:pPr>
        <w:pStyle w:val="Telobesedila"/>
        <w:spacing w:after="0" w:line="259" w:lineRule="auto"/>
        <w:jc w:val="both"/>
        <w:rPr>
          <w:rFonts w:cs="Arial"/>
          <w:sz w:val="24"/>
          <w:szCs w:val="24"/>
        </w:rPr>
      </w:pPr>
    </w:p>
    <w:p w14:paraId="08CA4F26" w14:textId="77777777" w:rsidR="008C172F" w:rsidRPr="004E0795" w:rsidRDefault="008C172F" w:rsidP="008C172F">
      <w:pPr>
        <w:pStyle w:val="Telobesedila"/>
        <w:spacing w:after="0" w:line="259" w:lineRule="auto"/>
        <w:jc w:val="both"/>
        <w:rPr>
          <w:rFonts w:cs="Arial"/>
          <w:sz w:val="24"/>
          <w:szCs w:val="24"/>
        </w:rPr>
      </w:pPr>
      <w:r w:rsidRPr="004E0795">
        <w:rPr>
          <w:rFonts w:cs="Arial"/>
          <w:sz w:val="24"/>
          <w:szCs w:val="24"/>
        </w:rPr>
        <w:t>Vse osebe morajo med gibanjem in zadrževanjem v objektih in prostorih ministrstva nositi identifikacijsko izkaznico na vidnem mestu.</w:t>
      </w:r>
    </w:p>
    <w:p w14:paraId="2ADDD151" w14:textId="77777777" w:rsidR="00AB63E9" w:rsidRDefault="00AB63E9" w:rsidP="008C172F">
      <w:pPr>
        <w:pStyle w:val="Telobesedila"/>
        <w:spacing w:after="0" w:line="259" w:lineRule="auto"/>
        <w:rPr>
          <w:rFonts w:cs="Arial"/>
          <w:sz w:val="24"/>
          <w:szCs w:val="24"/>
        </w:rPr>
      </w:pPr>
    </w:p>
    <w:p w14:paraId="5E00EA12" w14:textId="77777777" w:rsidR="008C172F" w:rsidRPr="004E0795" w:rsidRDefault="008C172F" w:rsidP="008C172F">
      <w:pPr>
        <w:pStyle w:val="Telobesedila"/>
        <w:spacing w:after="0" w:line="259" w:lineRule="auto"/>
        <w:rPr>
          <w:rFonts w:cs="Arial"/>
          <w:sz w:val="24"/>
          <w:szCs w:val="24"/>
        </w:rPr>
      </w:pPr>
      <w:r w:rsidRPr="004E0795">
        <w:rPr>
          <w:rFonts w:cs="Arial"/>
          <w:sz w:val="24"/>
          <w:szCs w:val="24"/>
        </w:rPr>
        <w:t>(…)</w:t>
      </w:r>
    </w:p>
    <w:p w14:paraId="1AB3D284" w14:textId="77777777" w:rsidR="00AB63E9" w:rsidRDefault="00AB63E9" w:rsidP="008C172F">
      <w:pPr>
        <w:pStyle w:val="Telobesedila"/>
        <w:spacing w:after="0" w:line="259" w:lineRule="auto"/>
        <w:rPr>
          <w:rFonts w:cs="Arial"/>
          <w:sz w:val="24"/>
          <w:szCs w:val="24"/>
        </w:rPr>
      </w:pPr>
    </w:p>
    <w:p w14:paraId="52AF1221" w14:textId="77777777" w:rsidR="008C172F" w:rsidRPr="004E0795" w:rsidRDefault="008C172F" w:rsidP="008C172F">
      <w:pPr>
        <w:pStyle w:val="Telobesedila"/>
        <w:spacing w:after="0" w:line="259" w:lineRule="auto"/>
        <w:rPr>
          <w:rFonts w:cs="Arial"/>
          <w:sz w:val="24"/>
          <w:szCs w:val="24"/>
        </w:rPr>
      </w:pPr>
      <w:r w:rsidRPr="004E0795">
        <w:rPr>
          <w:rFonts w:cs="Arial"/>
          <w:sz w:val="24"/>
          <w:szCs w:val="24"/>
        </w:rPr>
        <w:t>(…)</w:t>
      </w:r>
    </w:p>
    <w:p w14:paraId="7F9FCD5E" w14:textId="77777777" w:rsidR="00AB63E9" w:rsidRDefault="00AB63E9" w:rsidP="008C172F">
      <w:pPr>
        <w:spacing w:after="0" w:line="259" w:lineRule="auto"/>
        <w:jc w:val="both"/>
        <w:rPr>
          <w:rFonts w:cs="Arial"/>
          <w:sz w:val="24"/>
          <w:szCs w:val="24"/>
        </w:rPr>
      </w:pPr>
    </w:p>
    <w:p w14:paraId="30F15BC1" w14:textId="77777777" w:rsidR="008C172F" w:rsidRPr="004E0795" w:rsidRDefault="008C172F" w:rsidP="008C172F">
      <w:pPr>
        <w:spacing w:after="0" w:line="259" w:lineRule="auto"/>
        <w:jc w:val="both"/>
        <w:rPr>
          <w:rFonts w:cs="Arial"/>
          <w:sz w:val="24"/>
          <w:szCs w:val="24"/>
        </w:rPr>
      </w:pPr>
      <w:r w:rsidRPr="004E0795">
        <w:rPr>
          <w:rFonts w:cs="Arial"/>
          <w:sz w:val="24"/>
          <w:szCs w:val="24"/>
        </w:rPr>
        <w:t>Zunanji sodelavci in obiskovalci se lahko gibljejo v objektih in prostorih ministrstva le po opravljeni identifikaciji in ugotovitvi razloga vstopa ter v spremstvu javnega uslužbenca ministrstva.</w:t>
      </w:r>
    </w:p>
    <w:p w14:paraId="309690ED" w14:textId="77777777" w:rsidR="00AB63E9" w:rsidRDefault="00AB63E9" w:rsidP="008C172F">
      <w:pPr>
        <w:spacing w:after="0" w:line="259" w:lineRule="auto"/>
        <w:jc w:val="both"/>
        <w:rPr>
          <w:rFonts w:cs="Arial"/>
          <w:sz w:val="24"/>
          <w:szCs w:val="24"/>
        </w:rPr>
      </w:pPr>
    </w:p>
    <w:p w14:paraId="2E0F348A" w14:textId="77777777" w:rsidR="008C172F" w:rsidRPr="004E0795" w:rsidRDefault="008C172F" w:rsidP="008C172F">
      <w:pPr>
        <w:spacing w:after="0" w:line="259" w:lineRule="auto"/>
        <w:jc w:val="both"/>
        <w:rPr>
          <w:rFonts w:cs="Arial"/>
          <w:sz w:val="24"/>
          <w:szCs w:val="24"/>
        </w:rPr>
      </w:pPr>
      <w:r w:rsidRPr="004E0795">
        <w:rPr>
          <w:rFonts w:cs="Arial"/>
          <w:sz w:val="24"/>
          <w:szCs w:val="24"/>
        </w:rPr>
        <w:t>Zunanji sodelavci, ki se jim izda identifikacijska izkaznica v skladu s šestim odstavkom 7. člena tega hišnega reda, se lahko gibljejo v objektih in prostorih ministrstva samostojno in brez spremstva, kot je določeno v šestem odstavku 6. člena tega hišnega reda.</w:t>
      </w:r>
    </w:p>
    <w:p w14:paraId="1B429EA7" w14:textId="77777777" w:rsidR="00AB63E9" w:rsidRDefault="00AB63E9" w:rsidP="008C172F">
      <w:pPr>
        <w:pStyle w:val="Telobesedila2"/>
        <w:spacing w:after="0" w:line="259" w:lineRule="auto"/>
        <w:jc w:val="center"/>
        <w:rPr>
          <w:rFonts w:ascii="Cambria" w:hAnsi="Cambria" w:cs="Arial"/>
          <w:sz w:val="24"/>
          <w:szCs w:val="24"/>
        </w:rPr>
      </w:pPr>
    </w:p>
    <w:p w14:paraId="1E9E8E10" w14:textId="77777777" w:rsidR="008C172F" w:rsidRPr="00AB63E9" w:rsidRDefault="008C172F" w:rsidP="008C172F">
      <w:pPr>
        <w:pStyle w:val="Telobesedila2"/>
        <w:spacing w:after="0" w:line="259" w:lineRule="auto"/>
        <w:jc w:val="center"/>
        <w:rPr>
          <w:rFonts w:ascii="Cambria" w:hAnsi="Cambria" w:cs="Arial"/>
          <w:b/>
          <w:sz w:val="24"/>
          <w:szCs w:val="24"/>
        </w:rPr>
      </w:pPr>
      <w:r w:rsidRPr="00AB63E9">
        <w:rPr>
          <w:rFonts w:ascii="Cambria" w:hAnsi="Cambria" w:cs="Arial"/>
          <w:b/>
          <w:sz w:val="24"/>
          <w:szCs w:val="24"/>
        </w:rPr>
        <w:t>IV. NALOGE IN POSTOPKI SLUŽBE VAROVANJA</w:t>
      </w:r>
    </w:p>
    <w:p w14:paraId="3CD08B30" w14:textId="77777777" w:rsidR="008C172F" w:rsidRPr="004E0795" w:rsidRDefault="008C172F" w:rsidP="008C172F">
      <w:pPr>
        <w:pStyle w:val="Telobesedila2"/>
        <w:spacing w:after="0" w:line="259" w:lineRule="auto"/>
        <w:jc w:val="center"/>
        <w:rPr>
          <w:rFonts w:ascii="Cambria" w:hAnsi="Cambria" w:cs="Arial"/>
          <w:sz w:val="24"/>
          <w:szCs w:val="24"/>
        </w:rPr>
      </w:pPr>
      <w:r w:rsidRPr="004E0795">
        <w:rPr>
          <w:rFonts w:ascii="Cambria" w:hAnsi="Cambria" w:cs="Arial"/>
          <w:sz w:val="24"/>
          <w:szCs w:val="24"/>
        </w:rPr>
        <w:t>19. člen</w:t>
      </w:r>
    </w:p>
    <w:p w14:paraId="27788316" w14:textId="77777777" w:rsidR="008C172F" w:rsidRPr="004E0795" w:rsidRDefault="008C172F" w:rsidP="008C172F">
      <w:pPr>
        <w:pStyle w:val="Telobesedila2"/>
        <w:spacing w:after="0" w:line="259" w:lineRule="auto"/>
        <w:jc w:val="center"/>
        <w:rPr>
          <w:rFonts w:ascii="Cambria" w:hAnsi="Cambria" w:cs="Arial"/>
          <w:sz w:val="24"/>
          <w:szCs w:val="24"/>
        </w:rPr>
      </w:pPr>
      <w:r w:rsidRPr="004E0795">
        <w:rPr>
          <w:rFonts w:ascii="Cambria" w:hAnsi="Cambria" w:cs="Arial"/>
          <w:sz w:val="24"/>
          <w:szCs w:val="24"/>
        </w:rPr>
        <w:t>(vloga službe varovanja)</w:t>
      </w:r>
    </w:p>
    <w:p w14:paraId="65CD3C3D" w14:textId="77777777" w:rsidR="00AB63E9" w:rsidRDefault="00AB63E9" w:rsidP="008C172F">
      <w:pPr>
        <w:pStyle w:val="Telobesedila2"/>
        <w:spacing w:after="0" w:line="259" w:lineRule="auto"/>
        <w:rPr>
          <w:rFonts w:ascii="Cambria" w:hAnsi="Cambria" w:cs="Arial"/>
          <w:sz w:val="24"/>
          <w:szCs w:val="24"/>
        </w:rPr>
      </w:pPr>
    </w:p>
    <w:p w14:paraId="0520D41F" w14:textId="77777777" w:rsidR="008C172F" w:rsidRPr="004E0795" w:rsidRDefault="008C172F" w:rsidP="008C172F">
      <w:pPr>
        <w:pStyle w:val="Telobesedila2"/>
        <w:spacing w:after="0" w:line="259" w:lineRule="auto"/>
        <w:rPr>
          <w:rFonts w:ascii="Cambria" w:hAnsi="Cambria" w:cs="Arial"/>
          <w:sz w:val="24"/>
          <w:szCs w:val="24"/>
        </w:rPr>
      </w:pPr>
      <w:r w:rsidRPr="004E0795">
        <w:rPr>
          <w:rFonts w:ascii="Cambria" w:hAnsi="Cambria" w:cs="Arial"/>
          <w:sz w:val="24"/>
          <w:szCs w:val="24"/>
        </w:rPr>
        <w:t>Za varovanje, izvajanje varnostnih postopkov in intervencij ter za nadzor nad spoštovanjem določil hišnega reda je pristojna služba varovanja.</w:t>
      </w:r>
    </w:p>
    <w:p w14:paraId="0D8CEC9F" w14:textId="77777777" w:rsidR="00AB63E9" w:rsidRDefault="00AB63E9" w:rsidP="008C172F">
      <w:pPr>
        <w:pStyle w:val="Telobesedila2"/>
        <w:spacing w:after="0" w:line="259" w:lineRule="auto"/>
        <w:rPr>
          <w:rFonts w:ascii="Cambria" w:hAnsi="Cambria" w:cs="Arial"/>
          <w:sz w:val="24"/>
          <w:szCs w:val="24"/>
        </w:rPr>
      </w:pPr>
    </w:p>
    <w:p w14:paraId="716F003D" w14:textId="77777777" w:rsidR="008C172F" w:rsidRPr="004E0795" w:rsidRDefault="008C172F" w:rsidP="008C172F">
      <w:pPr>
        <w:pStyle w:val="Telobesedila2"/>
        <w:spacing w:after="0" w:line="259" w:lineRule="auto"/>
        <w:rPr>
          <w:rFonts w:ascii="Cambria" w:hAnsi="Cambria" w:cs="Arial"/>
          <w:sz w:val="24"/>
          <w:szCs w:val="24"/>
        </w:rPr>
      </w:pPr>
      <w:r w:rsidRPr="004E0795">
        <w:rPr>
          <w:rFonts w:ascii="Cambria" w:hAnsi="Cambria" w:cs="Arial"/>
          <w:sz w:val="24"/>
          <w:szCs w:val="24"/>
        </w:rPr>
        <w:t>Pri opravljanju nalog služba varovanja uporablja pooblastila po predpisih, ki določajo njeno delovanje in v skladu z določili tega hišnega reda, načrta varovanja in načrtov varovanja tajnih podatkov v varnostnih območjih.</w:t>
      </w:r>
    </w:p>
    <w:p w14:paraId="725E37EC" w14:textId="77777777" w:rsidR="00AB63E9" w:rsidRDefault="00AB63E9" w:rsidP="008C172F">
      <w:pPr>
        <w:pStyle w:val="Telobesedila2"/>
        <w:spacing w:after="0" w:line="259" w:lineRule="auto"/>
        <w:jc w:val="center"/>
        <w:rPr>
          <w:rFonts w:ascii="Cambria" w:hAnsi="Cambria" w:cs="Arial"/>
          <w:sz w:val="24"/>
          <w:szCs w:val="24"/>
        </w:rPr>
      </w:pPr>
    </w:p>
    <w:p w14:paraId="3A0D2A80" w14:textId="77777777" w:rsidR="008C172F" w:rsidRPr="004E0795" w:rsidRDefault="008C172F" w:rsidP="008C172F">
      <w:pPr>
        <w:pStyle w:val="Telobesedila2"/>
        <w:spacing w:after="0" w:line="259" w:lineRule="auto"/>
        <w:jc w:val="center"/>
        <w:rPr>
          <w:rFonts w:ascii="Cambria" w:hAnsi="Cambria" w:cs="Arial"/>
          <w:sz w:val="24"/>
          <w:szCs w:val="24"/>
        </w:rPr>
      </w:pPr>
      <w:r w:rsidRPr="004E0795">
        <w:rPr>
          <w:rFonts w:ascii="Cambria" w:hAnsi="Cambria" w:cs="Arial"/>
          <w:sz w:val="24"/>
          <w:szCs w:val="24"/>
        </w:rPr>
        <w:t>20. člen</w:t>
      </w:r>
    </w:p>
    <w:p w14:paraId="2624555B" w14:textId="77777777" w:rsidR="008C172F" w:rsidRPr="004E0795" w:rsidRDefault="008C172F" w:rsidP="008C172F">
      <w:pPr>
        <w:pStyle w:val="Telobesedila2"/>
        <w:spacing w:after="0" w:line="259" w:lineRule="auto"/>
        <w:jc w:val="center"/>
        <w:rPr>
          <w:rFonts w:ascii="Cambria" w:hAnsi="Cambria" w:cs="Arial"/>
          <w:sz w:val="24"/>
          <w:szCs w:val="24"/>
        </w:rPr>
      </w:pPr>
      <w:r w:rsidRPr="004E0795">
        <w:rPr>
          <w:rFonts w:ascii="Cambria" w:hAnsi="Cambria" w:cs="Arial"/>
          <w:sz w:val="24"/>
          <w:szCs w:val="24"/>
        </w:rPr>
        <w:t>(naloge službe varovanja)</w:t>
      </w:r>
    </w:p>
    <w:p w14:paraId="2394405D" w14:textId="77777777" w:rsidR="00AB63E9" w:rsidRDefault="00AB63E9" w:rsidP="008C172F">
      <w:pPr>
        <w:pStyle w:val="Telobesedila2"/>
        <w:spacing w:after="0" w:line="259" w:lineRule="auto"/>
        <w:rPr>
          <w:rFonts w:ascii="Cambria" w:hAnsi="Cambria" w:cs="Arial"/>
          <w:sz w:val="24"/>
          <w:szCs w:val="24"/>
        </w:rPr>
      </w:pPr>
    </w:p>
    <w:p w14:paraId="0F8CF41D" w14:textId="77777777" w:rsidR="008C172F" w:rsidRPr="004E0795" w:rsidRDefault="008C172F" w:rsidP="008C172F">
      <w:pPr>
        <w:pStyle w:val="Telobesedila2"/>
        <w:spacing w:after="0" w:line="259" w:lineRule="auto"/>
        <w:rPr>
          <w:rFonts w:ascii="Cambria" w:hAnsi="Cambria" w:cs="Arial"/>
          <w:sz w:val="24"/>
          <w:szCs w:val="24"/>
        </w:rPr>
      </w:pPr>
      <w:r w:rsidRPr="004E0795">
        <w:rPr>
          <w:rFonts w:ascii="Cambria" w:hAnsi="Cambria" w:cs="Arial"/>
          <w:sz w:val="24"/>
          <w:szCs w:val="24"/>
        </w:rPr>
        <w:t>Služba varovanja opravlja naslednje naloge:</w:t>
      </w:r>
    </w:p>
    <w:p w14:paraId="2D7DB51C" w14:textId="77777777" w:rsidR="008C172F" w:rsidRPr="004E0795" w:rsidRDefault="008C172F" w:rsidP="00340535">
      <w:pPr>
        <w:pStyle w:val="Telobesedila2"/>
        <w:numPr>
          <w:ilvl w:val="0"/>
          <w:numId w:val="80"/>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varuje objekte in prostore ministrstva;</w:t>
      </w:r>
    </w:p>
    <w:p w14:paraId="4A99ABF8" w14:textId="77777777" w:rsidR="008C172F" w:rsidRPr="004E0795" w:rsidRDefault="008C172F" w:rsidP="00340535">
      <w:pPr>
        <w:pStyle w:val="Telobesedila2"/>
        <w:numPr>
          <w:ilvl w:val="0"/>
          <w:numId w:val="79"/>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nadzira vstopanje, izstopanje in gibanje javnih uslužbencev ministrstva, obiskovalcev, zunanjih sodelavcev in zunanjega tehničnega osebja v objektih ministrstva in na območju, ograjenem z varnostno ograjo;</w:t>
      </w:r>
    </w:p>
    <w:p w14:paraId="046716CC" w14:textId="77777777" w:rsidR="008C172F" w:rsidRPr="004E0795" w:rsidRDefault="008C172F" w:rsidP="00340535">
      <w:pPr>
        <w:pStyle w:val="Telobesedila2"/>
        <w:numPr>
          <w:ilvl w:val="0"/>
          <w:numId w:val="79"/>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nadzira prometno ureditev, vključno z mirujočim prometom;</w:t>
      </w:r>
    </w:p>
    <w:p w14:paraId="01E25173" w14:textId="77777777" w:rsidR="008C172F" w:rsidRPr="004E0795" w:rsidRDefault="008C172F" w:rsidP="00340535">
      <w:pPr>
        <w:pStyle w:val="Telobesedila2"/>
        <w:numPr>
          <w:ilvl w:val="0"/>
          <w:numId w:val="79"/>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sz w:val="24"/>
          <w:szCs w:val="24"/>
        </w:rPr>
        <w:t>ob ugotovitvi kršitve in kaznivih dejanj služba varovanja ravna v skladu z zakonskimi pooblastili;</w:t>
      </w:r>
    </w:p>
    <w:p w14:paraId="625B6B3D" w14:textId="77777777" w:rsidR="008C172F" w:rsidRPr="004E0795" w:rsidRDefault="008C172F" w:rsidP="00340535">
      <w:pPr>
        <w:pStyle w:val="Telobesedila2"/>
        <w:numPr>
          <w:ilvl w:val="0"/>
          <w:numId w:val="79"/>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 xml:space="preserve">izvaja ukrepe za protipožarno zaščito objektov; </w:t>
      </w:r>
    </w:p>
    <w:p w14:paraId="682DE16C" w14:textId="77777777" w:rsidR="008C172F" w:rsidRPr="004E0795" w:rsidRDefault="008C172F" w:rsidP="00340535">
      <w:pPr>
        <w:pStyle w:val="Telobesedila2"/>
        <w:numPr>
          <w:ilvl w:val="0"/>
          <w:numId w:val="79"/>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izvaja zaščitne in evakuacijske ukrepe;</w:t>
      </w:r>
    </w:p>
    <w:p w14:paraId="432DCA0B" w14:textId="77777777" w:rsidR="008C172F" w:rsidRPr="004E0795" w:rsidRDefault="008C172F" w:rsidP="00340535">
      <w:pPr>
        <w:pStyle w:val="Telobesedila2"/>
        <w:numPr>
          <w:ilvl w:val="0"/>
          <w:numId w:val="79"/>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druge naloge, ki jih določijo minister in osebe iz tretjega odstavka 1. člena tega hišnega reda.</w:t>
      </w:r>
    </w:p>
    <w:p w14:paraId="0975EB5B" w14:textId="77777777" w:rsidR="00AB63E9" w:rsidRDefault="00AB63E9" w:rsidP="008C172F">
      <w:pPr>
        <w:tabs>
          <w:tab w:val="left" w:pos="3402"/>
        </w:tabs>
        <w:spacing w:after="0" w:line="259" w:lineRule="auto"/>
        <w:jc w:val="center"/>
        <w:rPr>
          <w:rFonts w:cs="Arial"/>
          <w:sz w:val="24"/>
          <w:szCs w:val="24"/>
        </w:rPr>
      </w:pPr>
    </w:p>
    <w:p w14:paraId="5BC204FF" w14:textId="77777777" w:rsidR="008C172F" w:rsidRPr="004E0795" w:rsidRDefault="008C172F" w:rsidP="008C172F">
      <w:pPr>
        <w:tabs>
          <w:tab w:val="left" w:pos="3402"/>
        </w:tabs>
        <w:spacing w:after="0" w:line="259" w:lineRule="auto"/>
        <w:jc w:val="center"/>
        <w:rPr>
          <w:rFonts w:cs="Arial"/>
          <w:sz w:val="24"/>
          <w:szCs w:val="24"/>
        </w:rPr>
      </w:pPr>
      <w:r w:rsidRPr="004E0795">
        <w:rPr>
          <w:rFonts w:cs="Arial"/>
          <w:sz w:val="24"/>
          <w:szCs w:val="24"/>
        </w:rPr>
        <w:t>21. člen</w:t>
      </w:r>
    </w:p>
    <w:p w14:paraId="3D468CB8" w14:textId="77777777" w:rsidR="008C172F" w:rsidRPr="004E0795" w:rsidRDefault="008C172F" w:rsidP="008C172F">
      <w:pPr>
        <w:tabs>
          <w:tab w:val="left" w:pos="3402"/>
        </w:tabs>
        <w:spacing w:after="0" w:line="259" w:lineRule="auto"/>
        <w:jc w:val="center"/>
        <w:rPr>
          <w:rFonts w:cs="Arial"/>
          <w:sz w:val="24"/>
          <w:szCs w:val="24"/>
        </w:rPr>
      </w:pPr>
      <w:r w:rsidRPr="004E0795">
        <w:rPr>
          <w:rFonts w:cs="Arial"/>
          <w:sz w:val="24"/>
          <w:szCs w:val="24"/>
        </w:rPr>
        <w:t>(pooblastila službe varovanja)</w:t>
      </w:r>
    </w:p>
    <w:p w14:paraId="0BD2C50C" w14:textId="77777777" w:rsidR="00AB63E9" w:rsidRDefault="00AB63E9" w:rsidP="008C172F">
      <w:pPr>
        <w:pStyle w:val="Telobesedila"/>
        <w:tabs>
          <w:tab w:val="left" w:pos="3402"/>
        </w:tabs>
        <w:spacing w:after="0" w:line="259" w:lineRule="auto"/>
        <w:jc w:val="both"/>
        <w:rPr>
          <w:rFonts w:cs="Arial"/>
          <w:sz w:val="24"/>
          <w:szCs w:val="24"/>
        </w:rPr>
      </w:pPr>
    </w:p>
    <w:p w14:paraId="1D4822A3" w14:textId="77777777" w:rsidR="008C172F" w:rsidRPr="004E0795" w:rsidRDefault="008C172F" w:rsidP="008C172F">
      <w:pPr>
        <w:pStyle w:val="Telobesedila"/>
        <w:tabs>
          <w:tab w:val="left" w:pos="3402"/>
        </w:tabs>
        <w:spacing w:after="0" w:line="259" w:lineRule="auto"/>
        <w:jc w:val="both"/>
        <w:rPr>
          <w:rFonts w:cs="Arial"/>
          <w:sz w:val="24"/>
          <w:szCs w:val="24"/>
        </w:rPr>
      </w:pPr>
      <w:r w:rsidRPr="004E0795">
        <w:rPr>
          <w:rFonts w:cs="Arial"/>
          <w:sz w:val="24"/>
          <w:szCs w:val="24"/>
        </w:rPr>
        <w:t>Služba varovanja ima pri gibanju oseb v</w:t>
      </w:r>
      <w:r w:rsidRPr="004E0795">
        <w:rPr>
          <w:rFonts w:cs="Arial"/>
          <w:b/>
          <w:sz w:val="24"/>
          <w:szCs w:val="24"/>
        </w:rPr>
        <w:t xml:space="preserve"> </w:t>
      </w:r>
      <w:r w:rsidRPr="004E0795">
        <w:rPr>
          <w:rFonts w:cs="Arial"/>
          <w:sz w:val="24"/>
          <w:szCs w:val="24"/>
        </w:rPr>
        <w:t xml:space="preserve">objektih in prostorih ministrstva ter na površinah v uporabi ministrstva naslednja pooblastila: </w:t>
      </w:r>
    </w:p>
    <w:p w14:paraId="73659849" w14:textId="77777777" w:rsidR="008C172F" w:rsidRPr="004E0795" w:rsidRDefault="008C172F" w:rsidP="00340535">
      <w:pPr>
        <w:pStyle w:val="Telobesedila"/>
        <w:numPr>
          <w:ilvl w:val="0"/>
          <w:numId w:val="81"/>
        </w:numPr>
        <w:tabs>
          <w:tab w:val="left" w:pos="3402"/>
        </w:tabs>
        <w:spacing w:after="0" w:line="259" w:lineRule="auto"/>
        <w:jc w:val="both"/>
        <w:rPr>
          <w:rFonts w:cs="Arial"/>
          <w:sz w:val="24"/>
          <w:szCs w:val="24"/>
        </w:rPr>
      </w:pPr>
      <w:r w:rsidRPr="004E0795">
        <w:rPr>
          <w:rFonts w:cs="Arial"/>
          <w:sz w:val="24"/>
          <w:szCs w:val="24"/>
        </w:rPr>
        <w:t>preverja identiteto oseb na podlagi veljavnih dokumentov za izkazovanje istovetnosti;</w:t>
      </w:r>
    </w:p>
    <w:p w14:paraId="1B9016E4" w14:textId="77777777" w:rsidR="008C172F" w:rsidRPr="004E0795" w:rsidRDefault="008C172F" w:rsidP="00340535">
      <w:pPr>
        <w:pStyle w:val="Telobesedila"/>
        <w:numPr>
          <w:ilvl w:val="0"/>
          <w:numId w:val="81"/>
        </w:numPr>
        <w:tabs>
          <w:tab w:val="left" w:pos="3402"/>
        </w:tabs>
        <w:spacing w:after="0" w:line="259" w:lineRule="auto"/>
        <w:jc w:val="both"/>
        <w:rPr>
          <w:rFonts w:cs="Arial"/>
          <w:sz w:val="24"/>
          <w:szCs w:val="24"/>
        </w:rPr>
      </w:pPr>
      <w:r w:rsidRPr="004E0795">
        <w:rPr>
          <w:rFonts w:cs="Arial"/>
          <w:sz w:val="24"/>
          <w:szCs w:val="24"/>
        </w:rPr>
        <w:t>sprejema osebe, ki vstopajo v objekte ministrstva</w:t>
      </w:r>
      <w:r w:rsidRPr="004E0795">
        <w:rPr>
          <w:rFonts w:cs="Arial"/>
          <w:b/>
          <w:sz w:val="24"/>
          <w:szCs w:val="24"/>
        </w:rPr>
        <w:t xml:space="preserve"> </w:t>
      </w:r>
      <w:r w:rsidRPr="004E0795">
        <w:rPr>
          <w:rFonts w:cs="Arial"/>
          <w:sz w:val="24"/>
          <w:szCs w:val="24"/>
        </w:rPr>
        <w:t>in jih evidentira v skladu s predpisi;</w:t>
      </w:r>
    </w:p>
    <w:p w14:paraId="01CAF1BD" w14:textId="77777777" w:rsidR="008C172F" w:rsidRPr="004E0795" w:rsidRDefault="008C172F" w:rsidP="00340535">
      <w:pPr>
        <w:numPr>
          <w:ilvl w:val="0"/>
          <w:numId w:val="81"/>
        </w:numPr>
        <w:tabs>
          <w:tab w:val="left" w:pos="3402"/>
        </w:tabs>
        <w:spacing w:after="0" w:line="259" w:lineRule="auto"/>
        <w:jc w:val="both"/>
        <w:rPr>
          <w:rFonts w:cs="Arial"/>
          <w:sz w:val="24"/>
          <w:szCs w:val="24"/>
        </w:rPr>
      </w:pPr>
      <w:r w:rsidRPr="004E0795">
        <w:rPr>
          <w:rFonts w:cs="Arial"/>
          <w:sz w:val="24"/>
          <w:szCs w:val="24"/>
        </w:rPr>
        <w:t>nadzira gibanje javnih uslužbencev, obiskovalcev, zunanjih sodelavcev in zunanjega tehničnega osebja;</w:t>
      </w:r>
    </w:p>
    <w:p w14:paraId="61A88905" w14:textId="77777777" w:rsidR="008C172F" w:rsidRPr="004E0795" w:rsidRDefault="008C172F" w:rsidP="00340535">
      <w:pPr>
        <w:numPr>
          <w:ilvl w:val="0"/>
          <w:numId w:val="81"/>
        </w:numPr>
        <w:tabs>
          <w:tab w:val="left" w:pos="3402"/>
        </w:tabs>
        <w:spacing w:after="0" w:line="259" w:lineRule="auto"/>
        <w:jc w:val="both"/>
        <w:rPr>
          <w:rFonts w:cs="Arial"/>
          <w:sz w:val="24"/>
          <w:szCs w:val="24"/>
        </w:rPr>
      </w:pPr>
      <w:r w:rsidRPr="004E0795">
        <w:rPr>
          <w:rFonts w:cs="Arial"/>
          <w:sz w:val="24"/>
          <w:szCs w:val="24"/>
        </w:rPr>
        <w:t>izvaja nadzor nad tehnično oskrbo objektov ministrstva;</w:t>
      </w:r>
    </w:p>
    <w:p w14:paraId="199D68DA" w14:textId="77777777" w:rsidR="008C172F" w:rsidRPr="004E0795" w:rsidRDefault="008C172F" w:rsidP="00340535">
      <w:pPr>
        <w:numPr>
          <w:ilvl w:val="0"/>
          <w:numId w:val="81"/>
        </w:numPr>
        <w:tabs>
          <w:tab w:val="left" w:pos="3402"/>
        </w:tabs>
        <w:spacing w:after="0" w:line="259" w:lineRule="auto"/>
        <w:jc w:val="both"/>
        <w:rPr>
          <w:rFonts w:cs="Arial"/>
          <w:sz w:val="24"/>
          <w:szCs w:val="24"/>
        </w:rPr>
      </w:pPr>
      <w:r w:rsidRPr="004E0795">
        <w:rPr>
          <w:rFonts w:cs="Arial"/>
          <w:sz w:val="24"/>
          <w:szCs w:val="24"/>
        </w:rPr>
        <w:lastRenderedPageBreak/>
        <w:t>s pomočjo tehničnih sredstev in naprav, v skladu z veljavno zakonodajo, po potrebi pregleduje prtljago in poštne pošiljke ter vrhnja oblačila javnih uslužbencev ministrstva,</w:t>
      </w:r>
      <w:r w:rsidRPr="004E0795">
        <w:rPr>
          <w:rFonts w:cs="Arial"/>
          <w:b/>
          <w:sz w:val="24"/>
          <w:szCs w:val="24"/>
        </w:rPr>
        <w:t xml:space="preserve"> </w:t>
      </w:r>
      <w:r w:rsidRPr="004E0795">
        <w:rPr>
          <w:rFonts w:cs="Arial"/>
          <w:sz w:val="24"/>
          <w:szCs w:val="24"/>
        </w:rPr>
        <w:t xml:space="preserve">obiskovalcev, zunanjih sodelavcev in zunanjega tehničnega osebja; </w:t>
      </w:r>
    </w:p>
    <w:p w14:paraId="46CC2A1E" w14:textId="77777777" w:rsidR="008C172F" w:rsidRPr="004E0795" w:rsidRDefault="008C172F" w:rsidP="00340535">
      <w:pPr>
        <w:numPr>
          <w:ilvl w:val="0"/>
          <w:numId w:val="81"/>
        </w:numPr>
        <w:tabs>
          <w:tab w:val="left" w:pos="3402"/>
        </w:tabs>
        <w:spacing w:after="0" w:line="259" w:lineRule="auto"/>
        <w:jc w:val="both"/>
        <w:rPr>
          <w:rFonts w:cs="Arial"/>
          <w:sz w:val="24"/>
          <w:szCs w:val="24"/>
        </w:rPr>
      </w:pPr>
      <w:r w:rsidRPr="004E0795">
        <w:rPr>
          <w:rFonts w:cs="Arial"/>
          <w:sz w:val="24"/>
          <w:szCs w:val="24"/>
        </w:rPr>
        <w:t>nadzira osebe v prostorih in na površinah, kjer se sprejemajo obiskovalci, zunanji sodelavci in zunanje tehnično osebje</w:t>
      </w:r>
      <w:r w:rsidRPr="004E0795">
        <w:rPr>
          <w:rFonts w:cs="Arial"/>
          <w:bCs/>
          <w:sz w:val="24"/>
          <w:szCs w:val="24"/>
        </w:rPr>
        <w:t>;</w:t>
      </w:r>
    </w:p>
    <w:p w14:paraId="2178A036" w14:textId="77777777" w:rsidR="008C172F" w:rsidRPr="004E0795" w:rsidRDefault="008C172F" w:rsidP="00340535">
      <w:pPr>
        <w:numPr>
          <w:ilvl w:val="0"/>
          <w:numId w:val="81"/>
        </w:numPr>
        <w:tabs>
          <w:tab w:val="left" w:pos="3402"/>
        </w:tabs>
        <w:spacing w:after="0" w:line="259" w:lineRule="auto"/>
        <w:jc w:val="both"/>
        <w:rPr>
          <w:rFonts w:cs="Arial"/>
          <w:sz w:val="24"/>
          <w:szCs w:val="24"/>
        </w:rPr>
      </w:pPr>
      <w:r w:rsidRPr="004E0795">
        <w:rPr>
          <w:rFonts w:cs="Arial"/>
          <w:sz w:val="24"/>
          <w:szCs w:val="24"/>
        </w:rPr>
        <w:t xml:space="preserve">opazuje in nadzira objekte, prostore in okoliše ministrstva s pomočjo </w:t>
      </w:r>
      <w:proofErr w:type="spellStart"/>
      <w:r w:rsidRPr="004E0795">
        <w:rPr>
          <w:rFonts w:cs="Arial"/>
          <w:sz w:val="24"/>
          <w:szCs w:val="24"/>
        </w:rPr>
        <w:t>videonadzornega</w:t>
      </w:r>
      <w:proofErr w:type="spellEnd"/>
      <w:r w:rsidRPr="004E0795">
        <w:rPr>
          <w:rFonts w:cs="Arial"/>
          <w:sz w:val="24"/>
          <w:szCs w:val="24"/>
        </w:rPr>
        <w:t xml:space="preserve"> sistema;</w:t>
      </w:r>
    </w:p>
    <w:p w14:paraId="2BA6ECE5" w14:textId="77777777" w:rsidR="008C172F" w:rsidRPr="004E0795" w:rsidRDefault="008C172F" w:rsidP="00340535">
      <w:pPr>
        <w:numPr>
          <w:ilvl w:val="0"/>
          <w:numId w:val="81"/>
        </w:numPr>
        <w:tabs>
          <w:tab w:val="left" w:pos="3402"/>
        </w:tabs>
        <w:spacing w:after="0" w:line="259" w:lineRule="auto"/>
        <w:jc w:val="both"/>
        <w:rPr>
          <w:rFonts w:cs="Arial"/>
          <w:sz w:val="24"/>
          <w:szCs w:val="24"/>
        </w:rPr>
      </w:pPr>
      <w:r w:rsidRPr="004E0795">
        <w:rPr>
          <w:rFonts w:cs="Arial"/>
          <w:sz w:val="24"/>
          <w:szCs w:val="24"/>
        </w:rPr>
        <w:t>pregleduje vozila, ki vstopajo in izstopajo na varovana parkirišča;</w:t>
      </w:r>
    </w:p>
    <w:p w14:paraId="3DDAC64A" w14:textId="77777777" w:rsidR="008C172F" w:rsidRPr="004E0795" w:rsidRDefault="008C172F" w:rsidP="00340535">
      <w:pPr>
        <w:pStyle w:val="Telobesedila2"/>
        <w:numPr>
          <w:ilvl w:val="0"/>
          <w:numId w:val="81"/>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color w:val="000000"/>
          <w:sz w:val="24"/>
          <w:szCs w:val="24"/>
        </w:rPr>
        <w:t xml:space="preserve">osebe iz </w:t>
      </w:r>
      <w:r w:rsidRPr="004E0795">
        <w:rPr>
          <w:rFonts w:ascii="Cambria" w:hAnsi="Cambria" w:cs="Arial"/>
          <w:sz w:val="24"/>
          <w:szCs w:val="24"/>
        </w:rPr>
        <w:t>6. člena</w:t>
      </w:r>
      <w:r w:rsidRPr="004E0795">
        <w:rPr>
          <w:rFonts w:ascii="Cambria" w:hAnsi="Cambria" w:cs="Arial"/>
          <w:color w:val="000000"/>
          <w:sz w:val="24"/>
          <w:szCs w:val="24"/>
        </w:rPr>
        <w:t xml:space="preserve"> tega hišnega reda, razen obiskovalcev, </w:t>
      </w:r>
      <w:r w:rsidRPr="004E0795">
        <w:rPr>
          <w:rFonts w:ascii="Cambria" w:hAnsi="Cambria" w:cs="Arial"/>
          <w:bCs/>
          <w:sz w:val="24"/>
          <w:szCs w:val="24"/>
        </w:rPr>
        <w:t>opozarja na dosledno nošenje identifikacijskih izkaznic</w:t>
      </w:r>
      <w:r w:rsidRPr="004E0795">
        <w:rPr>
          <w:rFonts w:ascii="Cambria" w:hAnsi="Cambria" w:cs="Arial"/>
          <w:bCs/>
          <w:color w:val="FF6600"/>
          <w:sz w:val="24"/>
          <w:szCs w:val="24"/>
        </w:rPr>
        <w:t xml:space="preserve"> </w:t>
      </w:r>
      <w:r w:rsidRPr="004E0795">
        <w:rPr>
          <w:rFonts w:ascii="Cambria" w:hAnsi="Cambria" w:cs="Arial"/>
          <w:bCs/>
          <w:sz w:val="24"/>
          <w:szCs w:val="24"/>
        </w:rPr>
        <w:t>ter v primeru nespoštovanja opozoril o tem obvesti neposrednega vodjo;</w:t>
      </w:r>
    </w:p>
    <w:p w14:paraId="0CF5C819" w14:textId="77777777" w:rsidR="008C172F" w:rsidRPr="004E0795" w:rsidRDefault="008C172F" w:rsidP="00340535">
      <w:pPr>
        <w:pStyle w:val="Telobesedila2"/>
        <w:numPr>
          <w:ilvl w:val="0"/>
          <w:numId w:val="81"/>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color w:val="000000"/>
          <w:sz w:val="24"/>
          <w:szCs w:val="24"/>
        </w:rPr>
        <w:t>obiskovalce opozarja na dosledno nošenje identifikacijske izkaznice ter v primeru nespoštovanja opozorjeno osebo napoti iz objektov, prostorov in območja ministrstva.</w:t>
      </w:r>
    </w:p>
    <w:p w14:paraId="2FDE1FAC" w14:textId="77777777" w:rsidR="00AB63E9" w:rsidRDefault="00AB63E9" w:rsidP="008C172F">
      <w:pPr>
        <w:tabs>
          <w:tab w:val="left" w:pos="3402"/>
        </w:tabs>
        <w:spacing w:after="0" w:line="259" w:lineRule="auto"/>
        <w:ind w:left="360"/>
        <w:jc w:val="center"/>
        <w:rPr>
          <w:rFonts w:cs="Arial"/>
          <w:sz w:val="24"/>
          <w:szCs w:val="24"/>
        </w:rPr>
      </w:pPr>
    </w:p>
    <w:p w14:paraId="3A451626" w14:textId="77777777" w:rsidR="008C172F" w:rsidRPr="004E0795" w:rsidRDefault="008C172F" w:rsidP="008C172F">
      <w:pPr>
        <w:tabs>
          <w:tab w:val="left" w:pos="3402"/>
        </w:tabs>
        <w:spacing w:after="0" w:line="259" w:lineRule="auto"/>
        <w:ind w:left="360"/>
        <w:jc w:val="center"/>
        <w:rPr>
          <w:rFonts w:cs="Arial"/>
          <w:sz w:val="24"/>
          <w:szCs w:val="24"/>
        </w:rPr>
      </w:pPr>
      <w:r w:rsidRPr="004E0795">
        <w:rPr>
          <w:rFonts w:cs="Arial"/>
          <w:sz w:val="24"/>
          <w:szCs w:val="24"/>
        </w:rPr>
        <w:t>23. člen</w:t>
      </w:r>
    </w:p>
    <w:p w14:paraId="076F7FFB" w14:textId="77777777" w:rsidR="008C172F" w:rsidRPr="004E0795" w:rsidRDefault="008C172F" w:rsidP="008C172F">
      <w:pPr>
        <w:tabs>
          <w:tab w:val="left" w:pos="3402"/>
        </w:tabs>
        <w:spacing w:after="0" w:line="259" w:lineRule="auto"/>
        <w:ind w:left="360"/>
        <w:jc w:val="center"/>
        <w:rPr>
          <w:rFonts w:cs="Arial"/>
          <w:sz w:val="24"/>
          <w:szCs w:val="24"/>
        </w:rPr>
      </w:pPr>
      <w:r w:rsidRPr="004E0795">
        <w:rPr>
          <w:rFonts w:cs="Arial"/>
          <w:sz w:val="24"/>
          <w:szCs w:val="24"/>
        </w:rPr>
        <w:t>(sprejem obiskovalcev)</w:t>
      </w:r>
    </w:p>
    <w:p w14:paraId="7771D9CE" w14:textId="77777777" w:rsidR="00AB63E9" w:rsidRDefault="00AB63E9" w:rsidP="008C172F">
      <w:pPr>
        <w:tabs>
          <w:tab w:val="left" w:pos="3402"/>
        </w:tabs>
        <w:spacing w:after="0" w:line="259" w:lineRule="auto"/>
        <w:jc w:val="both"/>
        <w:rPr>
          <w:rFonts w:cs="Arial"/>
          <w:sz w:val="24"/>
          <w:szCs w:val="24"/>
        </w:rPr>
      </w:pPr>
    </w:p>
    <w:p w14:paraId="5EA61487" w14:textId="77777777" w:rsidR="008C172F" w:rsidRPr="004E0795" w:rsidRDefault="008C172F" w:rsidP="008C172F">
      <w:pPr>
        <w:tabs>
          <w:tab w:val="left" w:pos="3402"/>
        </w:tabs>
        <w:spacing w:after="0" w:line="259" w:lineRule="auto"/>
        <w:jc w:val="both"/>
        <w:rPr>
          <w:rFonts w:cs="Arial"/>
          <w:sz w:val="24"/>
          <w:szCs w:val="24"/>
        </w:rPr>
      </w:pPr>
      <w:r w:rsidRPr="004E0795">
        <w:rPr>
          <w:rFonts w:cs="Arial"/>
          <w:sz w:val="24"/>
          <w:szCs w:val="24"/>
        </w:rPr>
        <w:t>Po opravljeni identifikaciji služba varovanja napoti obiskovalca v sprejemnico, kjer počaka na spremstvo javnega uslužbenca ministrstva.</w:t>
      </w:r>
    </w:p>
    <w:p w14:paraId="65BDA93F" w14:textId="77777777" w:rsidR="00AB63E9" w:rsidRDefault="00AB63E9" w:rsidP="008C172F">
      <w:pPr>
        <w:tabs>
          <w:tab w:val="left" w:pos="3402"/>
        </w:tabs>
        <w:spacing w:after="0" w:line="259" w:lineRule="auto"/>
        <w:jc w:val="both"/>
        <w:rPr>
          <w:rFonts w:cs="Arial"/>
          <w:sz w:val="24"/>
          <w:szCs w:val="24"/>
        </w:rPr>
      </w:pPr>
    </w:p>
    <w:p w14:paraId="3AD88ACE" w14:textId="77777777" w:rsidR="008C172F" w:rsidRPr="004E0795" w:rsidRDefault="008C172F" w:rsidP="008C172F">
      <w:pPr>
        <w:tabs>
          <w:tab w:val="left" w:pos="3402"/>
        </w:tabs>
        <w:spacing w:after="0" w:line="259" w:lineRule="auto"/>
        <w:jc w:val="both"/>
        <w:rPr>
          <w:rFonts w:cs="Arial"/>
          <w:sz w:val="24"/>
          <w:szCs w:val="24"/>
        </w:rPr>
      </w:pPr>
      <w:r w:rsidRPr="004E0795">
        <w:rPr>
          <w:rFonts w:cs="Arial"/>
          <w:sz w:val="24"/>
          <w:szCs w:val="24"/>
        </w:rPr>
        <w:t xml:space="preserve">Ob organiziranih obiskih služba varovanja zagotovi nemoten vstop in izstop gostov, skladno s postopki, ki veljajo za posebne goste. </w:t>
      </w:r>
    </w:p>
    <w:p w14:paraId="10C53FE0" w14:textId="34F19664" w:rsidR="00601DCA" w:rsidRPr="00C262A7" w:rsidRDefault="00601DCA" w:rsidP="00601DCA">
      <w:pPr>
        <w:pStyle w:val="Slog3"/>
        <w:rPr>
          <w:rStyle w:val="Neenpoudarek"/>
          <w:rFonts w:asciiTheme="majorHAnsi" w:hAnsiTheme="majorHAnsi" w:cs="Arial"/>
          <w:i/>
          <w:iCs/>
          <w:color w:val="auto"/>
          <w:sz w:val="22"/>
          <w:szCs w:val="22"/>
        </w:rPr>
      </w:pPr>
      <w:bookmarkStart w:id="75" w:name="_Toc54947978"/>
      <w:bookmarkStart w:id="76" w:name="_Toc107214307"/>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1</w:t>
      </w:r>
      <w:bookmarkEnd w:id="75"/>
      <w:r>
        <w:rPr>
          <w:rStyle w:val="Neenpoudarek"/>
          <w:rFonts w:asciiTheme="majorHAnsi" w:hAnsiTheme="majorHAnsi" w:cs="Arial"/>
          <w:i/>
          <w:iCs/>
          <w:color w:val="auto"/>
          <w:sz w:val="22"/>
          <w:szCs w:val="22"/>
        </w:rPr>
        <w:t>7</w:t>
      </w:r>
      <w:bookmarkEnd w:id="76"/>
    </w:p>
    <w:p w14:paraId="7A3021A1" w14:textId="0D0EC844" w:rsidR="00601DCA" w:rsidRDefault="00601DCA" w:rsidP="00601DCA">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77" w:name="_Toc52184719"/>
      <w:bookmarkStart w:id="78" w:name="_Toc54947979"/>
      <w:bookmarkStart w:id="79" w:name="_Toc107214308"/>
      <w:r>
        <w:rPr>
          <w:rFonts w:asciiTheme="majorHAnsi" w:hAnsiTheme="majorHAnsi" w:cs="Arial"/>
          <w:b/>
          <w:bCs/>
          <w:i/>
          <w:iCs/>
          <w:color w:val="auto"/>
          <w:spacing w:val="20"/>
          <w:lang w:eastAsia="zh-CN"/>
        </w:rPr>
        <w:t xml:space="preserve">POTRDILO O OGLEDU </w:t>
      </w:r>
      <w:bookmarkEnd w:id="77"/>
      <w:bookmarkEnd w:id="78"/>
      <w:r w:rsidR="00C677D7">
        <w:rPr>
          <w:rFonts w:asciiTheme="majorHAnsi" w:hAnsiTheme="majorHAnsi" w:cs="Arial"/>
          <w:b/>
          <w:bCs/>
          <w:i/>
          <w:iCs/>
          <w:color w:val="auto"/>
          <w:spacing w:val="20"/>
          <w:lang w:eastAsia="zh-CN"/>
        </w:rPr>
        <w:t>VAROVANEGA OBMOČJA</w:t>
      </w:r>
      <w:bookmarkEnd w:id="79"/>
    </w:p>
    <w:p w14:paraId="2387129A" w14:textId="77777777" w:rsidR="00601DCA" w:rsidRPr="00F2501A" w:rsidRDefault="00601DCA" w:rsidP="00C677D7">
      <w:pPr>
        <w:pStyle w:val="Noga"/>
        <w:spacing w:line="252" w:lineRule="auto"/>
        <w:jc w:val="both"/>
        <w:rPr>
          <w:rFonts w:asciiTheme="majorHAnsi" w:hAnsiTheme="majorHAnsi" w:cs="Arial"/>
        </w:rPr>
      </w:pPr>
    </w:p>
    <w:p w14:paraId="0FE17431" w14:textId="02C253F7" w:rsidR="00601DCA" w:rsidRDefault="00601DCA" w:rsidP="00C677D7">
      <w:pPr>
        <w:pStyle w:val="Noga"/>
        <w:spacing w:line="252" w:lineRule="auto"/>
        <w:jc w:val="both"/>
        <w:rPr>
          <w:rFonts w:asciiTheme="majorHAnsi" w:hAnsiTheme="majorHAnsi" w:cs="Arial"/>
        </w:rPr>
      </w:pPr>
      <w:r w:rsidRPr="00F2501A">
        <w:rPr>
          <w:rFonts w:asciiTheme="majorHAnsi" w:hAnsiTheme="majorHAnsi" w:cs="Arial"/>
        </w:rPr>
        <w:t>Številka: 403/2</w:t>
      </w:r>
      <w:r>
        <w:rPr>
          <w:rFonts w:asciiTheme="majorHAnsi" w:hAnsiTheme="majorHAnsi" w:cs="Arial"/>
        </w:rPr>
        <w:t>1</w:t>
      </w:r>
      <w:r w:rsidRPr="00F2501A">
        <w:rPr>
          <w:rFonts w:asciiTheme="majorHAnsi" w:hAnsiTheme="majorHAnsi" w:cs="Arial"/>
        </w:rPr>
        <w:t>-</w:t>
      </w:r>
      <w:r>
        <w:rPr>
          <w:rFonts w:asciiTheme="majorHAnsi" w:hAnsiTheme="majorHAnsi" w:cs="Arial"/>
        </w:rPr>
        <w:t>234-237</w:t>
      </w:r>
    </w:p>
    <w:p w14:paraId="573331E6" w14:textId="77777777" w:rsidR="00601DCA" w:rsidRPr="00F2501A" w:rsidRDefault="00601DCA" w:rsidP="00C677D7">
      <w:pPr>
        <w:pStyle w:val="Noga"/>
        <w:spacing w:line="252" w:lineRule="auto"/>
        <w:jc w:val="both"/>
        <w:rPr>
          <w:rFonts w:asciiTheme="majorHAnsi" w:hAnsiTheme="majorHAnsi" w:cs="Arial"/>
        </w:rPr>
      </w:pPr>
      <w:r w:rsidRPr="00F2501A">
        <w:rPr>
          <w:rFonts w:asciiTheme="majorHAnsi" w:hAnsiTheme="majorHAnsi" w:cs="Arial"/>
        </w:rPr>
        <w:t xml:space="preserve">Datum: </w:t>
      </w:r>
      <w:r>
        <w:rPr>
          <w:rFonts w:asciiTheme="majorHAnsi" w:hAnsiTheme="majorHAnsi" w:cs="Arial"/>
        </w:rPr>
        <w:t>______________________</w:t>
      </w:r>
    </w:p>
    <w:p w14:paraId="620E23F0" w14:textId="77777777" w:rsidR="00601DCA" w:rsidRDefault="00601DCA" w:rsidP="00C677D7">
      <w:pPr>
        <w:autoSpaceDE w:val="0"/>
        <w:autoSpaceDN w:val="0"/>
        <w:adjustRightInd w:val="0"/>
        <w:spacing w:after="0" w:line="252" w:lineRule="auto"/>
        <w:ind w:left="720"/>
        <w:rPr>
          <w:rFonts w:asciiTheme="majorHAnsi" w:hAnsiTheme="majorHAnsi"/>
          <w:b/>
        </w:rPr>
      </w:pPr>
    </w:p>
    <w:p w14:paraId="538590CB" w14:textId="77777777" w:rsidR="00601DCA" w:rsidRPr="00F2501A" w:rsidRDefault="00601DCA" w:rsidP="00C677D7">
      <w:pPr>
        <w:autoSpaceDE w:val="0"/>
        <w:autoSpaceDN w:val="0"/>
        <w:adjustRightInd w:val="0"/>
        <w:spacing w:after="0" w:line="252" w:lineRule="auto"/>
        <w:ind w:left="720"/>
        <w:rPr>
          <w:rFonts w:asciiTheme="majorHAnsi" w:hAnsiTheme="majorHAnsi"/>
          <w:b/>
        </w:rPr>
      </w:pPr>
    </w:p>
    <w:p w14:paraId="3DB40376" w14:textId="77777777" w:rsidR="00601DCA" w:rsidRPr="00F2501A" w:rsidRDefault="00601DCA" w:rsidP="00C677D7">
      <w:pPr>
        <w:spacing w:after="0" w:line="252" w:lineRule="auto"/>
        <w:jc w:val="center"/>
        <w:rPr>
          <w:rFonts w:asciiTheme="majorHAnsi" w:hAnsiTheme="majorHAnsi" w:cs="Arial"/>
          <w:b/>
        </w:rPr>
      </w:pPr>
    </w:p>
    <w:p w14:paraId="3DF59B96" w14:textId="6BFD4ADE" w:rsidR="00601DCA" w:rsidRPr="005114DF" w:rsidRDefault="00601DCA" w:rsidP="00C677D7">
      <w:pPr>
        <w:tabs>
          <w:tab w:val="left" w:pos="960"/>
        </w:tabs>
        <w:autoSpaceDE w:val="0"/>
        <w:spacing w:after="0" w:line="252" w:lineRule="auto"/>
        <w:rPr>
          <w:rFonts w:cs="Arial"/>
          <w:sz w:val="24"/>
          <w:szCs w:val="24"/>
        </w:rPr>
      </w:pPr>
      <w:r w:rsidRPr="005114DF">
        <w:rPr>
          <w:rFonts w:cs="Arial"/>
          <w:sz w:val="24"/>
          <w:szCs w:val="24"/>
        </w:rPr>
        <w:t>Naročnik D.S.U., d.o.o., potrjuje, da s</w:t>
      </w:r>
      <w:r>
        <w:rPr>
          <w:rFonts w:cs="Arial"/>
          <w:sz w:val="24"/>
          <w:szCs w:val="24"/>
        </w:rPr>
        <w:t>i</w:t>
      </w:r>
      <w:r w:rsidRPr="005114DF">
        <w:rPr>
          <w:rFonts w:cs="Arial"/>
          <w:sz w:val="24"/>
          <w:szCs w:val="24"/>
        </w:rPr>
        <w:t xml:space="preserve"> je predstavnik gospodarskega subjekta </w:t>
      </w: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601DCA" w:rsidRPr="005114DF" w14:paraId="5281D300" w14:textId="77777777" w:rsidTr="00E43A7F">
        <w:trPr>
          <w:trHeight w:val="642"/>
        </w:trPr>
        <w:tc>
          <w:tcPr>
            <w:tcW w:w="9214" w:type="dxa"/>
            <w:tcBorders>
              <w:bottom w:val="single" w:sz="4" w:space="0" w:color="auto"/>
            </w:tcBorders>
            <w:vAlign w:val="bottom"/>
          </w:tcPr>
          <w:p w14:paraId="125E9B8B" w14:textId="77777777" w:rsidR="00601DCA" w:rsidRPr="005114DF" w:rsidRDefault="00601DCA" w:rsidP="00C677D7">
            <w:pPr>
              <w:tabs>
                <w:tab w:val="left" w:pos="960"/>
              </w:tabs>
              <w:autoSpaceDE w:val="0"/>
              <w:spacing w:after="0" w:line="252" w:lineRule="auto"/>
              <w:rPr>
                <w:rFonts w:cs="Arial"/>
                <w:sz w:val="24"/>
                <w:szCs w:val="24"/>
              </w:rPr>
            </w:pPr>
          </w:p>
        </w:tc>
      </w:tr>
      <w:tr w:rsidR="00601DCA" w:rsidRPr="005114DF" w14:paraId="65AF3F2C" w14:textId="77777777" w:rsidTr="00E43A7F">
        <w:trPr>
          <w:trHeight w:val="247"/>
        </w:trPr>
        <w:tc>
          <w:tcPr>
            <w:tcW w:w="9214" w:type="dxa"/>
            <w:tcBorders>
              <w:top w:val="single" w:sz="4" w:space="0" w:color="auto"/>
            </w:tcBorders>
          </w:tcPr>
          <w:p w14:paraId="598886FB" w14:textId="77777777" w:rsidR="00601DCA" w:rsidRPr="005114DF" w:rsidRDefault="00601DCA" w:rsidP="00C677D7">
            <w:pPr>
              <w:tabs>
                <w:tab w:val="left" w:pos="960"/>
              </w:tabs>
              <w:autoSpaceDE w:val="0"/>
              <w:spacing w:after="0" w:line="252" w:lineRule="auto"/>
              <w:jc w:val="center"/>
              <w:rPr>
                <w:rFonts w:cs="Arial"/>
                <w:i/>
                <w:sz w:val="21"/>
                <w:szCs w:val="21"/>
              </w:rPr>
            </w:pPr>
            <w:r w:rsidRPr="005114DF">
              <w:rPr>
                <w:rFonts w:cs="Arial"/>
                <w:i/>
                <w:sz w:val="21"/>
                <w:szCs w:val="21"/>
              </w:rPr>
              <w:t>naziv gospodarskega subjekta</w:t>
            </w:r>
          </w:p>
        </w:tc>
      </w:tr>
      <w:tr w:rsidR="00601DCA" w:rsidRPr="005114DF" w14:paraId="0E26686E" w14:textId="77777777" w:rsidTr="00E43A7F">
        <w:trPr>
          <w:trHeight w:val="639"/>
        </w:trPr>
        <w:tc>
          <w:tcPr>
            <w:tcW w:w="9214" w:type="dxa"/>
            <w:tcBorders>
              <w:bottom w:val="single" w:sz="4" w:space="0" w:color="auto"/>
            </w:tcBorders>
            <w:vAlign w:val="bottom"/>
          </w:tcPr>
          <w:p w14:paraId="0F175BB8" w14:textId="77777777" w:rsidR="00601DCA" w:rsidRPr="005114DF" w:rsidRDefault="00601DCA" w:rsidP="00C677D7">
            <w:pPr>
              <w:tabs>
                <w:tab w:val="left" w:pos="960"/>
              </w:tabs>
              <w:autoSpaceDE w:val="0"/>
              <w:spacing w:after="0" w:line="252" w:lineRule="auto"/>
              <w:rPr>
                <w:rFonts w:cs="Arial"/>
                <w:sz w:val="24"/>
                <w:szCs w:val="24"/>
              </w:rPr>
            </w:pPr>
          </w:p>
        </w:tc>
      </w:tr>
      <w:tr w:rsidR="00601DCA" w:rsidRPr="005114DF" w14:paraId="593C8E60" w14:textId="77777777" w:rsidTr="00E43A7F">
        <w:trPr>
          <w:trHeight w:val="247"/>
        </w:trPr>
        <w:tc>
          <w:tcPr>
            <w:tcW w:w="9214" w:type="dxa"/>
            <w:tcBorders>
              <w:top w:val="single" w:sz="4" w:space="0" w:color="auto"/>
            </w:tcBorders>
          </w:tcPr>
          <w:p w14:paraId="7280FB7B" w14:textId="77777777" w:rsidR="00601DCA" w:rsidRPr="005114DF" w:rsidRDefault="00601DCA" w:rsidP="00C677D7">
            <w:pPr>
              <w:tabs>
                <w:tab w:val="left" w:pos="960"/>
              </w:tabs>
              <w:autoSpaceDE w:val="0"/>
              <w:spacing w:after="0" w:line="252" w:lineRule="auto"/>
              <w:jc w:val="center"/>
              <w:rPr>
                <w:rFonts w:cs="Arial"/>
                <w:i/>
                <w:sz w:val="21"/>
                <w:szCs w:val="21"/>
              </w:rPr>
            </w:pPr>
            <w:r w:rsidRPr="005114DF">
              <w:rPr>
                <w:rFonts w:cs="Arial"/>
                <w:i/>
                <w:sz w:val="21"/>
                <w:szCs w:val="21"/>
              </w:rPr>
              <w:t>ime in priimek udeleženca</w:t>
            </w:r>
          </w:p>
        </w:tc>
      </w:tr>
    </w:tbl>
    <w:p w14:paraId="032ED9E9" w14:textId="77777777" w:rsidR="00601DCA" w:rsidRDefault="00601DCA" w:rsidP="00C677D7">
      <w:pPr>
        <w:tabs>
          <w:tab w:val="left" w:pos="960"/>
        </w:tabs>
        <w:autoSpaceDE w:val="0"/>
        <w:spacing w:after="0" w:line="252" w:lineRule="auto"/>
        <w:rPr>
          <w:rFonts w:cs="Arial"/>
          <w:sz w:val="24"/>
          <w:szCs w:val="24"/>
        </w:rPr>
      </w:pPr>
    </w:p>
    <w:p w14:paraId="376A7BBD" w14:textId="77777777" w:rsidR="00601DCA" w:rsidRDefault="00601DCA" w:rsidP="00C677D7">
      <w:pPr>
        <w:tabs>
          <w:tab w:val="left" w:pos="960"/>
        </w:tabs>
        <w:autoSpaceDE w:val="0"/>
        <w:spacing w:after="0" w:line="252" w:lineRule="auto"/>
        <w:jc w:val="both"/>
        <w:rPr>
          <w:rFonts w:cs="Arial"/>
          <w:sz w:val="24"/>
          <w:szCs w:val="24"/>
        </w:rPr>
      </w:pPr>
      <w:r w:rsidRPr="005114DF">
        <w:rPr>
          <w:rFonts w:cs="Arial"/>
          <w:sz w:val="24"/>
          <w:szCs w:val="24"/>
        </w:rPr>
        <w:t>dne ______________</w:t>
      </w:r>
      <w:r>
        <w:rPr>
          <w:rFonts w:cs="Arial"/>
          <w:sz w:val="24"/>
          <w:szCs w:val="24"/>
        </w:rPr>
        <w:t>_______________ udeležil ogleda:</w:t>
      </w:r>
    </w:p>
    <w:p w14:paraId="07F004D6" w14:textId="77777777" w:rsidR="00601DCA" w:rsidRDefault="00601DCA" w:rsidP="00C677D7">
      <w:pPr>
        <w:tabs>
          <w:tab w:val="left" w:pos="960"/>
        </w:tabs>
        <w:autoSpaceDE w:val="0"/>
        <w:spacing w:after="0" w:line="252" w:lineRule="auto"/>
        <w:jc w:val="both"/>
        <w:rPr>
          <w:rFonts w:cs="Arial"/>
          <w:sz w:val="24"/>
          <w:szCs w:val="24"/>
        </w:rPr>
      </w:pPr>
    </w:p>
    <w:p w14:paraId="1DF62E5C" w14:textId="2B2481F3" w:rsidR="00601DCA" w:rsidRDefault="00601DCA" w:rsidP="00C677D7">
      <w:pPr>
        <w:spacing w:after="0" w:line="252" w:lineRule="auto"/>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34637F">
        <w:rPr>
          <w:rFonts w:ascii="Arial" w:hAnsi="Arial" w:cs="Arial"/>
          <w:bCs/>
          <w:color w:val="auto"/>
          <w:sz w:val="20"/>
          <w:szCs w:val="20"/>
        </w:rPr>
      </w:r>
      <w:r w:rsidR="0034637F">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r>
      <w:r w:rsidRPr="005114DF">
        <w:rPr>
          <w:rFonts w:cs="Arial"/>
          <w:sz w:val="24"/>
          <w:szCs w:val="24"/>
        </w:rPr>
        <w:t xml:space="preserve">poslovne stavbe </w:t>
      </w:r>
      <w:r>
        <w:rPr>
          <w:color w:val="auto"/>
          <w:sz w:val="24"/>
          <w:szCs w:val="24"/>
        </w:rPr>
        <w:t>Palača DSU</w:t>
      </w:r>
      <w:r w:rsidRPr="005114DF">
        <w:rPr>
          <w:color w:val="auto"/>
          <w:sz w:val="24"/>
          <w:szCs w:val="24"/>
        </w:rPr>
        <w:t xml:space="preserve">, </w:t>
      </w:r>
      <w:proofErr w:type="spellStart"/>
      <w:r>
        <w:rPr>
          <w:color w:val="auto"/>
          <w:sz w:val="24"/>
          <w:szCs w:val="24"/>
        </w:rPr>
        <w:t>Litostrojska</w:t>
      </w:r>
      <w:proofErr w:type="spellEnd"/>
      <w:r>
        <w:rPr>
          <w:color w:val="auto"/>
          <w:sz w:val="24"/>
          <w:szCs w:val="24"/>
        </w:rPr>
        <w:t xml:space="preserve"> cesta 54</w:t>
      </w:r>
      <w:r w:rsidRPr="005114DF">
        <w:rPr>
          <w:color w:val="auto"/>
          <w:sz w:val="24"/>
          <w:szCs w:val="24"/>
        </w:rPr>
        <w:t xml:space="preserve">, </w:t>
      </w:r>
      <w:r>
        <w:rPr>
          <w:color w:val="auto"/>
          <w:sz w:val="24"/>
          <w:szCs w:val="24"/>
        </w:rPr>
        <w:t>Ljubljana,</w:t>
      </w:r>
      <w:r>
        <w:rPr>
          <w:rFonts w:cs="Arial"/>
          <w:color w:val="auto"/>
          <w:sz w:val="24"/>
          <w:szCs w:val="24"/>
          <w:lang w:eastAsia="zh-CN"/>
        </w:rPr>
        <w:t xml:space="preserve"> za potrebe priprave ponudbe za javno naročilo »</w:t>
      </w:r>
      <w:r w:rsidRPr="00C731F5">
        <w:rPr>
          <w:rFonts w:cs="Arial"/>
          <w:color w:val="auto"/>
          <w:sz w:val="24"/>
          <w:szCs w:val="24"/>
          <w:lang w:eastAsia="zh-CN"/>
        </w:rPr>
        <w:t>Storitve varovanja poslovne stavbe Palača DSU, ljudi in premoženja na varovanem območju</w:t>
      </w:r>
      <w:r>
        <w:rPr>
          <w:rFonts w:cs="Arial"/>
          <w:color w:val="auto"/>
          <w:sz w:val="24"/>
          <w:szCs w:val="24"/>
          <w:lang w:eastAsia="zh-CN"/>
        </w:rPr>
        <w:t xml:space="preserve">«, sklop 1, št. naročila </w:t>
      </w:r>
      <w:r w:rsidRPr="007B76A4">
        <w:rPr>
          <w:rFonts w:cs="Arial"/>
          <w:color w:val="auto"/>
          <w:sz w:val="24"/>
          <w:szCs w:val="24"/>
          <w:lang w:eastAsia="zh-CN"/>
        </w:rPr>
        <w:t>403/2</w:t>
      </w:r>
      <w:r>
        <w:rPr>
          <w:rFonts w:cs="Arial"/>
          <w:color w:val="auto"/>
          <w:sz w:val="24"/>
          <w:szCs w:val="24"/>
          <w:lang w:eastAsia="zh-CN"/>
        </w:rPr>
        <w:t>1</w:t>
      </w:r>
      <w:r w:rsidRPr="007B76A4">
        <w:rPr>
          <w:rFonts w:cs="Arial"/>
          <w:color w:val="auto"/>
          <w:sz w:val="24"/>
          <w:szCs w:val="24"/>
          <w:lang w:eastAsia="zh-CN"/>
        </w:rPr>
        <w:t>-</w:t>
      </w:r>
      <w:r>
        <w:rPr>
          <w:rFonts w:cs="Arial"/>
          <w:color w:val="auto"/>
          <w:sz w:val="24"/>
          <w:szCs w:val="24"/>
          <w:lang w:eastAsia="zh-CN"/>
        </w:rPr>
        <w:t>234;</w:t>
      </w:r>
    </w:p>
    <w:p w14:paraId="085D34C4" w14:textId="77777777" w:rsidR="00601DCA" w:rsidRDefault="00601DCA" w:rsidP="00C677D7">
      <w:pPr>
        <w:spacing w:after="0" w:line="252" w:lineRule="auto"/>
        <w:ind w:left="1413" w:hanging="705"/>
        <w:jc w:val="both"/>
        <w:rPr>
          <w:rFonts w:cs="Arial"/>
          <w:color w:val="auto"/>
          <w:sz w:val="24"/>
          <w:szCs w:val="24"/>
          <w:lang w:eastAsia="zh-CN"/>
        </w:rPr>
      </w:pPr>
    </w:p>
    <w:p w14:paraId="5CF79B59" w14:textId="6591F302" w:rsidR="00601DCA" w:rsidRDefault="00601DCA" w:rsidP="00C677D7">
      <w:pPr>
        <w:spacing w:after="0" w:line="252" w:lineRule="auto"/>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34637F">
        <w:rPr>
          <w:rFonts w:ascii="Arial" w:hAnsi="Arial" w:cs="Arial"/>
          <w:bCs/>
          <w:color w:val="auto"/>
          <w:sz w:val="20"/>
          <w:szCs w:val="20"/>
        </w:rPr>
      </w:r>
      <w:r w:rsidR="0034637F">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r>
      <w:r w:rsidRPr="005114DF">
        <w:rPr>
          <w:rFonts w:cs="Arial"/>
          <w:sz w:val="24"/>
          <w:szCs w:val="24"/>
        </w:rPr>
        <w:t>poslovne</w:t>
      </w:r>
      <w:r>
        <w:rPr>
          <w:rFonts w:cs="Arial"/>
          <w:sz w:val="24"/>
          <w:szCs w:val="24"/>
        </w:rPr>
        <w:t>ga</w:t>
      </w:r>
      <w:r w:rsidRPr="005114DF">
        <w:rPr>
          <w:rFonts w:cs="Arial"/>
          <w:sz w:val="24"/>
          <w:szCs w:val="24"/>
        </w:rPr>
        <w:t xml:space="preserve"> </w:t>
      </w:r>
      <w:r>
        <w:rPr>
          <w:rFonts w:cs="Arial"/>
          <w:sz w:val="24"/>
          <w:szCs w:val="24"/>
        </w:rPr>
        <w:t>objekta</w:t>
      </w:r>
      <w:r w:rsidRPr="005114DF">
        <w:rPr>
          <w:rFonts w:cs="Arial"/>
          <w:sz w:val="24"/>
          <w:szCs w:val="24"/>
        </w:rPr>
        <w:t xml:space="preserve"> </w:t>
      </w:r>
      <w:r w:rsidRPr="005B2CAC">
        <w:rPr>
          <w:rFonts w:cs="Arial"/>
          <w:color w:val="auto"/>
          <w:sz w:val="24"/>
          <w:szCs w:val="24"/>
          <w:lang w:eastAsia="zh-CN"/>
        </w:rPr>
        <w:t>Dunajski kristali, Štukljeva cesta 42</w:t>
      </w:r>
      <w:r>
        <w:rPr>
          <w:rFonts w:cs="Arial"/>
          <w:color w:val="auto"/>
          <w:sz w:val="24"/>
          <w:szCs w:val="24"/>
          <w:lang w:eastAsia="zh-CN"/>
        </w:rPr>
        <w:t>-44</w:t>
      </w:r>
      <w:r>
        <w:rPr>
          <w:color w:val="auto"/>
          <w:sz w:val="24"/>
          <w:szCs w:val="24"/>
        </w:rPr>
        <w:t>,</w:t>
      </w:r>
      <w:r>
        <w:rPr>
          <w:rFonts w:cs="Arial"/>
          <w:color w:val="auto"/>
          <w:sz w:val="24"/>
          <w:szCs w:val="24"/>
          <w:lang w:eastAsia="zh-CN"/>
        </w:rPr>
        <w:t xml:space="preserve"> Ljubljana</w:t>
      </w:r>
      <w:r>
        <w:rPr>
          <w:color w:val="auto"/>
          <w:sz w:val="24"/>
          <w:szCs w:val="24"/>
        </w:rPr>
        <w:t>,</w:t>
      </w:r>
      <w:r>
        <w:rPr>
          <w:rFonts w:cs="Arial"/>
          <w:color w:val="auto"/>
          <w:sz w:val="24"/>
          <w:szCs w:val="24"/>
          <w:lang w:eastAsia="zh-CN"/>
        </w:rPr>
        <w:t xml:space="preserve"> za potrebe priprave ponudbe za javno naročilo »</w:t>
      </w:r>
      <w:r w:rsidRPr="00C731F5">
        <w:rPr>
          <w:rFonts w:cs="Arial"/>
          <w:color w:val="auto"/>
          <w:sz w:val="24"/>
          <w:szCs w:val="24"/>
          <w:lang w:eastAsia="zh-CN"/>
        </w:rPr>
        <w:t>Storitve varovanja poslovnega objekta Dunajski kristali, ljudi in premoženja na varovanem območju</w:t>
      </w:r>
      <w:r>
        <w:rPr>
          <w:rFonts w:cs="Arial"/>
          <w:color w:val="auto"/>
          <w:sz w:val="24"/>
          <w:szCs w:val="24"/>
          <w:lang w:eastAsia="zh-CN"/>
        </w:rPr>
        <w:t xml:space="preserve">«, sklop 2, št. naročila </w:t>
      </w:r>
      <w:r w:rsidRPr="007B76A4">
        <w:rPr>
          <w:rFonts w:cs="Arial"/>
          <w:color w:val="auto"/>
          <w:sz w:val="24"/>
          <w:szCs w:val="24"/>
          <w:lang w:eastAsia="zh-CN"/>
        </w:rPr>
        <w:t>403/2</w:t>
      </w:r>
      <w:r>
        <w:rPr>
          <w:rFonts w:cs="Arial"/>
          <w:color w:val="auto"/>
          <w:sz w:val="24"/>
          <w:szCs w:val="24"/>
          <w:lang w:eastAsia="zh-CN"/>
        </w:rPr>
        <w:t>1</w:t>
      </w:r>
      <w:r w:rsidRPr="007B76A4">
        <w:rPr>
          <w:rFonts w:cs="Arial"/>
          <w:color w:val="auto"/>
          <w:sz w:val="24"/>
          <w:szCs w:val="24"/>
          <w:lang w:eastAsia="zh-CN"/>
        </w:rPr>
        <w:t>-</w:t>
      </w:r>
      <w:r>
        <w:rPr>
          <w:rFonts w:cs="Arial"/>
          <w:color w:val="auto"/>
          <w:sz w:val="24"/>
          <w:szCs w:val="24"/>
          <w:lang w:eastAsia="zh-CN"/>
        </w:rPr>
        <w:t>235;</w:t>
      </w:r>
    </w:p>
    <w:p w14:paraId="220F9115" w14:textId="77777777" w:rsidR="00601DCA" w:rsidRDefault="00601DCA" w:rsidP="00C677D7">
      <w:pPr>
        <w:spacing w:after="0" w:line="252" w:lineRule="auto"/>
      </w:pPr>
    </w:p>
    <w:p w14:paraId="78297BA4" w14:textId="2E8ECD46" w:rsidR="00601DCA" w:rsidRDefault="00601DCA" w:rsidP="00C677D7">
      <w:pPr>
        <w:spacing w:after="0" w:line="252" w:lineRule="auto"/>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34637F">
        <w:rPr>
          <w:rFonts w:ascii="Arial" w:hAnsi="Arial" w:cs="Arial"/>
          <w:bCs/>
          <w:color w:val="auto"/>
          <w:sz w:val="20"/>
          <w:szCs w:val="20"/>
        </w:rPr>
      </w:r>
      <w:r w:rsidR="0034637F">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r>
      <w:r w:rsidRPr="005114DF">
        <w:rPr>
          <w:rFonts w:cs="Arial"/>
          <w:sz w:val="24"/>
          <w:szCs w:val="24"/>
        </w:rPr>
        <w:t xml:space="preserve">poslovne stavbe </w:t>
      </w:r>
      <w:r>
        <w:rPr>
          <w:color w:val="auto"/>
          <w:sz w:val="24"/>
          <w:szCs w:val="24"/>
        </w:rPr>
        <w:t>Smelt</w:t>
      </w:r>
      <w:r w:rsidRPr="005114DF">
        <w:rPr>
          <w:color w:val="auto"/>
          <w:sz w:val="24"/>
          <w:szCs w:val="24"/>
        </w:rPr>
        <w:t xml:space="preserve">, </w:t>
      </w:r>
      <w:r>
        <w:rPr>
          <w:color w:val="auto"/>
          <w:sz w:val="24"/>
          <w:szCs w:val="24"/>
        </w:rPr>
        <w:t>Dunajska cesta 160</w:t>
      </w:r>
      <w:r w:rsidRPr="005114DF">
        <w:rPr>
          <w:color w:val="auto"/>
          <w:sz w:val="24"/>
          <w:szCs w:val="24"/>
        </w:rPr>
        <w:t xml:space="preserve">, </w:t>
      </w:r>
      <w:r>
        <w:rPr>
          <w:color w:val="auto"/>
          <w:sz w:val="24"/>
          <w:szCs w:val="24"/>
        </w:rPr>
        <w:t>Ljubljana,</w:t>
      </w:r>
      <w:r>
        <w:rPr>
          <w:rFonts w:cs="Arial"/>
          <w:color w:val="auto"/>
          <w:sz w:val="24"/>
          <w:szCs w:val="24"/>
          <w:lang w:eastAsia="zh-CN"/>
        </w:rPr>
        <w:t xml:space="preserve"> za potrebe priprave ponudbe za javno naročilo »</w:t>
      </w:r>
      <w:r w:rsidRPr="00601DCA">
        <w:rPr>
          <w:rFonts w:cs="Arial"/>
          <w:color w:val="auto"/>
          <w:sz w:val="24"/>
          <w:szCs w:val="24"/>
          <w:lang w:eastAsia="zh-CN"/>
        </w:rPr>
        <w:t>Storitve varovanja poslovne stavbe Smelt, ljudi in premoženja na varovanem območju</w:t>
      </w:r>
      <w:r>
        <w:rPr>
          <w:rFonts w:cs="Arial"/>
          <w:color w:val="auto"/>
          <w:sz w:val="24"/>
          <w:szCs w:val="24"/>
          <w:lang w:eastAsia="zh-CN"/>
        </w:rPr>
        <w:t xml:space="preserve">«, sklop 3, št. naročila </w:t>
      </w:r>
      <w:r w:rsidRPr="007B76A4">
        <w:rPr>
          <w:rFonts w:cs="Arial"/>
          <w:color w:val="auto"/>
          <w:sz w:val="24"/>
          <w:szCs w:val="24"/>
          <w:lang w:eastAsia="zh-CN"/>
        </w:rPr>
        <w:t>403/2</w:t>
      </w:r>
      <w:r>
        <w:rPr>
          <w:rFonts w:cs="Arial"/>
          <w:color w:val="auto"/>
          <w:sz w:val="24"/>
          <w:szCs w:val="24"/>
          <w:lang w:eastAsia="zh-CN"/>
        </w:rPr>
        <w:t>1</w:t>
      </w:r>
      <w:r w:rsidRPr="007B76A4">
        <w:rPr>
          <w:rFonts w:cs="Arial"/>
          <w:color w:val="auto"/>
          <w:sz w:val="24"/>
          <w:szCs w:val="24"/>
          <w:lang w:eastAsia="zh-CN"/>
        </w:rPr>
        <w:t>-</w:t>
      </w:r>
      <w:r>
        <w:rPr>
          <w:rFonts w:cs="Arial"/>
          <w:color w:val="auto"/>
          <w:sz w:val="24"/>
          <w:szCs w:val="24"/>
          <w:lang w:eastAsia="zh-CN"/>
        </w:rPr>
        <w:t>236;</w:t>
      </w:r>
    </w:p>
    <w:p w14:paraId="6A7932D2" w14:textId="77777777" w:rsidR="00601DCA" w:rsidRDefault="00601DCA" w:rsidP="00C677D7">
      <w:pPr>
        <w:spacing w:after="0" w:line="252" w:lineRule="auto"/>
      </w:pPr>
    </w:p>
    <w:p w14:paraId="74F35793" w14:textId="235594F2" w:rsidR="00601DCA" w:rsidRDefault="00601DCA" w:rsidP="00C677D7">
      <w:pPr>
        <w:spacing w:after="0" w:line="252" w:lineRule="auto"/>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34637F">
        <w:rPr>
          <w:rFonts w:ascii="Arial" w:hAnsi="Arial" w:cs="Arial"/>
          <w:bCs/>
          <w:color w:val="auto"/>
          <w:sz w:val="20"/>
          <w:szCs w:val="20"/>
        </w:rPr>
      </w:r>
      <w:r w:rsidR="0034637F">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r>
      <w:r w:rsidRPr="005114DF">
        <w:rPr>
          <w:rFonts w:cs="Arial"/>
          <w:sz w:val="24"/>
          <w:szCs w:val="24"/>
        </w:rPr>
        <w:t xml:space="preserve">poslovne stavbe </w:t>
      </w:r>
      <w:r w:rsidRPr="005114DF">
        <w:rPr>
          <w:color w:val="auto"/>
          <w:sz w:val="24"/>
          <w:szCs w:val="24"/>
        </w:rPr>
        <w:t>Metalna, Zagrebška 20, Maribor</w:t>
      </w:r>
      <w:r>
        <w:rPr>
          <w:color w:val="auto"/>
          <w:sz w:val="24"/>
          <w:szCs w:val="24"/>
        </w:rPr>
        <w:t>,</w:t>
      </w:r>
      <w:r>
        <w:rPr>
          <w:rFonts w:cs="Arial"/>
          <w:color w:val="auto"/>
          <w:sz w:val="24"/>
          <w:szCs w:val="24"/>
          <w:lang w:eastAsia="zh-CN"/>
        </w:rPr>
        <w:t xml:space="preserve"> za potrebe priprave ponudbe za javno naročilo »</w:t>
      </w:r>
      <w:r w:rsidR="0027517E">
        <w:rPr>
          <w:rFonts w:cs="Arial"/>
          <w:color w:val="auto"/>
          <w:sz w:val="24"/>
          <w:szCs w:val="24"/>
          <w:lang w:eastAsia="zh-CN"/>
        </w:rPr>
        <w:t>Storitve varovanja</w:t>
      </w:r>
      <w:r w:rsidRPr="00601DCA">
        <w:rPr>
          <w:rFonts w:cs="Arial"/>
          <w:color w:val="auto"/>
          <w:sz w:val="24"/>
          <w:szCs w:val="24"/>
          <w:lang w:eastAsia="zh-CN"/>
        </w:rPr>
        <w:t xml:space="preserve"> poslovne stavbe Metalna, ljudi in premoženja na varovanem območju</w:t>
      </w:r>
      <w:r>
        <w:rPr>
          <w:rFonts w:cs="Arial"/>
          <w:color w:val="auto"/>
          <w:sz w:val="24"/>
          <w:szCs w:val="24"/>
          <w:lang w:eastAsia="zh-CN"/>
        </w:rPr>
        <w:t xml:space="preserve">«, sklop 4, št. naročila </w:t>
      </w:r>
      <w:r w:rsidRPr="007B76A4">
        <w:rPr>
          <w:rFonts w:cs="Arial"/>
          <w:color w:val="auto"/>
          <w:sz w:val="24"/>
          <w:szCs w:val="24"/>
          <w:lang w:eastAsia="zh-CN"/>
        </w:rPr>
        <w:t>403/20-</w:t>
      </w:r>
      <w:r>
        <w:rPr>
          <w:rFonts w:cs="Arial"/>
          <w:color w:val="auto"/>
          <w:sz w:val="24"/>
          <w:szCs w:val="24"/>
          <w:lang w:eastAsia="zh-CN"/>
        </w:rPr>
        <w:t>323;</w:t>
      </w:r>
    </w:p>
    <w:tbl>
      <w:tblPr>
        <w:tblStyle w:val="Tabelamrea"/>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601DCA" w14:paraId="78C88BB2" w14:textId="77777777" w:rsidTr="00E43A7F">
        <w:trPr>
          <w:trHeight w:val="612"/>
        </w:trPr>
        <w:tc>
          <w:tcPr>
            <w:tcW w:w="4961" w:type="dxa"/>
            <w:tcBorders>
              <w:bottom w:val="single" w:sz="4" w:space="0" w:color="auto"/>
            </w:tcBorders>
            <w:vAlign w:val="bottom"/>
          </w:tcPr>
          <w:p w14:paraId="56F7BADD" w14:textId="77777777" w:rsidR="00601DCA" w:rsidRDefault="00601DCA" w:rsidP="00C677D7">
            <w:pPr>
              <w:spacing w:after="0" w:line="252" w:lineRule="auto"/>
              <w:rPr>
                <w:rFonts w:asciiTheme="majorHAnsi" w:hAnsiTheme="majorHAnsi" w:cs="Arial"/>
                <w:b/>
                <w:sz w:val="24"/>
                <w:szCs w:val="24"/>
              </w:rPr>
            </w:pPr>
          </w:p>
        </w:tc>
      </w:tr>
      <w:tr w:rsidR="00601DCA" w14:paraId="72E94FC6" w14:textId="77777777" w:rsidTr="00E43A7F">
        <w:tc>
          <w:tcPr>
            <w:tcW w:w="4961" w:type="dxa"/>
            <w:tcBorders>
              <w:top w:val="single" w:sz="4" w:space="0" w:color="auto"/>
            </w:tcBorders>
          </w:tcPr>
          <w:p w14:paraId="40A41C95" w14:textId="77777777" w:rsidR="00601DCA" w:rsidRPr="005114DF" w:rsidRDefault="00601DCA" w:rsidP="00C677D7">
            <w:pPr>
              <w:spacing w:after="0" w:line="252" w:lineRule="auto"/>
              <w:jc w:val="center"/>
              <w:rPr>
                <w:rFonts w:asciiTheme="majorHAnsi" w:hAnsiTheme="majorHAnsi" w:cs="Arial"/>
                <w:i/>
                <w:sz w:val="21"/>
                <w:szCs w:val="21"/>
              </w:rPr>
            </w:pPr>
            <w:r w:rsidRPr="005114DF">
              <w:rPr>
                <w:rFonts w:asciiTheme="majorHAnsi" w:hAnsiTheme="majorHAnsi" w:cs="Arial"/>
                <w:i/>
                <w:sz w:val="21"/>
                <w:szCs w:val="21"/>
              </w:rPr>
              <w:t>ime in priimek predstavnika D.S.U., d.o.o.</w:t>
            </w:r>
          </w:p>
        </w:tc>
      </w:tr>
      <w:tr w:rsidR="00601DCA" w14:paraId="3918079D" w14:textId="77777777" w:rsidTr="00E43A7F">
        <w:trPr>
          <w:trHeight w:val="924"/>
        </w:trPr>
        <w:tc>
          <w:tcPr>
            <w:tcW w:w="4961" w:type="dxa"/>
            <w:tcBorders>
              <w:bottom w:val="single" w:sz="4" w:space="0" w:color="auto"/>
            </w:tcBorders>
            <w:vAlign w:val="bottom"/>
          </w:tcPr>
          <w:p w14:paraId="7BA6625A" w14:textId="77777777" w:rsidR="00601DCA" w:rsidRPr="005114DF" w:rsidRDefault="00601DCA" w:rsidP="00C677D7">
            <w:pPr>
              <w:spacing w:after="0" w:line="252" w:lineRule="auto"/>
              <w:rPr>
                <w:rFonts w:asciiTheme="majorHAnsi" w:hAnsiTheme="majorHAnsi" w:cs="Arial"/>
                <w:sz w:val="24"/>
                <w:szCs w:val="24"/>
              </w:rPr>
            </w:pPr>
          </w:p>
        </w:tc>
      </w:tr>
      <w:tr w:rsidR="00601DCA" w14:paraId="2626D3A3" w14:textId="77777777" w:rsidTr="00E43A7F">
        <w:tc>
          <w:tcPr>
            <w:tcW w:w="4961" w:type="dxa"/>
            <w:tcBorders>
              <w:top w:val="single" w:sz="4" w:space="0" w:color="auto"/>
            </w:tcBorders>
          </w:tcPr>
          <w:p w14:paraId="69E8E1AF" w14:textId="77777777" w:rsidR="00601DCA" w:rsidRPr="005114DF" w:rsidRDefault="00601DCA" w:rsidP="00C677D7">
            <w:pPr>
              <w:spacing w:after="0" w:line="252" w:lineRule="auto"/>
              <w:jc w:val="center"/>
              <w:rPr>
                <w:rFonts w:asciiTheme="majorHAnsi" w:hAnsiTheme="majorHAnsi" w:cs="Arial"/>
                <w:i/>
                <w:sz w:val="21"/>
                <w:szCs w:val="21"/>
              </w:rPr>
            </w:pPr>
            <w:r w:rsidRPr="005114DF">
              <w:rPr>
                <w:rFonts w:asciiTheme="majorHAnsi" w:hAnsiTheme="majorHAnsi" w:cs="Arial"/>
                <w:i/>
                <w:sz w:val="21"/>
                <w:szCs w:val="21"/>
              </w:rPr>
              <w:t>podpis</w:t>
            </w:r>
          </w:p>
        </w:tc>
      </w:tr>
    </w:tbl>
    <w:p w14:paraId="3A91DE9F" w14:textId="77777777" w:rsidR="00601DCA" w:rsidRPr="005114DF" w:rsidRDefault="00601DCA" w:rsidP="00C677D7">
      <w:pPr>
        <w:spacing w:after="0" w:line="252" w:lineRule="auto"/>
        <w:rPr>
          <w:rFonts w:asciiTheme="majorHAnsi" w:hAnsiTheme="majorHAnsi" w:cs="Arial"/>
          <w:b/>
          <w:sz w:val="24"/>
          <w:szCs w:val="24"/>
        </w:rPr>
      </w:pPr>
    </w:p>
    <w:sectPr w:rsidR="00601DCA" w:rsidRPr="005114DF" w:rsidSect="00F26E28">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06188" w14:textId="77777777" w:rsidR="0034637F" w:rsidRDefault="0034637F" w:rsidP="00C75404">
      <w:pPr>
        <w:spacing w:after="0" w:line="240" w:lineRule="auto"/>
      </w:pPr>
      <w:r>
        <w:separator/>
      </w:r>
    </w:p>
  </w:endnote>
  <w:endnote w:type="continuationSeparator" w:id="0">
    <w:p w14:paraId="5110E40F" w14:textId="77777777" w:rsidR="0034637F" w:rsidRDefault="0034637F"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E540" w14:textId="77777777" w:rsidR="00751091" w:rsidRDefault="00751091">
    <w:pPr>
      <w:pStyle w:val="Noga"/>
    </w:pPr>
  </w:p>
  <w:p w14:paraId="4AD86FC0" w14:textId="77777777" w:rsidR="00751091" w:rsidRDefault="0075109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04FEA" w14:textId="77777777" w:rsidR="00751091" w:rsidRDefault="00751091">
    <w:pPr>
      <w:pStyle w:val="Noga"/>
      <w:jc w:val="right"/>
    </w:pPr>
  </w:p>
  <w:p w14:paraId="51068A84" w14:textId="77777777" w:rsidR="00751091" w:rsidRDefault="00751091">
    <w:pPr>
      <w:pStyle w:val="Noga"/>
      <w:jc w:val="right"/>
      <w:rPr>
        <w:color w:val="7030A0"/>
        <w:sz w:val="16"/>
        <w:szCs w:val="16"/>
      </w:rPr>
    </w:pPr>
  </w:p>
  <w:p w14:paraId="02FCC0E0" w14:textId="26DAD8E5" w:rsidR="00751091" w:rsidRPr="00261F88" w:rsidRDefault="00751091">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DC4360">
      <w:rPr>
        <w:noProof/>
        <w:sz w:val="20"/>
        <w:szCs w:val="20"/>
      </w:rPr>
      <w:t>3</w:t>
    </w:r>
    <w:r w:rsidRPr="00261F88">
      <w:rPr>
        <w:sz w:val="20"/>
        <w:szCs w:val="20"/>
      </w:rPr>
      <w:fldChar w:fldCharType="end"/>
    </w:r>
    <w:r w:rsidRPr="00261F88">
      <w:rPr>
        <w:sz w:val="20"/>
        <w:szCs w:val="20"/>
      </w:rPr>
      <w:t xml:space="preserve"> | </w:t>
    </w:r>
    <w:r w:rsidRPr="00261F88">
      <w:rPr>
        <w:color w:val="808080"/>
        <w:spacing w:val="60"/>
        <w:sz w:val="20"/>
        <w:szCs w:val="20"/>
      </w:rPr>
      <w:t>Stran</w:t>
    </w:r>
  </w:p>
  <w:p w14:paraId="153FD16E" w14:textId="77777777" w:rsidR="00751091" w:rsidRDefault="0075109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6D058" w14:textId="588C76EB" w:rsidR="00751091" w:rsidRPr="00F11A44" w:rsidRDefault="00751091" w:rsidP="00F11A44">
    <w:pPr>
      <w:pStyle w:val="Noga"/>
    </w:pPr>
    <w:bookmarkStart w:id="1" w:name="_Hlk504305400"/>
    <w:r w:rsidRPr="00F11A44">
      <w:t xml:space="preserve"> </w:t>
    </w:r>
    <w:bookmarkEnd w:id="1"/>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7073718"/>
      <w:docPartObj>
        <w:docPartGallery w:val="Page Numbers (Bottom of Page)"/>
        <w:docPartUnique/>
      </w:docPartObj>
    </w:sdtPr>
    <w:sdtEndPr/>
    <w:sdtContent>
      <w:p w14:paraId="49AAEC79" w14:textId="2C5CC4EB" w:rsidR="00751091" w:rsidRDefault="00751091">
        <w:pPr>
          <w:pStyle w:val="Noga"/>
          <w:jc w:val="center"/>
        </w:pPr>
        <w:r>
          <w:fldChar w:fldCharType="begin"/>
        </w:r>
        <w:r>
          <w:instrText>PAGE   \* MERGEFORMAT</w:instrText>
        </w:r>
        <w:r>
          <w:fldChar w:fldCharType="separate"/>
        </w:r>
        <w:r w:rsidR="00DC4360">
          <w:rPr>
            <w:noProof/>
          </w:rPr>
          <w:t>80</w:t>
        </w:r>
        <w:r>
          <w:fldChar w:fldCharType="end"/>
        </w:r>
      </w:p>
    </w:sdtContent>
  </w:sdt>
  <w:p w14:paraId="5029BFAC" w14:textId="77777777" w:rsidR="00751091" w:rsidRPr="00261F88" w:rsidRDefault="00751091"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3E110" w14:textId="77777777" w:rsidR="0034637F" w:rsidRDefault="0034637F" w:rsidP="00C75404">
      <w:pPr>
        <w:spacing w:after="0" w:line="240" w:lineRule="auto"/>
      </w:pPr>
      <w:r>
        <w:separator/>
      </w:r>
    </w:p>
  </w:footnote>
  <w:footnote w:type="continuationSeparator" w:id="0">
    <w:p w14:paraId="58B43AE6" w14:textId="77777777" w:rsidR="0034637F" w:rsidRDefault="0034637F" w:rsidP="00C75404">
      <w:pPr>
        <w:spacing w:after="0" w:line="240" w:lineRule="auto"/>
      </w:pPr>
      <w:r>
        <w:continuationSeparator/>
      </w:r>
    </w:p>
  </w:footnote>
  <w:footnote w:id="1">
    <w:p w14:paraId="6C7EAEED" w14:textId="77777777" w:rsidR="00751091" w:rsidRPr="00E369E8" w:rsidRDefault="00751091" w:rsidP="00FF608A">
      <w:pPr>
        <w:pStyle w:val="Sprotnaopomba-besedil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K ponudbi morajo biti predloženi elektronsko izpolnjeni obrazci ESPD za naslednje subjekte: </w:t>
      </w:r>
    </w:p>
    <w:p w14:paraId="53099F1A" w14:textId="77777777" w:rsidR="00751091" w:rsidRPr="00E369E8" w:rsidRDefault="00751091" w:rsidP="00340535">
      <w:pPr>
        <w:pStyle w:val="Sprotnaopomba-besedilo"/>
        <w:numPr>
          <w:ilvl w:val="0"/>
          <w:numId w:val="50"/>
        </w:numPr>
        <w:jc w:val="both"/>
        <w:rPr>
          <w:rFonts w:cs="Arial"/>
          <w:i/>
          <w:sz w:val="21"/>
          <w:szCs w:val="21"/>
        </w:rPr>
      </w:pPr>
      <w:r w:rsidRPr="00E369E8">
        <w:rPr>
          <w:rFonts w:cs="Arial"/>
          <w:i/>
          <w:sz w:val="21"/>
          <w:szCs w:val="21"/>
        </w:rPr>
        <w:t xml:space="preserve">ponudnika (v primeru skupne ponudbe: vsak partner izpolni in podpiše svoj ESPD), </w:t>
      </w:r>
    </w:p>
    <w:p w14:paraId="33297C97" w14:textId="77777777" w:rsidR="00751091" w:rsidRPr="00E369E8" w:rsidRDefault="00751091" w:rsidP="00340535">
      <w:pPr>
        <w:pStyle w:val="Sprotnaopomba-besedilo"/>
        <w:numPr>
          <w:ilvl w:val="0"/>
          <w:numId w:val="50"/>
        </w:numPr>
        <w:jc w:val="both"/>
        <w:rPr>
          <w:rFonts w:cs="Arial"/>
          <w:i/>
          <w:sz w:val="21"/>
          <w:szCs w:val="21"/>
        </w:rPr>
      </w:pPr>
      <w:r w:rsidRPr="00E369E8">
        <w:rPr>
          <w:rFonts w:cs="Arial"/>
          <w:i/>
          <w:sz w:val="21"/>
          <w:szCs w:val="21"/>
        </w:rPr>
        <w:t xml:space="preserve">gospodarski subjekt, na </w:t>
      </w:r>
      <w:proofErr w:type="spellStart"/>
      <w:r w:rsidRPr="00E369E8">
        <w:rPr>
          <w:rFonts w:cs="Arial"/>
          <w:i/>
          <w:sz w:val="21"/>
          <w:szCs w:val="21"/>
        </w:rPr>
        <w:t>čigaršnje</w:t>
      </w:r>
      <w:proofErr w:type="spellEnd"/>
      <w:r w:rsidRPr="00E369E8">
        <w:rPr>
          <w:rFonts w:cs="Arial"/>
          <w:i/>
          <w:sz w:val="21"/>
          <w:szCs w:val="21"/>
        </w:rPr>
        <w:t xml:space="preserve"> zmogljivosti se v skladu z 81. členom ZJN-3 sklicuje ponudnik (ESPD mora biti tudi podpisan s strani tega gospodarskega subjekta), </w:t>
      </w:r>
    </w:p>
    <w:p w14:paraId="599D8605" w14:textId="77777777" w:rsidR="00751091" w:rsidRPr="00B6135B" w:rsidRDefault="00751091" w:rsidP="00340535">
      <w:pPr>
        <w:pStyle w:val="Sprotnaopomba-besedilo"/>
        <w:numPr>
          <w:ilvl w:val="0"/>
          <w:numId w:val="50"/>
        </w:numPr>
        <w:jc w:val="both"/>
        <w:rPr>
          <w:rFonts w:ascii="Arial" w:hAnsi="Arial" w:cs="Arial"/>
        </w:rPr>
      </w:pPr>
      <w:r w:rsidRPr="00E369E8">
        <w:rPr>
          <w:rFonts w:cs="Arial"/>
          <w:i/>
          <w:sz w:val="21"/>
          <w:szCs w:val="21"/>
        </w:rPr>
        <w:t>podizvajalce (ESPD mora biti tudi podpisan s strani podizvajalca).</w:t>
      </w:r>
    </w:p>
    <w:p w14:paraId="646D24C2" w14:textId="4A281A77" w:rsidR="00751091" w:rsidRPr="00B6135B" w:rsidRDefault="00751091" w:rsidP="00B6135B">
      <w:pPr>
        <w:pStyle w:val="Sprotnaopomba-besedilo"/>
        <w:jc w:val="both"/>
        <w:rPr>
          <w:rFonts w:ascii="Arial" w:hAnsi="Arial" w:cs="Arial"/>
          <w:i/>
          <w:sz w:val="21"/>
          <w:szCs w:val="21"/>
        </w:rPr>
      </w:pPr>
      <w:r w:rsidRPr="00B6135B">
        <w:rPr>
          <w:rFonts w:cs="Arial"/>
          <w:i/>
          <w:sz w:val="21"/>
          <w:szCs w:val="21"/>
        </w:rPr>
        <w:t>Ponudnik lahko predloži en ESPD gospodarskega subjekta za vse sklope (ni treba predložiti ločenega ESPD za vsak posamičen sklop).</w:t>
      </w:r>
    </w:p>
  </w:footnote>
  <w:footnote w:id="2">
    <w:p w14:paraId="2410D71B" w14:textId="77777777" w:rsidR="00751091" w:rsidRPr="00812C67" w:rsidRDefault="00751091" w:rsidP="00027D38">
      <w:pPr>
        <w:pStyle w:val="Sprotnaopomba-besedilo"/>
        <w:jc w:val="both"/>
        <w:rPr>
          <w:i/>
          <w:sz w:val="21"/>
          <w:szCs w:val="21"/>
        </w:rPr>
      </w:pPr>
      <w:r w:rsidRPr="00812C67">
        <w:rPr>
          <w:rStyle w:val="Sprotnaopomba-sklic"/>
          <w:i/>
          <w:sz w:val="24"/>
          <w:szCs w:val="24"/>
        </w:rPr>
        <w:footnoteRef/>
      </w:r>
      <w:r w:rsidRPr="00812C67">
        <w:rPr>
          <w:i/>
          <w:sz w:val="21"/>
          <w:szCs w:val="21"/>
        </w:rPr>
        <w:t xml:space="preserve"> T</w:t>
      </w:r>
      <w:r w:rsidRPr="00812C67">
        <w:rPr>
          <w:rFonts w:cs="Arial"/>
          <w:i/>
          <w:color w:val="auto"/>
          <w:sz w:val="21"/>
          <w:szCs w:val="21"/>
        </w:rPr>
        <w:t>j. v povabilu, namenjenemu odpiranju konkurence med strankami okvirnega sporazuma.</w:t>
      </w:r>
    </w:p>
  </w:footnote>
  <w:footnote w:id="3">
    <w:p w14:paraId="680BE424" w14:textId="51F477EF" w:rsidR="00751091" w:rsidRPr="00BC491D" w:rsidRDefault="00751091" w:rsidP="00037962">
      <w:pPr>
        <w:pStyle w:val="Sprotnaopomba-besedilo"/>
        <w:jc w:val="both"/>
        <w:rPr>
          <w:lang w:val="en-GB"/>
        </w:rPr>
      </w:pPr>
      <w:r w:rsidRPr="00037962">
        <w:rPr>
          <w:rStyle w:val="Sprotnaopomba-sklic"/>
          <w:i/>
          <w:sz w:val="21"/>
          <w:szCs w:val="21"/>
        </w:rPr>
        <w:footnoteRef/>
      </w:r>
      <w:r>
        <w:rPr>
          <w:i/>
          <w:sz w:val="21"/>
          <w:szCs w:val="21"/>
        </w:rPr>
        <w:t xml:space="preserve"> Te</w:t>
      </w:r>
      <w:r w:rsidRPr="00037962">
        <w:rPr>
          <w:i/>
          <w:sz w:val="21"/>
          <w:szCs w:val="21"/>
        </w:rPr>
        <w:t xml:space="preserve"> </w:t>
      </w:r>
      <w:r>
        <w:rPr>
          <w:i/>
          <w:sz w:val="21"/>
          <w:szCs w:val="21"/>
        </w:rPr>
        <w:t>t</w:t>
      </w:r>
      <w:r w:rsidRPr="00037962">
        <w:rPr>
          <w:i/>
          <w:sz w:val="21"/>
          <w:szCs w:val="21"/>
        </w:rPr>
        <w:t>ehnične specifikacije in zahteve so opredeljene izključno z namenom, da ponudniki pripravijo ponudbe na istih izhodiščih, kar omogoča njihovo primerjavo in izbor ponudnikov za sklenitev okvirnega sporazuma. Za prihodnja posamezna naročila, ki se bodo oddajala z odpiranjem konkurence med ponudniki,</w:t>
      </w:r>
      <w:r>
        <w:rPr>
          <w:i/>
          <w:sz w:val="21"/>
          <w:szCs w:val="21"/>
        </w:rPr>
        <w:t xml:space="preserve"> bo </w:t>
      </w:r>
      <w:r w:rsidRPr="00037962">
        <w:rPr>
          <w:i/>
          <w:sz w:val="21"/>
          <w:szCs w:val="21"/>
        </w:rPr>
        <w:t xml:space="preserve">naročnik </w:t>
      </w:r>
      <w:r>
        <w:rPr>
          <w:i/>
          <w:sz w:val="21"/>
          <w:szCs w:val="21"/>
        </w:rPr>
        <w:t xml:space="preserve">opredelil zahteve in specifikacije na </w:t>
      </w:r>
      <w:r w:rsidRPr="00037962">
        <w:rPr>
          <w:i/>
          <w:sz w:val="21"/>
          <w:szCs w:val="21"/>
        </w:rPr>
        <w:t xml:space="preserve">podlagi dejanskih potreb in </w:t>
      </w:r>
      <w:r>
        <w:rPr>
          <w:i/>
          <w:sz w:val="21"/>
          <w:szCs w:val="21"/>
        </w:rPr>
        <w:t>jih</w:t>
      </w:r>
      <w:r w:rsidRPr="00037962">
        <w:rPr>
          <w:i/>
          <w:sz w:val="21"/>
          <w:szCs w:val="21"/>
        </w:rPr>
        <w:t xml:space="preserve"> vključi</w:t>
      </w:r>
      <w:r>
        <w:rPr>
          <w:i/>
          <w:sz w:val="21"/>
          <w:szCs w:val="21"/>
        </w:rPr>
        <w:t>l</w:t>
      </w:r>
      <w:r w:rsidRPr="00037962">
        <w:rPr>
          <w:i/>
          <w:sz w:val="21"/>
          <w:szCs w:val="21"/>
        </w:rPr>
        <w:t xml:space="preserve"> v povabilo k oddaji posameznega naročila</w:t>
      </w:r>
      <w:r>
        <w:rPr>
          <w:i/>
          <w:sz w:val="21"/>
          <w:szCs w:val="21"/>
        </w:rPr>
        <w:t>.</w:t>
      </w:r>
    </w:p>
  </w:footnote>
  <w:footnote w:id="4">
    <w:p w14:paraId="2D03424A" w14:textId="47340DE9" w:rsidR="00751091" w:rsidRPr="00A770BF" w:rsidRDefault="00751091" w:rsidP="00923CE2">
      <w:pPr>
        <w:pStyle w:val="Sprotnaopomba-besedilo"/>
        <w:jc w:val="both"/>
        <w:rPr>
          <w:rFonts w:cs="Arial"/>
          <w:color w:val="auto"/>
          <w:sz w:val="24"/>
          <w:szCs w:val="24"/>
          <w:lang w:eastAsia="zh-CN"/>
        </w:rPr>
      </w:pPr>
      <w:r w:rsidRPr="00A770BF">
        <w:rPr>
          <w:rStyle w:val="Sprotnaopomba-sklic"/>
          <w:color w:val="auto"/>
          <w:sz w:val="21"/>
          <w:szCs w:val="21"/>
        </w:rPr>
        <w:footnoteRef/>
      </w:r>
      <w:r w:rsidRPr="00A770BF">
        <w:rPr>
          <w:color w:val="auto"/>
          <w:sz w:val="21"/>
          <w:szCs w:val="21"/>
        </w:rPr>
        <w:t xml:space="preserve"> </w:t>
      </w:r>
      <w:r w:rsidRPr="00A770BF">
        <w:rPr>
          <w:i/>
          <w:color w:val="auto"/>
          <w:sz w:val="21"/>
          <w:szCs w:val="21"/>
        </w:rPr>
        <w:t>Naročnik potrebuje zahtevane osebne podatke izključno za namen sklenitve in izvajanja Pogodbe o izvedbi javnega naročila Storitve varovanja poslovne stavbe Palača DSU, ljudi in premoženja na varovanem območju, sklop 1, št. naročila 403/21-234.</w:t>
      </w:r>
    </w:p>
  </w:footnote>
  <w:footnote w:id="5">
    <w:p w14:paraId="595A0569" w14:textId="31D653DE" w:rsidR="00751091" w:rsidRPr="00923CE2" w:rsidRDefault="00751091" w:rsidP="00923CE2">
      <w:pPr>
        <w:spacing w:after="0" w:line="240" w:lineRule="auto"/>
        <w:jc w:val="both"/>
        <w:rPr>
          <w:rFonts w:cs="Arial"/>
          <w:i/>
          <w:sz w:val="21"/>
          <w:szCs w:val="21"/>
        </w:rPr>
      </w:pPr>
      <w:r w:rsidRPr="00923CE2">
        <w:rPr>
          <w:rStyle w:val="Sprotnaopomba-sklic"/>
          <w:rFonts w:cs="Arial"/>
          <w:i/>
          <w:sz w:val="21"/>
          <w:szCs w:val="21"/>
        </w:rPr>
        <w:footnoteRef/>
      </w:r>
      <w:r w:rsidRPr="00923CE2">
        <w:rPr>
          <w:rFonts w:cs="Arial"/>
          <w:i/>
          <w:sz w:val="21"/>
          <w:szCs w:val="21"/>
        </w:rPr>
        <w:t xml:space="preserve"> Zaradi hitrejšega in diskretnega varnostnega preverjanja delavcev </w:t>
      </w:r>
      <w:r w:rsidRPr="00923CE2">
        <w:rPr>
          <w:rFonts w:cs="Arial"/>
          <w:i/>
          <w:color w:val="auto"/>
          <w:sz w:val="21"/>
          <w:szCs w:val="21"/>
        </w:rPr>
        <w:t xml:space="preserve">skladno s četrtim odstavkom 32.a členom Zakona o organiziranosti in delu v Policiji (Uradni list RS, št. 15/13, 11/14, 86/15, 77/16, 77/17, </w:t>
      </w:r>
      <w:r w:rsidRPr="00923CE2">
        <w:rPr>
          <w:i/>
          <w:sz w:val="21"/>
          <w:szCs w:val="21"/>
        </w:rPr>
        <w:t>36/19, 66/19 – ZDZ, 200/20 in 172/21</w:t>
      </w:r>
      <w:r w:rsidRPr="00923CE2">
        <w:rPr>
          <w:rFonts w:cs="Arial"/>
          <w:i/>
          <w:color w:val="auto"/>
          <w:sz w:val="21"/>
          <w:szCs w:val="21"/>
        </w:rPr>
        <w:t xml:space="preserve">; </w:t>
      </w:r>
      <w:proofErr w:type="spellStart"/>
      <w:r w:rsidRPr="00923CE2">
        <w:rPr>
          <w:rFonts w:cs="Arial"/>
          <w:i/>
          <w:color w:val="auto"/>
          <w:sz w:val="21"/>
          <w:szCs w:val="21"/>
        </w:rPr>
        <w:t>ZODPol</w:t>
      </w:r>
      <w:proofErr w:type="spellEnd"/>
      <w:r w:rsidRPr="00923CE2">
        <w:rPr>
          <w:rFonts w:cs="Arial"/>
          <w:i/>
          <w:color w:val="auto"/>
          <w:sz w:val="21"/>
          <w:szCs w:val="21"/>
        </w:rPr>
        <w:t xml:space="preserve">) </w:t>
      </w:r>
      <w:r w:rsidRPr="00923CE2">
        <w:rPr>
          <w:rFonts w:cs="Arial"/>
          <w:i/>
          <w:sz w:val="21"/>
          <w:szCs w:val="21"/>
        </w:rPr>
        <w:t>je zaželeno, da ponudnik v obrazcu navede telefonske številke delavcev.</w:t>
      </w:r>
    </w:p>
  </w:footnote>
  <w:footnote w:id="6">
    <w:p w14:paraId="6D8E78D0" w14:textId="3C243887" w:rsidR="00751091" w:rsidRPr="00923CE2" w:rsidRDefault="00751091" w:rsidP="00923CE2">
      <w:pPr>
        <w:pStyle w:val="Sprotnaopomba-besedilo"/>
        <w:jc w:val="both"/>
        <w:rPr>
          <w:sz w:val="21"/>
          <w:szCs w:val="21"/>
        </w:rPr>
      </w:pPr>
      <w:r w:rsidRPr="00923CE2">
        <w:rPr>
          <w:rStyle w:val="Sprotnaopomba-sklic"/>
          <w:i/>
          <w:sz w:val="21"/>
          <w:szCs w:val="21"/>
        </w:rPr>
        <w:footnoteRef/>
      </w:r>
      <w:r w:rsidRPr="00923CE2">
        <w:rPr>
          <w:i/>
          <w:sz w:val="21"/>
          <w:szCs w:val="21"/>
        </w:rPr>
        <w:t xml:space="preserve"> </w:t>
      </w:r>
      <w:r w:rsidRPr="00923CE2">
        <w:rPr>
          <w:rFonts w:cs="Arial"/>
          <w:i/>
          <w:sz w:val="21"/>
          <w:szCs w:val="21"/>
        </w:rPr>
        <w:t>Če varnostnik ni zaposlen pri izvajalcu, navedite tudi podlago za sodelovanje varnostnika z izvajalcem (npr. pogodbo o sodelovanju s podizvajalcem).</w:t>
      </w:r>
    </w:p>
  </w:footnote>
  <w:footnote w:id="7">
    <w:p w14:paraId="70304447" w14:textId="018878AA" w:rsidR="00751091" w:rsidRPr="00483D59" w:rsidRDefault="00751091" w:rsidP="00CA7E83">
      <w:pPr>
        <w:pStyle w:val="Sprotnaopomba-besedilo"/>
        <w:jc w:val="both"/>
        <w:rPr>
          <w:rFonts w:cs="Arial"/>
          <w:color w:val="auto"/>
          <w:sz w:val="24"/>
          <w:szCs w:val="24"/>
        </w:rPr>
      </w:pPr>
      <w:r w:rsidRPr="00483D59">
        <w:rPr>
          <w:rStyle w:val="Sprotnaopomba-sklic"/>
        </w:rPr>
        <w:footnoteRef/>
      </w:r>
      <w:r w:rsidRPr="00483D59">
        <w:t xml:space="preserve"> </w:t>
      </w:r>
      <w:r w:rsidRPr="00483D59">
        <w:rPr>
          <w:i/>
          <w:color w:val="auto"/>
          <w:sz w:val="21"/>
          <w:szCs w:val="21"/>
        </w:rPr>
        <w:t xml:space="preserve">Naročnik potrebuje zahtevane osebne podatke izključno za namen sklenitve in izvajanja Pogodbe o izvedbi javnega naročila </w:t>
      </w:r>
      <w:r>
        <w:rPr>
          <w:i/>
          <w:color w:val="auto"/>
          <w:sz w:val="21"/>
          <w:szCs w:val="21"/>
        </w:rPr>
        <w:t>S</w:t>
      </w:r>
      <w:r w:rsidRPr="00CA7E83">
        <w:rPr>
          <w:i/>
          <w:color w:val="auto"/>
          <w:sz w:val="21"/>
          <w:szCs w:val="21"/>
        </w:rPr>
        <w:t>toritve varovanja poslovnega objekta Dunajski kristali, ljudi in premoženja na varovanem območju</w:t>
      </w:r>
      <w:r w:rsidRPr="00483D59">
        <w:rPr>
          <w:i/>
          <w:color w:val="auto"/>
          <w:sz w:val="21"/>
          <w:szCs w:val="21"/>
        </w:rPr>
        <w:t xml:space="preserve">, </w:t>
      </w:r>
      <w:r>
        <w:rPr>
          <w:i/>
          <w:color w:val="auto"/>
          <w:sz w:val="21"/>
          <w:szCs w:val="21"/>
        </w:rPr>
        <w:t xml:space="preserve">sklop 2, </w:t>
      </w:r>
      <w:r w:rsidRPr="00483D59">
        <w:rPr>
          <w:i/>
          <w:color w:val="auto"/>
          <w:sz w:val="21"/>
          <w:szCs w:val="21"/>
        </w:rPr>
        <w:t>št. naročila 403/21</w:t>
      </w:r>
      <w:r>
        <w:rPr>
          <w:i/>
          <w:color w:val="auto"/>
          <w:sz w:val="21"/>
          <w:szCs w:val="21"/>
        </w:rPr>
        <w:t>-235</w:t>
      </w:r>
      <w:r w:rsidRPr="00483D59">
        <w:rPr>
          <w:i/>
          <w:color w:val="auto"/>
          <w:sz w:val="21"/>
          <w:szCs w:val="21"/>
        </w:rPr>
        <w:t>.</w:t>
      </w:r>
    </w:p>
  </w:footnote>
  <w:footnote w:id="8">
    <w:p w14:paraId="6460397F" w14:textId="77777777" w:rsidR="00751091" w:rsidRDefault="00751091" w:rsidP="00CA7E83">
      <w:pPr>
        <w:pStyle w:val="Sprotnaopomba-besedilo"/>
        <w:jc w:val="both"/>
      </w:pPr>
      <w:r w:rsidRPr="00EA394B">
        <w:rPr>
          <w:rStyle w:val="Sprotnaopomba-sklic"/>
          <w:i/>
          <w:sz w:val="21"/>
          <w:szCs w:val="21"/>
        </w:rPr>
        <w:footnoteRef/>
      </w:r>
      <w:r w:rsidRPr="00EA394B">
        <w:rPr>
          <w:i/>
          <w:sz w:val="21"/>
          <w:szCs w:val="21"/>
        </w:rPr>
        <w:t xml:space="preserve"> </w:t>
      </w:r>
      <w:r w:rsidRPr="00EA394B">
        <w:rPr>
          <w:rFonts w:cs="Arial"/>
          <w:i/>
          <w:sz w:val="21"/>
          <w:szCs w:val="21"/>
        </w:rPr>
        <w:t>Če varnostnik ni zaposlen pri izvajalcu, navedite tudi podlago za sodelovanje varnostnika z izvajalcem (npr. pogodbo o sodelovanju s podizvajalcem).</w:t>
      </w:r>
    </w:p>
  </w:footnote>
  <w:footnote w:id="9">
    <w:p w14:paraId="58F5C9D6" w14:textId="71967A76" w:rsidR="00751091" w:rsidRPr="00483D59" w:rsidRDefault="00751091" w:rsidP="00CA7E83">
      <w:pPr>
        <w:pStyle w:val="Sprotnaopomba-besedilo"/>
        <w:jc w:val="both"/>
        <w:rPr>
          <w:rFonts w:cs="Arial"/>
          <w:color w:val="auto"/>
          <w:sz w:val="24"/>
          <w:szCs w:val="24"/>
          <w:lang w:eastAsia="zh-CN"/>
        </w:rPr>
      </w:pPr>
      <w:r w:rsidRPr="00483D59">
        <w:rPr>
          <w:rStyle w:val="Sprotnaopomba-sklic"/>
        </w:rPr>
        <w:footnoteRef/>
      </w:r>
      <w:r w:rsidRPr="00483D59">
        <w:t xml:space="preserve"> </w:t>
      </w:r>
      <w:r w:rsidRPr="00483D59">
        <w:rPr>
          <w:i/>
          <w:color w:val="auto"/>
          <w:sz w:val="21"/>
          <w:szCs w:val="21"/>
        </w:rPr>
        <w:t>Naročnik p</w:t>
      </w:r>
      <w:r w:rsidRPr="00A770BF">
        <w:rPr>
          <w:i/>
          <w:color w:val="auto"/>
          <w:sz w:val="21"/>
          <w:szCs w:val="21"/>
        </w:rPr>
        <w:t>otrebuje zahtevane osebne podatke izključno za namen sklenitve in izvajanja Pogodbe o izvedbi javnega naročila Storitve varovanja poslovne stavbe Smelt, ljudi in premoženja na varovanem območju, sklop 3, št. naročila 403/21-236.</w:t>
      </w:r>
    </w:p>
  </w:footnote>
  <w:footnote w:id="10">
    <w:p w14:paraId="684CECE8" w14:textId="77777777" w:rsidR="00751091" w:rsidRDefault="00751091" w:rsidP="00CA7E83">
      <w:pPr>
        <w:pStyle w:val="Sprotnaopomba-besedilo"/>
        <w:jc w:val="both"/>
      </w:pPr>
      <w:r w:rsidRPr="00EA394B">
        <w:rPr>
          <w:rStyle w:val="Sprotnaopomba-sklic"/>
          <w:i/>
          <w:sz w:val="21"/>
          <w:szCs w:val="21"/>
        </w:rPr>
        <w:footnoteRef/>
      </w:r>
      <w:r w:rsidRPr="00EA394B">
        <w:rPr>
          <w:i/>
          <w:sz w:val="21"/>
          <w:szCs w:val="21"/>
        </w:rPr>
        <w:t xml:space="preserve"> </w:t>
      </w:r>
      <w:r w:rsidRPr="00EA394B">
        <w:rPr>
          <w:rFonts w:cs="Arial"/>
          <w:i/>
          <w:sz w:val="21"/>
          <w:szCs w:val="21"/>
        </w:rPr>
        <w:t>Če varnostnik ni zaposlen pri izvajalcu, navedite tudi podlago za sodelovanje varnostnika z izvajalcem (npr. pogodbo o sodelovanju s podizvajalcem).</w:t>
      </w:r>
    </w:p>
  </w:footnote>
  <w:footnote w:id="11">
    <w:p w14:paraId="5BA83105" w14:textId="79B6FAA8" w:rsidR="00751091" w:rsidRPr="00483D59" w:rsidRDefault="00751091" w:rsidP="00CA7E83">
      <w:pPr>
        <w:pStyle w:val="Sprotnaopomba-besedilo"/>
        <w:jc w:val="both"/>
        <w:rPr>
          <w:rFonts w:cs="Arial"/>
          <w:color w:val="auto"/>
          <w:sz w:val="24"/>
          <w:szCs w:val="24"/>
          <w:lang w:eastAsia="zh-CN"/>
        </w:rPr>
      </w:pPr>
      <w:r w:rsidRPr="00483D59">
        <w:rPr>
          <w:rStyle w:val="Sprotnaopomba-sklic"/>
        </w:rPr>
        <w:footnoteRef/>
      </w:r>
      <w:r w:rsidRPr="00483D59">
        <w:t xml:space="preserve"> </w:t>
      </w:r>
      <w:r w:rsidRPr="00483D59">
        <w:rPr>
          <w:i/>
          <w:color w:val="auto"/>
          <w:sz w:val="21"/>
          <w:szCs w:val="21"/>
        </w:rPr>
        <w:t xml:space="preserve">Naročnik potrebuje zahtevane osebne podatke izključno za namen sklenitve in izvajanja Pogodbe o izvedbi javnega naročila </w:t>
      </w:r>
      <w:r w:rsidRPr="00A770BF">
        <w:rPr>
          <w:i/>
          <w:color w:val="auto"/>
          <w:sz w:val="21"/>
          <w:szCs w:val="21"/>
        </w:rPr>
        <w:t>Storitve varovanja poslovne stavbe Metalna, ljudi in premoženja na varovanem območju, sklop 4, št. naročila 403/21-237.</w:t>
      </w:r>
    </w:p>
  </w:footnote>
  <w:footnote w:id="12">
    <w:p w14:paraId="5E6D6647" w14:textId="77777777" w:rsidR="00751091" w:rsidRDefault="00751091" w:rsidP="00CA7E83">
      <w:pPr>
        <w:pStyle w:val="Sprotnaopomba-besedilo"/>
        <w:jc w:val="both"/>
      </w:pPr>
      <w:r w:rsidRPr="00EA394B">
        <w:rPr>
          <w:rStyle w:val="Sprotnaopomba-sklic"/>
          <w:i/>
          <w:sz w:val="21"/>
          <w:szCs w:val="21"/>
        </w:rPr>
        <w:footnoteRef/>
      </w:r>
      <w:r w:rsidRPr="00EA394B">
        <w:rPr>
          <w:i/>
          <w:sz w:val="21"/>
          <w:szCs w:val="21"/>
        </w:rPr>
        <w:t xml:space="preserve"> </w:t>
      </w:r>
      <w:r w:rsidRPr="00EA394B">
        <w:rPr>
          <w:rFonts w:cs="Arial"/>
          <w:i/>
          <w:sz w:val="21"/>
          <w:szCs w:val="21"/>
        </w:rPr>
        <w:t>Če varnostnik ni zaposlen pri izvajalcu, navedite tudi podlago za sodelovanje varnostnika z izvajalcem (npr. pogodbo o sodelovanju s podizvajalcem).</w:t>
      </w:r>
    </w:p>
  </w:footnote>
  <w:footnote w:id="13">
    <w:p w14:paraId="2FCB38DF" w14:textId="77777777" w:rsidR="00751091" w:rsidRPr="00483D59" w:rsidRDefault="00751091" w:rsidP="004719D7">
      <w:pPr>
        <w:pStyle w:val="Sprotnaopomba-besedilo"/>
        <w:jc w:val="both"/>
        <w:rPr>
          <w:rFonts w:cs="Arial"/>
          <w:color w:val="auto"/>
          <w:sz w:val="24"/>
          <w:szCs w:val="24"/>
        </w:rPr>
      </w:pPr>
      <w:r w:rsidRPr="00483D59">
        <w:rPr>
          <w:rStyle w:val="Sprotnaopomba-sklic"/>
        </w:rPr>
        <w:footnoteRef/>
      </w:r>
      <w:r w:rsidRPr="00483D59">
        <w:t xml:space="preserve"> </w:t>
      </w:r>
      <w:r w:rsidRPr="00483D59">
        <w:rPr>
          <w:i/>
          <w:color w:val="auto"/>
          <w:sz w:val="21"/>
          <w:szCs w:val="21"/>
        </w:rPr>
        <w:t xml:space="preserve">Naročnik potrebuje zahtevane osebne podatke izključno za namen sklenitve in izvajanja Pogodbe o izvedbi javnega naročila </w:t>
      </w:r>
      <w:r>
        <w:rPr>
          <w:i/>
          <w:color w:val="auto"/>
          <w:sz w:val="21"/>
          <w:szCs w:val="21"/>
        </w:rPr>
        <w:t>S</w:t>
      </w:r>
      <w:r w:rsidRPr="00CA7E83">
        <w:rPr>
          <w:i/>
          <w:color w:val="auto"/>
          <w:sz w:val="21"/>
          <w:szCs w:val="21"/>
        </w:rPr>
        <w:t>toritve varovanja poslovnega objekta Dunajski kristali, ljudi in premoženja na varovanem območju</w:t>
      </w:r>
      <w:r w:rsidRPr="00483D59">
        <w:rPr>
          <w:i/>
          <w:color w:val="auto"/>
          <w:sz w:val="21"/>
          <w:szCs w:val="21"/>
        </w:rPr>
        <w:t xml:space="preserve">, </w:t>
      </w:r>
      <w:r>
        <w:rPr>
          <w:i/>
          <w:color w:val="auto"/>
          <w:sz w:val="21"/>
          <w:szCs w:val="21"/>
        </w:rPr>
        <w:t xml:space="preserve">sklop 2, </w:t>
      </w:r>
      <w:r w:rsidRPr="00483D59">
        <w:rPr>
          <w:i/>
          <w:color w:val="auto"/>
          <w:sz w:val="21"/>
          <w:szCs w:val="21"/>
        </w:rPr>
        <w:t>št. naročila 403/21</w:t>
      </w:r>
      <w:r>
        <w:rPr>
          <w:i/>
          <w:color w:val="auto"/>
          <w:sz w:val="21"/>
          <w:szCs w:val="21"/>
        </w:rPr>
        <w:t>-235</w:t>
      </w:r>
      <w:r w:rsidRPr="00483D59">
        <w:rPr>
          <w:i/>
          <w:color w:val="auto"/>
          <w:sz w:val="21"/>
          <w:szCs w:val="21"/>
        </w:rPr>
        <w:t>.</w:t>
      </w:r>
    </w:p>
  </w:footnote>
  <w:footnote w:id="14">
    <w:p w14:paraId="4D3EC48A" w14:textId="77777777" w:rsidR="00751091" w:rsidRDefault="00751091" w:rsidP="004719D7">
      <w:pPr>
        <w:pStyle w:val="Sprotnaopomba-besedilo"/>
        <w:jc w:val="both"/>
      </w:pPr>
      <w:r w:rsidRPr="00EA394B">
        <w:rPr>
          <w:rStyle w:val="Sprotnaopomba-sklic"/>
          <w:i/>
          <w:sz w:val="21"/>
          <w:szCs w:val="21"/>
        </w:rPr>
        <w:footnoteRef/>
      </w:r>
      <w:r w:rsidRPr="00EA394B">
        <w:rPr>
          <w:i/>
          <w:sz w:val="21"/>
          <w:szCs w:val="21"/>
        </w:rPr>
        <w:t xml:space="preserve"> </w:t>
      </w:r>
      <w:r w:rsidRPr="00EA394B">
        <w:rPr>
          <w:rFonts w:cs="Arial"/>
          <w:i/>
          <w:sz w:val="21"/>
          <w:szCs w:val="21"/>
        </w:rPr>
        <w:t>Če varnostnik ni zaposlen pri izvajalcu, navedite tudi podlago za sodelovanje varnostnika z izvajalcem (npr. pogodbo o sodelovanju s podizvajalcem).</w:t>
      </w:r>
    </w:p>
  </w:footnote>
  <w:footnote w:id="15">
    <w:p w14:paraId="3B656ED5" w14:textId="77777777" w:rsidR="00751091" w:rsidRPr="008173D9" w:rsidRDefault="00751091" w:rsidP="008C172F">
      <w:pPr>
        <w:pStyle w:val="Sprotnaopomba-besedilo"/>
        <w:jc w:val="both"/>
        <w:rPr>
          <w:rFonts w:cs="Arial"/>
          <w:i/>
          <w:sz w:val="21"/>
          <w:szCs w:val="21"/>
        </w:rPr>
      </w:pPr>
      <w:r w:rsidRPr="008173D9">
        <w:rPr>
          <w:rStyle w:val="Sprotnaopomba-sklic"/>
          <w:rFonts w:cs="Arial"/>
          <w:i/>
          <w:sz w:val="21"/>
          <w:szCs w:val="21"/>
        </w:rPr>
        <w:footnoteRef/>
      </w:r>
      <w:r w:rsidRPr="008173D9">
        <w:rPr>
          <w:rFonts w:cs="Arial"/>
          <w:i/>
          <w:sz w:val="21"/>
          <w:szCs w:val="21"/>
        </w:rPr>
        <w:t xml:space="preserve"> V skladu s četrtim odstavkom 94. člena ZJN-3 mora naročnik z</w:t>
      </w:r>
      <w:r w:rsidRPr="008173D9">
        <w:rPr>
          <w:rFonts w:cs="Arial"/>
          <w:i/>
          <w:sz w:val="21"/>
          <w:szCs w:val="21"/>
          <w:lang w:eastAsia="zh-CN"/>
        </w:rPr>
        <w:t>avrniti podizvajalca, če je podan razlog za izključitev iz točke 5.1.1, 5.1.2, 5.1.3</w:t>
      </w:r>
      <w:r>
        <w:rPr>
          <w:rFonts w:cs="Arial"/>
          <w:i/>
          <w:sz w:val="21"/>
          <w:szCs w:val="21"/>
          <w:lang w:eastAsia="zh-CN"/>
        </w:rPr>
        <w:t>,</w:t>
      </w:r>
      <w:r w:rsidRPr="008173D9">
        <w:rPr>
          <w:rFonts w:cs="Arial"/>
          <w:i/>
          <w:sz w:val="21"/>
          <w:szCs w:val="21"/>
          <w:lang w:eastAsia="zh-CN"/>
        </w:rPr>
        <w:t xml:space="preserve"> 5.1.4</w:t>
      </w:r>
      <w:r>
        <w:rPr>
          <w:rFonts w:cs="Arial"/>
          <w:i/>
          <w:sz w:val="21"/>
          <w:szCs w:val="21"/>
          <w:lang w:eastAsia="zh-CN"/>
        </w:rPr>
        <w:t>, 5.1.5, 5.1.6, 5.1.7 ali 5.1.8</w:t>
      </w:r>
      <w:r w:rsidRPr="008173D9">
        <w:rPr>
          <w:rFonts w:cs="Arial"/>
          <w:i/>
          <w:sz w:val="21"/>
          <w:szCs w:val="21"/>
          <w:lang w:eastAsia="zh-CN"/>
        </w:rPr>
        <w:t xml:space="preserve"> </w:t>
      </w:r>
      <w:r>
        <w:rPr>
          <w:rFonts w:cs="Arial"/>
          <w:i/>
          <w:sz w:val="21"/>
          <w:szCs w:val="21"/>
          <w:lang w:eastAsia="zh-CN"/>
        </w:rPr>
        <w:t>razpisne dokumentacije, če podizvajalec ne izpolnjuje pogoja za sodelovanje iz točke 5.2.1 ali 5.2.2 razpisne dokumentacije, če ne izpolnjuje pogoja za sodelovanje iz točke 5.2.3 razpisne dokumentacije, pa ga moral,</w:t>
      </w:r>
      <w:r w:rsidRPr="008173D9">
        <w:rPr>
          <w:rFonts w:cs="Arial"/>
          <w:i/>
          <w:sz w:val="21"/>
          <w:szCs w:val="21"/>
          <w:lang w:eastAsia="zh-CN"/>
        </w:rPr>
        <w:t xml:space="preserve"> ali če bi njegova vključitev v izvedbo javnega naročila lahko vplivala na nemoteno izvajanje predmeta javnega naročila.</w:t>
      </w:r>
    </w:p>
  </w:footnote>
  <w:footnote w:id="16">
    <w:p w14:paraId="3D59AEA1" w14:textId="77777777" w:rsidR="00751091" w:rsidRPr="00F6606A" w:rsidRDefault="00751091" w:rsidP="008C172F">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V skladu s petim odstavkom 94. člena ZJN-3 </w:t>
      </w:r>
      <w:r w:rsidRPr="008173D9">
        <w:rPr>
          <w:rFonts w:cs="Arial"/>
          <w:i/>
          <w:color w:val="auto"/>
          <w:sz w:val="21"/>
          <w:szCs w:val="21"/>
          <w:lang w:eastAsia="zh-CN"/>
        </w:rPr>
        <w:t>neposredna plačila podizvajalcem niso a</w:t>
      </w:r>
      <w:r w:rsidRPr="008173D9">
        <w:rPr>
          <w:rFonts w:cs="Arial"/>
          <w:i/>
          <w:iCs/>
          <w:color w:val="auto"/>
          <w:sz w:val="21"/>
          <w:szCs w:val="21"/>
          <w:lang w:eastAsia="zh-CN"/>
        </w:rPr>
        <w:t xml:space="preserve"> priori </w:t>
      </w:r>
      <w:r w:rsidRPr="008173D9">
        <w:rPr>
          <w:rFonts w:cs="Arial"/>
          <w:i/>
          <w:color w:val="auto"/>
          <w:sz w:val="21"/>
          <w:szCs w:val="21"/>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 w:id="17">
    <w:p w14:paraId="6653C298" w14:textId="77777777" w:rsidR="00751091" w:rsidRDefault="00751091" w:rsidP="008C172F">
      <w:pPr>
        <w:pStyle w:val="Sprotnaopomba-besedilo"/>
      </w:pPr>
      <w:r>
        <w:rPr>
          <w:rStyle w:val="Sprotnaopomba-sklic"/>
        </w:rPr>
        <w:footnoteRef/>
      </w:r>
      <w:r>
        <w:t xml:space="preserve"> </w:t>
      </w:r>
      <w:r w:rsidRPr="00D835F7">
        <w:rPr>
          <w:i/>
          <w:sz w:val="21"/>
          <w:szCs w:val="21"/>
        </w:rPr>
        <w:t>Upnik si pridržuje pravico uveljavljati zakonite zamudne obresti.</w:t>
      </w:r>
    </w:p>
  </w:footnote>
  <w:footnote w:id="18">
    <w:p w14:paraId="365D35BC" w14:textId="77777777" w:rsidR="00751091" w:rsidRPr="00AC72E8" w:rsidRDefault="00751091" w:rsidP="008C172F">
      <w:pPr>
        <w:pStyle w:val="Sprotnaopomba-besedilo"/>
        <w:jc w:val="both"/>
        <w:rPr>
          <w:rFonts w:cs="Arial"/>
          <w:i/>
          <w:sz w:val="21"/>
          <w:szCs w:val="21"/>
        </w:rPr>
      </w:pPr>
      <w:r w:rsidRPr="00AC72E8">
        <w:rPr>
          <w:rStyle w:val="Sprotnaopomba-sklic"/>
          <w:rFonts w:cs="Arial"/>
          <w:i/>
          <w:sz w:val="21"/>
          <w:szCs w:val="21"/>
        </w:rPr>
        <w:footnoteRef/>
      </w:r>
      <w:r w:rsidRPr="00AC72E8">
        <w:rPr>
          <w:rFonts w:cs="Arial"/>
          <w:i/>
          <w:sz w:val="21"/>
          <w:szCs w:val="21"/>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D9538" w14:textId="77777777" w:rsidR="00751091" w:rsidRDefault="00751091" w:rsidP="00D620D3">
    <w:pPr>
      <w:pStyle w:val="Glava"/>
      <w:jc w:val="center"/>
    </w:pPr>
  </w:p>
  <w:p w14:paraId="44F8A005" w14:textId="77777777" w:rsidR="00751091" w:rsidRDefault="0075109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20488" w14:textId="77777777" w:rsidR="00751091" w:rsidRPr="00C262A7" w:rsidRDefault="00751091" w:rsidP="00D620D3">
    <w:pPr>
      <w:pStyle w:val="Glava"/>
      <w:jc w:val="center"/>
      <w:rPr>
        <w:rFonts w:asciiTheme="majorHAnsi" w:hAnsiTheme="majorHAnsi"/>
        <w:sz w:val="16"/>
        <w:szCs w:val="16"/>
      </w:rPr>
    </w:pPr>
    <w:r w:rsidRPr="00C262A7">
      <w:rPr>
        <w:rFonts w:asciiTheme="majorHAnsi" w:hAnsiTheme="majorHAnsi"/>
        <w:noProof/>
        <w:sz w:val="16"/>
        <w:szCs w:val="16"/>
        <w:lang w:eastAsia="sl-SI"/>
      </w:rPr>
      <w:drawing>
        <wp:inline distT="0" distB="0" distL="0" distR="0" wp14:anchorId="53A60295" wp14:editId="22BE0258">
          <wp:extent cx="2047875" cy="514350"/>
          <wp:effectExtent l="0" t="0" r="9525" b="0"/>
          <wp:docPr id="2" name="Slika 2"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523D9"/>
    <w:multiLevelType w:val="hybridMultilevel"/>
    <w:tmpl w:val="DC484AF6"/>
    <w:lvl w:ilvl="0" w:tplc="832EFA7C">
      <w:start w:val="1"/>
      <w:numFmt w:val="bullet"/>
      <w:lvlText w:val="–"/>
      <w:lvlJc w:val="left"/>
      <w:pPr>
        <w:tabs>
          <w:tab w:val="num" w:pos="360"/>
        </w:tabs>
        <w:ind w:left="360" w:hanging="360"/>
      </w:pPr>
      <w:rPr>
        <w:rFonts w:ascii="Times New Roman" w:hAnsi="Times New Roman" w:hint="default"/>
      </w:rPr>
    </w:lvl>
    <w:lvl w:ilvl="1" w:tplc="0424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EA0AA5"/>
    <w:multiLevelType w:val="hybridMultilevel"/>
    <w:tmpl w:val="140A30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197D19"/>
    <w:multiLevelType w:val="hybridMultilevel"/>
    <w:tmpl w:val="1D4E81F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7"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105B1A7B"/>
    <w:multiLevelType w:val="multilevel"/>
    <w:tmpl w:val="CB785BD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2"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24"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AD92889"/>
    <w:multiLevelType w:val="hybridMultilevel"/>
    <w:tmpl w:val="7B4CA636"/>
    <w:lvl w:ilvl="0" w:tplc="832EFA7C">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4016850"/>
    <w:multiLevelType w:val="hybridMultilevel"/>
    <w:tmpl w:val="EC44B5F0"/>
    <w:lvl w:ilvl="0" w:tplc="44526548">
      <w:start w:val="5"/>
      <w:numFmt w:val="bullet"/>
      <w:lvlText w:val="-"/>
      <w:lvlJc w:val="left"/>
      <w:pPr>
        <w:ind w:left="720" w:hanging="360"/>
      </w:pPr>
      <w:rPr>
        <w:rFonts w:ascii="Cambria" w:eastAsia="Calibr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4882CBA"/>
    <w:multiLevelType w:val="hybridMultilevel"/>
    <w:tmpl w:val="4BAA4224"/>
    <w:lvl w:ilvl="0" w:tplc="FAC01D54">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5475F55"/>
    <w:multiLevelType w:val="hybridMultilevel"/>
    <w:tmpl w:val="EFE83334"/>
    <w:lvl w:ilvl="0" w:tplc="A07E87A2">
      <w:start w:val="1"/>
      <w:numFmt w:val="decimal"/>
      <w:lvlText w:val="%1."/>
      <w:lvlJc w:val="left"/>
      <w:pPr>
        <w:ind w:left="720" w:hanging="360"/>
      </w:pPr>
      <w:rPr>
        <w:rFonts w:hint="default"/>
        <w:color w:val="auto"/>
      </w:rPr>
    </w:lvl>
    <w:lvl w:ilvl="1" w:tplc="DFD69F6A">
      <w:start w:val="9"/>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7482CD0"/>
    <w:multiLevelType w:val="hybridMultilevel"/>
    <w:tmpl w:val="DC1CB982"/>
    <w:lvl w:ilvl="0" w:tplc="FAC01D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8"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B977F2B"/>
    <w:multiLevelType w:val="hybridMultilevel"/>
    <w:tmpl w:val="E8905E1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2"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2FE1031D"/>
    <w:multiLevelType w:val="hybridMultilevel"/>
    <w:tmpl w:val="405EE030"/>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381955AD"/>
    <w:multiLevelType w:val="hybridMultilevel"/>
    <w:tmpl w:val="2E34F67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0" w15:restartNumberingAfterBreak="0">
    <w:nsid w:val="3B515386"/>
    <w:multiLevelType w:val="multilevel"/>
    <w:tmpl w:val="2362D770"/>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1"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F625818"/>
    <w:multiLevelType w:val="hybridMultilevel"/>
    <w:tmpl w:val="8CEE1A5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13B2EC0"/>
    <w:multiLevelType w:val="hybridMultilevel"/>
    <w:tmpl w:val="6B343530"/>
    <w:lvl w:ilvl="0" w:tplc="FAC01D54">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4"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51B55D7"/>
    <w:multiLevelType w:val="hybridMultilevel"/>
    <w:tmpl w:val="D6900E2E"/>
    <w:lvl w:ilvl="0" w:tplc="FAC01D54">
      <w:start w:val="1"/>
      <w:numFmt w:val="bullet"/>
      <w:lvlText w:val=""/>
      <w:lvlJc w:val="left"/>
      <w:pPr>
        <w:ind w:left="720" w:hanging="360"/>
      </w:pPr>
      <w:rPr>
        <w:rFonts w:ascii="Symbol" w:hAnsi="Symbol" w:hint="default"/>
        <w:i w:val="0"/>
        <w:w w:val="99"/>
        <w:sz w:val="24"/>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6" w15:restartNumberingAfterBreak="0">
    <w:nsid w:val="4546570D"/>
    <w:multiLevelType w:val="hybridMultilevel"/>
    <w:tmpl w:val="C55E5D70"/>
    <w:lvl w:ilvl="0" w:tplc="FAC01D54">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5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8" w15:restartNumberingAfterBreak="0">
    <w:nsid w:val="483F68F1"/>
    <w:multiLevelType w:val="hybridMultilevel"/>
    <w:tmpl w:val="65A87002"/>
    <w:lvl w:ilvl="0" w:tplc="FAC01D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8965DA4"/>
    <w:multiLevelType w:val="hybridMultilevel"/>
    <w:tmpl w:val="5D54C63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1" w15:restartNumberingAfterBreak="0">
    <w:nsid w:val="4BFA794C"/>
    <w:multiLevelType w:val="hybridMultilevel"/>
    <w:tmpl w:val="254EA33C"/>
    <w:lvl w:ilvl="0" w:tplc="E73C8540">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63" w15:restartNumberingAfterBreak="0">
    <w:nsid w:val="4E985799"/>
    <w:multiLevelType w:val="hybridMultilevel"/>
    <w:tmpl w:val="51A6CEE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F470FE7"/>
    <w:multiLevelType w:val="hybridMultilevel"/>
    <w:tmpl w:val="6C7A16FE"/>
    <w:lvl w:ilvl="0" w:tplc="FAC01D54">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7" w15:restartNumberingAfterBreak="0">
    <w:nsid w:val="504101B3"/>
    <w:multiLevelType w:val="hybridMultilevel"/>
    <w:tmpl w:val="2AF0C50A"/>
    <w:lvl w:ilvl="0" w:tplc="FAC01D54">
      <w:start w:val="1"/>
      <w:numFmt w:val="bullet"/>
      <w:lvlText w:val=""/>
      <w:lvlJc w:val="left"/>
      <w:pPr>
        <w:ind w:left="720" w:hanging="360"/>
      </w:pPr>
      <w:rPr>
        <w:rFonts w:ascii="Symbol" w:hAnsi="Symbol" w:hint="default"/>
      </w:rPr>
    </w:lvl>
    <w:lvl w:ilvl="1" w:tplc="ACE8F618">
      <w:start w:val="6"/>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71"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A6E73F1"/>
    <w:multiLevelType w:val="singleLevel"/>
    <w:tmpl w:val="04240001"/>
    <w:lvl w:ilvl="0">
      <w:start w:val="1"/>
      <w:numFmt w:val="bullet"/>
      <w:lvlText w:val=""/>
      <w:lvlJc w:val="left"/>
      <w:pPr>
        <w:ind w:left="720" w:hanging="360"/>
      </w:pPr>
      <w:rPr>
        <w:rFonts w:ascii="Symbol" w:hAnsi="Symbol" w:hint="default"/>
      </w:rPr>
    </w:lvl>
  </w:abstractNum>
  <w:abstractNum w:abstractNumId="75" w15:restartNumberingAfterBreak="0">
    <w:nsid w:val="5AC75C30"/>
    <w:multiLevelType w:val="hybridMultilevel"/>
    <w:tmpl w:val="B610F9A2"/>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C2C3DD0"/>
    <w:multiLevelType w:val="hybridMultilevel"/>
    <w:tmpl w:val="48B6F0C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8"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3C30C15"/>
    <w:multiLevelType w:val="hybridMultilevel"/>
    <w:tmpl w:val="735E6D2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6615892"/>
    <w:multiLevelType w:val="hybridMultilevel"/>
    <w:tmpl w:val="5A26D6E2"/>
    <w:lvl w:ilvl="0" w:tplc="5D4EF36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8FE352B"/>
    <w:multiLevelType w:val="hybridMultilevel"/>
    <w:tmpl w:val="F2900C8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9A36CE9"/>
    <w:multiLevelType w:val="hybridMultilevel"/>
    <w:tmpl w:val="8C04E3D0"/>
    <w:lvl w:ilvl="0" w:tplc="CB96BFD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 w15:restartNumberingAfterBreak="0">
    <w:nsid w:val="6B782C5C"/>
    <w:multiLevelType w:val="hybridMultilevel"/>
    <w:tmpl w:val="016E2D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B961C77"/>
    <w:multiLevelType w:val="hybridMultilevel"/>
    <w:tmpl w:val="380EEDE8"/>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0B656C7"/>
    <w:multiLevelType w:val="hybridMultilevel"/>
    <w:tmpl w:val="B81C880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2BE27F1"/>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2F73000"/>
    <w:multiLevelType w:val="hybridMultilevel"/>
    <w:tmpl w:val="3D10FDF6"/>
    <w:lvl w:ilvl="0" w:tplc="832EFA7C">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94"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7930ED6"/>
    <w:multiLevelType w:val="hybridMultilevel"/>
    <w:tmpl w:val="BE60DC90"/>
    <w:lvl w:ilvl="0" w:tplc="FAC01D54">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8BE5F05"/>
    <w:multiLevelType w:val="multilevel"/>
    <w:tmpl w:val="68C85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8" w15:restartNumberingAfterBreak="0">
    <w:nsid w:val="79E75BBC"/>
    <w:multiLevelType w:val="hybridMultilevel"/>
    <w:tmpl w:val="2738EFD6"/>
    <w:lvl w:ilvl="0" w:tplc="7C8CA3D2">
      <w:start w:val="1"/>
      <w:numFmt w:val="bullet"/>
      <w:lvlText w:val="-"/>
      <w:lvlJc w:val="left"/>
      <w:pPr>
        <w:ind w:left="720" w:hanging="360"/>
      </w:pPr>
      <w:rPr>
        <w:rFonts w:ascii="Cambria" w:eastAsia="Calibr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0" w15:restartNumberingAfterBreak="0">
    <w:nsid w:val="7CAA6414"/>
    <w:multiLevelType w:val="hybridMultilevel"/>
    <w:tmpl w:val="328CAC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CF63485"/>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7D02148B"/>
    <w:multiLevelType w:val="hybridMultilevel"/>
    <w:tmpl w:val="992A49C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05" w15:restartNumberingAfterBreak="0">
    <w:nsid w:val="7F6059C0"/>
    <w:multiLevelType w:val="hybridMultilevel"/>
    <w:tmpl w:val="C68EAFC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72"/>
  </w:num>
  <w:num w:numId="3">
    <w:abstractNumId w:val="97"/>
  </w:num>
  <w:num w:numId="4">
    <w:abstractNumId w:val="37"/>
  </w:num>
  <w:num w:numId="5">
    <w:abstractNumId w:val="70"/>
  </w:num>
  <w:num w:numId="6">
    <w:abstractNumId w:val="44"/>
  </w:num>
  <w:num w:numId="7">
    <w:abstractNumId w:val="48"/>
  </w:num>
  <w:num w:numId="8">
    <w:abstractNumId w:val="86"/>
  </w:num>
  <w:num w:numId="9">
    <w:abstractNumId w:val="77"/>
  </w:num>
  <w:num w:numId="10">
    <w:abstractNumId w:val="104"/>
  </w:num>
  <w:num w:numId="11">
    <w:abstractNumId w:val="30"/>
  </w:num>
  <w:num w:numId="12">
    <w:abstractNumId w:val="16"/>
  </w:num>
  <w:num w:numId="13">
    <w:abstractNumId w:val="19"/>
  </w:num>
  <w:num w:numId="14">
    <w:abstractNumId w:val="57"/>
  </w:num>
  <w:num w:numId="15">
    <w:abstractNumId w:val="41"/>
  </w:num>
  <w:num w:numId="16">
    <w:abstractNumId w:val="18"/>
  </w:num>
  <w:num w:numId="17">
    <w:abstractNumId w:val="60"/>
  </w:num>
  <w:num w:numId="18">
    <w:abstractNumId w:val="49"/>
  </w:num>
  <w:num w:numId="19">
    <w:abstractNumId w:val="93"/>
  </w:num>
  <w:num w:numId="20">
    <w:abstractNumId w:val="40"/>
  </w:num>
  <w:num w:numId="21">
    <w:abstractNumId w:val="7"/>
  </w:num>
  <w:num w:numId="22">
    <w:abstractNumId w:val="73"/>
  </w:num>
  <w:num w:numId="23">
    <w:abstractNumId w:val="35"/>
  </w:num>
  <w:num w:numId="24">
    <w:abstractNumId w:val="94"/>
  </w:num>
  <w:num w:numId="25">
    <w:abstractNumId w:val="22"/>
  </w:num>
  <w:num w:numId="26">
    <w:abstractNumId w:val="51"/>
  </w:num>
  <w:num w:numId="27">
    <w:abstractNumId w:val="68"/>
  </w:num>
  <w:num w:numId="28">
    <w:abstractNumId w:val="66"/>
  </w:num>
  <w:num w:numId="29">
    <w:abstractNumId w:val="46"/>
  </w:num>
  <w:num w:numId="30">
    <w:abstractNumId w:val="20"/>
  </w:num>
  <w:num w:numId="31">
    <w:abstractNumId w:val="99"/>
  </w:num>
  <w:num w:numId="32">
    <w:abstractNumId w:val="24"/>
  </w:num>
  <w:num w:numId="33">
    <w:abstractNumId w:val="92"/>
  </w:num>
  <w:num w:numId="34">
    <w:abstractNumId w:val="13"/>
  </w:num>
  <w:num w:numId="35">
    <w:abstractNumId w:val="83"/>
  </w:num>
  <w:num w:numId="36">
    <w:abstractNumId w:val="26"/>
  </w:num>
  <w:num w:numId="37">
    <w:abstractNumId w:val="54"/>
  </w:num>
  <w:num w:numId="38">
    <w:abstractNumId w:val="103"/>
  </w:num>
  <w:num w:numId="39">
    <w:abstractNumId w:val="78"/>
  </w:num>
  <w:num w:numId="40">
    <w:abstractNumId w:val="100"/>
  </w:num>
  <w:num w:numId="41">
    <w:abstractNumId w:val="82"/>
  </w:num>
  <w:num w:numId="42">
    <w:abstractNumId w:val="96"/>
  </w:num>
  <w:num w:numId="43">
    <w:abstractNumId w:val="45"/>
  </w:num>
  <w:num w:numId="44">
    <w:abstractNumId w:val="81"/>
  </w:num>
  <w:num w:numId="45">
    <w:abstractNumId w:val="53"/>
  </w:num>
  <w:num w:numId="46">
    <w:abstractNumId w:val="15"/>
  </w:num>
  <w:num w:numId="47">
    <w:abstractNumId w:val="95"/>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7"/>
  </w:num>
  <w:num w:numId="50">
    <w:abstractNumId w:val="71"/>
  </w:num>
  <w:num w:numId="51">
    <w:abstractNumId w:val="17"/>
  </w:num>
  <w:num w:numId="52">
    <w:abstractNumId w:val="62"/>
  </w:num>
  <w:num w:numId="53">
    <w:abstractNumId w:val="69"/>
  </w:num>
  <w:num w:numId="54">
    <w:abstractNumId w:val="65"/>
  </w:num>
  <w:num w:numId="55">
    <w:abstractNumId w:val="10"/>
  </w:num>
  <w:num w:numId="56">
    <w:abstractNumId w:val="76"/>
  </w:num>
  <w:num w:numId="57">
    <w:abstractNumId w:val="42"/>
  </w:num>
  <w:num w:numId="58">
    <w:abstractNumId w:val="31"/>
  </w:num>
  <w:num w:numId="59">
    <w:abstractNumId w:val="58"/>
  </w:num>
  <w:num w:numId="60">
    <w:abstractNumId w:val="20"/>
    <w:lvlOverride w:ilvl="0">
      <w:startOverride w:val="5"/>
    </w:lvlOverride>
  </w:num>
  <w:num w:numId="61">
    <w:abstractNumId w:val="80"/>
  </w:num>
  <w:num w:numId="62">
    <w:abstractNumId w:val="25"/>
  </w:num>
  <w:num w:numId="63">
    <w:abstractNumId w:val="23"/>
  </w:num>
  <w:num w:numId="64">
    <w:abstractNumId w:val="28"/>
  </w:num>
  <w:num w:numId="65">
    <w:abstractNumId w:val="90"/>
  </w:num>
  <w:num w:numId="66">
    <w:abstractNumId w:val="21"/>
  </w:num>
  <w:num w:numId="67">
    <w:abstractNumId w:val="11"/>
  </w:num>
  <w:num w:numId="68">
    <w:abstractNumId w:val="56"/>
  </w:num>
  <w:num w:numId="69">
    <w:abstractNumId w:val="34"/>
  </w:num>
  <w:num w:numId="70">
    <w:abstractNumId w:val="64"/>
  </w:num>
  <w:num w:numId="71">
    <w:abstractNumId w:val="79"/>
  </w:num>
  <w:num w:numId="72">
    <w:abstractNumId w:val="84"/>
  </w:num>
  <w:num w:numId="73">
    <w:abstractNumId w:val="39"/>
  </w:num>
  <w:num w:numId="74">
    <w:abstractNumId w:val="52"/>
  </w:num>
  <w:num w:numId="75">
    <w:abstractNumId w:val="33"/>
  </w:num>
  <w:num w:numId="76">
    <w:abstractNumId w:val="36"/>
  </w:num>
  <w:num w:numId="77">
    <w:abstractNumId w:val="59"/>
  </w:num>
  <w:num w:numId="78">
    <w:abstractNumId w:val="38"/>
  </w:num>
  <w:num w:numId="79">
    <w:abstractNumId w:val="91"/>
  </w:num>
  <w:num w:numId="80">
    <w:abstractNumId w:val="27"/>
  </w:num>
  <w:num w:numId="81">
    <w:abstractNumId w:val="8"/>
  </w:num>
  <w:num w:numId="82">
    <w:abstractNumId w:val="88"/>
  </w:num>
  <w:num w:numId="83">
    <w:abstractNumId w:val="50"/>
  </w:num>
  <w:num w:numId="84">
    <w:abstractNumId w:val="101"/>
  </w:num>
  <w:num w:numId="85">
    <w:abstractNumId w:val="67"/>
  </w:num>
  <w:num w:numId="86">
    <w:abstractNumId w:val="75"/>
  </w:num>
  <w:num w:numId="8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5"/>
  </w:num>
  <w:num w:numId="89">
    <w:abstractNumId w:val="74"/>
  </w:num>
  <w:num w:numId="90">
    <w:abstractNumId w:val="12"/>
  </w:num>
  <w:num w:numId="91">
    <w:abstractNumId w:val="105"/>
  </w:num>
  <w:num w:numId="92">
    <w:abstractNumId w:val="89"/>
  </w:num>
  <w:num w:numId="93">
    <w:abstractNumId w:val="32"/>
  </w:num>
  <w:num w:numId="94">
    <w:abstractNumId w:val="102"/>
  </w:num>
  <w:num w:numId="95">
    <w:abstractNumId w:val="43"/>
  </w:num>
  <w:num w:numId="96">
    <w:abstractNumId w:val="55"/>
  </w:num>
  <w:num w:numId="97">
    <w:abstractNumId w:val="63"/>
  </w:num>
  <w:num w:numId="98">
    <w:abstractNumId w:val="98"/>
  </w:num>
  <w:num w:numId="99">
    <w:abstractNumId w:val="47"/>
  </w:num>
  <w:num w:numId="100">
    <w:abstractNumId w:val="6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30D"/>
    <w:rsid w:val="000009EE"/>
    <w:rsid w:val="00001DF9"/>
    <w:rsid w:val="00002DA5"/>
    <w:rsid w:val="00004449"/>
    <w:rsid w:val="000058F8"/>
    <w:rsid w:val="00005A63"/>
    <w:rsid w:val="00005D5B"/>
    <w:rsid w:val="0001086B"/>
    <w:rsid w:val="00010AB0"/>
    <w:rsid w:val="00010C13"/>
    <w:rsid w:val="00012248"/>
    <w:rsid w:val="000125D3"/>
    <w:rsid w:val="00012D74"/>
    <w:rsid w:val="0001339A"/>
    <w:rsid w:val="00013EC9"/>
    <w:rsid w:val="00014076"/>
    <w:rsid w:val="000144DC"/>
    <w:rsid w:val="00014C83"/>
    <w:rsid w:val="0001513D"/>
    <w:rsid w:val="00015EA4"/>
    <w:rsid w:val="00020642"/>
    <w:rsid w:val="000208C6"/>
    <w:rsid w:val="000211A6"/>
    <w:rsid w:val="00021244"/>
    <w:rsid w:val="00021B38"/>
    <w:rsid w:val="0002390E"/>
    <w:rsid w:val="00023B5E"/>
    <w:rsid w:val="00024445"/>
    <w:rsid w:val="00024ED9"/>
    <w:rsid w:val="000251D9"/>
    <w:rsid w:val="00025FC5"/>
    <w:rsid w:val="000261B8"/>
    <w:rsid w:val="00026245"/>
    <w:rsid w:val="00027440"/>
    <w:rsid w:val="0002793D"/>
    <w:rsid w:val="00027D38"/>
    <w:rsid w:val="00030098"/>
    <w:rsid w:val="0003080C"/>
    <w:rsid w:val="000312EF"/>
    <w:rsid w:val="000317BB"/>
    <w:rsid w:val="00031C37"/>
    <w:rsid w:val="00031E6D"/>
    <w:rsid w:val="000322F4"/>
    <w:rsid w:val="00033795"/>
    <w:rsid w:val="00033ACF"/>
    <w:rsid w:val="000343AC"/>
    <w:rsid w:val="000350CA"/>
    <w:rsid w:val="00036372"/>
    <w:rsid w:val="0003642D"/>
    <w:rsid w:val="00037962"/>
    <w:rsid w:val="000400E0"/>
    <w:rsid w:val="00040782"/>
    <w:rsid w:val="00040EBB"/>
    <w:rsid w:val="000417CB"/>
    <w:rsid w:val="00041C94"/>
    <w:rsid w:val="00042490"/>
    <w:rsid w:val="00042705"/>
    <w:rsid w:val="00043BDE"/>
    <w:rsid w:val="000446B4"/>
    <w:rsid w:val="00045EA9"/>
    <w:rsid w:val="00047203"/>
    <w:rsid w:val="0005164B"/>
    <w:rsid w:val="00052236"/>
    <w:rsid w:val="000522DD"/>
    <w:rsid w:val="00053DCF"/>
    <w:rsid w:val="000541AE"/>
    <w:rsid w:val="00054B49"/>
    <w:rsid w:val="00055587"/>
    <w:rsid w:val="00055AAD"/>
    <w:rsid w:val="00055B14"/>
    <w:rsid w:val="00057B70"/>
    <w:rsid w:val="00061AEE"/>
    <w:rsid w:val="00061D43"/>
    <w:rsid w:val="00061E6C"/>
    <w:rsid w:val="00061E8D"/>
    <w:rsid w:val="00061F64"/>
    <w:rsid w:val="0006253D"/>
    <w:rsid w:val="00062F43"/>
    <w:rsid w:val="000637F1"/>
    <w:rsid w:val="000638E0"/>
    <w:rsid w:val="000643B2"/>
    <w:rsid w:val="00066291"/>
    <w:rsid w:val="00066295"/>
    <w:rsid w:val="000663F8"/>
    <w:rsid w:val="000665A3"/>
    <w:rsid w:val="00066626"/>
    <w:rsid w:val="00067694"/>
    <w:rsid w:val="00070801"/>
    <w:rsid w:val="000718B7"/>
    <w:rsid w:val="00072105"/>
    <w:rsid w:val="000726EA"/>
    <w:rsid w:val="00073961"/>
    <w:rsid w:val="00073ACC"/>
    <w:rsid w:val="00074BDA"/>
    <w:rsid w:val="00075969"/>
    <w:rsid w:val="00075EC6"/>
    <w:rsid w:val="0007698B"/>
    <w:rsid w:val="000778C6"/>
    <w:rsid w:val="000779B2"/>
    <w:rsid w:val="00077AB2"/>
    <w:rsid w:val="000816BE"/>
    <w:rsid w:val="0008181A"/>
    <w:rsid w:val="000819D8"/>
    <w:rsid w:val="00081A9C"/>
    <w:rsid w:val="00082431"/>
    <w:rsid w:val="000827B7"/>
    <w:rsid w:val="00082B5D"/>
    <w:rsid w:val="00082BDA"/>
    <w:rsid w:val="00084233"/>
    <w:rsid w:val="000846A2"/>
    <w:rsid w:val="00085731"/>
    <w:rsid w:val="00085E77"/>
    <w:rsid w:val="0008698A"/>
    <w:rsid w:val="00086C44"/>
    <w:rsid w:val="00087762"/>
    <w:rsid w:val="00087800"/>
    <w:rsid w:val="000879F5"/>
    <w:rsid w:val="00091612"/>
    <w:rsid w:val="00091668"/>
    <w:rsid w:val="00091814"/>
    <w:rsid w:val="000921E7"/>
    <w:rsid w:val="00092F3C"/>
    <w:rsid w:val="00093AD1"/>
    <w:rsid w:val="00093F1B"/>
    <w:rsid w:val="000942D3"/>
    <w:rsid w:val="0009496D"/>
    <w:rsid w:val="00094E26"/>
    <w:rsid w:val="000956FF"/>
    <w:rsid w:val="00096F7C"/>
    <w:rsid w:val="000970CE"/>
    <w:rsid w:val="000A09F9"/>
    <w:rsid w:val="000A1161"/>
    <w:rsid w:val="000A17D3"/>
    <w:rsid w:val="000A1C1D"/>
    <w:rsid w:val="000A395D"/>
    <w:rsid w:val="000A4251"/>
    <w:rsid w:val="000A43FE"/>
    <w:rsid w:val="000A4440"/>
    <w:rsid w:val="000A4C41"/>
    <w:rsid w:val="000A554F"/>
    <w:rsid w:val="000A71E4"/>
    <w:rsid w:val="000A7AC6"/>
    <w:rsid w:val="000A7D13"/>
    <w:rsid w:val="000B0A98"/>
    <w:rsid w:val="000B2572"/>
    <w:rsid w:val="000B2DEB"/>
    <w:rsid w:val="000B2EA2"/>
    <w:rsid w:val="000B304E"/>
    <w:rsid w:val="000B49DA"/>
    <w:rsid w:val="000B5274"/>
    <w:rsid w:val="000B660A"/>
    <w:rsid w:val="000B69A1"/>
    <w:rsid w:val="000B7736"/>
    <w:rsid w:val="000B79AF"/>
    <w:rsid w:val="000B7AD0"/>
    <w:rsid w:val="000C05EE"/>
    <w:rsid w:val="000C0646"/>
    <w:rsid w:val="000C070F"/>
    <w:rsid w:val="000C09AE"/>
    <w:rsid w:val="000C10C9"/>
    <w:rsid w:val="000C17DF"/>
    <w:rsid w:val="000C2225"/>
    <w:rsid w:val="000C50A3"/>
    <w:rsid w:val="000C5192"/>
    <w:rsid w:val="000C5330"/>
    <w:rsid w:val="000C5542"/>
    <w:rsid w:val="000C56C1"/>
    <w:rsid w:val="000C5D09"/>
    <w:rsid w:val="000C62C2"/>
    <w:rsid w:val="000C763E"/>
    <w:rsid w:val="000C7872"/>
    <w:rsid w:val="000D111E"/>
    <w:rsid w:val="000D1D30"/>
    <w:rsid w:val="000D2073"/>
    <w:rsid w:val="000D30EA"/>
    <w:rsid w:val="000D4449"/>
    <w:rsid w:val="000D67E9"/>
    <w:rsid w:val="000D7B82"/>
    <w:rsid w:val="000D7F2A"/>
    <w:rsid w:val="000E22B0"/>
    <w:rsid w:val="000E251D"/>
    <w:rsid w:val="000E3742"/>
    <w:rsid w:val="000E3843"/>
    <w:rsid w:val="000E3B79"/>
    <w:rsid w:val="000E4916"/>
    <w:rsid w:val="000E53D2"/>
    <w:rsid w:val="000E58B6"/>
    <w:rsid w:val="000F01DB"/>
    <w:rsid w:val="000F0208"/>
    <w:rsid w:val="000F0328"/>
    <w:rsid w:val="000F097F"/>
    <w:rsid w:val="000F1710"/>
    <w:rsid w:val="000F179D"/>
    <w:rsid w:val="000F2314"/>
    <w:rsid w:val="000F3602"/>
    <w:rsid w:val="000F4509"/>
    <w:rsid w:val="000F4778"/>
    <w:rsid w:val="000F49B7"/>
    <w:rsid w:val="000F4AA6"/>
    <w:rsid w:val="000F526D"/>
    <w:rsid w:val="000F6618"/>
    <w:rsid w:val="000F77C5"/>
    <w:rsid w:val="000F79FF"/>
    <w:rsid w:val="000F7D04"/>
    <w:rsid w:val="000F7D95"/>
    <w:rsid w:val="00101723"/>
    <w:rsid w:val="00101A17"/>
    <w:rsid w:val="001026E1"/>
    <w:rsid w:val="00104A60"/>
    <w:rsid w:val="0010600D"/>
    <w:rsid w:val="001069DE"/>
    <w:rsid w:val="00110244"/>
    <w:rsid w:val="001105CC"/>
    <w:rsid w:val="00111E10"/>
    <w:rsid w:val="0011382E"/>
    <w:rsid w:val="00113C5C"/>
    <w:rsid w:val="00113F28"/>
    <w:rsid w:val="001144B2"/>
    <w:rsid w:val="00114525"/>
    <w:rsid w:val="00115FBA"/>
    <w:rsid w:val="001160A7"/>
    <w:rsid w:val="0011683A"/>
    <w:rsid w:val="00117A90"/>
    <w:rsid w:val="00117CFB"/>
    <w:rsid w:val="00120FFB"/>
    <w:rsid w:val="00122CDA"/>
    <w:rsid w:val="00123D68"/>
    <w:rsid w:val="00124F07"/>
    <w:rsid w:val="001253F0"/>
    <w:rsid w:val="0012547F"/>
    <w:rsid w:val="00125685"/>
    <w:rsid w:val="001262C8"/>
    <w:rsid w:val="0012689B"/>
    <w:rsid w:val="001272E4"/>
    <w:rsid w:val="001302AA"/>
    <w:rsid w:val="001304EB"/>
    <w:rsid w:val="00130FB3"/>
    <w:rsid w:val="00131729"/>
    <w:rsid w:val="0013290F"/>
    <w:rsid w:val="001336A4"/>
    <w:rsid w:val="001336AF"/>
    <w:rsid w:val="001347ED"/>
    <w:rsid w:val="001348AA"/>
    <w:rsid w:val="00135448"/>
    <w:rsid w:val="00135529"/>
    <w:rsid w:val="00135590"/>
    <w:rsid w:val="00135816"/>
    <w:rsid w:val="00135BE3"/>
    <w:rsid w:val="001367A6"/>
    <w:rsid w:val="00136B25"/>
    <w:rsid w:val="00136FE3"/>
    <w:rsid w:val="001400FF"/>
    <w:rsid w:val="0014063F"/>
    <w:rsid w:val="001410BE"/>
    <w:rsid w:val="00141C54"/>
    <w:rsid w:val="001431D8"/>
    <w:rsid w:val="00143572"/>
    <w:rsid w:val="00145112"/>
    <w:rsid w:val="00145294"/>
    <w:rsid w:val="001452A7"/>
    <w:rsid w:val="00145497"/>
    <w:rsid w:val="00145627"/>
    <w:rsid w:val="00146C42"/>
    <w:rsid w:val="0015003C"/>
    <w:rsid w:val="00150B58"/>
    <w:rsid w:val="00152587"/>
    <w:rsid w:val="0015262C"/>
    <w:rsid w:val="00152FE2"/>
    <w:rsid w:val="0015337E"/>
    <w:rsid w:val="00153891"/>
    <w:rsid w:val="001553BF"/>
    <w:rsid w:val="00155629"/>
    <w:rsid w:val="001563EB"/>
    <w:rsid w:val="00156BC6"/>
    <w:rsid w:val="00157842"/>
    <w:rsid w:val="001614D2"/>
    <w:rsid w:val="00162ECB"/>
    <w:rsid w:val="00163322"/>
    <w:rsid w:val="0016347F"/>
    <w:rsid w:val="00164662"/>
    <w:rsid w:val="001649DC"/>
    <w:rsid w:val="00164FA7"/>
    <w:rsid w:val="00166980"/>
    <w:rsid w:val="001670E5"/>
    <w:rsid w:val="0016790A"/>
    <w:rsid w:val="00167D99"/>
    <w:rsid w:val="00170C80"/>
    <w:rsid w:val="00170DDD"/>
    <w:rsid w:val="00170EA2"/>
    <w:rsid w:val="00173D98"/>
    <w:rsid w:val="00174839"/>
    <w:rsid w:val="00176095"/>
    <w:rsid w:val="001806B2"/>
    <w:rsid w:val="00181693"/>
    <w:rsid w:val="00181987"/>
    <w:rsid w:val="001825D0"/>
    <w:rsid w:val="00182B51"/>
    <w:rsid w:val="00182D9A"/>
    <w:rsid w:val="00182ED8"/>
    <w:rsid w:val="00183054"/>
    <w:rsid w:val="00183E15"/>
    <w:rsid w:val="00183F59"/>
    <w:rsid w:val="00184977"/>
    <w:rsid w:val="00184DA9"/>
    <w:rsid w:val="00185744"/>
    <w:rsid w:val="001865B4"/>
    <w:rsid w:val="00186CEF"/>
    <w:rsid w:val="00187075"/>
    <w:rsid w:val="001871D9"/>
    <w:rsid w:val="00187F80"/>
    <w:rsid w:val="00190B24"/>
    <w:rsid w:val="00190D9B"/>
    <w:rsid w:val="00191689"/>
    <w:rsid w:val="00191778"/>
    <w:rsid w:val="001929B8"/>
    <w:rsid w:val="0019371F"/>
    <w:rsid w:val="00193E43"/>
    <w:rsid w:val="0019483C"/>
    <w:rsid w:val="00194969"/>
    <w:rsid w:val="001960B0"/>
    <w:rsid w:val="001A03BE"/>
    <w:rsid w:val="001A21C6"/>
    <w:rsid w:val="001A2519"/>
    <w:rsid w:val="001A32A4"/>
    <w:rsid w:val="001A3600"/>
    <w:rsid w:val="001A4452"/>
    <w:rsid w:val="001A46FD"/>
    <w:rsid w:val="001A492F"/>
    <w:rsid w:val="001A56F9"/>
    <w:rsid w:val="001A5888"/>
    <w:rsid w:val="001A7280"/>
    <w:rsid w:val="001A75F1"/>
    <w:rsid w:val="001A7681"/>
    <w:rsid w:val="001A79B8"/>
    <w:rsid w:val="001B3B05"/>
    <w:rsid w:val="001B44D0"/>
    <w:rsid w:val="001B47FC"/>
    <w:rsid w:val="001B4DEE"/>
    <w:rsid w:val="001B65C5"/>
    <w:rsid w:val="001B6B34"/>
    <w:rsid w:val="001B6BDA"/>
    <w:rsid w:val="001B717E"/>
    <w:rsid w:val="001C0B76"/>
    <w:rsid w:val="001C0B78"/>
    <w:rsid w:val="001C0FC5"/>
    <w:rsid w:val="001C1ACC"/>
    <w:rsid w:val="001C2488"/>
    <w:rsid w:val="001C2998"/>
    <w:rsid w:val="001C30E2"/>
    <w:rsid w:val="001C3A37"/>
    <w:rsid w:val="001C4BCA"/>
    <w:rsid w:val="001C54C6"/>
    <w:rsid w:val="001C5E99"/>
    <w:rsid w:val="001C6133"/>
    <w:rsid w:val="001C61A5"/>
    <w:rsid w:val="001C6626"/>
    <w:rsid w:val="001C6718"/>
    <w:rsid w:val="001C67FB"/>
    <w:rsid w:val="001C698F"/>
    <w:rsid w:val="001C78C6"/>
    <w:rsid w:val="001C7C48"/>
    <w:rsid w:val="001C7D25"/>
    <w:rsid w:val="001C7DAB"/>
    <w:rsid w:val="001C7F4C"/>
    <w:rsid w:val="001D0A0C"/>
    <w:rsid w:val="001D18B3"/>
    <w:rsid w:val="001D1B02"/>
    <w:rsid w:val="001D424C"/>
    <w:rsid w:val="001D42DF"/>
    <w:rsid w:val="001D5029"/>
    <w:rsid w:val="001D6CE4"/>
    <w:rsid w:val="001D6F95"/>
    <w:rsid w:val="001D7505"/>
    <w:rsid w:val="001D7F7D"/>
    <w:rsid w:val="001D7FCC"/>
    <w:rsid w:val="001E01AD"/>
    <w:rsid w:val="001E0A87"/>
    <w:rsid w:val="001E0E40"/>
    <w:rsid w:val="001E1605"/>
    <w:rsid w:val="001E18B6"/>
    <w:rsid w:val="001E1A7F"/>
    <w:rsid w:val="001E3017"/>
    <w:rsid w:val="001E392B"/>
    <w:rsid w:val="001E5A33"/>
    <w:rsid w:val="001E5D50"/>
    <w:rsid w:val="001E5FF3"/>
    <w:rsid w:val="001E63BD"/>
    <w:rsid w:val="001E66B1"/>
    <w:rsid w:val="001E7E3D"/>
    <w:rsid w:val="001F10A4"/>
    <w:rsid w:val="001F1F6D"/>
    <w:rsid w:val="001F25BB"/>
    <w:rsid w:val="001F28F7"/>
    <w:rsid w:val="001F2A8D"/>
    <w:rsid w:val="001F2EC5"/>
    <w:rsid w:val="001F3478"/>
    <w:rsid w:val="001F4184"/>
    <w:rsid w:val="001F4752"/>
    <w:rsid w:val="001F5E89"/>
    <w:rsid w:val="001F6635"/>
    <w:rsid w:val="001F6757"/>
    <w:rsid w:val="001F6FF9"/>
    <w:rsid w:val="001F74D5"/>
    <w:rsid w:val="001F76F4"/>
    <w:rsid w:val="001F77C3"/>
    <w:rsid w:val="001F7DF1"/>
    <w:rsid w:val="002025D4"/>
    <w:rsid w:val="00202A87"/>
    <w:rsid w:val="0020570C"/>
    <w:rsid w:val="00207090"/>
    <w:rsid w:val="00207A46"/>
    <w:rsid w:val="00207C42"/>
    <w:rsid w:val="0021018E"/>
    <w:rsid w:val="0021067B"/>
    <w:rsid w:val="00210965"/>
    <w:rsid w:val="00211F28"/>
    <w:rsid w:val="002121ED"/>
    <w:rsid w:val="00212B9E"/>
    <w:rsid w:val="00212E96"/>
    <w:rsid w:val="002135AF"/>
    <w:rsid w:val="0021436B"/>
    <w:rsid w:val="0021656B"/>
    <w:rsid w:val="00216FD6"/>
    <w:rsid w:val="00217215"/>
    <w:rsid w:val="00217BFC"/>
    <w:rsid w:val="00217D6C"/>
    <w:rsid w:val="00221FDF"/>
    <w:rsid w:val="002241AF"/>
    <w:rsid w:val="00226A78"/>
    <w:rsid w:val="00226D5B"/>
    <w:rsid w:val="00226F2B"/>
    <w:rsid w:val="002274B2"/>
    <w:rsid w:val="00227608"/>
    <w:rsid w:val="00230FD2"/>
    <w:rsid w:val="00232457"/>
    <w:rsid w:val="00232CAE"/>
    <w:rsid w:val="00233952"/>
    <w:rsid w:val="00233A1A"/>
    <w:rsid w:val="0023442F"/>
    <w:rsid w:val="00234908"/>
    <w:rsid w:val="0023493C"/>
    <w:rsid w:val="00235000"/>
    <w:rsid w:val="002352A1"/>
    <w:rsid w:val="002352AF"/>
    <w:rsid w:val="00235377"/>
    <w:rsid w:val="002379B8"/>
    <w:rsid w:val="002400A6"/>
    <w:rsid w:val="00241C26"/>
    <w:rsid w:val="00244621"/>
    <w:rsid w:val="00245447"/>
    <w:rsid w:val="00246448"/>
    <w:rsid w:val="00246C71"/>
    <w:rsid w:val="00247558"/>
    <w:rsid w:val="00247883"/>
    <w:rsid w:val="00247910"/>
    <w:rsid w:val="0025022D"/>
    <w:rsid w:val="00250850"/>
    <w:rsid w:val="00250C72"/>
    <w:rsid w:val="002510B5"/>
    <w:rsid w:val="002512C8"/>
    <w:rsid w:val="002515FA"/>
    <w:rsid w:val="00252666"/>
    <w:rsid w:val="00252A0A"/>
    <w:rsid w:val="002538E1"/>
    <w:rsid w:val="002539DD"/>
    <w:rsid w:val="00253AC3"/>
    <w:rsid w:val="00253BF6"/>
    <w:rsid w:val="00253CED"/>
    <w:rsid w:val="00254243"/>
    <w:rsid w:val="0025425A"/>
    <w:rsid w:val="00254626"/>
    <w:rsid w:val="002556B9"/>
    <w:rsid w:val="002560B5"/>
    <w:rsid w:val="00257394"/>
    <w:rsid w:val="00257640"/>
    <w:rsid w:val="00257B0C"/>
    <w:rsid w:val="00257CC7"/>
    <w:rsid w:val="00257D66"/>
    <w:rsid w:val="00257F87"/>
    <w:rsid w:val="00257FA5"/>
    <w:rsid w:val="00260666"/>
    <w:rsid w:val="002611C0"/>
    <w:rsid w:val="002615FA"/>
    <w:rsid w:val="002619D1"/>
    <w:rsid w:val="00261F88"/>
    <w:rsid w:val="00262927"/>
    <w:rsid w:val="00262DC5"/>
    <w:rsid w:val="00262F2D"/>
    <w:rsid w:val="00263366"/>
    <w:rsid w:val="0026413D"/>
    <w:rsid w:val="00264AF3"/>
    <w:rsid w:val="002650BC"/>
    <w:rsid w:val="0026521A"/>
    <w:rsid w:val="0026540A"/>
    <w:rsid w:val="002666FC"/>
    <w:rsid w:val="00267307"/>
    <w:rsid w:val="002678E0"/>
    <w:rsid w:val="00270B0F"/>
    <w:rsid w:val="0027241E"/>
    <w:rsid w:val="00272C0A"/>
    <w:rsid w:val="00272E16"/>
    <w:rsid w:val="0027496D"/>
    <w:rsid w:val="0027517E"/>
    <w:rsid w:val="00275BD2"/>
    <w:rsid w:val="00276353"/>
    <w:rsid w:val="00276402"/>
    <w:rsid w:val="002767E1"/>
    <w:rsid w:val="002768F0"/>
    <w:rsid w:val="00276A2A"/>
    <w:rsid w:val="00277C08"/>
    <w:rsid w:val="0028070D"/>
    <w:rsid w:val="00280767"/>
    <w:rsid w:val="002815C1"/>
    <w:rsid w:val="002819DF"/>
    <w:rsid w:val="002821FC"/>
    <w:rsid w:val="0028504F"/>
    <w:rsid w:val="00285A06"/>
    <w:rsid w:val="00290BA7"/>
    <w:rsid w:val="002916DF"/>
    <w:rsid w:val="00292575"/>
    <w:rsid w:val="0029284E"/>
    <w:rsid w:val="002943CD"/>
    <w:rsid w:val="002950AD"/>
    <w:rsid w:val="00295BCB"/>
    <w:rsid w:val="00295EE3"/>
    <w:rsid w:val="00297221"/>
    <w:rsid w:val="002978C3"/>
    <w:rsid w:val="00297CAB"/>
    <w:rsid w:val="00297F39"/>
    <w:rsid w:val="002A1F52"/>
    <w:rsid w:val="002A34AE"/>
    <w:rsid w:val="002A3C6C"/>
    <w:rsid w:val="002A5928"/>
    <w:rsid w:val="002A7D75"/>
    <w:rsid w:val="002A7ECB"/>
    <w:rsid w:val="002B0017"/>
    <w:rsid w:val="002B0505"/>
    <w:rsid w:val="002B1926"/>
    <w:rsid w:val="002B1FE2"/>
    <w:rsid w:val="002B3B23"/>
    <w:rsid w:val="002B49D8"/>
    <w:rsid w:val="002B54FB"/>
    <w:rsid w:val="002B7545"/>
    <w:rsid w:val="002C01EF"/>
    <w:rsid w:val="002C05AF"/>
    <w:rsid w:val="002C1690"/>
    <w:rsid w:val="002C2FC6"/>
    <w:rsid w:val="002C3AE0"/>
    <w:rsid w:val="002C494B"/>
    <w:rsid w:val="002C49FB"/>
    <w:rsid w:val="002C5260"/>
    <w:rsid w:val="002C52DE"/>
    <w:rsid w:val="002C663D"/>
    <w:rsid w:val="002C715E"/>
    <w:rsid w:val="002D0157"/>
    <w:rsid w:val="002D029E"/>
    <w:rsid w:val="002D11A9"/>
    <w:rsid w:val="002D157B"/>
    <w:rsid w:val="002D1CDD"/>
    <w:rsid w:val="002D2033"/>
    <w:rsid w:val="002D21DD"/>
    <w:rsid w:val="002D2359"/>
    <w:rsid w:val="002D2764"/>
    <w:rsid w:val="002D2B52"/>
    <w:rsid w:val="002D2D56"/>
    <w:rsid w:val="002D3C00"/>
    <w:rsid w:val="002D47DB"/>
    <w:rsid w:val="002D52A4"/>
    <w:rsid w:val="002D5607"/>
    <w:rsid w:val="002D5AB9"/>
    <w:rsid w:val="002D70B8"/>
    <w:rsid w:val="002D7C72"/>
    <w:rsid w:val="002E04CC"/>
    <w:rsid w:val="002E05A1"/>
    <w:rsid w:val="002E1053"/>
    <w:rsid w:val="002E195A"/>
    <w:rsid w:val="002E19AA"/>
    <w:rsid w:val="002E1DC9"/>
    <w:rsid w:val="002E4BD2"/>
    <w:rsid w:val="002E648C"/>
    <w:rsid w:val="002E73B8"/>
    <w:rsid w:val="002E7456"/>
    <w:rsid w:val="002E76A5"/>
    <w:rsid w:val="002E7BB9"/>
    <w:rsid w:val="002E7BEA"/>
    <w:rsid w:val="002F0463"/>
    <w:rsid w:val="002F054F"/>
    <w:rsid w:val="002F0753"/>
    <w:rsid w:val="002F12FE"/>
    <w:rsid w:val="002F1A1E"/>
    <w:rsid w:val="002F2983"/>
    <w:rsid w:val="002F318A"/>
    <w:rsid w:val="002F3197"/>
    <w:rsid w:val="002F399B"/>
    <w:rsid w:val="002F3A02"/>
    <w:rsid w:val="002F3FD4"/>
    <w:rsid w:val="002F4DB4"/>
    <w:rsid w:val="002F5696"/>
    <w:rsid w:val="002F6797"/>
    <w:rsid w:val="002F6D8A"/>
    <w:rsid w:val="003001F9"/>
    <w:rsid w:val="00301F5A"/>
    <w:rsid w:val="003039C9"/>
    <w:rsid w:val="0030602C"/>
    <w:rsid w:val="00306C13"/>
    <w:rsid w:val="0030727D"/>
    <w:rsid w:val="00310045"/>
    <w:rsid w:val="00311351"/>
    <w:rsid w:val="0031236B"/>
    <w:rsid w:val="0031255C"/>
    <w:rsid w:val="00312579"/>
    <w:rsid w:val="00312E87"/>
    <w:rsid w:val="0031368A"/>
    <w:rsid w:val="003145B8"/>
    <w:rsid w:val="0031482E"/>
    <w:rsid w:val="0031489D"/>
    <w:rsid w:val="003154CA"/>
    <w:rsid w:val="00317F2B"/>
    <w:rsid w:val="00320ADF"/>
    <w:rsid w:val="00320E60"/>
    <w:rsid w:val="00321A65"/>
    <w:rsid w:val="0032288B"/>
    <w:rsid w:val="003233EC"/>
    <w:rsid w:val="003236D9"/>
    <w:rsid w:val="003236FD"/>
    <w:rsid w:val="003242B5"/>
    <w:rsid w:val="003247D5"/>
    <w:rsid w:val="0032505A"/>
    <w:rsid w:val="003255C0"/>
    <w:rsid w:val="00325B06"/>
    <w:rsid w:val="00326E77"/>
    <w:rsid w:val="00327746"/>
    <w:rsid w:val="0033090C"/>
    <w:rsid w:val="00330C6C"/>
    <w:rsid w:val="00332063"/>
    <w:rsid w:val="003322FF"/>
    <w:rsid w:val="003342E1"/>
    <w:rsid w:val="003344D2"/>
    <w:rsid w:val="00334529"/>
    <w:rsid w:val="00334A97"/>
    <w:rsid w:val="00335C7C"/>
    <w:rsid w:val="00336256"/>
    <w:rsid w:val="00337147"/>
    <w:rsid w:val="00337417"/>
    <w:rsid w:val="00337D8B"/>
    <w:rsid w:val="00340535"/>
    <w:rsid w:val="00340825"/>
    <w:rsid w:val="00340933"/>
    <w:rsid w:val="00341770"/>
    <w:rsid w:val="00342827"/>
    <w:rsid w:val="00342963"/>
    <w:rsid w:val="00342EFC"/>
    <w:rsid w:val="00342FAD"/>
    <w:rsid w:val="0034383D"/>
    <w:rsid w:val="00343D49"/>
    <w:rsid w:val="00344AC0"/>
    <w:rsid w:val="00345E5D"/>
    <w:rsid w:val="0034637F"/>
    <w:rsid w:val="0034642B"/>
    <w:rsid w:val="00346722"/>
    <w:rsid w:val="00347146"/>
    <w:rsid w:val="00350C8A"/>
    <w:rsid w:val="00351AC2"/>
    <w:rsid w:val="003528B0"/>
    <w:rsid w:val="003529C7"/>
    <w:rsid w:val="00352D2B"/>
    <w:rsid w:val="0035328D"/>
    <w:rsid w:val="003554E4"/>
    <w:rsid w:val="00355644"/>
    <w:rsid w:val="0035588D"/>
    <w:rsid w:val="00355A10"/>
    <w:rsid w:val="00355D40"/>
    <w:rsid w:val="0035636F"/>
    <w:rsid w:val="003565E2"/>
    <w:rsid w:val="00356C41"/>
    <w:rsid w:val="00356EA9"/>
    <w:rsid w:val="003577F3"/>
    <w:rsid w:val="003620F7"/>
    <w:rsid w:val="003623BB"/>
    <w:rsid w:val="00362EDF"/>
    <w:rsid w:val="003630F0"/>
    <w:rsid w:val="00364346"/>
    <w:rsid w:val="00364F63"/>
    <w:rsid w:val="0036518C"/>
    <w:rsid w:val="00366541"/>
    <w:rsid w:val="00367581"/>
    <w:rsid w:val="00370F90"/>
    <w:rsid w:val="00371594"/>
    <w:rsid w:val="003718FD"/>
    <w:rsid w:val="0037228C"/>
    <w:rsid w:val="00372C5E"/>
    <w:rsid w:val="00373DB2"/>
    <w:rsid w:val="00374D43"/>
    <w:rsid w:val="003769CF"/>
    <w:rsid w:val="00377126"/>
    <w:rsid w:val="00377160"/>
    <w:rsid w:val="00377683"/>
    <w:rsid w:val="0038396B"/>
    <w:rsid w:val="00383E89"/>
    <w:rsid w:val="00384A5B"/>
    <w:rsid w:val="003857C7"/>
    <w:rsid w:val="00386794"/>
    <w:rsid w:val="003875F2"/>
    <w:rsid w:val="00390254"/>
    <w:rsid w:val="00390D26"/>
    <w:rsid w:val="00390F7B"/>
    <w:rsid w:val="003910E7"/>
    <w:rsid w:val="00391E35"/>
    <w:rsid w:val="00393748"/>
    <w:rsid w:val="00394153"/>
    <w:rsid w:val="003941EB"/>
    <w:rsid w:val="003941FC"/>
    <w:rsid w:val="003948C9"/>
    <w:rsid w:val="00395F89"/>
    <w:rsid w:val="003965CF"/>
    <w:rsid w:val="00396C07"/>
    <w:rsid w:val="0039732E"/>
    <w:rsid w:val="00397424"/>
    <w:rsid w:val="00397D96"/>
    <w:rsid w:val="003A0D13"/>
    <w:rsid w:val="003A0EA9"/>
    <w:rsid w:val="003A1383"/>
    <w:rsid w:val="003A1A60"/>
    <w:rsid w:val="003A1CA7"/>
    <w:rsid w:val="003A2087"/>
    <w:rsid w:val="003A26F8"/>
    <w:rsid w:val="003A2B69"/>
    <w:rsid w:val="003A2BE6"/>
    <w:rsid w:val="003A2FC9"/>
    <w:rsid w:val="003A3924"/>
    <w:rsid w:val="003A3E41"/>
    <w:rsid w:val="003A43D7"/>
    <w:rsid w:val="003A469E"/>
    <w:rsid w:val="003A4921"/>
    <w:rsid w:val="003A4C0B"/>
    <w:rsid w:val="003A4F7B"/>
    <w:rsid w:val="003A5027"/>
    <w:rsid w:val="003A5729"/>
    <w:rsid w:val="003A57AC"/>
    <w:rsid w:val="003A7696"/>
    <w:rsid w:val="003B1D44"/>
    <w:rsid w:val="003B2F44"/>
    <w:rsid w:val="003B4C9F"/>
    <w:rsid w:val="003B58F6"/>
    <w:rsid w:val="003B71DD"/>
    <w:rsid w:val="003B73A7"/>
    <w:rsid w:val="003B77FF"/>
    <w:rsid w:val="003B7ADA"/>
    <w:rsid w:val="003C0160"/>
    <w:rsid w:val="003C059F"/>
    <w:rsid w:val="003C07D9"/>
    <w:rsid w:val="003C0DB1"/>
    <w:rsid w:val="003C1CB3"/>
    <w:rsid w:val="003C2805"/>
    <w:rsid w:val="003C2E4E"/>
    <w:rsid w:val="003C3072"/>
    <w:rsid w:val="003C34A8"/>
    <w:rsid w:val="003C3B08"/>
    <w:rsid w:val="003C3CD7"/>
    <w:rsid w:val="003C6162"/>
    <w:rsid w:val="003C62C0"/>
    <w:rsid w:val="003C69A1"/>
    <w:rsid w:val="003D1589"/>
    <w:rsid w:val="003D1CB4"/>
    <w:rsid w:val="003D1DF9"/>
    <w:rsid w:val="003D2E8B"/>
    <w:rsid w:val="003D5A22"/>
    <w:rsid w:val="003D60C2"/>
    <w:rsid w:val="003D6834"/>
    <w:rsid w:val="003D6DBC"/>
    <w:rsid w:val="003D70A3"/>
    <w:rsid w:val="003E06E1"/>
    <w:rsid w:val="003E22A5"/>
    <w:rsid w:val="003E3D36"/>
    <w:rsid w:val="003E503D"/>
    <w:rsid w:val="003E5518"/>
    <w:rsid w:val="003E5691"/>
    <w:rsid w:val="003E5C3A"/>
    <w:rsid w:val="003E6980"/>
    <w:rsid w:val="003E763D"/>
    <w:rsid w:val="003F030C"/>
    <w:rsid w:val="003F04D8"/>
    <w:rsid w:val="003F058D"/>
    <w:rsid w:val="003F1018"/>
    <w:rsid w:val="003F18BC"/>
    <w:rsid w:val="003F1C3D"/>
    <w:rsid w:val="003F2F36"/>
    <w:rsid w:val="003F4698"/>
    <w:rsid w:val="003F486B"/>
    <w:rsid w:val="003F4D75"/>
    <w:rsid w:val="00400808"/>
    <w:rsid w:val="00400A98"/>
    <w:rsid w:val="00400B16"/>
    <w:rsid w:val="0040334D"/>
    <w:rsid w:val="00403ABC"/>
    <w:rsid w:val="00403D29"/>
    <w:rsid w:val="004050E7"/>
    <w:rsid w:val="00405E76"/>
    <w:rsid w:val="00406913"/>
    <w:rsid w:val="00406C7E"/>
    <w:rsid w:val="004074F0"/>
    <w:rsid w:val="0040789E"/>
    <w:rsid w:val="0041313D"/>
    <w:rsid w:val="00413160"/>
    <w:rsid w:val="00414B08"/>
    <w:rsid w:val="00414BB3"/>
    <w:rsid w:val="00414D68"/>
    <w:rsid w:val="00415224"/>
    <w:rsid w:val="0041644F"/>
    <w:rsid w:val="0041684D"/>
    <w:rsid w:val="0041729E"/>
    <w:rsid w:val="00421159"/>
    <w:rsid w:val="00421915"/>
    <w:rsid w:val="00423283"/>
    <w:rsid w:val="00423979"/>
    <w:rsid w:val="00425C8F"/>
    <w:rsid w:val="00426D9D"/>
    <w:rsid w:val="00427425"/>
    <w:rsid w:val="004274B0"/>
    <w:rsid w:val="00427711"/>
    <w:rsid w:val="004303B2"/>
    <w:rsid w:val="00430BC1"/>
    <w:rsid w:val="00432016"/>
    <w:rsid w:val="00432942"/>
    <w:rsid w:val="00433150"/>
    <w:rsid w:val="00434221"/>
    <w:rsid w:val="00435030"/>
    <w:rsid w:val="004358F2"/>
    <w:rsid w:val="00435B21"/>
    <w:rsid w:val="00435E20"/>
    <w:rsid w:val="004364B5"/>
    <w:rsid w:val="004367C0"/>
    <w:rsid w:val="00437699"/>
    <w:rsid w:val="0043792D"/>
    <w:rsid w:val="00440BD7"/>
    <w:rsid w:val="00443BF1"/>
    <w:rsid w:val="004445C6"/>
    <w:rsid w:val="00444B81"/>
    <w:rsid w:val="00444EF4"/>
    <w:rsid w:val="00445936"/>
    <w:rsid w:val="00445CB6"/>
    <w:rsid w:val="00445D82"/>
    <w:rsid w:val="00447AB5"/>
    <w:rsid w:val="0045083F"/>
    <w:rsid w:val="00451A55"/>
    <w:rsid w:val="00451FA1"/>
    <w:rsid w:val="004528E7"/>
    <w:rsid w:val="004529A1"/>
    <w:rsid w:val="00452C6D"/>
    <w:rsid w:val="00454858"/>
    <w:rsid w:val="00456189"/>
    <w:rsid w:val="00456305"/>
    <w:rsid w:val="00456399"/>
    <w:rsid w:val="00457198"/>
    <w:rsid w:val="00457468"/>
    <w:rsid w:val="00457EC0"/>
    <w:rsid w:val="004603BE"/>
    <w:rsid w:val="004607B0"/>
    <w:rsid w:val="004617DF"/>
    <w:rsid w:val="004635B5"/>
    <w:rsid w:val="004646EA"/>
    <w:rsid w:val="00464800"/>
    <w:rsid w:val="00465390"/>
    <w:rsid w:val="004667D6"/>
    <w:rsid w:val="004669E6"/>
    <w:rsid w:val="00467007"/>
    <w:rsid w:val="004674D0"/>
    <w:rsid w:val="00467D72"/>
    <w:rsid w:val="00470797"/>
    <w:rsid w:val="00470FE7"/>
    <w:rsid w:val="0047112A"/>
    <w:rsid w:val="00471672"/>
    <w:rsid w:val="004719D1"/>
    <w:rsid w:val="004719D7"/>
    <w:rsid w:val="00471BB8"/>
    <w:rsid w:val="0047247C"/>
    <w:rsid w:val="00472A72"/>
    <w:rsid w:val="00472A93"/>
    <w:rsid w:val="00474356"/>
    <w:rsid w:val="00474CD4"/>
    <w:rsid w:val="00474FEC"/>
    <w:rsid w:val="0047500A"/>
    <w:rsid w:val="004756C7"/>
    <w:rsid w:val="004769F9"/>
    <w:rsid w:val="00476A0E"/>
    <w:rsid w:val="00476A17"/>
    <w:rsid w:val="004779CE"/>
    <w:rsid w:val="00480373"/>
    <w:rsid w:val="0048094A"/>
    <w:rsid w:val="00480A4F"/>
    <w:rsid w:val="00481EA2"/>
    <w:rsid w:val="00483D59"/>
    <w:rsid w:val="004840FB"/>
    <w:rsid w:val="00484331"/>
    <w:rsid w:val="00484540"/>
    <w:rsid w:val="00484D19"/>
    <w:rsid w:val="00484EAB"/>
    <w:rsid w:val="0048543C"/>
    <w:rsid w:val="004854FD"/>
    <w:rsid w:val="00486AC8"/>
    <w:rsid w:val="00490623"/>
    <w:rsid w:val="00491D42"/>
    <w:rsid w:val="00492D6D"/>
    <w:rsid w:val="004935DA"/>
    <w:rsid w:val="00494C0A"/>
    <w:rsid w:val="00494C16"/>
    <w:rsid w:val="00494DC3"/>
    <w:rsid w:val="0049607C"/>
    <w:rsid w:val="00496C53"/>
    <w:rsid w:val="0049755D"/>
    <w:rsid w:val="00497942"/>
    <w:rsid w:val="004A00AF"/>
    <w:rsid w:val="004A0152"/>
    <w:rsid w:val="004A13F3"/>
    <w:rsid w:val="004A1F82"/>
    <w:rsid w:val="004A1F99"/>
    <w:rsid w:val="004A2C87"/>
    <w:rsid w:val="004A30DA"/>
    <w:rsid w:val="004A3A16"/>
    <w:rsid w:val="004A3CD5"/>
    <w:rsid w:val="004A67EC"/>
    <w:rsid w:val="004A70B9"/>
    <w:rsid w:val="004A787E"/>
    <w:rsid w:val="004A7A90"/>
    <w:rsid w:val="004B1394"/>
    <w:rsid w:val="004B23BC"/>
    <w:rsid w:val="004B23EE"/>
    <w:rsid w:val="004B2B60"/>
    <w:rsid w:val="004B2E45"/>
    <w:rsid w:val="004B3C86"/>
    <w:rsid w:val="004B5852"/>
    <w:rsid w:val="004B5FE2"/>
    <w:rsid w:val="004B62C1"/>
    <w:rsid w:val="004B66AC"/>
    <w:rsid w:val="004B730A"/>
    <w:rsid w:val="004B7E5A"/>
    <w:rsid w:val="004C060E"/>
    <w:rsid w:val="004C1679"/>
    <w:rsid w:val="004C2B04"/>
    <w:rsid w:val="004C7098"/>
    <w:rsid w:val="004C7802"/>
    <w:rsid w:val="004C7FEC"/>
    <w:rsid w:val="004D0BCB"/>
    <w:rsid w:val="004D372C"/>
    <w:rsid w:val="004D42BD"/>
    <w:rsid w:val="004D44AC"/>
    <w:rsid w:val="004D44FB"/>
    <w:rsid w:val="004D46F9"/>
    <w:rsid w:val="004D5647"/>
    <w:rsid w:val="004D5A8C"/>
    <w:rsid w:val="004D5AA9"/>
    <w:rsid w:val="004D5AD2"/>
    <w:rsid w:val="004D5C83"/>
    <w:rsid w:val="004D78D7"/>
    <w:rsid w:val="004E0E2B"/>
    <w:rsid w:val="004E15CC"/>
    <w:rsid w:val="004E1653"/>
    <w:rsid w:val="004E1BFC"/>
    <w:rsid w:val="004E1ED5"/>
    <w:rsid w:val="004E224F"/>
    <w:rsid w:val="004E2924"/>
    <w:rsid w:val="004E2BEC"/>
    <w:rsid w:val="004E31FA"/>
    <w:rsid w:val="004E432D"/>
    <w:rsid w:val="004E5FDE"/>
    <w:rsid w:val="004E69EE"/>
    <w:rsid w:val="004E6D21"/>
    <w:rsid w:val="004E70C8"/>
    <w:rsid w:val="004E7116"/>
    <w:rsid w:val="004F0C90"/>
    <w:rsid w:val="004F1509"/>
    <w:rsid w:val="004F3840"/>
    <w:rsid w:val="004F5F53"/>
    <w:rsid w:val="004F6594"/>
    <w:rsid w:val="004F6C5B"/>
    <w:rsid w:val="004F716D"/>
    <w:rsid w:val="004F759C"/>
    <w:rsid w:val="00500100"/>
    <w:rsid w:val="00500297"/>
    <w:rsid w:val="00500468"/>
    <w:rsid w:val="00501574"/>
    <w:rsid w:val="0050238A"/>
    <w:rsid w:val="00502EBF"/>
    <w:rsid w:val="005038C3"/>
    <w:rsid w:val="00503C21"/>
    <w:rsid w:val="00504AF8"/>
    <w:rsid w:val="00506DB0"/>
    <w:rsid w:val="005101D2"/>
    <w:rsid w:val="005108FF"/>
    <w:rsid w:val="00511818"/>
    <w:rsid w:val="00511D99"/>
    <w:rsid w:val="005133FA"/>
    <w:rsid w:val="00514F64"/>
    <w:rsid w:val="005152D4"/>
    <w:rsid w:val="00515959"/>
    <w:rsid w:val="00516FDD"/>
    <w:rsid w:val="00517EAE"/>
    <w:rsid w:val="005208AD"/>
    <w:rsid w:val="00520F8D"/>
    <w:rsid w:val="005214A2"/>
    <w:rsid w:val="00521869"/>
    <w:rsid w:val="00521AC4"/>
    <w:rsid w:val="00521CE6"/>
    <w:rsid w:val="00522065"/>
    <w:rsid w:val="0052253F"/>
    <w:rsid w:val="00522B94"/>
    <w:rsid w:val="00522FF7"/>
    <w:rsid w:val="0052304D"/>
    <w:rsid w:val="005248A3"/>
    <w:rsid w:val="00524A06"/>
    <w:rsid w:val="0052547E"/>
    <w:rsid w:val="005256CD"/>
    <w:rsid w:val="00525F07"/>
    <w:rsid w:val="00526047"/>
    <w:rsid w:val="00527084"/>
    <w:rsid w:val="005270DF"/>
    <w:rsid w:val="00527680"/>
    <w:rsid w:val="00527F96"/>
    <w:rsid w:val="005310DA"/>
    <w:rsid w:val="00533EEF"/>
    <w:rsid w:val="005372F5"/>
    <w:rsid w:val="00540170"/>
    <w:rsid w:val="0054081A"/>
    <w:rsid w:val="00540B4F"/>
    <w:rsid w:val="005414A3"/>
    <w:rsid w:val="00542433"/>
    <w:rsid w:val="00542504"/>
    <w:rsid w:val="00542734"/>
    <w:rsid w:val="005436C4"/>
    <w:rsid w:val="00545A7F"/>
    <w:rsid w:val="00545B21"/>
    <w:rsid w:val="00545C6D"/>
    <w:rsid w:val="00546635"/>
    <w:rsid w:val="005466C7"/>
    <w:rsid w:val="0054692B"/>
    <w:rsid w:val="00547A45"/>
    <w:rsid w:val="00547F89"/>
    <w:rsid w:val="005505EB"/>
    <w:rsid w:val="0055081F"/>
    <w:rsid w:val="00551E20"/>
    <w:rsid w:val="005521AC"/>
    <w:rsid w:val="00554D8A"/>
    <w:rsid w:val="00554E76"/>
    <w:rsid w:val="00555313"/>
    <w:rsid w:val="0055571E"/>
    <w:rsid w:val="005564E9"/>
    <w:rsid w:val="00556B02"/>
    <w:rsid w:val="00556F4B"/>
    <w:rsid w:val="00557384"/>
    <w:rsid w:val="00557DF3"/>
    <w:rsid w:val="005609EC"/>
    <w:rsid w:val="005635A3"/>
    <w:rsid w:val="0056540B"/>
    <w:rsid w:val="00566EF9"/>
    <w:rsid w:val="005677BA"/>
    <w:rsid w:val="00567AAB"/>
    <w:rsid w:val="00567D22"/>
    <w:rsid w:val="00567DCE"/>
    <w:rsid w:val="005704AE"/>
    <w:rsid w:val="00571FC6"/>
    <w:rsid w:val="005722F1"/>
    <w:rsid w:val="00574CF0"/>
    <w:rsid w:val="0057558B"/>
    <w:rsid w:val="0057598B"/>
    <w:rsid w:val="00576D01"/>
    <w:rsid w:val="005773D7"/>
    <w:rsid w:val="005777B7"/>
    <w:rsid w:val="00581B33"/>
    <w:rsid w:val="00581EF6"/>
    <w:rsid w:val="0058269D"/>
    <w:rsid w:val="00582EC8"/>
    <w:rsid w:val="00583323"/>
    <w:rsid w:val="00583361"/>
    <w:rsid w:val="00583763"/>
    <w:rsid w:val="00583BC9"/>
    <w:rsid w:val="00584083"/>
    <w:rsid w:val="00584A41"/>
    <w:rsid w:val="00585412"/>
    <w:rsid w:val="00586334"/>
    <w:rsid w:val="00586CE4"/>
    <w:rsid w:val="00586D05"/>
    <w:rsid w:val="005874FD"/>
    <w:rsid w:val="0058752E"/>
    <w:rsid w:val="00591664"/>
    <w:rsid w:val="00591B4C"/>
    <w:rsid w:val="00592950"/>
    <w:rsid w:val="00593683"/>
    <w:rsid w:val="00593DBF"/>
    <w:rsid w:val="00594326"/>
    <w:rsid w:val="0059482B"/>
    <w:rsid w:val="00595308"/>
    <w:rsid w:val="00596B2B"/>
    <w:rsid w:val="005972AC"/>
    <w:rsid w:val="005A10FD"/>
    <w:rsid w:val="005A1AFA"/>
    <w:rsid w:val="005A20FF"/>
    <w:rsid w:val="005A211F"/>
    <w:rsid w:val="005A2C57"/>
    <w:rsid w:val="005A303E"/>
    <w:rsid w:val="005A3D94"/>
    <w:rsid w:val="005A3E1E"/>
    <w:rsid w:val="005A41CF"/>
    <w:rsid w:val="005A4839"/>
    <w:rsid w:val="005A7020"/>
    <w:rsid w:val="005A70C3"/>
    <w:rsid w:val="005A774B"/>
    <w:rsid w:val="005B0E13"/>
    <w:rsid w:val="005B102A"/>
    <w:rsid w:val="005B1A05"/>
    <w:rsid w:val="005B1A74"/>
    <w:rsid w:val="005B29F6"/>
    <w:rsid w:val="005B2D1B"/>
    <w:rsid w:val="005B3307"/>
    <w:rsid w:val="005B4129"/>
    <w:rsid w:val="005B42E1"/>
    <w:rsid w:val="005B45E3"/>
    <w:rsid w:val="005B4A0E"/>
    <w:rsid w:val="005B5F7A"/>
    <w:rsid w:val="005B5FDB"/>
    <w:rsid w:val="005B621C"/>
    <w:rsid w:val="005B675D"/>
    <w:rsid w:val="005B6C1C"/>
    <w:rsid w:val="005B7346"/>
    <w:rsid w:val="005B73E6"/>
    <w:rsid w:val="005B73F6"/>
    <w:rsid w:val="005B7ABB"/>
    <w:rsid w:val="005C033F"/>
    <w:rsid w:val="005C0E9E"/>
    <w:rsid w:val="005C0F9C"/>
    <w:rsid w:val="005C1455"/>
    <w:rsid w:val="005C18CB"/>
    <w:rsid w:val="005C1C12"/>
    <w:rsid w:val="005C1C6F"/>
    <w:rsid w:val="005C2899"/>
    <w:rsid w:val="005C2DE2"/>
    <w:rsid w:val="005C2E3F"/>
    <w:rsid w:val="005C3780"/>
    <w:rsid w:val="005C4D86"/>
    <w:rsid w:val="005C56CC"/>
    <w:rsid w:val="005C619F"/>
    <w:rsid w:val="005C636B"/>
    <w:rsid w:val="005C757A"/>
    <w:rsid w:val="005D0699"/>
    <w:rsid w:val="005D1017"/>
    <w:rsid w:val="005D2169"/>
    <w:rsid w:val="005D21BC"/>
    <w:rsid w:val="005D256C"/>
    <w:rsid w:val="005D2AE0"/>
    <w:rsid w:val="005D3202"/>
    <w:rsid w:val="005D3FB9"/>
    <w:rsid w:val="005D5D3F"/>
    <w:rsid w:val="005D5D7B"/>
    <w:rsid w:val="005D6D77"/>
    <w:rsid w:val="005D6DCB"/>
    <w:rsid w:val="005D6E9B"/>
    <w:rsid w:val="005D720C"/>
    <w:rsid w:val="005D743E"/>
    <w:rsid w:val="005E0505"/>
    <w:rsid w:val="005E0AFC"/>
    <w:rsid w:val="005E0E52"/>
    <w:rsid w:val="005E1727"/>
    <w:rsid w:val="005E1CF6"/>
    <w:rsid w:val="005E360B"/>
    <w:rsid w:val="005E3E88"/>
    <w:rsid w:val="005E4C09"/>
    <w:rsid w:val="005E58FD"/>
    <w:rsid w:val="005E77FA"/>
    <w:rsid w:val="005E7A1C"/>
    <w:rsid w:val="005E7A95"/>
    <w:rsid w:val="005E7C6F"/>
    <w:rsid w:val="005E7D1E"/>
    <w:rsid w:val="005F0A42"/>
    <w:rsid w:val="005F0AAB"/>
    <w:rsid w:val="005F1560"/>
    <w:rsid w:val="005F1DDB"/>
    <w:rsid w:val="005F3090"/>
    <w:rsid w:val="005F3491"/>
    <w:rsid w:val="005F4AB2"/>
    <w:rsid w:val="005F4D99"/>
    <w:rsid w:val="005F5471"/>
    <w:rsid w:val="005F5B21"/>
    <w:rsid w:val="005F6560"/>
    <w:rsid w:val="005F79F8"/>
    <w:rsid w:val="005F7FAD"/>
    <w:rsid w:val="005F7FC7"/>
    <w:rsid w:val="00600026"/>
    <w:rsid w:val="006018FF"/>
    <w:rsid w:val="00601DCA"/>
    <w:rsid w:val="006023F7"/>
    <w:rsid w:val="00602904"/>
    <w:rsid w:val="006039BA"/>
    <w:rsid w:val="00603C89"/>
    <w:rsid w:val="00604DF6"/>
    <w:rsid w:val="00605B6F"/>
    <w:rsid w:val="006067E4"/>
    <w:rsid w:val="00607913"/>
    <w:rsid w:val="00607D5B"/>
    <w:rsid w:val="00610035"/>
    <w:rsid w:val="006100F1"/>
    <w:rsid w:val="00611404"/>
    <w:rsid w:val="00611593"/>
    <w:rsid w:val="00611624"/>
    <w:rsid w:val="006120DB"/>
    <w:rsid w:val="00612384"/>
    <w:rsid w:val="006129B9"/>
    <w:rsid w:val="00612B67"/>
    <w:rsid w:val="00613DAB"/>
    <w:rsid w:val="006146A9"/>
    <w:rsid w:val="00615962"/>
    <w:rsid w:val="00615F5F"/>
    <w:rsid w:val="00616170"/>
    <w:rsid w:val="00617376"/>
    <w:rsid w:val="00617917"/>
    <w:rsid w:val="00621C29"/>
    <w:rsid w:val="006221F0"/>
    <w:rsid w:val="00623F47"/>
    <w:rsid w:val="00624731"/>
    <w:rsid w:val="00625E27"/>
    <w:rsid w:val="00625EBE"/>
    <w:rsid w:val="0062700E"/>
    <w:rsid w:val="0062716B"/>
    <w:rsid w:val="00627927"/>
    <w:rsid w:val="00627AB1"/>
    <w:rsid w:val="00627E08"/>
    <w:rsid w:val="00630909"/>
    <w:rsid w:val="006317B5"/>
    <w:rsid w:val="0063198A"/>
    <w:rsid w:val="00631B47"/>
    <w:rsid w:val="006327CC"/>
    <w:rsid w:val="006338BC"/>
    <w:rsid w:val="00633A13"/>
    <w:rsid w:val="00635B07"/>
    <w:rsid w:val="00635BD6"/>
    <w:rsid w:val="00635BDA"/>
    <w:rsid w:val="00635E66"/>
    <w:rsid w:val="0063639D"/>
    <w:rsid w:val="00636A11"/>
    <w:rsid w:val="00640479"/>
    <w:rsid w:val="006418D3"/>
    <w:rsid w:val="00642022"/>
    <w:rsid w:val="00643500"/>
    <w:rsid w:val="006450BA"/>
    <w:rsid w:val="0064566E"/>
    <w:rsid w:val="00650017"/>
    <w:rsid w:val="006503E3"/>
    <w:rsid w:val="006513F8"/>
    <w:rsid w:val="006523C5"/>
    <w:rsid w:val="00654143"/>
    <w:rsid w:val="006542EA"/>
    <w:rsid w:val="00654B37"/>
    <w:rsid w:val="00655C68"/>
    <w:rsid w:val="00660E0A"/>
    <w:rsid w:val="00661040"/>
    <w:rsid w:val="00662270"/>
    <w:rsid w:val="006628BE"/>
    <w:rsid w:val="00662C91"/>
    <w:rsid w:val="00663F16"/>
    <w:rsid w:val="006656A7"/>
    <w:rsid w:val="00665C9E"/>
    <w:rsid w:val="00665E1A"/>
    <w:rsid w:val="00665F7E"/>
    <w:rsid w:val="00666332"/>
    <w:rsid w:val="006666D5"/>
    <w:rsid w:val="00666706"/>
    <w:rsid w:val="00666833"/>
    <w:rsid w:val="00667A1E"/>
    <w:rsid w:val="006703CB"/>
    <w:rsid w:val="006718CE"/>
    <w:rsid w:val="00671C17"/>
    <w:rsid w:val="00672834"/>
    <w:rsid w:val="006729B1"/>
    <w:rsid w:val="00672D0F"/>
    <w:rsid w:val="006730DD"/>
    <w:rsid w:val="006730E4"/>
    <w:rsid w:val="00673F3A"/>
    <w:rsid w:val="006744BC"/>
    <w:rsid w:val="006750E4"/>
    <w:rsid w:val="00675C41"/>
    <w:rsid w:val="00676D19"/>
    <w:rsid w:val="006804A0"/>
    <w:rsid w:val="0068127A"/>
    <w:rsid w:val="0068167B"/>
    <w:rsid w:val="006819F0"/>
    <w:rsid w:val="00681E44"/>
    <w:rsid w:val="00681F3D"/>
    <w:rsid w:val="006821C4"/>
    <w:rsid w:val="00683248"/>
    <w:rsid w:val="006837E3"/>
    <w:rsid w:val="00683C94"/>
    <w:rsid w:val="00683D6A"/>
    <w:rsid w:val="00684A21"/>
    <w:rsid w:val="00686238"/>
    <w:rsid w:val="00686392"/>
    <w:rsid w:val="0068657D"/>
    <w:rsid w:val="006867E7"/>
    <w:rsid w:val="00686A78"/>
    <w:rsid w:val="00687BEB"/>
    <w:rsid w:val="006910BF"/>
    <w:rsid w:val="006922C3"/>
    <w:rsid w:val="006931D2"/>
    <w:rsid w:val="006942C4"/>
    <w:rsid w:val="00695626"/>
    <w:rsid w:val="00695D0D"/>
    <w:rsid w:val="00695DA4"/>
    <w:rsid w:val="00696753"/>
    <w:rsid w:val="00696B79"/>
    <w:rsid w:val="00696B91"/>
    <w:rsid w:val="00696EC3"/>
    <w:rsid w:val="006979E0"/>
    <w:rsid w:val="006A1AFC"/>
    <w:rsid w:val="006A1FBB"/>
    <w:rsid w:val="006A309F"/>
    <w:rsid w:val="006A3A8B"/>
    <w:rsid w:val="006A3F79"/>
    <w:rsid w:val="006A42FC"/>
    <w:rsid w:val="006A4311"/>
    <w:rsid w:val="006A497F"/>
    <w:rsid w:val="006A4CB0"/>
    <w:rsid w:val="006A5027"/>
    <w:rsid w:val="006A59C3"/>
    <w:rsid w:val="006A5DBA"/>
    <w:rsid w:val="006A79D8"/>
    <w:rsid w:val="006A7E41"/>
    <w:rsid w:val="006B09E3"/>
    <w:rsid w:val="006B0A8F"/>
    <w:rsid w:val="006B2546"/>
    <w:rsid w:val="006B2C52"/>
    <w:rsid w:val="006B2F85"/>
    <w:rsid w:val="006B35EC"/>
    <w:rsid w:val="006B38BC"/>
    <w:rsid w:val="006B3E9A"/>
    <w:rsid w:val="006B4165"/>
    <w:rsid w:val="006B42F7"/>
    <w:rsid w:val="006B4B21"/>
    <w:rsid w:val="006B6327"/>
    <w:rsid w:val="006B6486"/>
    <w:rsid w:val="006B79AF"/>
    <w:rsid w:val="006C05AC"/>
    <w:rsid w:val="006C0768"/>
    <w:rsid w:val="006C0C9B"/>
    <w:rsid w:val="006C0E48"/>
    <w:rsid w:val="006C0EAB"/>
    <w:rsid w:val="006C0FD4"/>
    <w:rsid w:val="006C1745"/>
    <w:rsid w:val="006C17A8"/>
    <w:rsid w:val="006C193A"/>
    <w:rsid w:val="006C1C5C"/>
    <w:rsid w:val="006C27D8"/>
    <w:rsid w:val="006C2B6D"/>
    <w:rsid w:val="006C404D"/>
    <w:rsid w:val="006C61C8"/>
    <w:rsid w:val="006C6D6D"/>
    <w:rsid w:val="006C7341"/>
    <w:rsid w:val="006D1019"/>
    <w:rsid w:val="006D1430"/>
    <w:rsid w:val="006D1D02"/>
    <w:rsid w:val="006D249E"/>
    <w:rsid w:val="006D24FB"/>
    <w:rsid w:val="006D2513"/>
    <w:rsid w:val="006D4176"/>
    <w:rsid w:val="006D536D"/>
    <w:rsid w:val="006D55D8"/>
    <w:rsid w:val="006D6196"/>
    <w:rsid w:val="006D639E"/>
    <w:rsid w:val="006D63BE"/>
    <w:rsid w:val="006D73F0"/>
    <w:rsid w:val="006D75A2"/>
    <w:rsid w:val="006E01F3"/>
    <w:rsid w:val="006E0DBB"/>
    <w:rsid w:val="006E0EB7"/>
    <w:rsid w:val="006E10AE"/>
    <w:rsid w:val="006E1D0A"/>
    <w:rsid w:val="006E1DE5"/>
    <w:rsid w:val="006E1F4B"/>
    <w:rsid w:val="006E2312"/>
    <w:rsid w:val="006E3A17"/>
    <w:rsid w:val="006E3DB5"/>
    <w:rsid w:val="006E4F4F"/>
    <w:rsid w:val="006E5314"/>
    <w:rsid w:val="006E566F"/>
    <w:rsid w:val="006E5D6C"/>
    <w:rsid w:val="006E6DB3"/>
    <w:rsid w:val="006E7590"/>
    <w:rsid w:val="006E776E"/>
    <w:rsid w:val="006E785D"/>
    <w:rsid w:val="006F01E4"/>
    <w:rsid w:val="006F0B2B"/>
    <w:rsid w:val="006F1FE2"/>
    <w:rsid w:val="006F231E"/>
    <w:rsid w:val="006F355B"/>
    <w:rsid w:val="006F3D88"/>
    <w:rsid w:val="006F4387"/>
    <w:rsid w:val="006F5FB5"/>
    <w:rsid w:val="006F6600"/>
    <w:rsid w:val="006F7176"/>
    <w:rsid w:val="006F72AB"/>
    <w:rsid w:val="006F741D"/>
    <w:rsid w:val="006F754C"/>
    <w:rsid w:val="006F783B"/>
    <w:rsid w:val="006F7E0C"/>
    <w:rsid w:val="007001C7"/>
    <w:rsid w:val="00701438"/>
    <w:rsid w:val="00701961"/>
    <w:rsid w:val="007036F9"/>
    <w:rsid w:val="00703FA6"/>
    <w:rsid w:val="0070453B"/>
    <w:rsid w:val="0070526B"/>
    <w:rsid w:val="007055B7"/>
    <w:rsid w:val="00705934"/>
    <w:rsid w:val="007071B7"/>
    <w:rsid w:val="00707487"/>
    <w:rsid w:val="007110E4"/>
    <w:rsid w:val="00711272"/>
    <w:rsid w:val="00711BEC"/>
    <w:rsid w:val="00711C0A"/>
    <w:rsid w:val="00711CBE"/>
    <w:rsid w:val="00712E94"/>
    <w:rsid w:val="007152C7"/>
    <w:rsid w:val="0071538A"/>
    <w:rsid w:val="00715975"/>
    <w:rsid w:val="00716D37"/>
    <w:rsid w:val="0072052C"/>
    <w:rsid w:val="00720C50"/>
    <w:rsid w:val="0072192F"/>
    <w:rsid w:val="00721C19"/>
    <w:rsid w:val="007235C0"/>
    <w:rsid w:val="00723980"/>
    <w:rsid w:val="00725E53"/>
    <w:rsid w:val="007260A9"/>
    <w:rsid w:val="00726677"/>
    <w:rsid w:val="007267D4"/>
    <w:rsid w:val="007269F2"/>
    <w:rsid w:val="0072745B"/>
    <w:rsid w:val="0072784F"/>
    <w:rsid w:val="00727C4C"/>
    <w:rsid w:val="00730AEC"/>
    <w:rsid w:val="00730B3A"/>
    <w:rsid w:val="00730EE8"/>
    <w:rsid w:val="007316E9"/>
    <w:rsid w:val="00732C3D"/>
    <w:rsid w:val="00732CD3"/>
    <w:rsid w:val="00733179"/>
    <w:rsid w:val="0073359F"/>
    <w:rsid w:val="007343AF"/>
    <w:rsid w:val="007346FD"/>
    <w:rsid w:val="00734BEF"/>
    <w:rsid w:val="007350AF"/>
    <w:rsid w:val="00735C89"/>
    <w:rsid w:val="00736271"/>
    <w:rsid w:val="0073704D"/>
    <w:rsid w:val="0074072E"/>
    <w:rsid w:val="007416F6"/>
    <w:rsid w:val="00741CD7"/>
    <w:rsid w:val="00742959"/>
    <w:rsid w:val="00743AA6"/>
    <w:rsid w:val="00743F31"/>
    <w:rsid w:val="007440D7"/>
    <w:rsid w:val="007458E0"/>
    <w:rsid w:val="00745A97"/>
    <w:rsid w:val="007472C0"/>
    <w:rsid w:val="00750073"/>
    <w:rsid w:val="00750139"/>
    <w:rsid w:val="00750CCB"/>
    <w:rsid w:val="00750ED1"/>
    <w:rsid w:val="00751091"/>
    <w:rsid w:val="007522DB"/>
    <w:rsid w:val="007525C8"/>
    <w:rsid w:val="007536A7"/>
    <w:rsid w:val="0075410E"/>
    <w:rsid w:val="00754980"/>
    <w:rsid w:val="00754D0F"/>
    <w:rsid w:val="00755503"/>
    <w:rsid w:val="00756271"/>
    <w:rsid w:val="0075640F"/>
    <w:rsid w:val="00756FF8"/>
    <w:rsid w:val="00757C3C"/>
    <w:rsid w:val="00760469"/>
    <w:rsid w:val="007604E2"/>
    <w:rsid w:val="00761546"/>
    <w:rsid w:val="00762023"/>
    <w:rsid w:val="00762677"/>
    <w:rsid w:val="007626E9"/>
    <w:rsid w:val="0076280A"/>
    <w:rsid w:val="00762974"/>
    <w:rsid w:val="00762CF7"/>
    <w:rsid w:val="00762D4A"/>
    <w:rsid w:val="007633FF"/>
    <w:rsid w:val="00763AB3"/>
    <w:rsid w:val="0076471C"/>
    <w:rsid w:val="00764E11"/>
    <w:rsid w:val="00765BDC"/>
    <w:rsid w:val="00766B69"/>
    <w:rsid w:val="007675FA"/>
    <w:rsid w:val="00767A09"/>
    <w:rsid w:val="00767ED6"/>
    <w:rsid w:val="00770015"/>
    <w:rsid w:val="00770229"/>
    <w:rsid w:val="007728A5"/>
    <w:rsid w:val="00772BA6"/>
    <w:rsid w:val="00773A51"/>
    <w:rsid w:val="00773D51"/>
    <w:rsid w:val="00774C88"/>
    <w:rsid w:val="00775A66"/>
    <w:rsid w:val="00776998"/>
    <w:rsid w:val="00776A6B"/>
    <w:rsid w:val="00777061"/>
    <w:rsid w:val="00777720"/>
    <w:rsid w:val="00777B52"/>
    <w:rsid w:val="00780418"/>
    <w:rsid w:val="00780B08"/>
    <w:rsid w:val="00780C2A"/>
    <w:rsid w:val="00781A19"/>
    <w:rsid w:val="00781AC1"/>
    <w:rsid w:val="0078258A"/>
    <w:rsid w:val="007826F2"/>
    <w:rsid w:val="0078307E"/>
    <w:rsid w:val="00784064"/>
    <w:rsid w:val="00785631"/>
    <w:rsid w:val="007858EA"/>
    <w:rsid w:val="00785EC5"/>
    <w:rsid w:val="0078603E"/>
    <w:rsid w:val="00790068"/>
    <w:rsid w:val="00790A63"/>
    <w:rsid w:val="00791AD1"/>
    <w:rsid w:val="0079209D"/>
    <w:rsid w:val="00792A64"/>
    <w:rsid w:val="00793891"/>
    <w:rsid w:val="00794712"/>
    <w:rsid w:val="00794942"/>
    <w:rsid w:val="00794B06"/>
    <w:rsid w:val="00794CD1"/>
    <w:rsid w:val="007960CC"/>
    <w:rsid w:val="00796C9A"/>
    <w:rsid w:val="00797FD8"/>
    <w:rsid w:val="007A00B6"/>
    <w:rsid w:val="007A0373"/>
    <w:rsid w:val="007A03DE"/>
    <w:rsid w:val="007A0853"/>
    <w:rsid w:val="007A0C00"/>
    <w:rsid w:val="007A1458"/>
    <w:rsid w:val="007A15EE"/>
    <w:rsid w:val="007A172B"/>
    <w:rsid w:val="007A188B"/>
    <w:rsid w:val="007A23F7"/>
    <w:rsid w:val="007A308E"/>
    <w:rsid w:val="007A34C3"/>
    <w:rsid w:val="007A3916"/>
    <w:rsid w:val="007A397F"/>
    <w:rsid w:val="007A5787"/>
    <w:rsid w:val="007A58F7"/>
    <w:rsid w:val="007A761E"/>
    <w:rsid w:val="007A7795"/>
    <w:rsid w:val="007B01A3"/>
    <w:rsid w:val="007B0588"/>
    <w:rsid w:val="007B3551"/>
    <w:rsid w:val="007B3727"/>
    <w:rsid w:val="007B397A"/>
    <w:rsid w:val="007B3B25"/>
    <w:rsid w:val="007B3DAE"/>
    <w:rsid w:val="007B4E85"/>
    <w:rsid w:val="007B51D8"/>
    <w:rsid w:val="007B6723"/>
    <w:rsid w:val="007B6BD0"/>
    <w:rsid w:val="007B6F17"/>
    <w:rsid w:val="007B6FF4"/>
    <w:rsid w:val="007B76A4"/>
    <w:rsid w:val="007B7C9C"/>
    <w:rsid w:val="007C150D"/>
    <w:rsid w:val="007C2215"/>
    <w:rsid w:val="007C28F0"/>
    <w:rsid w:val="007C2B6C"/>
    <w:rsid w:val="007C3D6F"/>
    <w:rsid w:val="007C46BD"/>
    <w:rsid w:val="007C4D1C"/>
    <w:rsid w:val="007C5DC8"/>
    <w:rsid w:val="007C7C79"/>
    <w:rsid w:val="007D076E"/>
    <w:rsid w:val="007D0CE6"/>
    <w:rsid w:val="007D2760"/>
    <w:rsid w:val="007D3E7D"/>
    <w:rsid w:val="007D5262"/>
    <w:rsid w:val="007D55CB"/>
    <w:rsid w:val="007E0512"/>
    <w:rsid w:val="007E1672"/>
    <w:rsid w:val="007E2058"/>
    <w:rsid w:val="007E32A2"/>
    <w:rsid w:val="007E3341"/>
    <w:rsid w:val="007E3377"/>
    <w:rsid w:val="007E391A"/>
    <w:rsid w:val="007E4660"/>
    <w:rsid w:val="007E4C9D"/>
    <w:rsid w:val="007E4CE4"/>
    <w:rsid w:val="007E512A"/>
    <w:rsid w:val="007E51CE"/>
    <w:rsid w:val="007E5414"/>
    <w:rsid w:val="007E5AF2"/>
    <w:rsid w:val="007E659B"/>
    <w:rsid w:val="007E759C"/>
    <w:rsid w:val="007E787E"/>
    <w:rsid w:val="007E7E04"/>
    <w:rsid w:val="007F2B97"/>
    <w:rsid w:val="007F2E22"/>
    <w:rsid w:val="007F3186"/>
    <w:rsid w:val="007F3308"/>
    <w:rsid w:val="007F3774"/>
    <w:rsid w:val="007F3AAA"/>
    <w:rsid w:val="007F4121"/>
    <w:rsid w:val="007F41AE"/>
    <w:rsid w:val="007F4E72"/>
    <w:rsid w:val="007F52F9"/>
    <w:rsid w:val="007F6C35"/>
    <w:rsid w:val="007F6ED6"/>
    <w:rsid w:val="007F7452"/>
    <w:rsid w:val="007F74C8"/>
    <w:rsid w:val="007F7A9C"/>
    <w:rsid w:val="007F7F62"/>
    <w:rsid w:val="00800097"/>
    <w:rsid w:val="00800B41"/>
    <w:rsid w:val="00800BFC"/>
    <w:rsid w:val="008011A3"/>
    <w:rsid w:val="008019D8"/>
    <w:rsid w:val="00803216"/>
    <w:rsid w:val="00803800"/>
    <w:rsid w:val="00805526"/>
    <w:rsid w:val="00805C8F"/>
    <w:rsid w:val="00806577"/>
    <w:rsid w:val="008068CD"/>
    <w:rsid w:val="00806AC9"/>
    <w:rsid w:val="00807737"/>
    <w:rsid w:val="00807DC3"/>
    <w:rsid w:val="008100AC"/>
    <w:rsid w:val="00810711"/>
    <w:rsid w:val="00810F06"/>
    <w:rsid w:val="0081259B"/>
    <w:rsid w:val="0081336E"/>
    <w:rsid w:val="008137EE"/>
    <w:rsid w:val="00813BBB"/>
    <w:rsid w:val="00814485"/>
    <w:rsid w:val="00814C0F"/>
    <w:rsid w:val="00815A58"/>
    <w:rsid w:val="00817422"/>
    <w:rsid w:val="00817A15"/>
    <w:rsid w:val="00820247"/>
    <w:rsid w:val="008208A3"/>
    <w:rsid w:val="00820CCA"/>
    <w:rsid w:val="00820DEB"/>
    <w:rsid w:val="00821737"/>
    <w:rsid w:val="008222EA"/>
    <w:rsid w:val="00822872"/>
    <w:rsid w:val="00822B09"/>
    <w:rsid w:val="00823404"/>
    <w:rsid w:val="008236FB"/>
    <w:rsid w:val="00824496"/>
    <w:rsid w:val="008249B9"/>
    <w:rsid w:val="00826DF6"/>
    <w:rsid w:val="00826F5C"/>
    <w:rsid w:val="00827AA3"/>
    <w:rsid w:val="0083007D"/>
    <w:rsid w:val="0083009B"/>
    <w:rsid w:val="00830C9B"/>
    <w:rsid w:val="00831B32"/>
    <w:rsid w:val="0083314E"/>
    <w:rsid w:val="0083492D"/>
    <w:rsid w:val="008354D9"/>
    <w:rsid w:val="00836136"/>
    <w:rsid w:val="00836512"/>
    <w:rsid w:val="00836F20"/>
    <w:rsid w:val="00837498"/>
    <w:rsid w:val="00837719"/>
    <w:rsid w:val="00837763"/>
    <w:rsid w:val="00837BC5"/>
    <w:rsid w:val="0084104F"/>
    <w:rsid w:val="008416F2"/>
    <w:rsid w:val="008420BF"/>
    <w:rsid w:val="008423C1"/>
    <w:rsid w:val="008426AE"/>
    <w:rsid w:val="00842969"/>
    <w:rsid w:val="00842A30"/>
    <w:rsid w:val="00843220"/>
    <w:rsid w:val="00843FEB"/>
    <w:rsid w:val="00845092"/>
    <w:rsid w:val="008450C1"/>
    <w:rsid w:val="00845344"/>
    <w:rsid w:val="008453F5"/>
    <w:rsid w:val="0084571D"/>
    <w:rsid w:val="0084622D"/>
    <w:rsid w:val="00846674"/>
    <w:rsid w:val="0084671F"/>
    <w:rsid w:val="00846C8B"/>
    <w:rsid w:val="00847A55"/>
    <w:rsid w:val="008509A2"/>
    <w:rsid w:val="00853349"/>
    <w:rsid w:val="00854EE3"/>
    <w:rsid w:val="008557D3"/>
    <w:rsid w:val="008603EB"/>
    <w:rsid w:val="0086083F"/>
    <w:rsid w:val="00862550"/>
    <w:rsid w:val="00864355"/>
    <w:rsid w:val="008645B0"/>
    <w:rsid w:val="008650D2"/>
    <w:rsid w:val="0086588D"/>
    <w:rsid w:val="0086697B"/>
    <w:rsid w:val="00866E7C"/>
    <w:rsid w:val="00867635"/>
    <w:rsid w:val="008713EF"/>
    <w:rsid w:val="0087175E"/>
    <w:rsid w:val="00871A24"/>
    <w:rsid w:val="00872375"/>
    <w:rsid w:val="0087331C"/>
    <w:rsid w:val="00873528"/>
    <w:rsid w:val="008744B0"/>
    <w:rsid w:val="00874E65"/>
    <w:rsid w:val="00875478"/>
    <w:rsid w:val="00875504"/>
    <w:rsid w:val="00876054"/>
    <w:rsid w:val="008768B5"/>
    <w:rsid w:val="00876C0A"/>
    <w:rsid w:val="008770D6"/>
    <w:rsid w:val="00877742"/>
    <w:rsid w:val="00877E23"/>
    <w:rsid w:val="008818AC"/>
    <w:rsid w:val="00881EE6"/>
    <w:rsid w:val="008838E2"/>
    <w:rsid w:val="00883EB0"/>
    <w:rsid w:val="00885333"/>
    <w:rsid w:val="008854E4"/>
    <w:rsid w:val="008858A8"/>
    <w:rsid w:val="00886655"/>
    <w:rsid w:val="00886DBD"/>
    <w:rsid w:val="008870F8"/>
    <w:rsid w:val="00890831"/>
    <w:rsid w:val="00891A89"/>
    <w:rsid w:val="00891AF7"/>
    <w:rsid w:val="00892919"/>
    <w:rsid w:val="00894890"/>
    <w:rsid w:val="008956C7"/>
    <w:rsid w:val="00895E1F"/>
    <w:rsid w:val="00896CC5"/>
    <w:rsid w:val="008A0768"/>
    <w:rsid w:val="008A0D89"/>
    <w:rsid w:val="008A29BE"/>
    <w:rsid w:val="008A2A9F"/>
    <w:rsid w:val="008A2E8A"/>
    <w:rsid w:val="008A5780"/>
    <w:rsid w:val="008A6DFD"/>
    <w:rsid w:val="008B02A7"/>
    <w:rsid w:val="008B0383"/>
    <w:rsid w:val="008B0F93"/>
    <w:rsid w:val="008B271C"/>
    <w:rsid w:val="008B2BCC"/>
    <w:rsid w:val="008B3718"/>
    <w:rsid w:val="008B3C41"/>
    <w:rsid w:val="008B496A"/>
    <w:rsid w:val="008B49B0"/>
    <w:rsid w:val="008B4E53"/>
    <w:rsid w:val="008B590A"/>
    <w:rsid w:val="008B6A53"/>
    <w:rsid w:val="008B7448"/>
    <w:rsid w:val="008C0654"/>
    <w:rsid w:val="008C172F"/>
    <w:rsid w:val="008C1790"/>
    <w:rsid w:val="008C2D67"/>
    <w:rsid w:val="008C34A0"/>
    <w:rsid w:val="008C44A5"/>
    <w:rsid w:val="008C4769"/>
    <w:rsid w:val="008C4EFA"/>
    <w:rsid w:val="008C5C15"/>
    <w:rsid w:val="008D0E5C"/>
    <w:rsid w:val="008D1964"/>
    <w:rsid w:val="008D24F1"/>
    <w:rsid w:val="008D2E35"/>
    <w:rsid w:val="008D335C"/>
    <w:rsid w:val="008D5159"/>
    <w:rsid w:val="008D5E63"/>
    <w:rsid w:val="008D6837"/>
    <w:rsid w:val="008D6A21"/>
    <w:rsid w:val="008E041B"/>
    <w:rsid w:val="008E0775"/>
    <w:rsid w:val="008E1E01"/>
    <w:rsid w:val="008E2F1E"/>
    <w:rsid w:val="008E473B"/>
    <w:rsid w:val="008E4F35"/>
    <w:rsid w:val="008E54B8"/>
    <w:rsid w:val="008E5F13"/>
    <w:rsid w:val="008E6227"/>
    <w:rsid w:val="008E70D3"/>
    <w:rsid w:val="008E781B"/>
    <w:rsid w:val="008E7AE9"/>
    <w:rsid w:val="008E7D57"/>
    <w:rsid w:val="008F065C"/>
    <w:rsid w:val="008F0B18"/>
    <w:rsid w:val="008F0F6A"/>
    <w:rsid w:val="008F0F9F"/>
    <w:rsid w:val="008F0FEA"/>
    <w:rsid w:val="008F18C3"/>
    <w:rsid w:val="008F1C20"/>
    <w:rsid w:val="008F1CFD"/>
    <w:rsid w:val="008F2906"/>
    <w:rsid w:val="008F4275"/>
    <w:rsid w:val="008F4507"/>
    <w:rsid w:val="008F4988"/>
    <w:rsid w:val="008F4FA7"/>
    <w:rsid w:val="008F56D8"/>
    <w:rsid w:val="008F61BA"/>
    <w:rsid w:val="008F6B08"/>
    <w:rsid w:val="008F6DEA"/>
    <w:rsid w:val="008F7BA5"/>
    <w:rsid w:val="008F7D26"/>
    <w:rsid w:val="00900306"/>
    <w:rsid w:val="00901036"/>
    <w:rsid w:val="00901927"/>
    <w:rsid w:val="00902539"/>
    <w:rsid w:val="00904691"/>
    <w:rsid w:val="00904B37"/>
    <w:rsid w:val="00905920"/>
    <w:rsid w:val="00906C52"/>
    <w:rsid w:val="00906CA1"/>
    <w:rsid w:val="00906D25"/>
    <w:rsid w:val="00907B11"/>
    <w:rsid w:val="009108DF"/>
    <w:rsid w:val="00910CB3"/>
    <w:rsid w:val="00910E1D"/>
    <w:rsid w:val="0091149C"/>
    <w:rsid w:val="00911533"/>
    <w:rsid w:val="00911986"/>
    <w:rsid w:val="009122AE"/>
    <w:rsid w:val="009124C4"/>
    <w:rsid w:val="009125FC"/>
    <w:rsid w:val="009127A7"/>
    <w:rsid w:val="00912C9B"/>
    <w:rsid w:val="00913131"/>
    <w:rsid w:val="00913F60"/>
    <w:rsid w:val="009159FD"/>
    <w:rsid w:val="00915ECA"/>
    <w:rsid w:val="0091606A"/>
    <w:rsid w:val="00916198"/>
    <w:rsid w:val="00916883"/>
    <w:rsid w:val="00916A2E"/>
    <w:rsid w:val="00916B38"/>
    <w:rsid w:val="00916B65"/>
    <w:rsid w:val="00922EAE"/>
    <w:rsid w:val="00923CE2"/>
    <w:rsid w:val="00924B38"/>
    <w:rsid w:val="00924CBF"/>
    <w:rsid w:val="00924E47"/>
    <w:rsid w:val="009253AA"/>
    <w:rsid w:val="00925851"/>
    <w:rsid w:val="0092620E"/>
    <w:rsid w:val="00926EAF"/>
    <w:rsid w:val="0092702A"/>
    <w:rsid w:val="00931308"/>
    <w:rsid w:val="00931597"/>
    <w:rsid w:val="00931814"/>
    <w:rsid w:val="009334A2"/>
    <w:rsid w:val="009338BD"/>
    <w:rsid w:val="00933E3A"/>
    <w:rsid w:val="00934DE2"/>
    <w:rsid w:val="009362F6"/>
    <w:rsid w:val="0093640E"/>
    <w:rsid w:val="00936780"/>
    <w:rsid w:val="0093703E"/>
    <w:rsid w:val="009370FE"/>
    <w:rsid w:val="0093740E"/>
    <w:rsid w:val="00937A9E"/>
    <w:rsid w:val="00937B27"/>
    <w:rsid w:val="00940B9F"/>
    <w:rsid w:val="00940BB4"/>
    <w:rsid w:val="00940F9F"/>
    <w:rsid w:val="00940FE8"/>
    <w:rsid w:val="00942091"/>
    <w:rsid w:val="00943DEE"/>
    <w:rsid w:val="009441C9"/>
    <w:rsid w:val="00944541"/>
    <w:rsid w:val="009455C4"/>
    <w:rsid w:val="0094579B"/>
    <w:rsid w:val="009458A3"/>
    <w:rsid w:val="00945A7F"/>
    <w:rsid w:val="00946787"/>
    <w:rsid w:val="00946CFE"/>
    <w:rsid w:val="00947599"/>
    <w:rsid w:val="0095127C"/>
    <w:rsid w:val="00952046"/>
    <w:rsid w:val="0095287F"/>
    <w:rsid w:val="009535AF"/>
    <w:rsid w:val="00953603"/>
    <w:rsid w:val="00953D5A"/>
    <w:rsid w:val="0095418E"/>
    <w:rsid w:val="00955C9F"/>
    <w:rsid w:val="0095614D"/>
    <w:rsid w:val="00957121"/>
    <w:rsid w:val="0095771A"/>
    <w:rsid w:val="0095784D"/>
    <w:rsid w:val="00957969"/>
    <w:rsid w:val="00957ACB"/>
    <w:rsid w:val="00961036"/>
    <w:rsid w:val="009633E5"/>
    <w:rsid w:val="0096348F"/>
    <w:rsid w:val="00963795"/>
    <w:rsid w:val="00963D60"/>
    <w:rsid w:val="00963EE7"/>
    <w:rsid w:val="00964C65"/>
    <w:rsid w:val="00965D88"/>
    <w:rsid w:val="00966089"/>
    <w:rsid w:val="00966DC5"/>
    <w:rsid w:val="00966EFF"/>
    <w:rsid w:val="00966F34"/>
    <w:rsid w:val="009672EC"/>
    <w:rsid w:val="00967B2F"/>
    <w:rsid w:val="00967D48"/>
    <w:rsid w:val="00967EC8"/>
    <w:rsid w:val="009705EF"/>
    <w:rsid w:val="009706A0"/>
    <w:rsid w:val="00971542"/>
    <w:rsid w:val="0097200A"/>
    <w:rsid w:val="009721D2"/>
    <w:rsid w:val="00972B5F"/>
    <w:rsid w:val="009730CC"/>
    <w:rsid w:val="00973368"/>
    <w:rsid w:val="00975A30"/>
    <w:rsid w:val="00976C9C"/>
    <w:rsid w:val="00976F2B"/>
    <w:rsid w:val="00977B4D"/>
    <w:rsid w:val="009800B4"/>
    <w:rsid w:val="009804FF"/>
    <w:rsid w:val="00980F1A"/>
    <w:rsid w:val="0098102A"/>
    <w:rsid w:val="00981343"/>
    <w:rsid w:val="00981637"/>
    <w:rsid w:val="00982912"/>
    <w:rsid w:val="00982F12"/>
    <w:rsid w:val="00983F65"/>
    <w:rsid w:val="00984074"/>
    <w:rsid w:val="0098574B"/>
    <w:rsid w:val="00985BD0"/>
    <w:rsid w:val="00985E7D"/>
    <w:rsid w:val="00986629"/>
    <w:rsid w:val="00986E61"/>
    <w:rsid w:val="009875B7"/>
    <w:rsid w:val="009875BA"/>
    <w:rsid w:val="00987F2D"/>
    <w:rsid w:val="009930AB"/>
    <w:rsid w:val="0099385F"/>
    <w:rsid w:val="00993B7D"/>
    <w:rsid w:val="00993E37"/>
    <w:rsid w:val="00994B03"/>
    <w:rsid w:val="0099502D"/>
    <w:rsid w:val="009953B5"/>
    <w:rsid w:val="0099585E"/>
    <w:rsid w:val="00995C5B"/>
    <w:rsid w:val="009966A3"/>
    <w:rsid w:val="0099688F"/>
    <w:rsid w:val="00996E9C"/>
    <w:rsid w:val="009970BA"/>
    <w:rsid w:val="009A0D7E"/>
    <w:rsid w:val="009A1A6A"/>
    <w:rsid w:val="009A1F29"/>
    <w:rsid w:val="009A2AF0"/>
    <w:rsid w:val="009A50F1"/>
    <w:rsid w:val="009A5BC5"/>
    <w:rsid w:val="009A64DF"/>
    <w:rsid w:val="009A653E"/>
    <w:rsid w:val="009A76F0"/>
    <w:rsid w:val="009B038D"/>
    <w:rsid w:val="009B0714"/>
    <w:rsid w:val="009B0C6B"/>
    <w:rsid w:val="009B167A"/>
    <w:rsid w:val="009B2538"/>
    <w:rsid w:val="009B2617"/>
    <w:rsid w:val="009B38AC"/>
    <w:rsid w:val="009B4900"/>
    <w:rsid w:val="009B4A8B"/>
    <w:rsid w:val="009B54CA"/>
    <w:rsid w:val="009B6503"/>
    <w:rsid w:val="009B7877"/>
    <w:rsid w:val="009C02BC"/>
    <w:rsid w:val="009C030C"/>
    <w:rsid w:val="009C12E8"/>
    <w:rsid w:val="009C148E"/>
    <w:rsid w:val="009C1520"/>
    <w:rsid w:val="009C1C4E"/>
    <w:rsid w:val="009C22F1"/>
    <w:rsid w:val="009C2318"/>
    <w:rsid w:val="009C2A35"/>
    <w:rsid w:val="009C2EE0"/>
    <w:rsid w:val="009C3A25"/>
    <w:rsid w:val="009C48C1"/>
    <w:rsid w:val="009C4E0E"/>
    <w:rsid w:val="009C58B0"/>
    <w:rsid w:val="009C6739"/>
    <w:rsid w:val="009C68CA"/>
    <w:rsid w:val="009C6A39"/>
    <w:rsid w:val="009C7C06"/>
    <w:rsid w:val="009C7D48"/>
    <w:rsid w:val="009D153F"/>
    <w:rsid w:val="009D1920"/>
    <w:rsid w:val="009D3D99"/>
    <w:rsid w:val="009D415F"/>
    <w:rsid w:val="009D4EB3"/>
    <w:rsid w:val="009D5AED"/>
    <w:rsid w:val="009D5B15"/>
    <w:rsid w:val="009D68D7"/>
    <w:rsid w:val="009D7C3D"/>
    <w:rsid w:val="009D7C4E"/>
    <w:rsid w:val="009E118E"/>
    <w:rsid w:val="009E16DF"/>
    <w:rsid w:val="009E1F14"/>
    <w:rsid w:val="009E21AF"/>
    <w:rsid w:val="009E2C90"/>
    <w:rsid w:val="009E51E9"/>
    <w:rsid w:val="009E5702"/>
    <w:rsid w:val="009E6C79"/>
    <w:rsid w:val="009E6EC7"/>
    <w:rsid w:val="009E6F70"/>
    <w:rsid w:val="009E76E9"/>
    <w:rsid w:val="009F0150"/>
    <w:rsid w:val="009F0676"/>
    <w:rsid w:val="009F07B0"/>
    <w:rsid w:val="009F135E"/>
    <w:rsid w:val="009F1D2C"/>
    <w:rsid w:val="009F2437"/>
    <w:rsid w:val="009F3A8E"/>
    <w:rsid w:val="009F3D82"/>
    <w:rsid w:val="009F41AE"/>
    <w:rsid w:val="009F457E"/>
    <w:rsid w:val="009F45D3"/>
    <w:rsid w:val="009F5A56"/>
    <w:rsid w:val="009F6725"/>
    <w:rsid w:val="009F6A9B"/>
    <w:rsid w:val="009F6E75"/>
    <w:rsid w:val="009F75D9"/>
    <w:rsid w:val="009F7AEE"/>
    <w:rsid w:val="009F7B81"/>
    <w:rsid w:val="00A00239"/>
    <w:rsid w:val="00A012BD"/>
    <w:rsid w:val="00A03659"/>
    <w:rsid w:val="00A04431"/>
    <w:rsid w:val="00A053B9"/>
    <w:rsid w:val="00A063C0"/>
    <w:rsid w:val="00A063C5"/>
    <w:rsid w:val="00A067F3"/>
    <w:rsid w:val="00A07034"/>
    <w:rsid w:val="00A0773F"/>
    <w:rsid w:val="00A07771"/>
    <w:rsid w:val="00A102C8"/>
    <w:rsid w:val="00A102E0"/>
    <w:rsid w:val="00A10BC8"/>
    <w:rsid w:val="00A10C50"/>
    <w:rsid w:val="00A110A5"/>
    <w:rsid w:val="00A119C7"/>
    <w:rsid w:val="00A12100"/>
    <w:rsid w:val="00A12D4B"/>
    <w:rsid w:val="00A1374E"/>
    <w:rsid w:val="00A13DA6"/>
    <w:rsid w:val="00A14154"/>
    <w:rsid w:val="00A1472A"/>
    <w:rsid w:val="00A14B69"/>
    <w:rsid w:val="00A1598D"/>
    <w:rsid w:val="00A15AC3"/>
    <w:rsid w:val="00A20948"/>
    <w:rsid w:val="00A20EBB"/>
    <w:rsid w:val="00A22A03"/>
    <w:rsid w:val="00A236E8"/>
    <w:rsid w:val="00A23721"/>
    <w:rsid w:val="00A24926"/>
    <w:rsid w:val="00A2497C"/>
    <w:rsid w:val="00A24BA8"/>
    <w:rsid w:val="00A25517"/>
    <w:rsid w:val="00A25801"/>
    <w:rsid w:val="00A25C50"/>
    <w:rsid w:val="00A25DD2"/>
    <w:rsid w:val="00A26796"/>
    <w:rsid w:val="00A2698E"/>
    <w:rsid w:val="00A26D86"/>
    <w:rsid w:val="00A27069"/>
    <w:rsid w:val="00A27148"/>
    <w:rsid w:val="00A27DE4"/>
    <w:rsid w:val="00A30CB7"/>
    <w:rsid w:val="00A31E47"/>
    <w:rsid w:val="00A31EBF"/>
    <w:rsid w:val="00A3331D"/>
    <w:rsid w:val="00A358EE"/>
    <w:rsid w:val="00A37B2D"/>
    <w:rsid w:val="00A4010A"/>
    <w:rsid w:val="00A4012D"/>
    <w:rsid w:val="00A40B73"/>
    <w:rsid w:val="00A40C93"/>
    <w:rsid w:val="00A41339"/>
    <w:rsid w:val="00A41574"/>
    <w:rsid w:val="00A4193A"/>
    <w:rsid w:val="00A439D8"/>
    <w:rsid w:val="00A448D1"/>
    <w:rsid w:val="00A449ED"/>
    <w:rsid w:val="00A46946"/>
    <w:rsid w:val="00A46D5A"/>
    <w:rsid w:val="00A46EEF"/>
    <w:rsid w:val="00A46F15"/>
    <w:rsid w:val="00A50584"/>
    <w:rsid w:val="00A51B1E"/>
    <w:rsid w:val="00A524C5"/>
    <w:rsid w:val="00A5257E"/>
    <w:rsid w:val="00A53178"/>
    <w:rsid w:val="00A544C4"/>
    <w:rsid w:val="00A56140"/>
    <w:rsid w:val="00A56449"/>
    <w:rsid w:val="00A56BEA"/>
    <w:rsid w:val="00A57DA8"/>
    <w:rsid w:val="00A57E34"/>
    <w:rsid w:val="00A60125"/>
    <w:rsid w:val="00A605F3"/>
    <w:rsid w:val="00A619FC"/>
    <w:rsid w:val="00A61E4A"/>
    <w:rsid w:val="00A624DE"/>
    <w:rsid w:val="00A626AD"/>
    <w:rsid w:val="00A626BA"/>
    <w:rsid w:val="00A62924"/>
    <w:rsid w:val="00A63229"/>
    <w:rsid w:val="00A639E5"/>
    <w:rsid w:val="00A63DBE"/>
    <w:rsid w:val="00A64B90"/>
    <w:rsid w:val="00A660CE"/>
    <w:rsid w:val="00A66472"/>
    <w:rsid w:val="00A6649A"/>
    <w:rsid w:val="00A66616"/>
    <w:rsid w:val="00A66E6D"/>
    <w:rsid w:val="00A70C2B"/>
    <w:rsid w:val="00A72066"/>
    <w:rsid w:val="00A727A1"/>
    <w:rsid w:val="00A72A1A"/>
    <w:rsid w:val="00A72F13"/>
    <w:rsid w:val="00A7320E"/>
    <w:rsid w:val="00A73AC2"/>
    <w:rsid w:val="00A73CEE"/>
    <w:rsid w:val="00A74955"/>
    <w:rsid w:val="00A75F80"/>
    <w:rsid w:val="00A7653C"/>
    <w:rsid w:val="00A769CF"/>
    <w:rsid w:val="00A76C01"/>
    <w:rsid w:val="00A76DFD"/>
    <w:rsid w:val="00A76F61"/>
    <w:rsid w:val="00A770BF"/>
    <w:rsid w:val="00A77631"/>
    <w:rsid w:val="00A80B79"/>
    <w:rsid w:val="00A815E6"/>
    <w:rsid w:val="00A82105"/>
    <w:rsid w:val="00A82699"/>
    <w:rsid w:val="00A82828"/>
    <w:rsid w:val="00A82E4D"/>
    <w:rsid w:val="00A82FF6"/>
    <w:rsid w:val="00A83FA7"/>
    <w:rsid w:val="00A84185"/>
    <w:rsid w:val="00A86151"/>
    <w:rsid w:val="00A86361"/>
    <w:rsid w:val="00A86374"/>
    <w:rsid w:val="00A864B8"/>
    <w:rsid w:val="00A867C1"/>
    <w:rsid w:val="00A86981"/>
    <w:rsid w:val="00A86E24"/>
    <w:rsid w:val="00A86E45"/>
    <w:rsid w:val="00A87B09"/>
    <w:rsid w:val="00A87CB5"/>
    <w:rsid w:val="00A87E95"/>
    <w:rsid w:val="00A9038F"/>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3FF1"/>
    <w:rsid w:val="00AA496E"/>
    <w:rsid w:val="00AA4A84"/>
    <w:rsid w:val="00AA4B81"/>
    <w:rsid w:val="00AA5573"/>
    <w:rsid w:val="00AA5991"/>
    <w:rsid w:val="00AA6735"/>
    <w:rsid w:val="00AA67A8"/>
    <w:rsid w:val="00AA6EE6"/>
    <w:rsid w:val="00AB1F5F"/>
    <w:rsid w:val="00AB20C6"/>
    <w:rsid w:val="00AB35E0"/>
    <w:rsid w:val="00AB35F9"/>
    <w:rsid w:val="00AB466D"/>
    <w:rsid w:val="00AB4CCD"/>
    <w:rsid w:val="00AB53F4"/>
    <w:rsid w:val="00AB565A"/>
    <w:rsid w:val="00AB580C"/>
    <w:rsid w:val="00AB63E9"/>
    <w:rsid w:val="00AB6853"/>
    <w:rsid w:val="00AB734B"/>
    <w:rsid w:val="00AB74BA"/>
    <w:rsid w:val="00AC0ED3"/>
    <w:rsid w:val="00AC1D4A"/>
    <w:rsid w:val="00AC2873"/>
    <w:rsid w:val="00AC5CBF"/>
    <w:rsid w:val="00AC5D41"/>
    <w:rsid w:val="00AC5F25"/>
    <w:rsid w:val="00AC6B87"/>
    <w:rsid w:val="00AC7669"/>
    <w:rsid w:val="00AC7B61"/>
    <w:rsid w:val="00AD04C0"/>
    <w:rsid w:val="00AD090D"/>
    <w:rsid w:val="00AD0FF1"/>
    <w:rsid w:val="00AD196A"/>
    <w:rsid w:val="00AD2CE3"/>
    <w:rsid w:val="00AD316E"/>
    <w:rsid w:val="00AD3694"/>
    <w:rsid w:val="00AD3FC4"/>
    <w:rsid w:val="00AD5035"/>
    <w:rsid w:val="00AD5470"/>
    <w:rsid w:val="00AD5A4C"/>
    <w:rsid w:val="00AD6190"/>
    <w:rsid w:val="00AD77E1"/>
    <w:rsid w:val="00AE03D6"/>
    <w:rsid w:val="00AE1B0F"/>
    <w:rsid w:val="00AE249B"/>
    <w:rsid w:val="00AE30CC"/>
    <w:rsid w:val="00AE3DC9"/>
    <w:rsid w:val="00AE3F11"/>
    <w:rsid w:val="00AE40CE"/>
    <w:rsid w:val="00AE415A"/>
    <w:rsid w:val="00AE437A"/>
    <w:rsid w:val="00AE4DDC"/>
    <w:rsid w:val="00AE5CE6"/>
    <w:rsid w:val="00AE5FFE"/>
    <w:rsid w:val="00AF09EF"/>
    <w:rsid w:val="00AF0ECF"/>
    <w:rsid w:val="00AF1855"/>
    <w:rsid w:val="00AF3C3E"/>
    <w:rsid w:val="00AF4840"/>
    <w:rsid w:val="00AF4F58"/>
    <w:rsid w:val="00AF5CBE"/>
    <w:rsid w:val="00AF644E"/>
    <w:rsid w:val="00AF65B4"/>
    <w:rsid w:val="00AF6DD6"/>
    <w:rsid w:val="00AF7645"/>
    <w:rsid w:val="00AF7976"/>
    <w:rsid w:val="00B002C6"/>
    <w:rsid w:val="00B005D2"/>
    <w:rsid w:val="00B00B6B"/>
    <w:rsid w:val="00B00C9F"/>
    <w:rsid w:val="00B025D8"/>
    <w:rsid w:val="00B02B2E"/>
    <w:rsid w:val="00B02D51"/>
    <w:rsid w:val="00B0304D"/>
    <w:rsid w:val="00B040A6"/>
    <w:rsid w:val="00B06E3B"/>
    <w:rsid w:val="00B075E6"/>
    <w:rsid w:val="00B07B8F"/>
    <w:rsid w:val="00B10093"/>
    <w:rsid w:val="00B112EC"/>
    <w:rsid w:val="00B128B0"/>
    <w:rsid w:val="00B13639"/>
    <w:rsid w:val="00B1416B"/>
    <w:rsid w:val="00B15028"/>
    <w:rsid w:val="00B15248"/>
    <w:rsid w:val="00B16FDD"/>
    <w:rsid w:val="00B1750B"/>
    <w:rsid w:val="00B17740"/>
    <w:rsid w:val="00B2052F"/>
    <w:rsid w:val="00B209D3"/>
    <w:rsid w:val="00B21AD9"/>
    <w:rsid w:val="00B2217F"/>
    <w:rsid w:val="00B225FF"/>
    <w:rsid w:val="00B22AC0"/>
    <w:rsid w:val="00B22AD2"/>
    <w:rsid w:val="00B22DAB"/>
    <w:rsid w:val="00B2320F"/>
    <w:rsid w:val="00B24936"/>
    <w:rsid w:val="00B250B5"/>
    <w:rsid w:val="00B260A6"/>
    <w:rsid w:val="00B26F90"/>
    <w:rsid w:val="00B2723D"/>
    <w:rsid w:val="00B27506"/>
    <w:rsid w:val="00B27B8F"/>
    <w:rsid w:val="00B30117"/>
    <w:rsid w:val="00B31573"/>
    <w:rsid w:val="00B317B9"/>
    <w:rsid w:val="00B32515"/>
    <w:rsid w:val="00B32D8D"/>
    <w:rsid w:val="00B332C2"/>
    <w:rsid w:val="00B33627"/>
    <w:rsid w:val="00B3393D"/>
    <w:rsid w:val="00B34B21"/>
    <w:rsid w:val="00B34C91"/>
    <w:rsid w:val="00B35FB2"/>
    <w:rsid w:val="00B3614F"/>
    <w:rsid w:val="00B36183"/>
    <w:rsid w:val="00B401E9"/>
    <w:rsid w:val="00B405BB"/>
    <w:rsid w:val="00B40B16"/>
    <w:rsid w:val="00B40B36"/>
    <w:rsid w:val="00B423D6"/>
    <w:rsid w:val="00B43110"/>
    <w:rsid w:val="00B432EE"/>
    <w:rsid w:val="00B43CCF"/>
    <w:rsid w:val="00B43DC6"/>
    <w:rsid w:val="00B458EC"/>
    <w:rsid w:val="00B4615B"/>
    <w:rsid w:val="00B46354"/>
    <w:rsid w:val="00B46562"/>
    <w:rsid w:val="00B4771A"/>
    <w:rsid w:val="00B4794B"/>
    <w:rsid w:val="00B47DEC"/>
    <w:rsid w:val="00B508DC"/>
    <w:rsid w:val="00B50AD3"/>
    <w:rsid w:val="00B5279A"/>
    <w:rsid w:val="00B52B04"/>
    <w:rsid w:val="00B52F79"/>
    <w:rsid w:val="00B537C3"/>
    <w:rsid w:val="00B56720"/>
    <w:rsid w:val="00B56DFD"/>
    <w:rsid w:val="00B57082"/>
    <w:rsid w:val="00B5708B"/>
    <w:rsid w:val="00B57592"/>
    <w:rsid w:val="00B60931"/>
    <w:rsid w:val="00B60EFD"/>
    <w:rsid w:val="00B6135B"/>
    <w:rsid w:val="00B61703"/>
    <w:rsid w:val="00B61DF2"/>
    <w:rsid w:val="00B62801"/>
    <w:rsid w:val="00B62AB0"/>
    <w:rsid w:val="00B63777"/>
    <w:rsid w:val="00B641E8"/>
    <w:rsid w:val="00B64E0C"/>
    <w:rsid w:val="00B65201"/>
    <w:rsid w:val="00B65BC2"/>
    <w:rsid w:val="00B70B12"/>
    <w:rsid w:val="00B71B83"/>
    <w:rsid w:val="00B726B2"/>
    <w:rsid w:val="00B729C8"/>
    <w:rsid w:val="00B75510"/>
    <w:rsid w:val="00B77159"/>
    <w:rsid w:val="00B778AA"/>
    <w:rsid w:val="00B77DCC"/>
    <w:rsid w:val="00B800E6"/>
    <w:rsid w:val="00B80B50"/>
    <w:rsid w:val="00B811B6"/>
    <w:rsid w:val="00B81AD0"/>
    <w:rsid w:val="00B81D26"/>
    <w:rsid w:val="00B82669"/>
    <w:rsid w:val="00B82AB0"/>
    <w:rsid w:val="00B82C9E"/>
    <w:rsid w:val="00B83C1A"/>
    <w:rsid w:val="00B83FE7"/>
    <w:rsid w:val="00B84CC5"/>
    <w:rsid w:val="00B855FB"/>
    <w:rsid w:val="00B85BFA"/>
    <w:rsid w:val="00B86027"/>
    <w:rsid w:val="00B860E0"/>
    <w:rsid w:val="00B86CA5"/>
    <w:rsid w:val="00B86F23"/>
    <w:rsid w:val="00B87438"/>
    <w:rsid w:val="00B9012B"/>
    <w:rsid w:val="00B91280"/>
    <w:rsid w:val="00B91992"/>
    <w:rsid w:val="00B91B51"/>
    <w:rsid w:val="00B924DF"/>
    <w:rsid w:val="00B9269F"/>
    <w:rsid w:val="00B926C1"/>
    <w:rsid w:val="00B92FEF"/>
    <w:rsid w:val="00B932BF"/>
    <w:rsid w:val="00B94D15"/>
    <w:rsid w:val="00B95BAF"/>
    <w:rsid w:val="00B96303"/>
    <w:rsid w:val="00B97CDE"/>
    <w:rsid w:val="00B97D7C"/>
    <w:rsid w:val="00B97EE7"/>
    <w:rsid w:val="00BA1D09"/>
    <w:rsid w:val="00BA1DA3"/>
    <w:rsid w:val="00BA24A8"/>
    <w:rsid w:val="00BA2F15"/>
    <w:rsid w:val="00BA3582"/>
    <w:rsid w:val="00BA3C22"/>
    <w:rsid w:val="00BA3C61"/>
    <w:rsid w:val="00BA4B78"/>
    <w:rsid w:val="00BA51C1"/>
    <w:rsid w:val="00BA600C"/>
    <w:rsid w:val="00BA6426"/>
    <w:rsid w:val="00BA6A36"/>
    <w:rsid w:val="00BA738E"/>
    <w:rsid w:val="00BA7815"/>
    <w:rsid w:val="00BA7AE2"/>
    <w:rsid w:val="00BB0030"/>
    <w:rsid w:val="00BB0853"/>
    <w:rsid w:val="00BB096E"/>
    <w:rsid w:val="00BB2F37"/>
    <w:rsid w:val="00BB41A7"/>
    <w:rsid w:val="00BB4614"/>
    <w:rsid w:val="00BB512A"/>
    <w:rsid w:val="00BB77E0"/>
    <w:rsid w:val="00BB7F9E"/>
    <w:rsid w:val="00BC1AD8"/>
    <w:rsid w:val="00BC22BA"/>
    <w:rsid w:val="00BC29C7"/>
    <w:rsid w:val="00BC2D47"/>
    <w:rsid w:val="00BC2EC0"/>
    <w:rsid w:val="00BC3324"/>
    <w:rsid w:val="00BC34B7"/>
    <w:rsid w:val="00BC3B1A"/>
    <w:rsid w:val="00BC3C11"/>
    <w:rsid w:val="00BC40EC"/>
    <w:rsid w:val="00BC491D"/>
    <w:rsid w:val="00BC57AF"/>
    <w:rsid w:val="00BC58AA"/>
    <w:rsid w:val="00BC5CD4"/>
    <w:rsid w:val="00BC5DA3"/>
    <w:rsid w:val="00BC79A1"/>
    <w:rsid w:val="00BD0A82"/>
    <w:rsid w:val="00BD0F86"/>
    <w:rsid w:val="00BD151E"/>
    <w:rsid w:val="00BD160A"/>
    <w:rsid w:val="00BD1E66"/>
    <w:rsid w:val="00BD1F68"/>
    <w:rsid w:val="00BD1FC1"/>
    <w:rsid w:val="00BD27F8"/>
    <w:rsid w:val="00BD30A1"/>
    <w:rsid w:val="00BD346E"/>
    <w:rsid w:val="00BD38E6"/>
    <w:rsid w:val="00BD3CE9"/>
    <w:rsid w:val="00BD48EB"/>
    <w:rsid w:val="00BD5F6D"/>
    <w:rsid w:val="00BD6323"/>
    <w:rsid w:val="00BD64FF"/>
    <w:rsid w:val="00BE05BB"/>
    <w:rsid w:val="00BE22FC"/>
    <w:rsid w:val="00BE2908"/>
    <w:rsid w:val="00BE33CC"/>
    <w:rsid w:val="00BE40DF"/>
    <w:rsid w:val="00BE4C47"/>
    <w:rsid w:val="00BE5607"/>
    <w:rsid w:val="00BE6452"/>
    <w:rsid w:val="00BE658A"/>
    <w:rsid w:val="00BE6797"/>
    <w:rsid w:val="00BE6B25"/>
    <w:rsid w:val="00BE7107"/>
    <w:rsid w:val="00BE7AC2"/>
    <w:rsid w:val="00BF07F9"/>
    <w:rsid w:val="00BF0971"/>
    <w:rsid w:val="00BF13D9"/>
    <w:rsid w:val="00BF1671"/>
    <w:rsid w:val="00BF44E7"/>
    <w:rsid w:val="00BF451A"/>
    <w:rsid w:val="00BF4901"/>
    <w:rsid w:val="00BF578E"/>
    <w:rsid w:val="00BF5E43"/>
    <w:rsid w:val="00BF631E"/>
    <w:rsid w:val="00BF66F6"/>
    <w:rsid w:val="00C00213"/>
    <w:rsid w:val="00C00922"/>
    <w:rsid w:val="00C00A8C"/>
    <w:rsid w:val="00C00D48"/>
    <w:rsid w:val="00C01FFF"/>
    <w:rsid w:val="00C02279"/>
    <w:rsid w:val="00C02384"/>
    <w:rsid w:val="00C029D8"/>
    <w:rsid w:val="00C048B7"/>
    <w:rsid w:val="00C061B6"/>
    <w:rsid w:val="00C071C1"/>
    <w:rsid w:val="00C0722B"/>
    <w:rsid w:val="00C0728A"/>
    <w:rsid w:val="00C100CD"/>
    <w:rsid w:val="00C1083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E2"/>
    <w:rsid w:val="00C20044"/>
    <w:rsid w:val="00C20742"/>
    <w:rsid w:val="00C22074"/>
    <w:rsid w:val="00C22738"/>
    <w:rsid w:val="00C2292B"/>
    <w:rsid w:val="00C230B2"/>
    <w:rsid w:val="00C23CFB"/>
    <w:rsid w:val="00C251C0"/>
    <w:rsid w:val="00C25CE7"/>
    <w:rsid w:val="00C25E3D"/>
    <w:rsid w:val="00C26229"/>
    <w:rsid w:val="00C262A7"/>
    <w:rsid w:val="00C26BF0"/>
    <w:rsid w:val="00C26D5F"/>
    <w:rsid w:val="00C27A24"/>
    <w:rsid w:val="00C30995"/>
    <w:rsid w:val="00C31BB5"/>
    <w:rsid w:val="00C31DA7"/>
    <w:rsid w:val="00C32208"/>
    <w:rsid w:val="00C327F8"/>
    <w:rsid w:val="00C3294E"/>
    <w:rsid w:val="00C3297C"/>
    <w:rsid w:val="00C32A96"/>
    <w:rsid w:val="00C32C64"/>
    <w:rsid w:val="00C32DBC"/>
    <w:rsid w:val="00C32E2B"/>
    <w:rsid w:val="00C32E4D"/>
    <w:rsid w:val="00C3355A"/>
    <w:rsid w:val="00C35C73"/>
    <w:rsid w:val="00C36369"/>
    <w:rsid w:val="00C3656B"/>
    <w:rsid w:val="00C3743F"/>
    <w:rsid w:val="00C3744A"/>
    <w:rsid w:val="00C37F7B"/>
    <w:rsid w:val="00C4004E"/>
    <w:rsid w:val="00C404B1"/>
    <w:rsid w:val="00C40BB2"/>
    <w:rsid w:val="00C417B9"/>
    <w:rsid w:val="00C4288A"/>
    <w:rsid w:val="00C42CB7"/>
    <w:rsid w:val="00C445C0"/>
    <w:rsid w:val="00C44DF6"/>
    <w:rsid w:val="00C4550E"/>
    <w:rsid w:val="00C4603C"/>
    <w:rsid w:val="00C46534"/>
    <w:rsid w:val="00C46805"/>
    <w:rsid w:val="00C4701D"/>
    <w:rsid w:val="00C474D7"/>
    <w:rsid w:val="00C47A28"/>
    <w:rsid w:val="00C47C33"/>
    <w:rsid w:val="00C50868"/>
    <w:rsid w:val="00C509DE"/>
    <w:rsid w:val="00C51C34"/>
    <w:rsid w:val="00C5201D"/>
    <w:rsid w:val="00C542C0"/>
    <w:rsid w:val="00C55753"/>
    <w:rsid w:val="00C557EE"/>
    <w:rsid w:val="00C55A01"/>
    <w:rsid w:val="00C55A07"/>
    <w:rsid w:val="00C5709E"/>
    <w:rsid w:val="00C576C5"/>
    <w:rsid w:val="00C5787D"/>
    <w:rsid w:val="00C57B47"/>
    <w:rsid w:val="00C61494"/>
    <w:rsid w:val="00C61961"/>
    <w:rsid w:val="00C61B17"/>
    <w:rsid w:val="00C61B9C"/>
    <w:rsid w:val="00C625AA"/>
    <w:rsid w:val="00C639DC"/>
    <w:rsid w:val="00C63A49"/>
    <w:rsid w:val="00C643F0"/>
    <w:rsid w:val="00C64A29"/>
    <w:rsid w:val="00C660DE"/>
    <w:rsid w:val="00C66116"/>
    <w:rsid w:val="00C66B19"/>
    <w:rsid w:val="00C66BA1"/>
    <w:rsid w:val="00C66CB1"/>
    <w:rsid w:val="00C67621"/>
    <w:rsid w:val="00C67646"/>
    <w:rsid w:val="00C677D7"/>
    <w:rsid w:val="00C67D09"/>
    <w:rsid w:val="00C67F0A"/>
    <w:rsid w:val="00C71918"/>
    <w:rsid w:val="00C72013"/>
    <w:rsid w:val="00C7237C"/>
    <w:rsid w:val="00C728C8"/>
    <w:rsid w:val="00C72CB3"/>
    <w:rsid w:val="00C731F5"/>
    <w:rsid w:val="00C732B9"/>
    <w:rsid w:val="00C73836"/>
    <w:rsid w:val="00C73EF3"/>
    <w:rsid w:val="00C73F23"/>
    <w:rsid w:val="00C7409D"/>
    <w:rsid w:val="00C74665"/>
    <w:rsid w:val="00C74908"/>
    <w:rsid w:val="00C75404"/>
    <w:rsid w:val="00C758C1"/>
    <w:rsid w:val="00C75A09"/>
    <w:rsid w:val="00C76056"/>
    <w:rsid w:val="00C76AD6"/>
    <w:rsid w:val="00C76DA9"/>
    <w:rsid w:val="00C76F5B"/>
    <w:rsid w:val="00C80D6B"/>
    <w:rsid w:val="00C81068"/>
    <w:rsid w:val="00C8172C"/>
    <w:rsid w:val="00C81B1B"/>
    <w:rsid w:val="00C81C4A"/>
    <w:rsid w:val="00C82E9B"/>
    <w:rsid w:val="00C83487"/>
    <w:rsid w:val="00C8369F"/>
    <w:rsid w:val="00C8594B"/>
    <w:rsid w:val="00C85AF0"/>
    <w:rsid w:val="00C85E79"/>
    <w:rsid w:val="00C861BA"/>
    <w:rsid w:val="00C86282"/>
    <w:rsid w:val="00C875A7"/>
    <w:rsid w:val="00C87EF9"/>
    <w:rsid w:val="00C909BE"/>
    <w:rsid w:val="00C9130C"/>
    <w:rsid w:val="00C9144A"/>
    <w:rsid w:val="00C9204A"/>
    <w:rsid w:val="00C92730"/>
    <w:rsid w:val="00C92CC5"/>
    <w:rsid w:val="00C940B5"/>
    <w:rsid w:val="00C9434F"/>
    <w:rsid w:val="00C952D6"/>
    <w:rsid w:val="00C968B2"/>
    <w:rsid w:val="00CA12EA"/>
    <w:rsid w:val="00CA2718"/>
    <w:rsid w:val="00CA2DC8"/>
    <w:rsid w:val="00CA3164"/>
    <w:rsid w:val="00CA352E"/>
    <w:rsid w:val="00CA4448"/>
    <w:rsid w:val="00CA572E"/>
    <w:rsid w:val="00CA6BB8"/>
    <w:rsid w:val="00CA6E10"/>
    <w:rsid w:val="00CA76E3"/>
    <w:rsid w:val="00CA78E3"/>
    <w:rsid w:val="00CA7E83"/>
    <w:rsid w:val="00CB0B3C"/>
    <w:rsid w:val="00CB1D42"/>
    <w:rsid w:val="00CB2CDA"/>
    <w:rsid w:val="00CB2DC9"/>
    <w:rsid w:val="00CB2EE5"/>
    <w:rsid w:val="00CB349B"/>
    <w:rsid w:val="00CB3B75"/>
    <w:rsid w:val="00CB46AD"/>
    <w:rsid w:val="00CB4EF8"/>
    <w:rsid w:val="00CB527A"/>
    <w:rsid w:val="00CB5D83"/>
    <w:rsid w:val="00CB6460"/>
    <w:rsid w:val="00CB6BD6"/>
    <w:rsid w:val="00CB7A09"/>
    <w:rsid w:val="00CB7B13"/>
    <w:rsid w:val="00CB7DFA"/>
    <w:rsid w:val="00CB7FB1"/>
    <w:rsid w:val="00CC09C1"/>
    <w:rsid w:val="00CC166F"/>
    <w:rsid w:val="00CC1924"/>
    <w:rsid w:val="00CC1E18"/>
    <w:rsid w:val="00CC2341"/>
    <w:rsid w:val="00CC250E"/>
    <w:rsid w:val="00CC2C78"/>
    <w:rsid w:val="00CC3D9E"/>
    <w:rsid w:val="00CC42DE"/>
    <w:rsid w:val="00CC520C"/>
    <w:rsid w:val="00CC666B"/>
    <w:rsid w:val="00CC6684"/>
    <w:rsid w:val="00CC68EC"/>
    <w:rsid w:val="00CC6CAE"/>
    <w:rsid w:val="00CC6DC5"/>
    <w:rsid w:val="00CC751F"/>
    <w:rsid w:val="00CC774C"/>
    <w:rsid w:val="00CD0568"/>
    <w:rsid w:val="00CD0D84"/>
    <w:rsid w:val="00CD1A93"/>
    <w:rsid w:val="00CD24DD"/>
    <w:rsid w:val="00CD2FC8"/>
    <w:rsid w:val="00CD3EDB"/>
    <w:rsid w:val="00CD3FED"/>
    <w:rsid w:val="00CD5143"/>
    <w:rsid w:val="00CD5A91"/>
    <w:rsid w:val="00CD683F"/>
    <w:rsid w:val="00CD6C14"/>
    <w:rsid w:val="00CD6E7D"/>
    <w:rsid w:val="00CD72EA"/>
    <w:rsid w:val="00CD767A"/>
    <w:rsid w:val="00CD77EF"/>
    <w:rsid w:val="00CD7E49"/>
    <w:rsid w:val="00CE2433"/>
    <w:rsid w:val="00CE310A"/>
    <w:rsid w:val="00CE334B"/>
    <w:rsid w:val="00CE3E7E"/>
    <w:rsid w:val="00CE40E6"/>
    <w:rsid w:val="00CE4445"/>
    <w:rsid w:val="00CE4F0B"/>
    <w:rsid w:val="00CE5883"/>
    <w:rsid w:val="00CE589A"/>
    <w:rsid w:val="00CE69E1"/>
    <w:rsid w:val="00CE6C6E"/>
    <w:rsid w:val="00CE7354"/>
    <w:rsid w:val="00CE7382"/>
    <w:rsid w:val="00CE753A"/>
    <w:rsid w:val="00CE7F87"/>
    <w:rsid w:val="00CF0799"/>
    <w:rsid w:val="00CF1516"/>
    <w:rsid w:val="00CF18CB"/>
    <w:rsid w:val="00CF2023"/>
    <w:rsid w:val="00CF2927"/>
    <w:rsid w:val="00CF32E9"/>
    <w:rsid w:val="00CF3705"/>
    <w:rsid w:val="00CF3A9B"/>
    <w:rsid w:val="00CF3D2B"/>
    <w:rsid w:val="00CF3DB6"/>
    <w:rsid w:val="00CF44E4"/>
    <w:rsid w:val="00CF5179"/>
    <w:rsid w:val="00CF52E6"/>
    <w:rsid w:val="00CF5CEF"/>
    <w:rsid w:val="00CF5F93"/>
    <w:rsid w:val="00CF66D6"/>
    <w:rsid w:val="00CF698A"/>
    <w:rsid w:val="00CF7F83"/>
    <w:rsid w:val="00D00287"/>
    <w:rsid w:val="00D003A7"/>
    <w:rsid w:val="00D00FA3"/>
    <w:rsid w:val="00D014EC"/>
    <w:rsid w:val="00D02AA4"/>
    <w:rsid w:val="00D02F8C"/>
    <w:rsid w:val="00D031FA"/>
    <w:rsid w:val="00D036DA"/>
    <w:rsid w:val="00D05D91"/>
    <w:rsid w:val="00D068A6"/>
    <w:rsid w:val="00D077D4"/>
    <w:rsid w:val="00D07B92"/>
    <w:rsid w:val="00D10CAE"/>
    <w:rsid w:val="00D1148E"/>
    <w:rsid w:val="00D115E7"/>
    <w:rsid w:val="00D11814"/>
    <w:rsid w:val="00D128D2"/>
    <w:rsid w:val="00D12EAC"/>
    <w:rsid w:val="00D13D42"/>
    <w:rsid w:val="00D14287"/>
    <w:rsid w:val="00D143C7"/>
    <w:rsid w:val="00D1477B"/>
    <w:rsid w:val="00D14D1F"/>
    <w:rsid w:val="00D16CC3"/>
    <w:rsid w:val="00D171E7"/>
    <w:rsid w:val="00D177C1"/>
    <w:rsid w:val="00D17A94"/>
    <w:rsid w:val="00D20AC4"/>
    <w:rsid w:val="00D2122B"/>
    <w:rsid w:val="00D2371B"/>
    <w:rsid w:val="00D237A5"/>
    <w:rsid w:val="00D25905"/>
    <w:rsid w:val="00D259FB"/>
    <w:rsid w:val="00D26814"/>
    <w:rsid w:val="00D2707C"/>
    <w:rsid w:val="00D278DB"/>
    <w:rsid w:val="00D300D3"/>
    <w:rsid w:val="00D30251"/>
    <w:rsid w:val="00D30D41"/>
    <w:rsid w:val="00D31620"/>
    <w:rsid w:val="00D32544"/>
    <w:rsid w:val="00D32FCD"/>
    <w:rsid w:val="00D337C0"/>
    <w:rsid w:val="00D3475C"/>
    <w:rsid w:val="00D353B5"/>
    <w:rsid w:val="00D35B1F"/>
    <w:rsid w:val="00D35CC6"/>
    <w:rsid w:val="00D367E0"/>
    <w:rsid w:val="00D36A27"/>
    <w:rsid w:val="00D36F83"/>
    <w:rsid w:val="00D37B9C"/>
    <w:rsid w:val="00D37C24"/>
    <w:rsid w:val="00D37D11"/>
    <w:rsid w:val="00D37ECC"/>
    <w:rsid w:val="00D411F1"/>
    <w:rsid w:val="00D4195D"/>
    <w:rsid w:val="00D41B17"/>
    <w:rsid w:val="00D42943"/>
    <w:rsid w:val="00D437DD"/>
    <w:rsid w:val="00D43DAE"/>
    <w:rsid w:val="00D46157"/>
    <w:rsid w:val="00D465BE"/>
    <w:rsid w:val="00D46B4E"/>
    <w:rsid w:val="00D47749"/>
    <w:rsid w:val="00D47A8E"/>
    <w:rsid w:val="00D50521"/>
    <w:rsid w:val="00D5057B"/>
    <w:rsid w:val="00D509F3"/>
    <w:rsid w:val="00D51907"/>
    <w:rsid w:val="00D51EFD"/>
    <w:rsid w:val="00D522C1"/>
    <w:rsid w:val="00D523BA"/>
    <w:rsid w:val="00D52B8E"/>
    <w:rsid w:val="00D52F4D"/>
    <w:rsid w:val="00D52FA3"/>
    <w:rsid w:val="00D535C2"/>
    <w:rsid w:val="00D538C0"/>
    <w:rsid w:val="00D53C90"/>
    <w:rsid w:val="00D5462C"/>
    <w:rsid w:val="00D561C8"/>
    <w:rsid w:val="00D563D1"/>
    <w:rsid w:val="00D577BF"/>
    <w:rsid w:val="00D57FFD"/>
    <w:rsid w:val="00D60C70"/>
    <w:rsid w:val="00D61176"/>
    <w:rsid w:val="00D61233"/>
    <w:rsid w:val="00D620D3"/>
    <w:rsid w:val="00D63175"/>
    <w:rsid w:val="00D6382E"/>
    <w:rsid w:val="00D640D0"/>
    <w:rsid w:val="00D64326"/>
    <w:rsid w:val="00D6477C"/>
    <w:rsid w:val="00D64D74"/>
    <w:rsid w:val="00D6702E"/>
    <w:rsid w:val="00D70243"/>
    <w:rsid w:val="00D70993"/>
    <w:rsid w:val="00D70D0F"/>
    <w:rsid w:val="00D71067"/>
    <w:rsid w:val="00D71565"/>
    <w:rsid w:val="00D721FF"/>
    <w:rsid w:val="00D72516"/>
    <w:rsid w:val="00D73CEA"/>
    <w:rsid w:val="00D75001"/>
    <w:rsid w:val="00D761D0"/>
    <w:rsid w:val="00D777FA"/>
    <w:rsid w:val="00D77952"/>
    <w:rsid w:val="00D77FF1"/>
    <w:rsid w:val="00D8046F"/>
    <w:rsid w:val="00D81EB0"/>
    <w:rsid w:val="00D83C76"/>
    <w:rsid w:val="00D8448C"/>
    <w:rsid w:val="00D8478E"/>
    <w:rsid w:val="00D847E4"/>
    <w:rsid w:val="00D85468"/>
    <w:rsid w:val="00D86318"/>
    <w:rsid w:val="00D86A13"/>
    <w:rsid w:val="00D86F13"/>
    <w:rsid w:val="00D87030"/>
    <w:rsid w:val="00D903C2"/>
    <w:rsid w:val="00D9056A"/>
    <w:rsid w:val="00D92E63"/>
    <w:rsid w:val="00D92F80"/>
    <w:rsid w:val="00D932DF"/>
    <w:rsid w:val="00D93FB0"/>
    <w:rsid w:val="00D94468"/>
    <w:rsid w:val="00D974C3"/>
    <w:rsid w:val="00DA1166"/>
    <w:rsid w:val="00DA1395"/>
    <w:rsid w:val="00DA1A68"/>
    <w:rsid w:val="00DA1DD0"/>
    <w:rsid w:val="00DA27F2"/>
    <w:rsid w:val="00DA2DE7"/>
    <w:rsid w:val="00DA33C4"/>
    <w:rsid w:val="00DA3AEF"/>
    <w:rsid w:val="00DA3D6F"/>
    <w:rsid w:val="00DA6338"/>
    <w:rsid w:val="00DA63E6"/>
    <w:rsid w:val="00DA67AE"/>
    <w:rsid w:val="00DA68C7"/>
    <w:rsid w:val="00DA7EDD"/>
    <w:rsid w:val="00DB1B14"/>
    <w:rsid w:val="00DB1CCD"/>
    <w:rsid w:val="00DB2A1C"/>
    <w:rsid w:val="00DB2C1D"/>
    <w:rsid w:val="00DB37B9"/>
    <w:rsid w:val="00DB42D0"/>
    <w:rsid w:val="00DB64A2"/>
    <w:rsid w:val="00DB67D1"/>
    <w:rsid w:val="00DB68BF"/>
    <w:rsid w:val="00DB6B26"/>
    <w:rsid w:val="00DB7C49"/>
    <w:rsid w:val="00DC0579"/>
    <w:rsid w:val="00DC05E7"/>
    <w:rsid w:val="00DC06A3"/>
    <w:rsid w:val="00DC0B8E"/>
    <w:rsid w:val="00DC1713"/>
    <w:rsid w:val="00DC238C"/>
    <w:rsid w:val="00DC2619"/>
    <w:rsid w:val="00DC3AC9"/>
    <w:rsid w:val="00DC4360"/>
    <w:rsid w:val="00DC4626"/>
    <w:rsid w:val="00DC5932"/>
    <w:rsid w:val="00DC6175"/>
    <w:rsid w:val="00DC6A35"/>
    <w:rsid w:val="00DC6CCB"/>
    <w:rsid w:val="00DD2B55"/>
    <w:rsid w:val="00DD3236"/>
    <w:rsid w:val="00DD3B75"/>
    <w:rsid w:val="00DD43DD"/>
    <w:rsid w:val="00DD566F"/>
    <w:rsid w:val="00DD5DB0"/>
    <w:rsid w:val="00DD5E4D"/>
    <w:rsid w:val="00DD6328"/>
    <w:rsid w:val="00DD66AB"/>
    <w:rsid w:val="00DD77AF"/>
    <w:rsid w:val="00DE01FE"/>
    <w:rsid w:val="00DE0231"/>
    <w:rsid w:val="00DE036D"/>
    <w:rsid w:val="00DE0465"/>
    <w:rsid w:val="00DE0872"/>
    <w:rsid w:val="00DE26C2"/>
    <w:rsid w:val="00DE5193"/>
    <w:rsid w:val="00DE62E3"/>
    <w:rsid w:val="00DF056A"/>
    <w:rsid w:val="00DF0B57"/>
    <w:rsid w:val="00DF3250"/>
    <w:rsid w:val="00DF3653"/>
    <w:rsid w:val="00DF4601"/>
    <w:rsid w:val="00DF4675"/>
    <w:rsid w:val="00DF5482"/>
    <w:rsid w:val="00DF6167"/>
    <w:rsid w:val="00DF78B8"/>
    <w:rsid w:val="00DF7A3E"/>
    <w:rsid w:val="00DF7F59"/>
    <w:rsid w:val="00E00BC0"/>
    <w:rsid w:val="00E014CE"/>
    <w:rsid w:val="00E0157F"/>
    <w:rsid w:val="00E01B6E"/>
    <w:rsid w:val="00E0213B"/>
    <w:rsid w:val="00E024EF"/>
    <w:rsid w:val="00E03831"/>
    <w:rsid w:val="00E03ABA"/>
    <w:rsid w:val="00E04C77"/>
    <w:rsid w:val="00E059CB"/>
    <w:rsid w:val="00E069C9"/>
    <w:rsid w:val="00E06BA9"/>
    <w:rsid w:val="00E070F3"/>
    <w:rsid w:val="00E10FBD"/>
    <w:rsid w:val="00E110C0"/>
    <w:rsid w:val="00E110ED"/>
    <w:rsid w:val="00E11B8A"/>
    <w:rsid w:val="00E12054"/>
    <w:rsid w:val="00E14865"/>
    <w:rsid w:val="00E15043"/>
    <w:rsid w:val="00E15853"/>
    <w:rsid w:val="00E15A33"/>
    <w:rsid w:val="00E15C15"/>
    <w:rsid w:val="00E167B5"/>
    <w:rsid w:val="00E1709E"/>
    <w:rsid w:val="00E20333"/>
    <w:rsid w:val="00E22B2A"/>
    <w:rsid w:val="00E22DED"/>
    <w:rsid w:val="00E23749"/>
    <w:rsid w:val="00E24AC0"/>
    <w:rsid w:val="00E24CA8"/>
    <w:rsid w:val="00E25626"/>
    <w:rsid w:val="00E2586A"/>
    <w:rsid w:val="00E261BC"/>
    <w:rsid w:val="00E261DA"/>
    <w:rsid w:val="00E263CC"/>
    <w:rsid w:val="00E26CE1"/>
    <w:rsid w:val="00E2798B"/>
    <w:rsid w:val="00E279C0"/>
    <w:rsid w:val="00E30964"/>
    <w:rsid w:val="00E3121F"/>
    <w:rsid w:val="00E31892"/>
    <w:rsid w:val="00E319C9"/>
    <w:rsid w:val="00E32014"/>
    <w:rsid w:val="00E328F5"/>
    <w:rsid w:val="00E329AD"/>
    <w:rsid w:val="00E32A61"/>
    <w:rsid w:val="00E33890"/>
    <w:rsid w:val="00E34847"/>
    <w:rsid w:val="00E34DCE"/>
    <w:rsid w:val="00E36629"/>
    <w:rsid w:val="00E369E8"/>
    <w:rsid w:val="00E36E81"/>
    <w:rsid w:val="00E3753A"/>
    <w:rsid w:val="00E406F9"/>
    <w:rsid w:val="00E40C50"/>
    <w:rsid w:val="00E41117"/>
    <w:rsid w:val="00E419F8"/>
    <w:rsid w:val="00E42087"/>
    <w:rsid w:val="00E420EB"/>
    <w:rsid w:val="00E43840"/>
    <w:rsid w:val="00E43A7F"/>
    <w:rsid w:val="00E43F3C"/>
    <w:rsid w:val="00E445A5"/>
    <w:rsid w:val="00E454F9"/>
    <w:rsid w:val="00E46A80"/>
    <w:rsid w:val="00E46B33"/>
    <w:rsid w:val="00E46E92"/>
    <w:rsid w:val="00E50DF0"/>
    <w:rsid w:val="00E51527"/>
    <w:rsid w:val="00E51E4B"/>
    <w:rsid w:val="00E51F79"/>
    <w:rsid w:val="00E520A1"/>
    <w:rsid w:val="00E5261C"/>
    <w:rsid w:val="00E52AEE"/>
    <w:rsid w:val="00E52CF8"/>
    <w:rsid w:val="00E532E9"/>
    <w:rsid w:val="00E533D1"/>
    <w:rsid w:val="00E53722"/>
    <w:rsid w:val="00E54EF9"/>
    <w:rsid w:val="00E5510C"/>
    <w:rsid w:val="00E55A20"/>
    <w:rsid w:val="00E56780"/>
    <w:rsid w:val="00E56DDB"/>
    <w:rsid w:val="00E578F2"/>
    <w:rsid w:val="00E57B67"/>
    <w:rsid w:val="00E57FD0"/>
    <w:rsid w:val="00E6000F"/>
    <w:rsid w:val="00E606B2"/>
    <w:rsid w:val="00E607F6"/>
    <w:rsid w:val="00E60B12"/>
    <w:rsid w:val="00E611E6"/>
    <w:rsid w:val="00E62110"/>
    <w:rsid w:val="00E623C6"/>
    <w:rsid w:val="00E634BA"/>
    <w:rsid w:val="00E6388E"/>
    <w:rsid w:val="00E639FB"/>
    <w:rsid w:val="00E63BBE"/>
    <w:rsid w:val="00E6415D"/>
    <w:rsid w:val="00E643EB"/>
    <w:rsid w:val="00E64AC7"/>
    <w:rsid w:val="00E651C3"/>
    <w:rsid w:val="00E657E3"/>
    <w:rsid w:val="00E6630C"/>
    <w:rsid w:val="00E668D0"/>
    <w:rsid w:val="00E673CC"/>
    <w:rsid w:val="00E675E4"/>
    <w:rsid w:val="00E67B99"/>
    <w:rsid w:val="00E67C8E"/>
    <w:rsid w:val="00E70C91"/>
    <w:rsid w:val="00E71299"/>
    <w:rsid w:val="00E720A9"/>
    <w:rsid w:val="00E735E6"/>
    <w:rsid w:val="00E74532"/>
    <w:rsid w:val="00E74C1E"/>
    <w:rsid w:val="00E75076"/>
    <w:rsid w:val="00E762D3"/>
    <w:rsid w:val="00E76AEB"/>
    <w:rsid w:val="00E778DE"/>
    <w:rsid w:val="00E779A3"/>
    <w:rsid w:val="00E77FA6"/>
    <w:rsid w:val="00E8044F"/>
    <w:rsid w:val="00E8242A"/>
    <w:rsid w:val="00E82670"/>
    <w:rsid w:val="00E82B6A"/>
    <w:rsid w:val="00E83A0D"/>
    <w:rsid w:val="00E83E75"/>
    <w:rsid w:val="00E86223"/>
    <w:rsid w:val="00E86E70"/>
    <w:rsid w:val="00E86F48"/>
    <w:rsid w:val="00E87F37"/>
    <w:rsid w:val="00E9050C"/>
    <w:rsid w:val="00E90CF9"/>
    <w:rsid w:val="00E91BA1"/>
    <w:rsid w:val="00E931B2"/>
    <w:rsid w:val="00E932CB"/>
    <w:rsid w:val="00E93417"/>
    <w:rsid w:val="00E9347E"/>
    <w:rsid w:val="00E9361A"/>
    <w:rsid w:val="00E93B4A"/>
    <w:rsid w:val="00E93B7E"/>
    <w:rsid w:val="00E94EF5"/>
    <w:rsid w:val="00E9654D"/>
    <w:rsid w:val="00E96E5C"/>
    <w:rsid w:val="00E97120"/>
    <w:rsid w:val="00E9734C"/>
    <w:rsid w:val="00EA0992"/>
    <w:rsid w:val="00EA23F4"/>
    <w:rsid w:val="00EA2D4C"/>
    <w:rsid w:val="00EA335D"/>
    <w:rsid w:val="00EA394B"/>
    <w:rsid w:val="00EA3D74"/>
    <w:rsid w:val="00EA4836"/>
    <w:rsid w:val="00EA4EEE"/>
    <w:rsid w:val="00EA58D0"/>
    <w:rsid w:val="00EA5995"/>
    <w:rsid w:val="00EA5B5A"/>
    <w:rsid w:val="00EA6578"/>
    <w:rsid w:val="00EA69D5"/>
    <w:rsid w:val="00EA76F7"/>
    <w:rsid w:val="00EA773C"/>
    <w:rsid w:val="00EA7BD6"/>
    <w:rsid w:val="00EB063B"/>
    <w:rsid w:val="00EB0809"/>
    <w:rsid w:val="00EB0B7C"/>
    <w:rsid w:val="00EB0CE2"/>
    <w:rsid w:val="00EB1CE2"/>
    <w:rsid w:val="00EB2D92"/>
    <w:rsid w:val="00EB32F6"/>
    <w:rsid w:val="00EB461E"/>
    <w:rsid w:val="00EB47C6"/>
    <w:rsid w:val="00EB5525"/>
    <w:rsid w:val="00EB5A10"/>
    <w:rsid w:val="00EB5AEF"/>
    <w:rsid w:val="00EB6FFE"/>
    <w:rsid w:val="00EB7C02"/>
    <w:rsid w:val="00EC0140"/>
    <w:rsid w:val="00EC0806"/>
    <w:rsid w:val="00EC1978"/>
    <w:rsid w:val="00EC27CE"/>
    <w:rsid w:val="00EC396F"/>
    <w:rsid w:val="00EC515E"/>
    <w:rsid w:val="00EC53DC"/>
    <w:rsid w:val="00EC5D56"/>
    <w:rsid w:val="00EC7068"/>
    <w:rsid w:val="00EC7394"/>
    <w:rsid w:val="00EC74B0"/>
    <w:rsid w:val="00EC7B62"/>
    <w:rsid w:val="00EC7D82"/>
    <w:rsid w:val="00ED0656"/>
    <w:rsid w:val="00ED085B"/>
    <w:rsid w:val="00ED1337"/>
    <w:rsid w:val="00ED17BD"/>
    <w:rsid w:val="00ED17DA"/>
    <w:rsid w:val="00ED27E5"/>
    <w:rsid w:val="00ED2DD9"/>
    <w:rsid w:val="00ED39D0"/>
    <w:rsid w:val="00ED3AB5"/>
    <w:rsid w:val="00ED3D00"/>
    <w:rsid w:val="00ED4308"/>
    <w:rsid w:val="00ED4F3B"/>
    <w:rsid w:val="00ED4FA7"/>
    <w:rsid w:val="00ED5582"/>
    <w:rsid w:val="00ED5F36"/>
    <w:rsid w:val="00ED6A2D"/>
    <w:rsid w:val="00EE04C8"/>
    <w:rsid w:val="00EE0DD1"/>
    <w:rsid w:val="00EE46DA"/>
    <w:rsid w:val="00EE4C24"/>
    <w:rsid w:val="00EE759A"/>
    <w:rsid w:val="00EE7684"/>
    <w:rsid w:val="00EE7BDF"/>
    <w:rsid w:val="00EF00D2"/>
    <w:rsid w:val="00EF1F0E"/>
    <w:rsid w:val="00EF248A"/>
    <w:rsid w:val="00EF2CCF"/>
    <w:rsid w:val="00EF3113"/>
    <w:rsid w:val="00EF3561"/>
    <w:rsid w:val="00EF4125"/>
    <w:rsid w:val="00EF4230"/>
    <w:rsid w:val="00EF465B"/>
    <w:rsid w:val="00EF4748"/>
    <w:rsid w:val="00EF6776"/>
    <w:rsid w:val="00EF683D"/>
    <w:rsid w:val="00EF6F8C"/>
    <w:rsid w:val="00EF6FF8"/>
    <w:rsid w:val="00EF7684"/>
    <w:rsid w:val="00EF79B5"/>
    <w:rsid w:val="00F0077A"/>
    <w:rsid w:val="00F010CC"/>
    <w:rsid w:val="00F016B9"/>
    <w:rsid w:val="00F01A28"/>
    <w:rsid w:val="00F01B67"/>
    <w:rsid w:val="00F02AB1"/>
    <w:rsid w:val="00F0355E"/>
    <w:rsid w:val="00F04D51"/>
    <w:rsid w:val="00F05322"/>
    <w:rsid w:val="00F0533B"/>
    <w:rsid w:val="00F0574B"/>
    <w:rsid w:val="00F05C87"/>
    <w:rsid w:val="00F060B6"/>
    <w:rsid w:val="00F064E1"/>
    <w:rsid w:val="00F0695E"/>
    <w:rsid w:val="00F06C1C"/>
    <w:rsid w:val="00F06CEC"/>
    <w:rsid w:val="00F1090E"/>
    <w:rsid w:val="00F109C6"/>
    <w:rsid w:val="00F10A8A"/>
    <w:rsid w:val="00F11A44"/>
    <w:rsid w:val="00F120BF"/>
    <w:rsid w:val="00F12A3A"/>
    <w:rsid w:val="00F1327D"/>
    <w:rsid w:val="00F13689"/>
    <w:rsid w:val="00F144F1"/>
    <w:rsid w:val="00F14A8E"/>
    <w:rsid w:val="00F14BCE"/>
    <w:rsid w:val="00F15099"/>
    <w:rsid w:val="00F15182"/>
    <w:rsid w:val="00F15BD7"/>
    <w:rsid w:val="00F163AF"/>
    <w:rsid w:val="00F16826"/>
    <w:rsid w:val="00F16C7F"/>
    <w:rsid w:val="00F176E8"/>
    <w:rsid w:val="00F17D10"/>
    <w:rsid w:val="00F2198E"/>
    <w:rsid w:val="00F21CEC"/>
    <w:rsid w:val="00F2264D"/>
    <w:rsid w:val="00F24762"/>
    <w:rsid w:val="00F25443"/>
    <w:rsid w:val="00F25680"/>
    <w:rsid w:val="00F26D44"/>
    <w:rsid w:val="00F26E28"/>
    <w:rsid w:val="00F274E0"/>
    <w:rsid w:val="00F275BB"/>
    <w:rsid w:val="00F275DE"/>
    <w:rsid w:val="00F30E17"/>
    <w:rsid w:val="00F31224"/>
    <w:rsid w:val="00F3167A"/>
    <w:rsid w:val="00F31AE2"/>
    <w:rsid w:val="00F31B23"/>
    <w:rsid w:val="00F321A5"/>
    <w:rsid w:val="00F33535"/>
    <w:rsid w:val="00F337B4"/>
    <w:rsid w:val="00F346AF"/>
    <w:rsid w:val="00F35154"/>
    <w:rsid w:val="00F360E3"/>
    <w:rsid w:val="00F365D6"/>
    <w:rsid w:val="00F36B08"/>
    <w:rsid w:val="00F371D5"/>
    <w:rsid w:val="00F40465"/>
    <w:rsid w:val="00F4072A"/>
    <w:rsid w:val="00F42487"/>
    <w:rsid w:val="00F42C40"/>
    <w:rsid w:val="00F4309A"/>
    <w:rsid w:val="00F4383D"/>
    <w:rsid w:val="00F438AA"/>
    <w:rsid w:val="00F43B19"/>
    <w:rsid w:val="00F44460"/>
    <w:rsid w:val="00F4515E"/>
    <w:rsid w:val="00F455E0"/>
    <w:rsid w:val="00F46461"/>
    <w:rsid w:val="00F4667E"/>
    <w:rsid w:val="00F46BC1"/>
    <w:rsid w:val="00F46F8E"/>
    <w:rsid w:val="00F47B1E"/>
    <w:rsid w:val="00F47CF8"/>
    <w:rsid w:val="00F50A08"/>
    <w:rsid w:val="00F5101F"/>
    <w:rsid w:val="00F51E32"/>
    <w:rsid w:val="00F52C17"/>
    <w:rsid w:val="00F53A28"/>
    <w:rsid w:val="00F53CAF"/>
    <w:rsid w:val="00F55538"/>
    <w:rsid w:val="00F55BEC"/>
    <w:rsid w:val="00F55E86"/>
    <w:rsid w:val="00F56509"/>
    <w:rsid w:val="00F5679F"/>
    <w:rsid w:val="00F56963"/>
    <w:rsid w:val="00F57A4A"/>
    <w:rsid w:val="00F60040"/>
    <w:rsid w:val="00F61109"/>
    <w:rsid w:val="00F61919"/>
    <w:rsid w:val="00F61ACE"/>
    <w:rsid w:val="00F61FC2"/>
    <w:rsid w:val="00F624FE"/>
    <w:rsid w:val="00F630CE"/>
    <w:rsid w:val="00F63C47"/>
    <w:rsid w:val="00F64DDA"/>
    <w:rsid w:val="00F65CA2"/>
    <w:rsid w:val="00F668BE"/>
    <w:rsid w:val="00F66DFE"/>
    <w:rsid w:val="00F67A48"/>
    <w:rsid w:val="00F67B7D"/>
    <w:rsid w:val="00F703E3"/>
    <w:rsid w:val="00F70429"/>
    <w:rsid w:val="00F7127A"/>
    <w:rsid w:val="00F716BA"/>
    <w:rsid w:val="00F71C7F"/>
    <w:rsid w:val="00F7297D"/>
    <w:rsid w:val="00F7380C"/>
    <w:rsid w:val="00F73898"/>
    <w:rsid w:val="00F75A54"/>
    <w:rsid w:val="00F75AC1"/>
    <w:rsid w:val="00F75CDA"/>
    <w:rsid w:val="00F76A93"/>
    <w:rsid w:val="00F76CF7"/>
    <w:rsid w:val="00F80323"/>
    <w:rsid w:val="00F81B9D"/>
    <w:rsid w:val="00F81C91"/>
    <w:rsid w:val="00F81DDB"/>
    <w:rsid w:val="00F81F54"/>
    <w:rsid w:val="00F825E7"/>
    <w:rsid w:val="00F82E00"/>
    <w:rsid w:val="00F8303F"/>
    <w:rsid w:val="00F838DD"/>
    <w:rsid w:val="00F84574"/>
    <w:rsid w:val="00F84850"/>
    <w:rsid w:val="00F84890"/>
    <w:rsid w:val="00F84ADC"/>
    <w:rsid w:val="00F85254"/>
    <w:rsid w:val="00F85D85"/>
    <w:rsid w:val="00F85EB0"/>
    <w:rsid w:val="00F862CC"/>
    <w:rsid w:val="00F86724"/>
    <w:rsid w:val="00F86E42"/>
    <w:rsid w:val="00F8768A"/>
    <w:rsid w:val="00F90B64"/>
    <w:rsid w:val="00F90F2A"/>
    <w:rsid w:val="00F912FE"/>
    <w:rsid w:val="00F9411E"/>
    <w:rsid w:val="00F942BA"/>
    <w:rsid w:val="00F94326"/>
    <w:rsid w:val="00F94B34"/>
    <w:rsid w:val="00F9504B"/>
    <w:rsid w:val="00F9535E"/>
    <w:rsid w:val="00F95520"/>
    <w:rsid w:val="00F959EB"/>
    <w:rsid w:val="00F95A52"/>
    <w:rsid w:val="00F95C35"/>
    <w:rsid w:val="00F96A14"/>
    <w:rsid w:val="00F973C0"/>
    <w:rsid w:val="00F97729"/>
    <w:rsid w:val="00FA184E"/>
    <w:rsid w:val="00FA1884"/>
    <w:rsid w:val="00FA1F80"/>
    <w:rsid w:val="00FA254D"/>
    <w:rsid w:val="00FA362D"/>
    <w:rsid w:val="00FA3BFC"/>
    <w:rsid w:val="00FA4152"/>
    <w:rsid w:val="00FA42B3"/>
    <w:rsid w:val="00FA43A6"/>
    <w:rsid w:val="00FA46F9"/>
    <w:rsid w:val="00FA5A0F"/>
    <w:rsid w:val="00FA6133"/>
    <w:rsid w:val="00FA7B78"/>
    <w:rsid w:val="00FB031E"/>
    <w:rsid w:val="00FB0369"/>
    <w:rsid w:val="00FB16EE"/>
    <w:rsid w:val="00FB277C"/>
    <w:rsid w:val="00FB35CE"/>
    <w:rsid w:val="00FB38E9"/>
    <w:rsid w:val="00FB3BE6"/>
    <w:rsid w:val="00FB4022"/>
    <w:rsid w:val="00FB42B0"/>
    <w:rsid w:val="00FB433C"/>
    <w:rsid w:val="00FB48EE"/>
    <w:rsid w:val="00FB4F0B"/>
    <w:rsid w:val="00FB5F17"/>
    <w:rsid w:val="00FB664F"/>
    <w:rsid w:val="00FB70E5"/>
    <w:rsid w:val="00FB75B2"/>
    <w:rsid w:val="00FC07E9"/>
    <w:rsid w:val="00FC09EB"/>
    <w:rsid w:val="00FC0C50"/>
    <w:rsid w:val="00FC231E"/>
    <w:rsid w:val="00FC27DD"/>
    <w:rsid w:val="00FC2C5A"/>
    <w:rsid w:val="00FC307E"/>
    <w:rsid w:val="00FC55F7"/>
    <w:rsid w:val="00FC5F8B"/>
    <w:rsid w:val="00FC655C"/>
    <w:rsid w:val="00FC6B78"/>
    <w:rsid w:val="00FC7E96"/>
    <w:rsid w:val="00FD1A6E"/>
    <w:rsid w:val="00FD23F9"/>
    <w:rsid w:val="00FD279A"/>
    <w:rsid w:val="00FD373C"/>
    <w:rsid w:val="00FD3CB3"/>
    <w:rsid w:val="00FD5997"/>
    <w:rsid w:val="00FD5A22"/>
    <w:rsid w:val="00FD5FBA"/>
    <w:rsid w:val="00FD73AC"/>
    <w:rsid w:val="00FD7640"/>
    <w:rsid w:val="00FE04A9"/>
    <w:rsid w:val="00FE08FC"/>
    <w:rsid w:val="00FE0D2D"/>
    <w:rsid w:val="00FE113E"/>
    <w:rsid w:val="00FE1376"/>
    <w:rsid w:val="00FE1A86"/>
    <w:rsid w:val="00FE1AC0"/>
    <w:rsid w:val="00FE1F72"/>
    <w:rsid w:val="00FE218F"/>
    <w:rsid w:val="00FE22A1"/>
    <w:rsid w:val="00FE26AC"/>
    <w:rsid w:val="00FE2883"/>
    <w:rsid w:val="00FE2A5D"/>
    <w:rsid w:val="00FE3A9F"/>
    <w:rsid w:val="00FE4B3E"/>
    <w:rsid w:val="00FE4BDE"/>
    <w:rsid w:val="00FE4CC3"/>
    <w:rsid w:val="00FE55CB"/>
    <w:rsid w:val="00FE5DBB"/>
    <w:rsid w:val="00FE7677"/>
    <w:rsid w:val="00FF0BED"/>
    <w:rsid w:val="00FF0DCA"/>
    <w:rsid w:val="00FF1015"/>
    <w:rsid w:val="00FF1368"/>
    <w:rsid w:val="00FF2B5C"/>
    <w:rsid w:val="00FF2EA9"/>
    <w:rsid w:val="00FF325C"/>
    <w:rsid w:val="00FF374A"/>
    <w:rsid w:val="00FF3EF7"/>
    <w:rsid w:val="00FF4229"/>
    <w:rsid w:val="00FF55BD"/>
    <w:rsid w:val="00FF606C"/>
    <w:rsid w:val="00FF60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3FCB2CCB"/>
  <w15:docId w15:val="{A4AB88E3-8A5B-4EF1-92F5-88BA25390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384"/>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6931D2"/>
    <w:pPr>
      <w:keepNext/>
      <w:keepLines/>
      <w:framePr w:w="9061" w:wrap="auto" w:vAnchor="text" w:hAnchor="text" w:y="5"/>
      <w:numPr>
        <w:numId w:val="100"/>
      </w:numPr>
      <w:spacing w:before="240" w:after="120"/>
      <w:ind w:right="6"/>
      <w:jc w:val="both"/>
      <w:outlineLvl w:val="0"/>
    </w:pPr>
    <w:rPr>
      <w:rFonts w:eastAsia="Times New Roman" w:cs="Arial"/>
      <w:b/>
      <w:bCs/>
      <w:color w:val="auto"/>
      <w:sz w:val="24"/>
      <w:szCs w:val="24"/>
      <w:lang w:eastAsia="zh-CN"/>
    </w:rPr>
  </w:style>
  <w:style w:type="paragraph" w:styleId="Naslov2">
    <w:name w:val="heading 2"/>
    <w:aliases w:val="Naslov 2_Nova RD_MP"/>
    <w:basedOn w:val="Navaden"/>
    <w:next w:val="Navaden"/>
    <w:link w:val="Naslov2Znak"/>
    <w:autoRedefine/>
    <w:uiPriority w:val="99"/>
    <w:qFormat/>
    <w:rsid w:val="00F46F8E"/>
    <w:pPr>
      <w:keepNext/>
      <w:keepLines/>
      <w:tabs>
        <w:tab w:val="left" w:pos="709"/>
      </w:tabs>
      <w:spacing w:after="120" w:line="264" w:lineRule="auto"/>
      <w:ind w:left="360"/>
      <w:jc w:val="both"/>
      <w:outlineLvl w:val="1"/>
    </w:pPr>
    <w:rPr>
      <w:rFonts w:asciiTheme="majorHAnsi" w:eastAsia="Times New Roman" w:hAnsiTheme="majorHAnsi" w:cs="Arial"/>
      <w:b/>
      <w:bCs/>
      <w:color w:val="auto"/>
      <w:sz w:val="24"/>
      <w:szCs w:val="24"/>
      <w:lang w:eastAsia="zh-CN"/>
    </w:rPr>
  </w:style>
  <w:style w:type="paragraph" w:styleId="Naslov3">
    <w:name w:val="heading 3"/>
    <w:aliases w:val="Naslov 3_Nova RD_MP"/>
    <w:basedOn w:val="Navaden"/>
    <w:next w:val="Navaden"/>
    <w:link w:val="Naslov3Znak"/>
    <w:autoRedefine/>
    <w:uiPriority w:val="9"/>
    <w:qFormat/>
    <w:rsid w:val="0030602C"/>
    <w:pPr>
      <w:keepNext/>
      <w:keepLines/>
      <w:numPr>
        <w:ilvl w:val="2"/>
        <w:numId w:val="42"/>
      </w:numPr>
      <w:spacing w:after="120" w:line="264" w:lineRule="auto"/>
      <w:ind w:left="1077"/>
      <w:jc w:val="both"/>
      <w:outlineLvl w:val="2"/>
    </w:pPr>
    <w:rPr>
      <w:rFonts w:asciiTheme="majorHAnsi" w:eastAsia="Times New Roman" w:hAnsiTheme="majorHAnsi" w:cs="Arial"/>
      <w:b/>
      <w:bCs/>
      <w:color w:val="auto"/>
      <w:sz w:val="24"/>
      <w:szCs w:val="24"/>
      <w:lang w:eastAsia="zh-CN"/>
    </w:rPr>
  </w:style>
  <w:style w:type="paragraph" w:styleId="Naslov4">
    <w:name w:val="heading 4"/>
    <w:basedOn w:val="Navaden"/>
    <w:next w:val="Navaden"/>
    <w:link w:val="Naslov4Znak"/>
    <w:uiPriority w:val="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iPriority w:val="9"/>
    <w:semiHidden/>
    <w:unhideWhenUsed/>
    <w:qFormat/>
    <w:locked/>
    <w:rsid w:val="00E43A7F"/>
    <w:pPr>
      <w:tabs>
        <w:tab w:val="num" w:pos="3600"/>
      </w:tabs>
      <w:spacing w:before="240" w:after="60" w:line="240" w:lineRule="auto"/>
      <w:ind w:left="3600" w:hanging="720"/>
      <w:outlineLvl w:val="4"/>
    </w:pPr>
    <w:rPr>
      <w:rFonts w:asciiTheme="minorHAnsi" w:eastAsiaTheme="minorEastAsia" w:hAnsiTheme="minorHAnsi" w:cstheme="minorBidi"/>
      <w:b/>
      <w:bCs/>
      <w:i/>
      <w:iCs/>
      <w:color w:val="auto"/>
      <w:sz w:val="26"/>
      <w:szCs w:val="26"/>
      <w:lang w:val="en-US"/>
    </w:rPr>
  </w:style>
  <w:style w:type="paragraph" w:styleId="Naslov6">
    <w:name w:val="heading 6"/>
    <w:basedOn w:val="Navaden"/>
    <w:next w:val="Navaden"/>
    <w:link w:val="Naslov6Znak"/>
    <w:qFormat/>
    <w:rsid w:val="007C2B6C"/>
    <w:pPr>
      <w:keepNext/>
      <w:keepLines/>
      <w:spacing w:before="200" w:after="0"/>
      <w:outlineLvl w:val="5"/>
    </w:pPr>
    <w:rPr>
      <w:rFonts w:eastAsia="Times New Roman"/>
      <w:i/>
      <w:iCs/>
      <w:color w:val="243F60"/>
    </w:rPr>
  </w:style>
  <w:style w:type="paragraph" w:styleId="Naslov7">
    <w:name w:val="heading 7"/>
    <w:basedOn w:val="Navaden"/>
    <w:next w:val="Navaden"/>
    <w:link w:val="Naslov7Znak"/>
    <w:uiPriority w:val="9"/>
    <w:semiHidden/>
    <w:unhideWhenUsed/>
    <w:qFormat/>
    <w:locked/>
    <w:rsid w:val="00E43A7F"/>
    <w:pPr>
      <w:tabs>
        <w:tab w:val="num" w:pos="5040"/>
      </w:tabs>
      <w:spacing w:before="240" w:after="60" w:line="240" w:lineRule="auto"/>
      <w:ind w:left="5040" w:hanging="720"/>
      <w:outlineLvl w:val="6"/>
    </w:pPr>
    <w:rPr>
      <w:rFonts w:asciiTheme="minorHAnsi" w:eastAsiaTheme="minorEastAsia" w:hAnsiTheme="minorHAnsi" w:cstheme="minorBidi"/>
      <w:color w:val="auto"/>
      <w:sz w:val="24"/>
      <w:szCs w:val="24"/>
      <w:lang w:val="en-US"/>
    </w:rPr>
  </w:style>
  <w:style w:type="paragraph" w:styleId="Naslov8">
    <w:name w:val="heading 8"/>
    <w:basedOn w:val="Navaden"/>
    <w:next w:val="Navaden"/>
    <w:link w:val="Naslov8Znak"/>
    <w:uiPriority w:val="9"/>
    <w:semiHidden/>
    <w:unhideWhenUsed/>
    <w:qFormat/>
    <w:locked/>
    <w:rsid w:val="00E43A7F"/>
    <w:pPr>
      <w:tabs>
        <w:tab w:val="num" w:pos="5760"/>
      </w:tabs>
      <w:spacing w:before="240" w:after="60" w:line="240" w:lineRule="auto"/>
      <w:ind w:left="5760" w:hanging="720"/>
      <w:outlineLvl w:val="7"/>
    </w:pPr>
    <w:rPr>
      <w:rFonts w:asciiTheme="minorHAnsi" w:eastAsiaTheme="minorEastAsia" w:hAnsiTheme="minorHAnsi" w:cstheme="minorBidi"/>
      <w:i/>
      <w:iCs/>
      <w:color w:val="auto"/>
      <w:sz w:val="24"/>
      <w:szCs w:val="24"/>
      <w:lang w:val="en-US"/>
    </w:rPr>
  </w:style>
  <w:style w:type="paragraph" w:styleId="Naslov9">
    <w:name w:val="heading 9"/>
    <w:basedOn w:val="Navaden"/>
    <w:next w:val="Navaden"/>
    <w:link w:val="Naslov9Znak"/>
    <w:uiPriority w:val="9"/>
    <w:semiHidden/>
    <w:unhideWhenUsed/>
    <w:qFormat/>
    <w:locked/>
    <w:rsid w:val="00E43A7F"/>
    <w:pPr>
      <w:tabs>
        <w:tab w:val="num" w:pos="6480"/>
      </w:tabs>
      <w:spacing w:before="240" w:after="60" w:line="240" w:lineRule="auto"/>
      <w:ind w:left="6480" w:hanging="720"/>
      <w:outlineLvl w:val="8"/>
    </w:pPr>
    <w:rPr>
      <w:rFonts w:asciiTheme="majorHAnsi" w:eastAsiaTheme="majorEastAsia" w:hAnsiTheme="majorHAnsi" w:cstheme="majorBidi"/>
      <w:color w:val="auto"/>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6931D2"/>
    <w:rPr>
      <w:rFonts w:ascii="Cambria" w:eastAsia="Times New Roman" w:hAnsi="Cambria" w:cs="Arial"/>
      <w:b/>
      <w:bCs/>
      <w:sz w:val="24"/>
      <w:szCs w:val="24"/>
      <w:lang w:eastAsia="zh-CN"/>
    </w:rPr>
  </w:style>
  <w:style w:type="character" w:customStyle="1" w:styleId="Naslov2Znak">
    <w:name w:val="Naslov 2 Znak"/>
    <w:aliases w:val="Naslov 2_Nova RD_MP Znak"/>
    <w:link w:val="Naslov2"/>
    <w:uiPriority w:val="99"/>
    <w:locked/>
    <w:rsid w:val="00F46F8E"/>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
    <w:locked/>
    <w:rsid w:val="0030602C"/>
    <w:rPr>
      <w:rFonts w:asciiTheme="majorHAnsi" w:eastAsia="Times New Roman" w:hAnsiTheme="majorHAnsi" w:cs="Arial"/>
      <w:b/>
      <w:bCs/>
      <w:sz w:val="24"/>
      <w:szCs w:val="24"/>
      <w:lang w:eastAsia="zh-CN"/>
    </w:rPr>
  </w:style>
  <w:style w:type="character" w:customStyle="1" w:styleId="Naslov6Znak">
    <w:name w:val="Naslov 6 Znak"/>
    <w:link w:val="Naslov6"/>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rsid w:val="00695626"/>
    <w:rPr>
      <w:sz w:val="16"/>
      <w:szCs w:val="16"/>
    </w:rPr>
  </w:style>
  <w:style w:type="paragraph" w:styleId="Pripombabesedilo">
    <w:name w:val="annotation text"/>
    <w:basedOn w:val="Navaden"/>
    <w:link w:val="PripombabesediloZnak"/>
    <w:uiPriority w:val="99"/>
    <w:rsid w:val="00695626"/>
    <w:pPr>
      <w:spacing w:line="240" w:lineRule="auto"/>
    </w:pPr>
    <w:rPr>
      <w:sz w:val="20"/>
      <w:szCs w:val="20"/>
    </w:rPr>
  </w:style>
  <w:style w:type="character" w:customStyle="1" w:styleId="PripombabesediloZnak">
    <w:name w:val="Pripomba – besedilo Znak"/>
    <w:link w:val="Pripombabesedilo"/>
    <w:uiPriority w:val="99"/>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CF18CB"/>
    <w:pPr>
      <w:pageBreakBefore/>
      <w:tabs>
        <w:tab w:val="right" w:pos="2556"/>
        <w:tab w:val="right" w:pos="5609"/>
      </w:tabs>
      <w:suppressAutoHyphens/>
      <w:autoSpaceDN w:val="0"/>
      <w:spacing w:after="0"/>
      <w:ind w:right="-3"/>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6931D2"/>
    <w:pPr>
      <w:tabs>
        <w:tab w:val="left" w:pos="426"/>
        <w:tab w:val="right" w:pos="9060"/>
      </w:tabs>
      <w:spacing w:after="0"/>
      <w:ind w:left="426" w:hanging="426"/>
    </w:pPr>
    <w:rPr>
      <w:rFonts w:cs="Arial"/>
      <w:b/>
      <w:bCs/>
      <w:noProof/>
    </w:rPr>
  </w:style>
  <w:style w:type="paragraph" w:styleId="Kazalovsebine2">
    <w:name w:val="toc 2"/>
    <w:basedOn w:val="Navaden"/>
    <w:next w:val="Navaden"/>
    <w:autoRedefine/>
    <w:uiPriority w:val="39"/>
    <w:rsid w:val="00A30CB7"/>
    <w:pPr>
      <w:tabs>
        <w:tab w:val="left" w:pos="502"/>
        <w:tab w:val="right" w:pos="9060"/>
      </w:tabs>
      <w:spacing w:after="0"/>
    </w:pPr>
    <w:rPr>
      <w:rFonts w:cs="Calibri"/>
      <w:b/>
      <w:bCs/>
      <w:noProof/>
      <w:color w:val="auto"/>
    </w:rPr>
  </w:style>
  <w:style w:type="paragraph" w:styleId="Kazalovsebine3">
    <w:name w:val="toc 3"/>
    <w:basedOn w:val="Navaden"/>
    <w:next w:val="Navaden"/>
    <w:autoRedefine/>
    <w:uiPriority w:val="39"/>
    <w:rsid w:val="001400FF"/>
    <w:pPr>
      <w:tabs>
        <w:tab w:val="right" w:pos="9060"/>
      </w:tabs>
      <w:spacing w:after="0"/>
    </w:pPr>
    <w:rPr>
      <w:rFonts w:asciiTheme="majorHAnsi" w:eastAsia="Times New Roman" w:hAnsiTheme="majorHAnsi" w:cs="Arial"/>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4"/>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3"/>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4"/>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OdstavekseznamaZnak">
    <w:name w:val="Odstavek seznama Znak"/>
    <w:basedOn w:val="Privzetapisavaodstavka"/>
    <w:link w:val="Odstavekseznama"/>
    <w:uiPriority w:val="34"/>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t">
    <w:name w:val="st"/>
    <w:basedOn w:val="Privzetapisavaodstavka"/>
    <w:rsid w:val="00C30995"/>
  </w:style>
  <w:style w:type="character" w:customStyle="1" w:styleId="Nerazreenaomemba1">
    <w:name w:val="Nerazrešena omemba1"/>
    <w:basedOn w:val="Privzetapisavaodstavka"/>
    <w:uiPriority w:val="99"/>
    <w:semiHidden/>
    <w:unhideWhenUsed/>
    <w:rsid w:val="00C30995"/>
    <w:rPr>
      <w:color w:val="808080"/>
      <w:shd w:val="clear" w:color="auto" w:fill="E6E6E6"/>
    </w:rPr>
  </w:style>
  <w:style w:type="character" w:customStyle="1" w:styleId="UnresolvedMention">
    <w:name w:val="Unresolved Mention"/>
    <w:basedOn w:val="Privzetapisavaodstavka"/>
    <w:uiPriority w:val="99"/>
    <w:semiHidden/>
    <w:unhideWhenUsed/>
    <w:rsid w:val="00C30995"/>
    <w:rPr>
      <w:color w:val="808080"/>
      <w:shd w:val="clear" w:color="auto" w:fill="E6E6E6"/>
    </w:rPr>
  </w:style>
  <w:style w:type="character" w:customStyle="1" w:styleId="highlight1">
    <w:name w:val="highlight1"/>
    <w:rsid w:val="00C30995"/>
    <w:rPr>
      <w:color w:val="FF0000"/>
      <w:shd w:val="clear" w:color="auto" w:fill="FFFFFF"/>
    </w:rPr>
  </w:style>
  <w:style w:type="paragraph" w:styleId="Telobesedila-zamik">
    <w:name w:val="Body Text Indent"/>
    <w:basedOn w:val="Navaden"/>
    <w:link w:val="Telobesedila-zamikZnak"/>
    <w:uiPriority w:val="99"/>
    <w:unhideWhenUsed/>
    <w:rsid w:val="00C30995"/>
    <w:pPr>
      <w:spacing w:after="120"/>
      <w:ind w:left="283"/>
    </w:pPr>
  </w:style>
  <w:style w:type="character" w:customStyle="1" w:styleId="Telobesedila-zamikZnak">
    <w:name w:val="Telo besedila - zamik Znak"/>
    <w:basedOn w:val="Privzetapisavaodstavka"/>
    <w:link w:val="Telobesedila-zamik"/>
    <w:uiPriority w:val="99"/>
    <w:rsid w:val="00C30995"/>
    <w:rPr>
      <w:rFonts w:ascii="Cambria" w:hAnsi="Cambria" w:cs="Cambria"/>
      <w:color w:val="000000"/>
      <w:sz w:val="22"/>
      <w:szCs w:val="22"/>
      <w:lang w:eastAsia="en-US"/>
    </w:rPr>
  </w:style>
  <w:style w:type="paragraph" w:customStyle="1" w:styleId="Imelena">
    <w:name w:val="Ime_člena"/>
    <w:basedOn w:val="Navaden"/>
    <w:rsid w:val="00C30995"/>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C30995"/>
    <w:pPr>
      <w:spacing w:after="0" w:line="240" w:lineRule="auto"/>
    </w:pPr>
    <w:rPr>
      <w:rFonts w:ascii="Times New Roman" w:eastAsia="Times New Roman" w:hAnsi="Times New Roman" w:cs="Times New Roman"/>
      <w:color w:val="auto"/>
      <w:sz w:val="24"/>
      <w:szCs w:val="20"/>
      <w:lang w:eastAsia="sl-SI"/>
    </w:rPr>
  </w:style>
  <w:style w:type="paragraph" w:styleId="Navaden-zamik">
    <w:name w:val="Normal Indent"/>
    <w:basedOn w:val="Navaden"/>
    <w:rsid w:val="00C30995"/>
    <w:pPr>
      <w:numPr>
        <w:numId w:val="66"/>
      </w:numPr>
      <w:spacing w:after="0" w:line="240" w:lineRule="auto"/>
    </w:pPr>
    <w:rPr>
      <w:rFonts w:ascii="Times New Roman" w:eastAsia="Times New Roman" w:hAnsi="Times New Roman" w:cs="Times New Roman"/>
      <w:color w:val="auto"/>
      <w:szCs w:val="20"/>
      <w:lang w:val="en-GB" w:eastAsia="sl-SI"/>
    </w:rPr>
  </w:style>
  <w:style w:type="paragraph" w:customStyle="1" w:styleId="vrstapredpisa">
    <w:name w:val="vrstapredpisa"/>
    <w:basedOn w:val="Navaden"/>
    <w:rsid w:val="00C30995"/>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naslovpredpisa">
    <w:name w:val="naslovpredpisa"/>
    <w:basedOn w:val="Navaden"/>
    <w:rsid w:val="00C30995"/>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tandardZnak">
    <w:name w:val="Standard Znak"/>
    <w:link w:val="Standard"/>
    <w:rsid w:val="00E77FA6"/>
    <w:rPr>
      <w:rFonts w:cs="Calibri"/>
      <w:kern w:val="3"/>
      <w:sz w:val="22"/>
      <w:szCs w:val="22"/>
      <w:lang w:eastAsia="zh-CN"/>
    </w:rPr>
  </w:style>
  <w:style w:type="character" w:customStyle="1" w:styleId="Naslov5Znak">
    <w:name w:val="Naslov 5 Znak"/>
    <w:basedOn w:val="Privzetapisavaodstavka"/>
    <w:link w:val="Naslov5"/>
    <w:uiPriority w:val="9"/>
    <w:semiHidden/>
    <w:rsid w:val="00E43A7F"/>
    <w:rPr>
      <w:rFonts w:asciiTheme="minorHAnsi" w:eastAsiaTheme="minorEastAsia" w:hAnsiTheme="minorHAnsi" w:cstheme="minorBidi"/>
      <w:b/>
      <w:bCs/>
      <w:i/>
      <w:iCs/>
      <w:sz w:val="26"/>
      <w:szCs w:val="26"/>
      <w:lang w:val="en-US" w:eastAsia="en-US"/>
    </w:rPr>
  </w:style>
  <w:style w:type="character" w:customStyle="1" w:styleId="Naslov7Znak">
    <w:name w:val="Naslov 7 Znak"/>
    <w:basedOn w:val="Privzetapisavaodstavka"/>
    <w:link w:val="Naslov7"/>
    <w:uiPriority w:val="9"/>
    <w:semiHidden/>
    <w:rsid w:val="00E43A7F"/>
    <w:rPr>
      <w:rFonts w:asciiTheme="minorHAnsi" w:eastAsiaTheme="minorEastAsia" w:hAnsiTheme="minorHAnsi" w:cstheme="minorBidi"/>
      <w:sz w:val="24"/>
      <w:szCs w:val="24"/>
      <w:lang w:val="en-US" w:eastAsia="en-US"/>
    </w:rPr>
  </w:style>
  <w:style w:type="character" w:customStyle="1" w:styleId="Naslov8Znak">
    <w:name w:val="Naslov 8 Znak"/>
    <w:basedOn w:val="Privzetapisavaodstavka"/>
    <w:link w:val="Naslov8"/>
    <w:uiPriority w:val="9"/>
    <w:semiHidden/>
    <w:rsid w:val="00E43A7F"/>
    <w:rPr>
      <w:rFonts w:asciiTheme="minorHAnsi" w:eastAsiaTheme="minorEastAsia" w:hAnsiTheme="minorHAnsi" w:cstheme="minorBidi"/>
      <w:i/>
      <w:iCs/>
      <w:sz w:val="24"/>
      <w:szCs w:val="24"/>
      <w:lang w:val="en-US" w:eastAsia="en-US"/>
    </w:rPr>
  </w:style>
  <w:style w:type="character" w:customStyle="1" w:styleId="Naslov9Znak">
    <w:name w:val="Naslov 9 Znak"/>
    <w:basedOn w:val="Privzetapisavaodstavka"/>
    <w:link w:val="Naslov9"/>
    <w:uiPriority w:val="9"/>
    <w:semiHidden/>
    <w:rsid w:val="00E43A7F"/>
    <w:rPr>
      <w:rFonts w:asciiTheme="majorHAnsi" w:eastAsiaTheme="majorEastAsia" w:hAnsiTheme="majorHAnsi" w:cstheme="maj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47154506">
      <w:bodyDiv w:val="1"/>
      <w:marLeft w:val="0"/>
      <w:marRight w:val="0"/>
      <w:marTop w:val="0"/>
      <w:marBottom w:val="0"/>
      <w:divBdr>
        <w:top w:val="none" w:sz="0" w:space="0" w:color="auto"/>
        <w:left w:val="none" w:sz="0" w:space="0" w:color="auto"/>
        <w:bottom w:val="none" w:sz="0" w:space="0" w:color="auto"/>
        <w:right w:val="none" w:sz="0" w:space="0" w:color="auto"/>
      </w:divBdr>
      <w:divsChild>
        <w:div w:id="258293761">
          <w:marLeft w:val="0"/>
          <w:marRight w:val="0"/>
          <w:marTop w:val="0"/>
          <w:marBottom w:val="0"/>
          <w:divBdr>
            <w:top w:val="none" w:sz="0" w:space="0" w:color="auto"/>
            <w:left w:val="none" w:sz="0" w:space="0" w:color="auto"/>
            <w:bottom w:val="none" w:sz="0" w:space="0" w:color="auto"/>
            <w:right w:val="none" w:sz="0" w:space="0" w:color="auto"/>
          </w:divBdr>
        </w:div>
      </w:divsChild>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22835589">
          <w:marLeft w:val="0"/>
          <w:marRight w:val="0"/>
          <w:marTop w:val="0"/>
          <w:marBottom w:val="0"/>
          <w:divBdr>
            <w:top w:val="none" w:sz="0" w:space="0" w:color="auto"/>
            <w:left w:val="none" w:sz="0" w:space="0" w:color="auto"/>
            <w:bottom w:val="none" w:sz="0" w:space="0" w:color="auto"/>
            <w:right w:val="none" w:sz="0" w:space="0" w:color="auto"/>
          </w:divBdr>
        </w:div>
        <w:div w:id="985815818">
          <w:marLeft w:val="0"/>
          <w:marRight w:val="0"/>
          <w:marTop w:val="0"/>
          <w:marBottom w:val="0"/>
          <w:divBdr>
            <w:top w:val="none" w:sz="0" w:space="0" w:color="auto"/>
            <w:left w:val="none" w:sz="0" w:space="0" w:color="auto"/>
            <w:bottom w:val="none" w:sz="0" w:space="0" w:color="auto"/>
            <w:right w:val="none" w:sz="0" w:space="0" w:color="auto"/>
          </w:divBdr>
        </w:div>
      </w:divsChild>
    </w:div>
    <w:div w:id="1039547012">
      <w:bodyDiv w:val="1"/>
      <w:marLeft w:val="0"/>
      <w:marRight w:val="0"/>
      <w:marTop w:val="0"/>
      <w:marBottom w:val="0"/>
      <w:divBdr>
        <w:top w:val="none" w:sz="0" w:space="0" w:color="auto"/>
        <w:left w:val="none" w:sz="0" w:space="0" w:color="auto"/>
        <w:bottom w:val="none" w:sz="0" w:space="0" w:color="auto"/>
        <w:right w:val="none" w:sz="0" w:space="0" w:color="auto"/>
      </w:divBdr>
    </w:div>
    <w:div w:id="1058632590">
      <w:bodyDiv w:val="1"/>
      <w:marLeft w:val="0"/>
      <w:marRight w:val="0"/>
      <w:marTop w:val="0"/>
      <w:marBottom w:val="0"/>
      <w:divBdr>
        <w:top w:val="none" w:sz="0" w:space="0" w:color="auto"/>
        <w:left w:val="none" w:sz="0" w:space="0" w:color="auto"/>
        <w:bottom w:val="none" w:sz="0" w:space="0" w:color="auto"/>
        <w:right w:val="none" w:sz="0" w:space="0" w:color="auto"/>
      </w:divBdr>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07232158">
      <w:bodyDiv w:val="1"/>
      <w:marLeft w:val="0"/>
      <w:marRight w:val="0"/>
      <w:marTop w:val="0"/>
      <w:marBottom w:val="0"/>
      <w:divBdr>
        <w:top w:val="none" w:sz="0" w:space="0" w:color="auto"/>
        <w:left w:val="none" w:sz="0" w:space="0" w:color="auto"/>
        <w:bottom w:val="none" w:sz="0" w:space="0" w:color="auto"/>
        <w:right w:val="none" w:sz="0" w:space="0" w:color="auto"/>
      </w:divBdr>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413011667">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1223717107">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159032090">
      <w:bodyDiv w:val="1"/>
      <w:marLeft w:val="0"/>
      <w:marRight w:val="0"/>
      <w:marTop w:val="0"/>
      <w:marBottom w:val="0"/>
      <w:divBdr>
        <w:top w:val="none" w:sz="0" w:space="0" w:color="auto"/>
        <w:left w:val="none" w:sz="0" w:space="0" w:color="auto"/>
        <w:bottom w:val="none" w:sz="0" w:space="0" w:color="auto"/>
        <w:right w:val="none" w:sz="0" w:space="0" w:color="auto"/>
      </w:divBdr>
      <w:divsChild>
        <w:div w:id="1540894409">
          <w:marLeft w:val="0"/>
          <w:marRight w:val="0"/>
          <w:marTop w:val="0"/>
          <w:marBottom w:val="0"/>
          <w:divBdr>
            <w:top w:val="none" w:sz="0" w:space="0" w:color="auto"/>
            <w:left w:val="none" w:sz="0" w:space="0" w:color="auto"/>
            <w:bottom w:val="none" w:sz="0" w:space="0" w:color="auto"/>
            <w:right w:val="none" w:sz="0" w:space="0" w:color="auto"/>
          </w:divBdr>
        </w:div>
        <w:div w:id="2030793668">
          <w:marLeft w:val="0"/>
          <w:marRight w:val="0"/>
          <w:marTop w:val="0"/>
          <w:marBottom w:val="0"/>
          <w:divBdr>
            <w:top w:val="none" w:sz="0" w:space="0" w:color="auto"/>
            <w:left w:val="none" w:sz="0" w:space="0" w:color="auto"/>
            <w:bottom w:val="none" w:sz="0" w:space="0" w:color="auto"/>
            <w:right w:val="none" w:sz="0" w:space="0" w:color="auto"/>
          </w:divBdr>
        </w:div>
      </w:divsChild>
    </w:div>
    <w:div w:id="1214585062">
      <w:bodyDiv w:val="1"/>
      <w:marLeft w:val="0"/>
      <w:marRight w:val="0"/>
      <w:marTop w:val="0"/>
      <w:marBottom w:val="0"/>
      <w:divBdr>
        <w:top w:val="none" w:sz="0" w:space="0" w:color="auto"/>
        <w:left w:val="none" w:sz="0" w:space="0" w:color="auto"/>
        <w:bottom w:val="none" w:sz="0" w:space="0" w:color="auto"/>
        <w:right w:val="none" w:sz="0" w:space="0" w:color="auto"/>
      </w:divBdr>
    </w:div>
    <w:div w:id="1221361386">
      <w:bodyDiv w:val="1"/>
      <w:marLeft w:val="0"/>
      <w:marRight w:val="0"/>
      <w:marTop w:val="0"/>
      <w:marBottom w:val="0"/>
      <w:divBdr>
        <w:top w:val="none" w:sz="0" w:space="0" w:color="auto"/>
        <w:left w:val="none" w:sz="0" w:space="0" w:color="auto"/>
        <w:bottom w:val="none" w:sz="0" w:space="0" w:color="auto"/>
        <w:right w:val="none" w:sz="0" w:space="0" w:color="auto"/>
      </w:divBdr>
      <w:divsChild>
        <w:div w:id="2029091810">
          <w:marLeft w:val="0"/>
          <w:marRight w:val="0"/>
          <w:marTop w:val="0"/>
          <w:marBottom w:val="0"/>
          <w:divBdr>
            <w:top w:val="none" w:sz="0" w:space="0" w:color="auto"/>
            <w:left w:val="none" w:sz="0" w:space="0" w:color="auto"/>
            <w:bottom w:val="none" w:sz="0" w:space="0" w:color="auto"/>
            <w:right w:val="none" w:sz="0" w:space="0" w:color="auto"/>
          </w:divBdr>
        </w:div>
        <w:div w:id="682051811">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5688713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13427168">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09099150">
      <w:bodyDiv w:val="1"/>
      <w:marLeft w:val="0"/>
      <w:marRight w:val="0"/>
      <w:marTop w:val="0"/>
      <w:marBottom w:val="0"/>
      <w:divBdr>
        <w:top w:val="none" w:sz="0" w:space="0" w:color="auto"/>
        <w:left w:val="none" w:sz="0" w:space="0" w:color="auto"/>
        <w:bottom w:val="none" w:sz="0" w:space="0" w:color="auto"/>
        <w:right w:val="none" w:sz="0" w:space="0" w:color="auto"/>
      </w:divBdr>
    </w:div>
    <w:div w:id="152594430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68513581">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08277919">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49212013">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dusan.drstvensek@dsu.si"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usan.drstvensek@dsu.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FF5EE-1B4F-4AE6-BC72-5EC4759BC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18837</Words>
  <Characters>113965</Characters>
  <Application>Microsoft Office Word</Application>
  <DocSecurity>0</DocSecurity>
  <Lines>3453</Lines>
  <Paragraphs>1427</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131375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4</cp:revision>
  <cp:lastPrinted>2022-06-28T11:19:00Z</cp:lastPrinted>
  <dcterms:created xsi:type="dcterms:W3CDTF">2022-06-30T12:24:00Z</dcterms:created>
  <dcterms:modified xsi:type="dcterms:W3CDTF">2022-06-30T12:25:00Z</dcterms:modified>
</cp:coreProperties>
</file>